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E60FB0" w14:textId="4606FA08" w:rsidR="006E6849" w:rsidRPr="00EF69FD" w:rsidRDefault="006E6849">
      <w:pPr>
        <w:spacing w:before="92"/>
        <w:ind w:left="552"/>
        <w:rPr>
          <w:rFonts w:asciiTheme="majorHAnsi" w:hAnsiTheme="majorHAnsi"/>
          <w:sz w:val="22"/>
          <w:szCs w:val="22"/>
        </w:rPr>
      </w:pPr>
    </w:p>
    <w:p w14:paraId="3BF4B8B1" w14:textId="77777777" w:rsidR="006E6849" w:rsidRPr="00EF69FD" w:rsidRDefault="006E6849">
      <w:pPr>
        <w:spacing w:before="19" w:line="240" w:lineRule="exact"/>
        <w:rPr>
          <w:rFonts w:asciiTheme="majorHAnsi" w:hAnsiTheme="majorHAnsi"/>
          <w:sz w:val="22"/>
          <w:szCs w:val="22"/>
        </w:rPr>
      </w:pPr>
    </w:p>
    <w:p w14:paraId="365E2B67" w14:textId="77777777" w:rsidR="006E6849" w:rsidRPr="00EF69FD" w:rsidRDefault="00EF69FD">
      <w:pPr>
        <w:spacing w:line="540" w:lineRule="exact"/>
        <w:ind w:left="2176" w:right="2136"/>
        <w:jc w:val="center"/>
        <w:rPr>
          <w:rFonts w:asciiTheme="majorHAnsi" w:eastAsia="Cambria" w:hAnsiTheme="majorHAnsi" w:cs="Cambria"/>
          <w:b/>
          <w:bCs/>
          <w:sz w:val="28"/>
          <w:szCs w:val="28"/>
        </w:rPr>
      </w:pPr>
      <w:r w:rsidRPr="00EF69FD">
        <w:rPr>
          <w:rFonts w:asciiTheme="majorHAnsi" w:eastAsia="Cambria" w:hAnsiTheme="majorHAnsi" w:cs="Cambria"/>
          <w:b/>
          <w:bCs/>
          <w:sz w:val="28"/>
          <w:szCs w:val="28"/>
        </w:rPr>
        <w:t>Ed</w:t>
      </w:r>
      <w:r w:rsidRPr="00EF69FD">
        <w:rPr>
          <w:rFonts w:asciiTheme="majorHAnsi" w:eastAsia="Cambria" w:hAnsiTheme="majorHAnsi" w:cs="Cambria"/>
          <w:b/>
          <w:bCs/>
          <w:spacing w:val="-1"/>
          <w:sz w:val="28"/>
          <w:szCs w:val="28"/>
        </w:rPr>
        <w:t>u</w:t>
      </w:r>
      <w:r w:rsidRPr="00EF69FD">
        <w:rPr>
          <w:rFonts w:asciiTheme="majorHAnsi" w:eastAsia="Cambria" w:hAnsiTheme="majorHAnsi" w:cs="Cambria"/>
          <w:b/>
          <w:bCs/>
          <w:sz w:val="28"/>
          <w:szCs w:val="28"/>
        </w:rPr>
        <w:t>c</w:t>
      </w:r>
      <w:r w:rsidRPr="00EF69FD">
        <w:rPr>
          <w:rFonts w:asciiTheme="majorHAnsi" w:eastAsia="Cambria" w:hAnsiTheme="majorHAnsi" w:cs="Cambria"/>
          <w:b/>
          <w:bCs/>
          <w:spacing w:val="1"/>
          <w:sz w:val="28"/>
          <w:szCs w:val="28"/>
        </w:rPr>
        <w:t>ati</w:t>
      </w:r>
      <w:r w:rsidRPr="00EF69FD">
        <w:rPr>
          <w:rFonts w:asciiTheme="majorHAnsi" w:eastAsia="Cambria" w:hAnsiTheme="majorHAnsi" w:cs="Cambria"/>
          <w:b/>
          <w:bCs/>
          <w:spacing w:val="-1"/>
          <w:sz w:val="28"/>
          <w:szCs w:val="28"/>
        </w:rPr>
        <w:t>o</w:t>
      </w:r>
      <w:r w:rsidRPr="00EF69FD">
        <w:rPr>
          <w:rFonts w:asciiTheme="majorHAnsi" w:eastAsia="Cambria" w:hAnsiTheme="majorHAnsi" w:cs="Cambria"/>
          <w:b/>
          <w:bCs/>
          <w:sz w:val="28"/>
          <w:szCs w:val="28"/>
        </w:rPr>
        <w:t>n</w:t>
      </w:r>
      <w:r w:rsidRPr="00EF69FD">
        <w:rPr>
          <w:rFonts w:asciiTheme="majorHAnsi" w:eastAsia="Cambria" w:hAnsiTheme="majorHAnsi" w:cs="Cambria"/>
          <w:b/>
          <w:bCs/>
          <w:spacing w:val="-1"/>
          <w:sz w:val="28"/>
          <w:szCs w:val="28"/>
        </w:rPr>
        <w:t xml:space="preserve"> R</w:t>
      </w:r>
      <w:r w:rsidRPr="00EF69FD">
        <w:rPr>
          <w:rFonts w:asciiTheme="majorHAnsi" w:eastAsia="Cambria" w:hAnsiTheme="majorHAnsi" w:cs="Cambria"/>
          <w:b/>
          <w:bCs/>
          <w:spacing w:val="1"/>
          <w:sz w:val="28"/>
          <w:szCs w:val="28"/>
        </w:rPr>
        <w:t>e</w:t>
      </w:r>
      <w:r w:rsidRPr="00EF69FD">
        <w:rPr>
          <w:rFonts w:asciiTheme="majorHAnsi" w:eastAsia="Cambria" w:hAnsiTheme="majorHAnsi" w:cs="Cambria"/>
          <w:b/>
          <w:bCs/>
          <w:sz w:val="28"/>
          <w:szCs w:val="28"/>
        </w:rPr>
        <w:t>s</w:t>
      </w:r>
      <w:r w:rsidRPr="00EF69FD">
        <w:rPr>
          <w:rFonts w:asciiTheme="majorHAnsi" w:eastAsia="Cambria" w:hAnsiTheme="majorHAnsi" w:cs="Cambria"/>
          <w:b/>
          <w:bCs/>
          <w:spacing w:val="-1"/>
          <w:sz w:val="28"/>
          <w:szCs w:val="28"/>
        </w:rPr>
        <w:t>um</w:t>
      </w:r>
      <w:r w:rsidRPr="00EF69FD">
        <w:rPr>
          <w:rFonts w:asciiTheme="majorHAnsi" w:eastAsia="Cambria" w:hAnsiTheme="majorHAnsi" w:cs="Cambria"/>
          <w:b/>
          <w:bCs/>
          <w:spacing w:val="1"/>
          <w:sz w:val="28"/>
          <w:szCs w:val="28"/>
        </w:rPr>
        <w:t>e</w:t>
      </w:r>
      <w:r w:rsidRPr="00EF69FD">
        <w:rPr>
          <w:rFonts w:asciiTheme="majorHAnsi" w:eastAsia="Cambria" w:hAnsiTheme="majorHAnsi" w:cs="Cambria"/>
          <w:b/>
          <w:bCs/>
          <w:sz w:val="28"/>
          <w:szCs w:val="28"/>
        </w:rPr>
        <w:t xml:space="preserve">, </w:t>
      </w:r>
      <w:r w:rsidRPr="00EF69FD">
        <w:rPr>
          <w:rFonts w:asciiTheme="majorHAnsi" w:eastAsia="Cambria" w:hAnsiTheme="majorHAnsi" w:cs="Cambria"/>
          <w:b/>
          <w:bCs/>
          <w:spacing w:val="1"/>
          <w:sz w:val="28"/>
          <w:szCs w:val="28"/>
        </w:rPr>
        <w:t>C</w:t>
      </w:r>
      <w:r w:rsidRPr="00EF69FD">
        <w:rPr>
          <w:rFonts w:asciiTheme="majorHAnsi" w:eastAsia="Cambria" w:hAnsiTheme="majorHAnsi" w:cs="Cambria"/>
          <w:b/>
          <w:bCs/>
          <w:sz w:val="28"/>
          <w:szCs w:val="28"/>
        </w:rPr>
        <w:t>o</w:t>
      </w:r>
      <w:r w:rsidRPr="00EF69FD">
        <w:rPr>
          <w:rFonts w:asciiTheme="majorHAnsi" w:eastAsia="Cambria" w:hAnsiTheme="majorHAnsi" w:cs="Cambria"/>
          <w:b/>
          <w:bCs/>
          <w:spacing w:val="1"/>
          <w:sz w:val="28"/>
          <w:szCs w:val="28"/>
        </w:rPr>
        <w:t>ve</w:t>
      </w:r>
      <w:r w:rsidRPr="00EF69FD">
        <w:rPr>
          <w:rFonts w:asciiTheme="majorHAnsi" w:eastAsia="Cambria" w:hAnsiTheme="majorHAnsi" w:cs="Cambria"/>
          <w:b/>
          <w:bCs/>
          <w:sz w:val="28"/>
          <w:szCs w:val="28"/>
        </w:rPr>
        <w:t xml:space="preserve">r </w:t>
      </w:r>
      <w:r w:rsidRPr="00EF69FD">
        <w:rPr>
          <w:rFonts w:asciiTheme="majorHAnsi" w:eastAsia="Cambria" w:hAnsiTheme="majorHAnsi" w:cs="Cambria"/>
          <w:b/>
          <w:bCs/>
          <w:spacing w:val="-1"/>
          <w:sz w:val="28"/>
          <w:szCs w:val="28"/>
        </w:rPr>
        <w:t>L</w:t>
      </w:r>
      <w:r w:rsidRPr="00EF69FD">
        <w:rPr>
          <w:rFonts w:asciiTheme="majorHAnsi" w:eastAsia="Cambria" w:hAnsiTheme="majorHAnsi" w:cs="Cambria"/>
          <w:b/>
          <w:bCs/>
          <w:spacing w:val="1"/>
          <w:sz w:val="28"/>
          <w:szCs w:val="28"/>
        </w:rPr>
        <w:t>e</w:t>
      </w:r>
      <w:r w:rsidRPr="00EF69FD">
        <w:rPr>
          <w:rFonts w:asciiTheme="majorHAnsi" w:eastAsia="Cambria" w:hAnsiTheme="majorHAnsi" w:cs="Cambria"/>
          <w:b/>
          <w:bCs/>
          <w:spacing w:val="-2"/>
          <w:sz w:val="28"/>
          <w:szCs w:val="28"/>
        </w:rPr>
        <w:t>t</w:t>
      </w:r>
      <w:r w:rsidRPr="00EF69FD">
        <w:rPr>
          <w:rFonts w:asciiTheme="majorHAnsi" w:eastAsia="Cambria" w:hAnsiTheme="majorHAnsi" w:cs="Cambria"/>
          <w:b/>
          <w:bCs/>
          <w:spacing w:val="1"/>
          <w:sz w:val="28"/>
          <w:szCs w:val="28"/>
        </w:rPr>
        <w:t>ter</w:t>
      </w:r>
    </w:p>
    <w:p w14:paraId="55B3E4BC" w14:textId="77777777" w:rsidR="006E6849" w:rsidRPr="00EF69FD" w:rsidRDefault="00EF69FD">
      <w:pPr>
        <w:spacing w:before="1"/>
        <w:ind w:left="3568" w:right="3527"/>
        <w:jc w:val="center"/>
        <w:rPr>
          <w:rFonts w:asciiTheme="majorHAnsi" w:eastAsia="Cambria" w:hAnsiTheme="majorHAnsi" w:cs="Cambria"/>
          <w:b/>
          <w:bCs/>
          <w:sz w:val="28"/>
          <w:szCs w:val="28"/>
        </w:rPr>
      </w:pPr>
      <w:r w:rsidRPr="00EF69FD">
        <w:rPr>
          <w:rFonts w:asciiTheme="majorHAnsi" w:eastAsia="Cambria" w:hAnsiTheme="majorHAnsi" w:cs="Cambria"/>
          <w:b/>
          <w:bCs/>
          <w:sz w:val="28"/>
          <w:szCs w:val="28"/>
        </w:rPr>
        <w:t>&amp;</w:t>
      </w:r>
      <w:r w:rsidRPr="00EF69FD">
        <w:rPr>
          <w:rFonts w:asciiTheme="majorHAnsi" w:eastAsia="Cambria" w:hAnsiTheme="majorHAnsi" w:cs="Cambria"/>
          <w:b/>
          <w:bCs/>
          <w:spacing w:val="1"/>
          <w:sz w:val="28"/>
          <w:szCs w:val="28"/>
        </w:rPr>
        <w:t xml:space="preserve"> </w:t>
      </w:r>
      <w:r w:rsidRPr="00EF69FD">
        <w:rPr>
          <w:rFonts w:asciiTheme="majorHAnsi" w:eastAsia="Cambria" w:hAnsiTheme="majorHAnsi" w:cs="Cambria"/>
          <w:b/>
          <w:bCs/>
          <w:spacing w:val="-1"/>
          <w:sz w:val="28"/>
          <w:szCs w:val="28"/>
        </w:rPr>
        <w:t>R</w:t>
      </w:r>
      <w:r w:rsidRPr="00EF69FD">
        <w:rPr>
          <w:rFonts w:asciiTheme="majorHAnsi" w:eastAsia="Cambria" w:hAnsiTheme="majorHAnsi" w:cs="Cambria"/>
          <w:b/>
          <w:bCs/>
          <w:spacing w:val="1"/>
          <w:sz w:val="28"/>
          <w:szCs w:val="28"/>
        </w:rPr>
        <w:t>e</w:t>
      </w:r>
      <w:r w:rsidRPr="00EF69FD">
        <w:rPr>
          <w:rFonts w:asciiTheme="majorHAnsi" w:eastAsia="Cambria" w:hAnsiTheme="majorHAnsi" w:cs="Cambria"/>
          <w:b/>
          <w:bCs/>
          <w:spacing w:val="-1"/>
          <w:sz w:val="28"/>
          <w:szCs w:val="28"/>
        </w:rPr>
        <w:t>f</w:t>
      </w:r>
      <w:r w:rsidRPr="00EF69FD">
        <w:rPr>
          <w:rFonts w:asciiTheme="majorHAnsi" w:eastAsia="Cambria" w:hAnsiTheme="majorHAnsi" w:cs="Cambria"/>
          <w:b/>
          <w:bCs/>
          <w:spacing w:val="1"/>
          <w:sz w:val="28"/>
          <w:szCs w:val="28"/>
        </w:rPr>
        <w:t>er</w:t>
      </w:r>
      <w:r w:rsidRPr="00EF69FD">
        <w:rPr>
          <w:rFonts w:asciiTheme="majorHAnsi" w:eastAsia="Cambria" w:hAnsiTheme="majorHAnsi" w:cs="Cambria"/>
          <w:b/>
          <w:bCs/>
          <w:spacing w:val="-1"/>
          <w:sz w:val="28"/>
          <w:szCs w:val="28"/>
        </w:rPr>
        <w:t>e</w:t>
      </w:r>
      <w:r w:rsidRPr="00EF69FD">
        <w:rPr>
          <w:rFonts w:asciiTheme="majorHAnsi" w:eastAsia="Cambria" w:hAnsiTheme="majorHAnsi" w:cs="Cambria"/>
          <w:b/>
          <w:bCs/>
          <w:spacing w:val="1"/>
          <w:sz w:val="28"/>
          <w:szCs w:val="28"/>
        </w:rPr>
        <w:t>n</w:t>
      </w:r>
      <w:r w:rsidRPr="00EF69FD">
        <w:rPr>
          <w:rFonts w:asciiTheme="majorHAnsi" w:eastAsia="Cambria" w:hAnsiTheme="majorHAnsi" w:cs="Cambria"/>
          <w:b/>
          <w:bCs/>
          <w:sz w:val="28"/>
          <w:szCs w:val="28"/>
        </w:rPr>
        <w:t>ce</w:t>
      </w:r>
      <w:r w:rsidRPr="00EF69FD">
        <w:rPr>
          <w:rFonts w:asciiTheme="majorHAnsi" w:eastAsia="Cambria" w:hAnsiTheme="majorHAnsi" w:cs="Cambria"/>
          <w:b/>
          <w:bCs/>
          <w:spacing w:val="1"/>
          <w:sz w:val="28"/>
          <w:szCs w:val="28"/>
        </w:rPr>
        <w:t xml:space="preserve"> </w:t>
      </w:r>
      <w:r w:rsidRPr="00EF69FD">
        <w:rPr>
          <w:rFonts w:asciiTheme="majorHAnsi" w:eastAsia="Cambria" w:hAnsiTheme="majorHAnsi" w:cs="Cambria"/>
          <w:b/>
          <w:bCs/>
          <w:sz w:val="28"/>
          <w:szCs w:val="28"/>
        </w:rPr>
        <w:t>G</w:t>
      </w:r>
      <w:r w:rsidRPr="00EF69FD">
        <w:rPr>
          <w:rFonts w:asciiTheme="majorHAnsi" w:eastAsia="Cambria" w:hAnsiTheme="majorHAnsi" w:cs="Cambria"/>
          <w:b/>
          <w:bCs/>
          <w:spacing w:val="-1"/>
          <w:sz w:val="28"/>
          <w:szCs w:val="28"/>
        </w:rPr>
        <w:t>u</w:t>
      </w:r>
      <w:r w:rsidRPr="00EF69FD">
        <w:rPr>
          <w:rFonts w:asciiTheme="majorHAnsi" w:eastAsia="Cambria" w:hAnsiTheme="majorHAnsi" w:cs="Cambria"/>
          <w:b/>
          <w:bCs/>
          <w:spacing w:val="1"/>
          <w:sz w:val="28"/>
          <w:szCs w:val="28"/>
        </w:rPr>
        <w:t>i</w:t>
      </w:r>
      <w:r w:rsidRPr="00EF69FD">
        <w:rPr>
          <w:rFonts w:asciiTheme="majorHAnsi" w:eastAsia="Cambria" w:hAnsiTheme="majorHAnsi" w:cs="Cambria"/>
          <w:b/>
          <w:bCs/>
          <w:sz w:val="28"/>
          <w:szCs w:val="28"/>
        </w:rPr>
        <w:t>de</w:t>
      </w:r>
    </w:p>
    <w:p w14:paraId="715AE3B9" w14:textId="77777777" w:rsidR="006E6849" w:rsidRPr="00EF69FD" w:rsidRDefault="006E6849">
      <w:pPr>
        <w:spacing w:before="1" w:line="100" w:lineRule="exact"/>
        <w:rPr>
          <w:rFonts w:asciiTheme="majorHAnsi" w:hAnsiTheme="majorHAnsi"/>
          <w:sz w:val="22"/>
          <w:szCs w:val="22"/>
        </w:rPr>
      </w:pPr>
    </w:p>
    <w:p w14:paraId="53ED2B64" w14:textId="77777777" w:rsidR="00EF69FD" w:rsidRDefault="00EF69FD" w:rsidP="00EF69FD">
      <w:pPr>
        <w:ind w:right="4872"/>
        <w:rPr>
          <w:rFonts w:asciiTheme="majorHAnsi" w:eastAsia="Calibri" w:hAnsiTheme="majorHAnsi" w:cs="Calibri"/>
          <w:b/>
          <w:w w:val="99"/>
          <w:sz w:val="22"/>
          <w:szCs w:val="22"/>
          <w:u w:color="000000"/>
        </w:rPr>
      </w:pPr>
    </w:p>
    <w:p w14:paraId="46DF31D5" w14:textId="4D125900" w:rsidR="006E6849" w:rsidRPr="00EF69FD" w:rsidRDefault="00EF69FD" w:rsidP="00EF69FD">
      <w:pPr>
        <w:ind w:right="4872" w:firstLine="120"/>
        <w:rPr>
          <w:rFonts w:asciiTheme="majorHAnsi" w:eastAsia="Calibri" w:hAnsiTheme="majorHAnsi" w:cs="Calibri"/>
          <w:sz w:val="22"/>
          <w:szCs w:val="22"/>
        </w:rPr>
      </w:pPr>
      <w:r w:rsidRPr="00EF69FD">
        <w:rPr>
          <w:rFonts w:asciiTheme="majorHAnsi" w:eastAsia="Calibri" w:hAnsiTheme="majorHAnsi" w:cs="Calibri"/>
          <w:b/>
          <w:w w:val="99"/>
          <w:sz w:val="22"/>
          <w:szCs w:val="22"/>
          <w:u w:color="000000"/>
        </w:rPr>
        <w:t>RESUME</w:t>
      </w:r>
    </w:p>
    <w:p w14:paraId="7B879B81" w14:textId="77777777" w:rsidR="006E6849" w:rsidRPr="00EF69FD" w:rsidRDefault="00EF69FD">
      <w:pPr>
        <w:spacing w:before="1"/>
        <w:ind w:left="120" w:right="343"/>
        <w:rPr>
          <w:rFonts w:asciiTheme="majorHAnsi" w:eastAsia="Calibri" w:hAnsiTheme="majorHAnsi" w:cs="Calibri"/>
          <w:sz w:val="22"/>
          <w:szCs w:val="22"/>
        </w:rPr>
      </w:pPr>
      <w:r w:rsidRPr="00EF69FD">
        <w:rPr>
          <w:rFonts w:asciiTheme="majorHAnsi" w:eastAsia="Calibri" w:hAnsiTheme="majorHAnsi" w:cs="Calibri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o</w:t>
      </w:r>
      <w:r w:rsidRPr="00EF69FD">
        <w:rPr>
          <w:rFonts w:asciiTheme="majorHAnsi" w:eastAsia="Calibri" w:hAnsiTheme="majorHAnsi" w:cs="Calibri"/>
          <w:sz w:val="22"/>
          <w:szCs w:val="22"/>
        </w:rPr>
        <w:t>f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m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st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p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as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cts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f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y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EF69FD">
        <w:rPr>
          <w:rFonts w:asciiTheme="majorHAnsi" w:eastAsia="Calibri" w:hAnsiTheme="majorHAnsi" w:cs="Calibri"/>
          <w:sz w:val="22"/>
          <w:szCs w:val="22"/>
        </w:rPr>
        <w:t>r j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b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arch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is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cr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ati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g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y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EF69FD">
        <w:rPr>
          <w:rFonts w:asciiTheme="majorHAnsi" w:eastAsia="Calibri" w:hAnsiTheme="majorHAnsi" w:cs="Calibri"/>
          <w:sz w:val="22"/>
          <w:szCs w:val="22"/>
        </w:rPr>
        <w:t>r r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u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me</w:t>
      </w:r>
      <w:r w:rsidRPr="00EF69FD">
        <w:rPr>
          <w:rFonts w:asciiTheme="majorHAnsi" w:eastAsia="Calibri" w:hAnsiTheme="majorHAnsi" w:cs="Calibri"/>
          <w:sz w:val="22"/>
          <w:szCs w:val="22"/>
        </w:rPr>
        <w:t>.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On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ve</w:t>
      </w:r>
      <w:r w:rsidRPr="00EF69FD">
        <w:rPr>
          <w:rFonts w:asciiTheme="majorHAnsi" w:eastAsia="Calibri" w:hAnsiTheme="majorHAnsi" w:cs="Calibri"/>
          <w:sz w:val="22"/>
          <w:szCs w:val="22"/>
        </w:rPr>
        <w:t>ra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g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,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d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EF69FD">
        <w:rPr>
          <w:rFonts w:asciiTheme="majorHAnsi" w:eastAsia="Calibri" w:hAnsiTheme="majorHAnsi" w:cs="Calibri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istra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rs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p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d less t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an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3</w:t>
      </w:r>
      <w:r w:rsidRPr="00EF69FD">
        <w:rPr>
          <w:rFonts w:asciiTheme="majorHAnsi" w:eastAsia="Calibri" w:hAnsiTheme="majorHAnsi" w:cs="Calibri"/>
          <w:sz w:val="22"/>
          <w:szCs w:val="22"/>
        </w:rPr>
        <w:t>0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nd</w:t>
      </w:r>
      <w:r w:rsidRPr="00EF69FD">
        <w:rPr>
          <w:rFonts w:asciiTheme="majorHAnsi" w:eastAsia="Calibri" w:hAnsiTheme="majorHAnsi" w:cs="Calibri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z w:val="22"/>
          <w:szCs w:val="22"/>
        </w:rPr>
        <w:t>cr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g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it,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so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it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is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tial 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f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yo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EF69FD">
        <w:rPr>
          <w:rFonts w:asciiTheme="majorHAnsi" w:eastAsia="Calibri" w:hAnsiTheme="majorHAnsi" w:cs="Calibri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um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j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a </w:t>
      </w:r>
      <w:r w:rsidRPr="00EF69FD">
        <w:rPr>
          <w:rFonts w:asciiTheme="majorHAnsi" w:eastAsia="Calibri" w:hAnsiTheme="majorHAnsi" w:cs="Calibri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l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ar 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d c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cise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p</w:t>
      </w:r>
      <w:r w:rsidRPr="00EF69FD">
        <w:rPr>
          <w:rFonts w:asciiTheme="majorHAnsi" w:eastAsia="Calibri" w:hAnsiTheme="majorHAnsi" w:cs="Calibri"/>
          <w:sz w:val="22"/>
          <w:szCs w:val="22"/>
        </w:rPr>
        <w:t>ict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EF69FD">
        <w:rPr>
          <w:rFonts w:asciiTheme="majorHAnsi" w:eastAsia="Calibri" w:hAnsiTheme="majorHAnsi" w:cs="Calibri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.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pu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se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f a res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um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is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to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EF69FD">
        <w:rPr>
          <w:rFonts w:asciiTheme="majorHAnsi" w:eastAsia="Calibri" w:hAnsiTheme="majorHAnsi" w:cs="Calibri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z w:val="22"/>
          <w:szCs w:val="22"/>
        </w:rPr>
        <w:t>k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y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r 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du</w:t>
      </w:r>
      <w:r w:rsidRPr="00EF69FD">
        <w:rPr>
          <w:rFonts w:asciiTheme="majorHAnsi" w:eastAsia="Calibri" w:hAnsiTheme="majorHAnsi" w:cs="Calibri"/>
          <w:sz w:val="22"/>
          <w:szCs w:val="22"/>
        </w:rPr>
        <w:t>cati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-r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la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d skill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z w:val="22"/>
          <w:szCs w:val="22"/>
        </w:rPr>
        <w:t>,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x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ri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z w:val="22"/>
          <w:szCs w:val="22"/>
        </w:rPr>
        <w:t>,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d ac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me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so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z w:val="22"/>
          <w:szCs w:val="22"/>
        </w:rPr>
        <w:t>at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yo</w:t>
      </w:r>
      <w:r w:rsidRPr="00EF69FD">
        <w:rPr>
          <w:rFonts w:asciiTheme="majorHAnsi" w:eastAsia="Calibri" w:hAnsiTheme="majorHAnsi" w:cs="Calibri"/>
          <w:sz w:val="22"/>
          <w:szCs w:val="22"/>
        </w:rPr>
        <w:t>u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b</w:t>
      </w:r>
      <w:r w:rsidRPr="00EF69FD">
        <w:rPr>
          <w:rFonts w:asciiTheme="majorHAnsi" w:eastAsia="Calibri" w:hAnsiTheme="majorHAnsi" w:cs="Calibri"/>
          <w:sz w:val="22"/>
          <w:szCs w:val="22"/>
        </w:rPr>
        <w:t>tain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an i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EF69FD">
        <w:rPr>
          <w:rFonts w:asciiTheme="majorHAnsi" w:eastAsia="Calibri" w:hAnsiTheme="majorHAnsi" w:cs="Calibri"/>
          <w:sz w:val="22"/>
          <w:szCs w:val="22"/>
        </w:rPr>
        <w:t>ie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w</w:t>
      </w:r>
      <w:r w:rsidRPr="00EF69FD">
        <w:rPr>
          <w:rFonts w:asciiTheme="majorHAnsi" w:eastAsia="Calibri" w:hAnsiTheme="majorHAnsi" w:cs="Calibri"/>
          <w:sz w:val="22"/>
          <w:szCs w:val="22"/>
        </w:rPr>
        <w:t>, t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z w:val="22"/>
          <w:szCs w:val="22"/>
        </w:rPr>
        <w:t>ere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f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re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yo</w:t>
      </w:r>
      <w:r w:rsidRPr="00EF69FD">
        <w:rPr>
          <w:rFonts w:asciiTheme="majorHAnsi" w:eastAsia="Calibri" w:hAnsiTheme="majorHAnsi" w:cs="Calibri"/>
          <w:sz w:val="22"/>
          <w:szCs w:val="22"/>
        </w:rPr>
        <w:t>u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ld 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z w:val="22"/>
          <w:szCs w:val="22"/>
        </w:rPr>
        <w:t>ail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yo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EF69FD">
        <w:rPr>
          <w:rFonts w:asciiTheme="majorHAnsi" w:eastAsia="Calibri" w:hAnsiTheme="majorHAnsi" w:cs="Calibri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res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u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to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p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sit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n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yo</w:t>
      </w:r>
      <w:r w:rsidRPr="00EF69FD">
        <w:rPr>
          <w:rFonts w:asciiTheme="majorHAnsi" w:eastAsia="Calibri" w:hAnsiTheme="majorHAnsi" w:cs="Calibri"/>
          <w:sz w:val="22"/>
          <w:szCs w:val="22"/>
        </w:rPr>
        <w:t>u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wa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t.</w:t>
      </w:r>
    </w:p>
    <w:p w14:paraId="2B6507B7" w14:textId="77777777" w:rsidR="00EF69FD" w:rsidRDefault="00EF69FD" w:rsidP="00EF69FD">
      <w:pPr>
        <w:ind w:right="4416"/>
        <w:rPr>
          <w:rFonts w:asciiTheme="majorHAnsi" w:hAnsiTheme="majorHAnsi"/>
          <w:sz w:val="22"/>
          <w:szCs w:val="22"/>
        </w:rPr>
      </w:pPr>
    </w:p>
    <w:p w14:paraId="041CFD70" w14:textId="4CA685BA" w:rsidR="006E6849" w:rsidRPr="00EF69FD" w:rsidRDefault="00EF69FD" w:rsidP="00EF69FD">
      <w:pPr>
        <w:ind w:right="4416" w:firstLine="120"/>
        <w:rPr>
          <w:rFonts w:asciiTheme="majorHAnsi" w:eastAsia="Calibri" w:hAnsiTheme="majorHAnsi" w:cs="Calibri"/>
          <w:sz w:val="22"/>
          <w:szCs w:val="22"/>
        </w:rPr>
      </w:pPr>
      <w:r w:rsidRPr="00EF69FD">
        <w:rPr>
          <w:rFonts w:asciiTheme="majorHAnsi" w:eastAsia="Calibri" w:hAnsiTheme="majorHAnsi" w:cs="Calibri"/>
          <w:sz w:val="22"/>
          <w:szCs w:val="22"/>
        </w:rPr>
        <w:t>Fo</w:t>
      </w:r>
      <w:r w:rsidRPr="00EF69FD">
        <w:rPr>
          <w:rFonts w:asciiTheme="majorHAnsi" w:eastAsia="Calibri" w:hAnsiTheme="majorHAnsi" w:cs="Calibri"/>
          <w:spacing w:val="2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atti</w:t>
      </w:r>
      <w:r w:rsidRPr="00EF69FD">
        <w:rPr>
          <w:rFonts w:asciiTheme="majorHAnsi" w:eastAsia="Calibri" w:hAnsiTheme="majorHAnsi" w:cs="Calibri"/>
          <w:sz w:val="22"/>
          <w:szCs w:val="22"/>
        </w:rPr>
        <w:t>ng</w:t>
      </w:r>
      <w:r w:rsidRPr="00EF69FD">
        <w:rPr>
          <w:rFonts w:asciiTheme="majorHAnsi" w:eastAsia="Calibri" w:hAnsiTheme="majorHAnsi" w:cs="Calibri"/>
          <w:spacing w:val="-1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w w:val="99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1"/>
          <w:w w:val="99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w w:val="99"/>
          <w:sz w:val="22"/>
          <w:szCs w:val="22"/>
        </w:rPr>
        <w:t>ps</w:t>
      </w:r>
    </w:p>
    <w:p w14:paraId="67336F94" w14:textId="77777777" w:rsidR="006E6849" w:rsidRPr="00EF69FD" w:rsidRDefault="00EF69FD">
      <w:pPr>
        <w:spacing w:before="53"/>
        <w:ind w:left="120" w:right="121"/>
        <w:rPr>
          <w:rFonts w:asciiTheme="majorHAnsi" w:eastAsia="Calibri" w:hAnsiTheme="majorHAnsi" w:cs="Calibri"/>
          <w:sz w:val="22"/>
          <w:szCs w:val="22"/>
        </w:rPr>
      </w:pPr>
      <w:r w:rsidRPr="00EF69FD">
        <w:rPr>
          <w:rFonts w:asciiTheme="majorHAnsi" w:eastAsia="Calibri" w:hAnsiTheme="majorHAnsi" w:cs="Calibri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z w:val="22"/>
          <w:szCs w:val="22"/>
        </w:rPr>
        <w:t>ere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EF69FD">
        <w:rPr>
          <w:rFonts w:asciiTheme="majorHAnsi" w:eastAsia="Calibri" w:hAnsiTheme="majorHAnsi" w:cs="Calibri"/>
          <w:sz w:val="22"/>
          <w:szCs w:val="22"/>
        </w:rPr>
        <w:t>les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re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EF69FD">
        <w:rPr>
          <w:rFonts w:asciiTheme="majorHAnsi" w:eastAsia="Calibri" w:hAnsiTheme="majorHAnsi" w:cs="Calibri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g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w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f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EF69FD">
        <w:rPr>
          <w:rFonts w:asciiTheme="majorHAnsi" w:eastAsia="Calibri" w:hAnsiTheme="majorHAnsi" w:cs="Calibri"/>
          <w:sz w:val="22"/>
          <w:szCs w:val="22"/>
        </w:rPr>
        <w:t>at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y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r 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z w:val="22"/>
          <w:szCs w:val="22"/>
        </w:rPr>
        <w:t>es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um</w:t>
      </w:r>
      <w:r w:rsidRPr="00EF69FD">
        <w:rPr>
          <w:rFonts w:asciiTheme="majorHAnsi" w:eastAsia="Calibri" w:hAnsiTheme="majorHAnsi" w:cs="Calibri"/>
          <w:sz w:val="22"/>
          <w:szCs w:val="22"/>
        </w:rPr>
        <w:t>e,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ho</w:t>
      </w:r>
      <w:r w:rsidRPr="00EF69FD">
        <w:rPr>
          <w:rFonts w:asciiTheme="majorHAnsi" w:eastAsia="Calibri" w:hAnsiTheme="majorHAnsi" w:cs="Calibri"/>
          <w:sz w:val="22"/>
          <w:szCs w:val="22"/>
        </w:rPr>
        <w:t>w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EF69FD">
        <w:rPr>
          <w:rFonts w:asciiTheme="majorHAnsi" w:eastAsia="Calibri" w:hAnsiTheme="majorHAnsi" w:cs="Calibri"/>
          <w:sz w:val="22"/>
          <w:szCs w:val="22"/>
        </w:rPr>
        <w:t>er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are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ral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gu</w:t>
      </w:r>
      <w:r w:rsidRPr="00EF69FD">
        <w:rPr>
          <w:rFonts w:asciiTheme="majorHAnsi" w:eastAsia="Calibri" w:hAnsiTheme="majorHAnsi" w:cs="Calibri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li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yo</w:t>
      </w:r>
      <w:r w:rsidRPr="00EF69FD">
        <w:rPr>
          <w:rFonts w:asciiTheme="majorHAnsi" w:eastAsia="Calibri" w:hAnsiTheme="majorHAnsi" w:cs="Calibri"/>
          <w:sz w:val="22"/>
          <w:szCs w:val="22"/>
        </w:rPr>
        <w:t>u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can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f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ll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w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w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n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w</w:t>
      </w:r>
      <w:r w:rsidRPr="00EF69FD">
        <w:rPr>
          <w:rFonts w:asciiTheme="majorHAnsi" w:eastAsia="Calibri" w:hAnsiTheme="majorHAnsi" w:cs="Calibri"/>
          <w:sz w:val="22"/>
          <w:szCs w:val="22"/>
        </w:rPr>
        <w:t>riti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g 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y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EF69FD">
        <w:rPr>
          <w:rFonts w:asciiTheme="majorHAnsi" w:eastAsia="Calibri" w:hAnsiTheme="majorHAnsi" w:cs="Calibri"/>
          <w:sz w:val="22"/>
          <w:szCs w:val="22"/>
        </w:rPr>
        <w:t>r r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um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. Ult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EF69FD">
        <w:rPr>
          <w:rFonts w:asciiTheme="majorHAnsi" w:eastAsia="Calibri" w:hAnsiTheme="majorHAnsi" w:cs="Calibri"/>
          <w:sz w:val="22"/>
          <w:szCs w:val="22"/>
        </w:rPr>
        <w:t>at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ly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y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u are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EF69FD">
        <w:rPr>
          <w:rFonts w:asciiTheme="majorHAnsi" w:eastAsia="Calibri" w:hAnsiTheme="majorHAnsi" w:cs="Calibri"/>
          <w:sz w:val="22"/>
          <w:szCs w:val="22"/>
        </w:rPr>
        <w:t>ra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EF69FD">
        <w:rPr>
          <w:rFonts w:asciiTheme="majorHAnsi" w:eastAsia="Calibri" w:hAnsiTheme="majorHAnsi" w:cs="Calibri"/>
          <w:sz w:val="22"/>
          <w:szCs w:val="22"/>
        </w:rPr>
        <w:t>ick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f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EF69FD">
        <w:rPr>
          <w:rFonts w:asciiTheme="majorHAnsi" w:eastAsia="Calibri" w:hAnsiTheme="majorHAnsi" w:cs="Calibri"/>
          <w:sz w:val="22"/>
          <w:szCs w:val="22"/>
        </w:rPr>
        <w:t>at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z w:val="22"/>
          <w:szCs w:val="22"/>
        </w:rPr>
        <w:t>at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b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st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h</w:t>
      </w:r>
      <w:r w:rsidRPr="00EF69FD">
        <w:rPr>
          <w:rFonts w:asciiTheme="majorHAnsi" w:eastAsia="Calibri" w:hAnsiTheme="majorHAnsi" w:cs="Calibri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gh</w:t>
      </w:r>
      <w:r w:rsidRPr="00EF69FD">
        <w:rPr>
          <w:rFonts w:asciiTheme="majorHAnsi" w:eastAsia="Calibri" w:hAnsiTheme="majorHAnsi" w:cs="Calibri"/>
          <w:sz w:val="22"/>
          <w:szCs w:val="22"/>
        </w:rPr>
        <w:t>li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gh</w:t>
      </w:r>
      <w:r w:rsidRPr="00EF69FD">
        <w:rPr>
          <w:rFonts w:asciiTheme="majorHAnsi" w:eastAsia="Calibri" w:hAnsiTheme="majorHAnsi" w:cs="Calibri"/>
          <w:sz w:val="22"/>
          <w:szCs w:val="22"/>
        </w:rPr>
        <w:t>ts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yo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r 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z w:val="22"/>
          <w:szCs w:val="22"/>
        </w:rPr>
        <w:t>kills a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d acc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EF69FD">
        <w:rPr>
          <w:rFonts w:asciiTheme="majorHAnsi" w:eastAsia="Calibri" w:hAnsiTheme="majorHAnsi" w:cs="Calibri"/>
          <w:sz w:val="22"/>
          <w:szCs w:val="22"/>
        </w:rPr>
        <w:t>lis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hm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ts.</w:t>
      </w:r>
    </w:p>
    <w:p w14:paraId="3B4C5BF4" w14:textId="77777777" w:rsidR="006E6849" w:rsidRPr="00EF69FD" w:rsidRDefault="006E6849">
      <w:pPr>
        <w:spacing w:before="9" w:line="260" w:lineRule="exact"/>
        <w:rPr>
          <w:rFonts w:asciiTheme="majorHAnsi" w:hAnsiTheme="majorHAnsi"/>
          <w:sz w:val="22"/>
          <w:szCs w:val="22"/>
        </w:rPr>
      </w:pPr>
    </w:p>
    <w:p w14:paraId="2003C424" w14:textId="77777777" w:rsidR="00EF69FD" w:rsidRDefault="00EF69FD">
      <w:pPr>
        <w:ind w:left="120" w:right="726"/>
        <w:rPr>
          <w:rFonts w:asciiTheme="majorHAnsi" w:eastAsia="Calibri" w:hAnsiTheme="majorHAnsi" w:cs="Calibri"/>
          <w:b/>
          <w:sz w:val="22"/>
          <w:szCs w:val="22"/>
        </w:rPr>
      </w:pPr>
      <w:r w:rsidRPr="00EF69FD">
        <w:rPr>
          <w:rFonts w:asciiTheme="majorHAnsi" w:eastAsia="Calibri" w:hAnsiTheme="majorHAnsi" w:cs="Calibri"/>
          <w:b/>
          <w:sz w:val="22"/>
          <w:szCs w:val="22"/>
        </w:rPr>
        <w:t>LE</w:t>
      </w:r>
      <w:r w:rsidRPr="00EF69FD">
        <w:rPr>
          <w:rFonts w:asciiTheme="majorHAnsi" w:eastAsia="Calibri" w:hAnsiTheme="majorHAnsi" w:cs="Calibri"/>
          <w:b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b/>
          <w:spacing w:val="1"/>
          <w:sz w:val="22"/>
          <w:szCs w:val="22"/>
        </w:rPr>
        <w:t>GT</w:t>
      </w:r>
      <w:r w:rsidRPr="00EF69FD">
        <w:rPr>
          <w:rFonts w:asciiTheme="majorHAnsi" w:eastAsia="Calibri" w:hAnsiTheme="majorHAnsi" w:cs="Calibri"/>
          <w:b/>
          <w:sz w:val="22"/>
          <w:szCs w:val="22"/>
        </w:rPr>
        <w:t>H</w:t>
      </w:r>
    </w:p>
    <w:p w14:paraId="7B707BA6" w14:textId="2918305A" w:rsidR="006E6849" w:rsidRPr="00EF69FD" w:rsidRDefault="00EF69FD">
      <w:pPr>
        <w:ind w:left="120" w:right="726"/>
        <w:rPr>
          <w:rFonts w:asciiTheme="majorHAnsi" w:eastAsia="Calibri" w:hAnsiTheme="majorHAnsi" w:cs="Calibri"/>
          <w:sz w:val="22"/>
          <w:szCs w:val="22"/>
        </w:rPr>
      </w:pP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du</w:t>
      </w:r>
      <w:r w:rsidRPr="00EF69FD">
        <w:rPr>
          <w:rFonts w:asciiTheme="majorHAnsi" w:eastAsia="Calibri" w:hAnsiTheme="majorHAnsi" w:cs="Calibri"/>
          <w:sz w:val="22"/>
          <w:szCs w:val="22"/>
        </w:rPr>
        <w:t>cat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EF69FD">
        <w:rPr>
          <w:rFonts w:asciiTheme="majorHAnsi" w:eastAsia="Calibri" w:hAnsiTheme="majorHAnsi" w:cs="Calibri"/>
          <w:sz w:val="22"/>
          <w:szCs w:val="22"/>
        </w:rPr>
        <w:t>aj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EF69FD">
        <w:rPr>
          <w:rFonts w:asciiTheme="majorHAnsi" w:eastAsia="Calibri" w:hAnsiTheme="majorHAnsi" w:cs="Calibri"/>
          <w:sz w:val="22"/>
          <w:szCs w:val="22"/>
        </w:rPr>
        <w:t>ically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u</w:t>
      </w:r>
      <w:r w:rsidRPr="00EF69FD">
        <w:rPr>
          <w:rFonts w:asciiTheme="majorHAnsi" w:eastAsia="Calibri" w:hAnsiTheme="majorHAnsi" w:cs="Calibri"/>
          <w:sz w:val="22"/>
          <w:szCs w:val="22"/>
        </w:rPr>
        <w:t>se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2</w:t>
      </w:r>
      <w:r w:rsidRPr="00EF69FD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EF69FD">
        <w:rPr>
          <w:rFonts w:asciiTheme="majorHAnsi" w:eastAsia="Calibri" w:hAnsiTheme="majorHAnsi" w:cs="Calibri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g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u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as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a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u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b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f r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qu</w:t>
      </w:r>
      <w:r w:rsidRPr="00EF69FD">
        <w:rPr>
          <w:rFonts w:asciiTheme="majorHAnsi" w:eastAsia="Calibri" w:hAnsiTheme="majorHAnsi" w:cs="Calibri"/>
          <w:sz w:val="22"/>
          <w:szCs w:val="22"/>
        </w:rPr>
        <w:t>ir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nts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d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ex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EF69FD">
        <w:rPr>
          <w:rFonts w:asciiTheme="majorHAnsi" w:eastAsia="Calibri" w:hAnsiTheme="majorHAnsi" w:cs="Calibri"/>
          <w:sz w:val="22"/>
          <w:szCs w:val="22"/>
        </w:rPr>
        <w:t>er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ces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du</w:t>
      </w:r>
      <w:r w:rsidRPr="00EF69FD">
        <w:rPr>
          <w:rFonts w:asciiTheme="majorHAnsi" w:eastAsia="Calibri" w:hAnsiTheme="majorHAnsi" w:cs="Calibri"/>
          <w:sz w:val="22"/>
          <w:szCs w:val="22"/>
        </w:rPr>
        <w:t>cati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st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ud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ts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ac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qu</w:t>
      </w:r>
      <w:r w:rsidRPr="00EF69FD">
        <w:rPr>
          <w:rFonts w:asciiTheme="majorHAnsi" w:eastAsia="Calibri" w:hAnsiTheme="majorHAnsi" w:cs="Calibri"/>
          <w:sz w:val="22"/>
          <w:szCs w:val="22"/>
        </w:rPr>
        <w:t>ire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d t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ld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b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do</w:t>
      </w:r>
      <w:r w:rsidRPr="00EF69FD">
        <w:rPr>
          <w:rFonts w:asciiTheme="majorHAnsi" w:eastAsia="Calibri" w:hAnsiTheme="majorHAnsi" w:cs="Calibri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u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me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y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EF69FD">
        <w:rPr>
          <w:rFonts w:asciiTheme="majorHAnsi" w:eastAsia="Calibri" w:hAnsiTheme="majorHAnsi" w:cs="Calibri"/>
          <w:sz w:val="22"/>
          <w:szCs w:val="22"/>
        </w:rPr>
        <w:t>r r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u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me</w:t>
      </w:r>
      <w:r w:rsidRPr="00EF69FD">
        <w:rPr>
          <w:rFonts w:asciiTheme="majorHAnsi" w:eastAsia="Calibri" w:hAnsiTheme="majorHAnsi" w:cs="Calibri"/>
          <w:sz w:val="22"/>
          <w:szCs w:val="22"/>
        </w:rPr>
        <w:t>.</w:t>
      </w:r>
    </w:p>
    <w:p w14:paraId="2544919B" w14:textId="77777777" w:rsidR="006E6849" w:rsidRPr="00EF69FD" w:rsidRDefault="006E6849">
      <w:pPr>
        <w:spacing w:before="5" w:line="180" w:lineRule="exact"/>
        <w:rPr>
          <w:rFonts w:asciiTheme="majorHAnsi" w:hAnsiTheme="majorHAnsi"/>
          <w:sz w:val="22"/>
          <w:szCs w:val="22"/>
        </w:rPr>
      </w:pPr>
    </w:p>
    <w:p w14:paraId="61CF97BC" w14:textId="77777777" w:rsidR="00EF69FD" w:rsidRDefault="00EF69FD">
      <w:pPr>
        <w:ind w:left="120" w:right="203"/>
        <w:rPr>
          <w:rFonts w:asciiTheme="majorHAnsi" w:eastAsia="Calibri" w:hAnsiTheme="majorHAnsi" w:cs="Calibri"/>
          <w:b/>
          <w:sz w:val="22"/>
          <w:szCs w:val="22"/>
        </w:rPr>
      </w:pPr>
      <w:r w:rsidRPr="00EF69FD">
        <w:rPr>
          <w:rFonts w:asciiTheme="majorHAnsi" w:eastAsia="Calibri" w:hAnsiTheme="majorHAnsi" w:cs="Calibri"/>
          <w:b/>
          <w:sz w:val="22"/>
          <w:szCs w:val="22"/>
        </w:rPr>
        <w:t>P</w:t>
      </w:r>
      <w:r w:rsidRPr="00EF69FD">
        <w:rPr>
          <w:rFonts w:asciiTheme="majorHAnsi" w:eastAsia="Calibri" w:hAnsiTheme="majorHAnsi" w:cs="Calibri"/>
          <w:b/>
          <w:spacing w:val="1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b/>
          <w:spacing w:val="-1"/>
          <w:sz w:val="22"/>
          <w:szCs w:val="22"/>
        </w:rPr>
        <w:t>G</w:t>
      </w:r>
      <w:r w:rsidRPr="00EF69FD">
        <w:rPr>
          <w:rFonts w:asciiTheme="majorHAnsi" w:eastAsia="Calibri" w:hAnsiTheme="majorHAnsi" w:cs="Calibri"/>
          <w:b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b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b/>
          <w:sz w:val="22"/>
          <w:szCs w:val="22"/>
        </w:rPr>
        <w:t>U</w:t>
      </w:r>
      <w:r w:rsidRPr="00EF69FD">
        <w:rPr>
          <w:rFonts w:asciiTheme="majorHAnsi" w:eastAsia="Calibri" w:hAnsiTheme="majorHAnsi" w:cs="Calibri"/>
          <w:b/>
          <w:spacing w:val="-1"/>
          <w:sz w:val="22"/>
          <w:szCs w:val="22"/>
        </w:rPr>
        <w:t>M</w:t>
      </w:r>
      <w:r w:rsidRPr="00EF69FD">
        <w:rPr>
          <w:rFonts w:asciiTheme="majorHAnsi" w:eastAsia="Calibri" w:hAnsiTheme="majorHAnsi" w:cs="Calibri"/>
          <w:b/>
          <w:spacing w:val="1"/>
          <w:sz w:val="22"/>
          <w:szCs w:val="22"/>
        </w:rPr>
        <w:t>B</w:t>
      </w:r>
      <w:r w:rsidRPr="00EF69FD">
        <w:rPr>
          <w:rFonts w:asciiTheme="majorHAnsi" w:eastAsia="Calibri" w:hAnsiTheme="majorHAnsi" w:cs="Calibri"/>
          <w:b/>
          <w:spacing w:val="-2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b/>
          <w:spacing w:val="1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b/>
          <w:spacing w:val="-1"/>
          <w:sz w:val="22"/>
          <w:szCs w:val="22"/>
        </w:rPr>
        <w:t>S</w:t>
      </w:r>
    </w:p>
    <w:p w14:paraId="5292BC5A" w14:textId="0EBC1DCA" w:rsidR="006E6849" w:rsidRPr="00EF69FD" w:rsidRDefault="00EF69FD">
      <w:pPr>
        <w:ind w:left="120" w:right="203"/>
        <w:rPr>
          <w:rFonts w:asciiTheme="majorHAnsi" w:eastAsia="Calibri" w:hAnsiTheme="majorHAnsi" w:cs="Calibri"/>
          <w:sz w:val="22"/>
          <w:szCs w:val="22"/>
        </w:rPr>
      </w:pP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z w:val="22"/>
          <w:szCs w:val="22"/>
        </w:rPr>
        <w:t>l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w</w:t>
      </w:r>
      <w:r w:rsidRPr="00EF69FD">
        <w:rPr>
          <w:rFonts w:asciiTheme="majorHAnsi" w:eastAsia="Calibri" w:hAnsiTheme="majorHAnsi" w:cs="Calibri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EF69FD">
        <w:rPr>
          <w:rFonts w:asciiTheme="majorHAnsi" w:eastAsia="Calibri" w:hAnsiTheme="majorHAnsi" w:cs="Calibri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cl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ud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Y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r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,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EF69FD">
        <w:rPr>
          <w:rFonts w:asciiTheme="majorHAnsi" w:eastAsia="Calibri" w:hAnsiTheme="majorHAnsi" w:cs="Calibri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2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o</w:t>
      </w:r>
      <w:r w:rsidRPr="00EF69FD">
        <w:rPr>
          <w:rFonts w:asciiTheme="majorHAnsi" w:eastAsia="Calibri" w:hAnsiTheme="majorHAnsi" w:cs="Calibri"/>
          <w:sz w:val="22"/>
          <w:szCs w:val="22"/>
        </w:rPr>
        <w:t>n t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EF69FD">
        <w:rPr>
          <w:rFonts w:asciiTheme="majorHAnsi" w:eastAsia="Calibri" w:hAnsiTheme="majorHAnsi" w:cs="Calibri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f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y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r 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um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,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in ca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it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g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ts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EF69FD">
        <w:rPr>
          <w:rFonts w:asciiTheme="majorHAnsi" w:eastAsia="Calibri" w:hAnsiTheme="majorHAnsi" w:cs="Calibri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z w:val="22"/>
          <w:szCs w:val="22"/>
        </w:rPr>
        <w:t>at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d f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m t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first.</w:t>
      </w:r>
    </w:p>
    <w:p w14:paraId="6250A8C0" w14:textId="77777777" w:rsidR="006E6849" w:rsidRPr="00EF69FD" w:rsidRDefault="006E6849">
      <w:pPr>
        <w:spacing w:before="8" w:line="180" w:lineRule="exact"/>
        <w:rPr>
          <w:rFonts w:asciiTheme="majorHAnsi" w:hAnsiTheme="majorHAnsi"/>
          <w:sz w:val="22"/>
          <w:szCs w:val="22"/>
        </w:rPr>
      </w:pPr>
    </w:p>
    <w:p w14:paraId="50F55EED" w14:textId="77777777" w:rsidR="00EF69FD" w:rsidRDefault="00EF69FD">
      <w:pPr>
        <w:spacing w:line="260" w:lineRule="exact"/>
        <w:ind w:left="120" w:right="65"/>
        <w:rPr>
          <w:rFonts w:asciiTheme="majorHAnsi" w:eastAsia="Calibri" w:hAnsiTheme="majorHAnsi" w:cs="Calibri"/>
          <w:b/>
          <w:sz w:val="22"/>
          <w:szCs w:val="22"/>
        </w:rPr>
      </w:pPr>
      <w:r w:rsidRPr="00EF69FD">
        <w:rPr>
          <w:rFonts w:asciiTheme="majorHAnsi" w:eastAsia="Calibri" w:hAnsiTheme="majorHAnsi" w:cs="Calibri"/>
          <w:b/>
          <w:sz w:val="22"/>
          <w:szCs w:val="22"/>
        </w:rPr>
        <w:t>PR</w:t>
      </w:r>
      <w:r w:rsidRPr="00EF69FD">
        <w:rPr>
          <w:rFonts w:asciiTheme="majorHAnsi" w:eastAsia="Calibri" w:hAnsiTheme="majorHAnsi" w:cs="Calibri"/>
          <w:b/>
          <w:spacing w:val="1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b/>
          <w:spacing w:val="-3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b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b/>
          <w:spacing w:val="-1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b/>
          <w:spacing w:val="1"/>
          <w:sz w:val="22"/>
          <w:szCs w:val="22"/>
        </w:rPr>
        <w:t>TI</w:t>
      </w:r>
      <w:r w:rsidRPr="00EF69FD">
        <w:rPr>
          <w:rFonts w:asciiTheme="majorHAnsi" w:eastAsia="Calibri" w:hAnsiTheme="majorHAnsi" w:cs="Calibri"/>
          <w:b/>
          <w:spacing w:val="-2"/>
          <w:sz w:val="22"/>
          <w:szCs w:val="22"/>
        </w:rPr>
        <w:t>Z</w:t>
      </w:r>
      <w:r w:rsidRPr="00EF69FD">
        <w:rPr>
          <w:rFonts w:asciiTheme="majorHAnsi" w:eastAsia="Calibri" w:hAnsiTheme="majorHAnsi" w:cs="Calibri"/>
          <w:b/>
          <w:sz w:val="22"/>
          <w:szCs w:val="22"/>
        </w:rPr>
        <w:t>E</w:t>
      </w:r>
    </w:p>
    <w:p w14:paraId="4B66C8B5" w14:textId="780E202D" w:rsidR="006E6849" w:rsidRPr="00EF69FD" w:rsidRDefault="00EF69FD">
      <w:pPr>
        <w:spacing w:line="260" w:lineRule="exact"/>
        <w:ind w:left="120" w:right="65"/>
        <w:rPr>
          <w:rFonts w:asciiTheme="majorHAnsi" w:eastAsia="Calibri" w:hAnsiTheme="majorHAnsi" w:cs="Calibri"/>
          <w:sz w:val="22"/>
          <w:szCs w:val="22"/>
        </w:rPr>
      </w:pP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l</w:t>
      </w:r>
      <w:r w:rsidRPr="00EF69FD">
        <w:rPr>
          <w:rFonts w:asciiTheme="majorHAnsi" w:eastAsia="Calibri" w:hAnsiTheme="majorHAnsi" w:cs="Calibri"/>
          <w:sz w:val="22"/>
          <w:szCs w:val="22"/>
        </w:rPr>
        <w:t>ace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y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EF69FD">
        <w:rPr>
          <w:rFonts w:asciiTheme="majorHAnsi" w:eastAsia="Calibri" w:hAnsiTheme="majorHAnsi" w:cs="Calibri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st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p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f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EF69FD">
        <w:rPr>
          <w:rFonts w:asciiTheme="majorHAnsi" w:eastAsia="Calibri" w:hAnsiTheme="majorHAnsi" w:cs="Calibri"/>
          <w:sz w:val="22"/>
          <w:szCs w:val="22"/>
        </w:rPr>
        <w:t>at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n 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ow</w:t>
      </w:r>
      <w:r w:rsidRPr="00EF69FD">
        <w:rPr>
          <w:rFonts w:asciiTheme="majorHAnsi" w:eastAsia="Calibri" w:hAnsiTheme="majorHAnsi" w:cs="Calibri"/>
          <w:sz w:val="22"/>
          <w:szCs w:val="22"/>
        </w:rPr>
        <w:t>ard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p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f t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me</w:t>
      </w:r>
      <w:r w:rsidRPr="00EF69FD">
        <w:rPr>
          <w:rFonts w:asciiTheme="majorHAnsi" w:eastAsia="Calibri" w:hAnsiTheme="majorHAnsi" w:cs="Calibri"/>
          <w:sz w:val="22"/>
          <w:szCs w:val="22"/>
        </w:rPr>
        <w:t>.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Y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u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z w:val="22"/>
          <w:szCs w:val="22"/>
        </w:rPr>
        <w:t>y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w</w:t>
      </w:r>
      <w:r w:rsidRPr="00EF69FD">
        <w:rPr>
          <w:rFonts w:asciiTheme="majorHAnsi" w:eastAsia="Calibri" w:hAnsiTheme="majorHAnsi" w:cs="Calibri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y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EF69FD">
        <w:rPr>
          <w:rFonts w:asciiTheme="majorHAnsi" w:eastAsia="Calibri" w:hAnsiTheme="majorHAnsi" w:cs="Calibri"/>
          <w:sz w:val="22"/>
          <w:szCs w:val="22"/>
        </w:rPr>
        <w:t>r fir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sz w:val="22"/>
          <w:szCs w:val="22"/>
        </w:rPr>
        <w:t>ti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to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b</w:t>
      </w:r>
      <w:r w:rsidRPr="00EF69FD">
        <w:rPr>
          <w:rFonts w:asciiTheme="majorHAnsi" w:eastAsia="Calibri" w:hAnsiTheme="majorHAnsi" w:cs="Calibri"/>
          <w:sz w:val="22"/>
          <w:szCs w:val="22"/>
        </w:rPr>
        <w:t>e titl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d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“</w:t>
      </w:r>
      <w:r w:rsidRPr="00EF69FD">
        <w:rPr>
          <w:rFonts w:asciiTheme="majorHAnsi" w:eastAsia="Calibri" w:hAnsiTheme="majorHAnsi" w:cs="Calibri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g Ex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”</w:t>
      </w:r>
      <w:r w:rsidRPr="00EF69FD">
        <w:rPr>
          <w:rFonts w:asciiTheme="majorHAnsi" w:eastAsia="Calibri" w:hAnsiTheme="majorHAnsi" w:cs="Calibri"/>
          <w:sz w:val="22"/>
          <w:szCs w:val="22"/>
        </w:rPr>
        <w:t>,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w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re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y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u 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w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EF69FD">
        <w:rPr>
          <w:rFonts w:asciiTheme="majorHAnsi" w:eastAsia="Calibri" w:hAnsiTheme="majorHAnsi" w:cs="Calibri"/>
          <w:sz w:val="22"/>
          <w:szCs w:val="22"/>
        </w:rPr>
        <w:t>ld t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n i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cl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ud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y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EF69FD">
        <w:rPr>
          <w:rFonts w:asciiTheme="majorHAnsi" w:eastAsia="Calibri" w:hAnsiTheme="majorHAnsi" w:cs="Calibri"/>
          <w:sz w:val="22"/>
          <w:szCs w:val="22"/>
        </w:rPr>
        <w:t>r st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ud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ac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g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sit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s.</w:t>
      </w:r>
    </w:p>
    <w:p w14:paraId="412EA45E" w14:textId="77777777" w:rsidR="006E6849" w:rsidRPr="00EF69FD" w:rsidRDefault="006E6849">
      <w:pPr>
        <w:spacing w:before="9" w:line="180" w:lineRule="exact"/>
        <w:rPr>
          <w:rFonts w:asciiTheme="majorHAnsi" w:hAnsiTheme="majorHAnsi"/>
          <w:sz w:val="22"/>
          <w:szCs w:val="22"/>
        </w:rPr>
      </w:pPr>
    </w:p>
    <w:p w14:paraId="62FB2F66" w14:textId="77777777" w:rsidR="00EF69FD" w:rsidRDefault="00EF69FD">
      <w:pPr>
        <w:ind w:left="120" w:right="208"/>
        <w:rPr>
          <w:rFonts w:asciiTheme="majorHAnsi" w:eastAsia="Calibri" w:hAnsiTheme="majorHAnsi" w:cs="Calibri"/>
          <w:b/>
          <w:sz w:val="22"/>
          <w:szCs w:val="22"/>
        </w:rPr>
      </w:pPr>
      <w:r w:rsidRPr="00EF69FD">
        <w:rPr>
          <w:rFonts w:asciiTheme="majorHAnsi" w:eastAsia="Calibri" w:hAnsiTheme="majorHAnsi" w:cs="Calibri"/>
          <w:b/>
          <w:sz w:val="22"/>
          <w:szCs w:val="22"/>
        </w:rPr>
        <w:t>PROO</w:t>
      </w:r>
      <w:r w:rsidRPr="00EF69FD">
        <w:rPr>
          <w:rFonts w:asciiTheme="majorHAnsi" w:eastAsia="Calibri" w:hAnsiTheme="majorHAnsi" w:cs="Calibri"/>
          <w:b/>
          <w:spacing w:val="-1"/>
          <w:sz w:val="22"/>
          <w:szCs w:val="22"/>
        </w:rPr>
        <w:t>F</w:t>
      </w:r>
      <w:r w:rsidRPr="00EF69FD">
        <w:rPr>
          <w:rFonts w:asciiTheme="majorHAnsi" w:eastAsia="Calibri" w:hAnsiTheme="majorHAnsi" w:cs="Calibri"/>
          <w:b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b/>
          <w:spacing w:val="-2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b/>
          <w:spacing w:val="1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b/>
          <w:sz w:val="22"/>
          <w:szCs w:val="22"/>
        </w:rPr>
        <w:t>D</w:t>
      </w:r>
    </w:p>
    <w:p w14:paraId="3564711B" w14:textId="378ACD85" w:rsidR="006E6849" w:rsidRPr="00EF69FD" w:rsidRDefault="00EF69FD">
      <w:pPr>
        <w:ind w:left="120" w:right="208"/>
        <w:rPr>
          <w:rFonts w:asciiTheme="majorHAnsi" w:eastAsia="Calibri" w:hAnsiTheme="majorHAnsi" w:cs="Calibri"/>
          <w:sz w:val="22"/>
          <w:szCs w:val="22"/>
        </w:rPr>
      </w:pPr>
      <w:r w:rsidRPr="00EF69FD">
        <w:rPr>
          <w:rFonts w:asciiTheme="majorHAnsi" w:eastAsia="Calibri" w:hAnsiTheme="majorHAnsi" w:cs="Calibri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ck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ck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f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r s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p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lli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g a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EF69FD">
        <w:rPr>
          <w:rFonts w:asciiTheme="majorHAnsi" w:eastAsia="Calibri" w:hAnsiTheme="majorHAnsi" w:cs="Calibri"/>
          <w:sz w:val="22"/>
          <w:szCs w:val="22"/>
        </w:rPr>
        <w:t>ra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EF69FD">
        <w:rPr>
          <w:rFonts w:asciiTheme="majorHAnsi" w:eastAsia="Calibri" w:hAnsiTheme="majorHAnsi" w:cs="Calibri"/>
          <w:sz w:val="22"/>
          <w:szCs w:val="22"/>
        </w:rPr>
        <w:t>atical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rs.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sz w:val="22"/>
          <w:szCs w:val="22"/>
        </w:rPr>
        <w:t>ar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ee</w:t>
      </w:r>
      <w:r w:rsidRPr="00EF69FD">
        <w:rPr>
          <w:rFonts w:asciiTheme="majorHAnsi" w:eastAsia="Calibri" w:hAnsiTheme="majorHAnsi" w:cs="Calibri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&amp;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Pro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f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ss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al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v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l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p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z w:val="22"/>
          <w:szCs w:val="22"/>
        </w:rPr>
        <w:t>,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as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we</w:t>
      </w:r>
      <w:r w:rsidRPr="00EF69FD">
        <w:rPr>
          <w:rFonts w:asciiTheme="majorHAnsi" w:eastAsia="Calibri" w:hAnsiTheme="majorHAnsi" w:cs="Calibri"/>
          <w:sz w:val="22"/>
          <w:szCs w:val="22"/>
        </w:rPr>
        <w:t>ll as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in t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ac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g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EF69FD">
        <w:rPr>
          <w:rFonts w:asciiTheme="majorHAnsi" w:eastAsia="Calibri" w:hAnsiTheme="majorHAnsi" w:cs="Calibri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f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z w:val="22"/>
          <w:szCs w:val="22"/>
        </w:rPr>
        <w:t>si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,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ev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w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y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EF69FD">
        <w:rPr>
          <w:rFonts w:asciiTheme="majorHAnsi" w:eastAsia="Calibri" w:hAnsiTheme="majorHAnsi" w:cs="Calibri"/>
          <w:sz w:val="22"/>
          <w:szCs w:val="22"/>
        </w:rPr>
        <w:t>r r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EF69FD">
        <w:rPr>
          <w:rFonts w:asciiTheme="majorHAnsi" w:eastAsia="Calibri" w:hAnsiTheme="majorHAnsi" w:cs="Calibri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f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db</w:t>
      </w:r>
      <w:r w:rsidRPr="00EF69FD">
        <w:rPr>
          <w:rFonts w:asciiTheme="majorHAnsi" w:eastAsia="Calibri" w:hAnsiTheme="majorHAnsi" w:cs="Calibri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sz w:val="22"/>
          <w:szCs w:val="22"/>
        </w:rPr>
        <w:t>k.</w:t>
      </w:r>
    </w:p>
    <w:p w14:paraId="6953F32B" w14:textId="77777777" w:rsidR="006E6849" w:rsidRPr="00EF69FD" w:rsidRDefault="006E6849">
      <w:pPr>
        <w:spacing w:before="5" w:line="180" w:lineRule="exact"/>
        <w:rPr>
          <w:rFonts w:asciiTheme="majorHAnsi" w:hAnsiTheme="majorHAnsi"/>
          <w:sz w:val="22"/>
          <w:szCs w:val="22"/>
        </w:rPr>
      </w:pPr>
    </w:p>
    <w:p w14:paraId="556024ED" w14:textId="77777777" w:rsidR="00EF69FD" w:rsidRDefault="00EF69FD">
      <w:pPr>
        <w:ind w:left="120" w:right="302"/>
        <w:rPr>
          <w:rFonts w:asciiTheme="majorHAnsi" w:eastAsia="Calibri" w:hAnsiTheme="majorHAnsi" w:cs="Calibri"/>
          <w:b/>
          <w:sz w:val="22"/>
          <w:szCs w:val="22"/>
        </w:rPr>
      </w:pPr>
      <w:r w:rsidRPr="00EF69FD">
        <w:rPr>
          <w:rFonts w:asciiTheme="majorHAnsi" w:eastAsia="Calibri" w:hAnsiTheme="majorHAnsi" w:cs="Calibri"/>
          <w:b/>
          <w:spacing w:val="-1"/>
          <w:sz w:val="22"/>
          <w:szCs w:val="22"/>
        </w:rPr>
        <w:t>F</w:t>
      </w:r>
      <w:r w:rsidRPr="00EF69FD">
        <w:rPr>
          <w:rFonts w:asciiTheme="majorHAnsi" w:eastAsia="Calibri" w:hAnsiTheme="majorHAnsi" w:cs="Calibri"/>
          <w:b/>
          <w:sz w:val="22"/>
          <w:szCs w:val="22"/>
        </w:rPr>
        <w:t>OR</w:t>
      </w:r>
      <w:r w:rsidRPr="00EF69FD">
        <w:rPr>
          <w:rFonts w:asciiTheme="majorHAnsi" w:eastAsia="Calibri" w:hAnsiTheme="majorHAnsi" w:cs="Calibri"/>
          <w:b/>
          <w:spacing w:val="-1"/>
          <w:sz w:val="22"/>
          <w:szCs w:val="22"/>
        </w:rPr>
        <w:t>M</w:t>
      </w:r>
      <w:r w:rsidRPr="00EF69FD">
        <w:rPr>
          <w:rFonts w:asciiTheme="majorHAnsi" w:eastAsia="Calibri" w:hAnsiTheme="majorHAnsi" w:cs="Calibri"/>
          <w:b/>
          <w:spacing w:val="1"/>
          <w:sz w:val="22"/>
          <w:szCs w:val="22"/>
        </w:rPr>
        <w:t>AT</w:t>
      </w:r>
    </w:p>
    <w:p w14:paraId="54A4BB12" w14:textId="7E63CA98" w:rsidR="006E6849" w:rsidRPr="00EF69FD" w:rsidRDefault="00EF69FD">
      <w:pPr>
        <w:ind w:left="120" w:right="302"/>
        <w:rPr>
          <w:rFonts w:asciiTheme="majorHAnsi" w:eastAsia="Calibri" w:hAnsiTheme="majorHAnsi" w:cs="Calibri"/>
          <w:sz w:val="22"/>
          <w:szCs w:val="22"/>
        </w:rPr>
      </w:pP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z w:val="22"/>
          <w:szCs w:val="22"/>
        </w:rPr>
        <w:t>tart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w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ith a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b</w:t>
      </w:r>
      <w:r w:rsidRPr="00EF69FD">
        <w:rPr>
          <w:rFonts w:asciiTheme="majorHAnsi" w:eastAsia="Calibri" w:hAnsiTheme="majorHAnsi" w:cs="Calibri"/>
          <w:sz w:val="22"/>
          <w:szCs w:val="22"/>
        </w:rPr>
        <w:t>la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k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W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rd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do</w:t>
      </w:r>
      <w:r w:rsidRPr="00EF69FD">
        <w:rPr>
          <w:rFonts w:asciiTheme="majorHAnsi" w:eastAsia="Calibri" w:hAnsiTheme="majorHAnsi" w:cs="Calibri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um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t. 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Y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u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z w:val="22"/>
          <w:szCs w:val="22"/>
        </w:rPr>
        <w:t>y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w</w:t>
      </w:r>
      <w:r w:rsidRPr="00EF69FD">
        <w:rPr>
          <w:rFonts w:asciiTheme="majorHAnsi" w:eastAsia="Calibri" w:hAnsiTheme="majorHAnsi" w:cs="Calibri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st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z w:val="22"/>
          <w:szCs w:val="22"/>
        </w:rPr>
        <w:t>rt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b</w:t>
      </w:r>
      <w:r w:rsidRPr="00EF69FD">
        <w:rPr>
          <w:rFonts w:asciiTheme="majorHAnsi" w:eastAsia="Calibri" w:hAnsiTheme="majorHAnsi" w:cs="Calibri"/>
          <w:sz w:val="22"/>
          <w:szCs w:val="22"/>
        </w:rPr>
        <w:t>y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m</w:t>
      </w:r>
      <w:r w:rsidRPr="00EF69FD">
        <w:rPr>
          <w:rFonts w:asciiTheme="majorHAnsi" w:eastAsia="Calibri" w:hAnsiTheme="majorHAnsi" w:cs="Calibri"/>
          <w:sz w:val="22"/>
          <w:szCs w:val="22"/>
        </w:rPr>
        <w:t>aki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g a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list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f all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f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yo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EF69FD">
        <w:rPr>
          <w:rFonts w:asciiTheme="majorHAnsi" w:eastAsia="Calibri" w:hAnsiTheme="majorHAnsi" w:cs="Calibri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x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s, c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z w:val="22"/>
          <w:szCs w:val="22"/>
        </w:rPr>
        <w:t>ific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z w:val="22"/>
          <w:szCs w:val="22"/>
        </w:rPr>
        <w:t>ti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s,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ac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EF69FD">
        <w:rPr>
          <w:rFonts w:asciiTheme="majorHAnsi" w:eastAsia="Calibri" w:hAnsiTheme="majorHAnsi" w:cs="Calibri"/>
          <w:sz w:val="22"/>
          <w:szCs w:val="22"/>
        </w:rPr>
        <w:t>lis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hm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ts. A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v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id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EF69FD">
        <w:rPr>
          <w:rFonts w:asciiTheme="majorHAnsi" w:eastAsia="Calibri" w:hAnsiTheme="majorHAnsi" w:cs="Calibri"/>
          <w:sz w:val="22"/>
          <w:szCs w:val="22"/>
        </w:rPr>
        <w:t>si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g 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em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EF69FD">
        <w:rPr>
          <w:rFonts w:asciiTheme="majorHAnsi" w:eastAsia="Calibri" w:hAnsiTheme="majorHAnsi" w:cs="Calibri"/>
          <w:sz w:val="22"/>
          <w:szCs w:val="22"/>
        </w:rPr>
        <w:t>l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b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ca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EF69FD">
        <w:rPr>
          <w:rFonts w:asciiTheme="majorHAnsi" w:eastAsia="Calibri" w:hAnsiTheme="majorHAnsi" w:cs="Calibri"/>
          <w:sz w:val="22"/>
          <w:szCs w:val="22"/>
        </w:rPr>
        <w:t>se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y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EF69FD">
        <w:rPr>
          <w:rFonts w:asciiTheme="majorHAnsi" w:eastAsia="Calibri" w:hAnsiTheme="majorHAnsi" w:cs="Calibri"/>
          <w:sz w:val="22"/>
          <w:szCs w:val="22"/>
        </w:rPr>
        <w:t>ay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n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al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l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w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y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u 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z w:val="22"/>
          <w:szCs w:val="22"/>
        </w:rPr>
        <w:t>sily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m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v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f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EF69FD">
        <w:rPr>
          <w:rFonts w:asciiTheme="majorHAnsi" w:eastAsia="Calibri" w:hAnsiTheme="majorHAnsi" w:cs="Calibri"/>
          <w:sz w:val="22"/>
          <w:szCs w:val="22"/>
        </w:rPr>
        <w:t>at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r c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ng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bu</w:t>
      </w:r>
      <w:r w:rsidRPr="00EF69FD">
        <w:rPr>
          <w:rFonts w:asciiTheme="majorHAnsi" w:eastAsia="Calibri" w:hAnsiTheme="majorHAnsi" w:cs="Calibri"/>
          <w:sz w:val="22"/>
          <w:szCs w:val="22"/>
        </w:rPr>
        <w:t>llets,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f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ts,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xt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si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z</w:t>
      </w:r>
      <w:r w:rsidRPr="00EF69FD">
        <w:rPr>
          <w:rFonts w:asciiTheme="majorHAnsi" w:eastAsia="Calibri" w:hAnsiTheme="majorHAnsi" w:cs="Calibri"/>
          <w:sz w:val="22"/>
          <w:szCs w:val="22"/>
        </w:rPr>
        <w:t>es.</w:t>
      </w:r>
    </w:p>
    <w:p w14:paraId="4EA98472" w14:textId="77777777" w:rsidR="006E6849" w:rsidRPr="00EF69FD" w:rsidRDefault="006E6849">
      <w:pPr>
        <w:spacing w:before="5" w:line="180" w:lineRule="exact"/>
        <w:rPr>
          <w:rFonts w:asciiTheme="majorHAnsi" w:hAnsiTheme="majorHAnsi"/>
          <w:sz w:val="22"/>
          <w:szCs w:val="22"/>
        </w:rPr>
      </w:pPr>
    </w:p>
    <w:p w14:paraId="7D9A69EE" w14:textId="77777777" w:rsidR="00EF69FD" w:rsidRDefault="00EF69FD">
      <w:pPr>
        <w:ind w:left="120"/>
        <w:rPr>
          <w:rFonts w:asciiTheme="majorHAnsi" w:eastAsia="Calibri" w:hAnsiTheme="majorHAnsi" w:cs="Calibri"/>
          <w:b/>
          <w:sz w:val="22"/>
          <w:szCs w:val="22"/>
        </w:rPr>
      </w:pPr>
      <w:r w:rsidRPr="00EF69FD">
        <w:rPr>
          <w:rFonts w:asciiTheme="majorHAnsi" w:eastAsia="Calibri" w:hAnsiTheme="majorHAnsi" w:cs="Calibri"/>
          <w:b/>
          <w:sz w:val="22"/>
          <w:szCs w:val="22"/>
        </w:rPr>
        <w:t>PR</w:t>
      </w:r>
      <w:r w:rsidRPr="00EF69FD">
        <w:rPr>
          <w:rFonts w:asciiTheme="majorHAnsi" w:eastAsia="Calibri" w:hAnsiTheme="majorHAnsi" w:cs="Calibri"/>
          <w:b/>
          <w:spacing w:val="-1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b/>
          <w:spacing w:val="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b/>
          <w:spacing w:val="-1"/>
          <w:sz w:val="22"/>
          <w:szCs w:val="22"/>
        </w:rPr>
        <w:t>TI</w:t>
      </w:r>
      <w:r w:rsidRPr="00EF69FD">
        <w:rPr>
          <w:rFonts w:asciiTheme="majorHAnsi" w:eastAsia="Calibri" w:hAnsiTheme="majorHAnsi" w:cs="Calibri"/>
          <w:b/>
          <w:spacing w:val="1"/>
          <w:sz w:val="22"/>
          <w:szCs w:val="22"/>
        </w:rPr>
        <w:t>NG</w:t>
      </w:r>
    </w:p>
    <w:p w14:paraId="584ADA43" w14:textId="7DD2086E" w:rsidR="006E6849" w:rsidRPr="00EF69FD" w:rsidRDefault="00EF69FD">
      <w:pPr>
        <w:ind w:left="120"/>
        <w:rPr>
          <w:rFonts w:asciiTheme="majorHAnsi" w:eastAsia="Calibri" w:hAnsiTheme="majorHAnsi" w:cs="Calibri"/>
          <w:sz w:val="22"/>
          <w:szCs w:val="22"/>
        </w:rPr>
      </w:pP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EF69FD">
        <w:rPr>
          <w:rFonts w:asciiTheme="majorHAnsi" w:eastAsia="Calibri" w:hAnsiTheme="majorHAnsi" w:cs="Calibri"/>
          <w:sz w:val="22"/>
          <w:szCs w:val="22"/>
        </w:rPr>
        <w:t>ri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yo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EF69FD">
        <w:rPr>
          <w:rFonts w:asciiTheme="majorHAnsi" w:eastAsia="Calibri" w:hAnsiTheme="majorHAnsi" w:cs="Calibri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u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n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qu</w:t>
      </w:r>
      <w:r w:rsidRPr="00EF69FD">
        <w:rPr>
          <w:rFonts w:asciiTheme="majorHAnsi" w:eastAsia="Calibri" w:hAnsiTheme="majorHAnsi" w:cs="Calibri"/>
          <w:sz w:val="22"/>
          <w:szCs w:val="22"/>
        </w:rPr>
        <w:t>ali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EF69FD">
        <w:rPr>
          <w:rFonts w:asciiTheme="majorHAnsi" w:eastAsia="Calibri" w:hAnsiTheme="majorHAnsi" w:cs="Calibri"/>
          <w:sz w:val="22"/>
          <w:szCs w:val="22"/>
        </w:rPr>
        <w:t>,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w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z w:val="22"/>
          <w:szCs w:val="22"/>
        </w:rPr>
        <w:t>it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,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y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ff-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w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EF69FD">
        <w:rPr>
          <w:rFonts w:asciiTheme="majorHAnsi" w:eastAsia="Calibri" w:hAnsiTheme="majorHAnsi" w:cs="Calibri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r.</w:t>
      </w:r>
    </w:p>
    <w:p w14:paraId="4AA415CE" w14:textId="77777777" w:rsidR="006E6849" w:rsidRPr="00EF69FD" w:rsidRDefault="006E6849">
      <w:pPr>
        <w:spacing w:before="5" w:line="180" w:lineRule="exact"/>
        <w:rPr>
          <w:rFonts w:asciiTheme="majorHAnsi" w:hAnsiTheme="majorHAnsi"/>
          <w:sz w:val="22"/>
          <w:szCs w:val="22"/>
        </w:rPr>
      </w:pPr>
    </w:p>
    <w:p w14:paraId="40942C4A" w14:textId="77777777" w:rsidR="00EF69FD" w:rsidRDefault="00EF69FD">
      <w:pPr>
        <w:ind w:left="120" w:right="514"/>
        <w:rPr>
          <w:rFonts w:asciiTheme="majorHAnsi" w:eastAsia="Calibri" w:hAnsiTheme="majorHAnsi" w:cs="Calibri"/>
          <w:b/>
          <w:sz w:val="22"/>
          <w:szCs w:val="22"/>
        </w:rPr>
      </w:pPr>
      <w:r w:rsidRPr="00EF69FD">
        <w:rPr>
          <w:rFonts w:asciiTheme="majorHAnsi" w:eastAsia="Calibri" w:hAnsiTheme="majorHAnsi" w:cs="Calibri"/>
          <w:b/>
          <w:spacing w:val="-1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b/>
          <w:spacing w:val="1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b/>
          <w:spacing w:val="-1"/>
          <w:sz w:val="22"/>
          <w:szCs w:val="22"/>
        </w:rPr>
        <w:t>V</w:t>
      </w:r>
      <w:r w:rsidRPr="00EF69FD">
        <w:rPr>
          <w:rFonts w:asciiTheme="majorHAnsi" w:eastAsia="Calibri" w:hAnsiTheme="majorHAnsi" w:cs="Calibri"/>
          <w:b/>
          <w:sz w:val="22"/>
          <w:szCs w:val="22"/>
        </w:rPr>
        <w:t>E</w:t>
      </w:r>
    </w:p>
    <w:p w14:paraId="13E55508" w14:textId="6D06FFE7" w:rsidR="006E6849" w:rsidRPr="00EF69FD" w:rsidRDefault="00EF69FD">
      <w:pPr>
        <w:ind w:left="120" w:right="514"/>
        <w:rPr>
          <w:rFonts w:asciiTheme="majorHAnsi" w:eastAsia="Calibri" w:hAnsiTheme="majorHAnsi" w:cs="Calibri"/>
          <w:sz w:val="22"/>
          <w:szCs w:val="22"/>
        </w:rPr>
      </w:pPr>
      <w:r w:rsidRPr="00EF69FD">
        <w:rPr>
          <w:rFonts w:asciiTheme="majorHAnsi" w:eastAsia="Calibri" w:hAnsiTheme="majorHAnsi" w:cs="Calibri"/>
          <w:sz w:val="22"/>
          <w:szCs w:val="22"/>
        </w:rPr>
        <w:t xml:space="preserve">If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-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EF69FD">
        <w:rPr>
          <w:rFonts w:asciiTheme="majorHAnsi" w:eastAsia="Calibri" w:hAnsiTheme="majorHAnsi" w:cs="Calibri"/>
          <w:sz w:val="22"/>
          <w:szCs w:val="22"/>
        </w:rPr>
        <w:t>aili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g 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y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EF69FD">
        <w:rPr>
          <w:rFonts w:asciiTheme="majorHAnsi" w:eastAsia="Calibri" w:hAnsiTheme="majorHAnsi" w:cs="Calibri"/>
          <w:sz w:val="22"/>
          <w:szCs w:val="22"/>
        </w:rPr>
        <w:t>r r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me</w:t>
      </w:r>
      <w:r w:rsidRPr="00EF69FD">
        <w:rPr>
          <w:rFonts w:asciiTheme="majorHAnsi" w:eastAsia="Calibri" w:hAnsiTheme="majorHAnsi" w:cs="Calibri"/>
          <w:sz w:val="22"/>
          <w:szCs w:val="22"/>
        </w:rPr>
        <w:t>,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yo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r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w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sa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EF69FD">
        <w:rPr>
          <w:rFonts w:asciiTheme="majorHAnsi" w:eastAsia="Calibri" w:hAnsiTheme="majorHAnsi" w:cs="Calibri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g t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d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u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t.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Be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EF69FD">
        <w:rPr>
          <w:rFonts w:asciiTheme="majorHAnsi" w:eastAsia="Calibri" w:hAnsiTheme="majorHAnsi" w:cs="Calibri"/>
          <w:sz w:val="22"/>
          <w:szCs w:val="22"/>
        </w:rPr>
        <w:t>re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to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yo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EF69FD">
        <w:rPr>
          <w:rFonts w:asciiTheme="majorHAnsi" w:eastAsia="Calibri" w:hAnsiTheme="majorHAnsi" w:cs="Calibri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res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u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in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EF69FD">
        <w:rPr>
          <w:rFonts w:asciiTheme="majorHAnsi" w:eastAsia="Calibri" w:hAnsiTheme="majorHAnsi" w:cs="Calibri"/>
          <w:sz w:val="22"/>
          <w:szCs w:val="22"/>
        </w:rPr>
        <w:t>lti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EF69FD">
        <w:rPr>
          <w:rFonts w:asciiTheme="majorHAnsi" w:eastAsia="Calibri" w:hAnsiTheme="majorHAnsi" w:cs="Calibri"/>
          <w:sz w:val="22"/>
          <w:szCs w:val="22"/>
        </w:rPr>
        <w:t>le l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cat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s.</w:t>
      </w:r>
    </w:p>
    <w:p w14:paraId="5FFBDB89" w14:textId="77777777" w:rsidR="006E6849" w:rsidRPr="00EF69FD" w:rsidRDefault="006E6849">
      <w:pPr>
        <w:spacing w:before="5" w:line="180" w:lineRule="exact"/>
        <w:rPr>
          <w:rFonts w:asciiTheme="majorHAnsi" w:hAnsiTheme="majorHAnsi"/>
          <w:sz w:val="22"/>
          <w:szCs w:val="22"/>
        </w:rPr>
      </w:pPr>
    </w:p>
    <w:p w14:paraId="6B9361B3" w14:textId="77777777" w:rsidR="00EF69FD" w:rsidRDefault="00EF69FD">
      <w:pPr>
        <w:ind w:left="120" w:right="538"/>
        <w:rPr>
          <w:rFonts w:asciiTheme="majorHAnsi" w:eastAsia="Calibri" w:hAnsiTheme="majorHAnsi" w:cs="Calibri"/>
          <w:b/>
          <w:sz w:val="22"/>
          <w:szCs w:val="22"/>
        </w:rPr>
      </w:pPr>
      <w:r w:rsidRPr="00EF69FD">
        <w:rPr>
          <w:rFonts w:asciiTheme="majorHAnsi" w:eastAsia="Calibri" w:hAnsiTheme="majorHAnsi" w:cs="Calibri"/>
          <w:b/>
          <w:sz w:val="22"/>
          <w:szCs w:val="22"/>
        </w:rPr>
        <w:t>PER</w:t>
      </w:r>
      <w:r w:rsidRPr="00EF69FD">
        <w:rPr>
          <w:rFonts w:asciiTheme="majorHAnsi" w:eastAsia="Calibri" w:hAnsiTheme="majorHAnsi" w:cs="Calibri"/>
          <w:b/>
          <w:spacing w:val="-1"/>
          <w:sz w:val="22"/>
          <w:szCs w:val="22"/>
        </w:rPr>
        <w:t>SON</w:t>
      </w:r>
      <w:r w:rsidRPr="00EF69FD">
        <w:rPr>
          <w:rFonts w:asciiTheme="majorHAnsi" w:eastAsia="Calibri" w:hAnsiTheme="majorHAnsi" w:cs="Calibri"/>
          <w:b/>
          <w:spacing w:val="1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b/>
          <w:sz w:val="22"/>
          <w:szCs w:val="22"/>
        </w:rPr>
        <w:t>L</w:t>
      </w:r>
      <w:r w:rsidRPr="00EF69FD">
        <w:rPr>
          <w:rFonts w:asciiTheme="majorHAnsi" w:eastAsia="Calibri" w:hAnsiTheme="majorHAnsi" w:cs="Calibri"/>
          <w:b/>
          <w:spacing w:val="-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b/>
          <w:spacing w:val="1"/>
          <w:sz w:val="22"/>
          <w:szCs w:val="22"/>
        </w:rPr>
        <w:t>IN</w:t>
      </w:r>
      <w:r w:rsidRPr="00EF69FD">
        <w:rPr>
          <w:rFonts w:asciiTheme="majorHAnsi" w:eastAsia="Calibri" w:hAnsiTheme="majorHAnsi" w:cs="Calibri"/>
          <w:b/>
          <w:spacing w:val="-1"/>
          <w:sz w:val="22"/>
          <w:szCs w:val="22"/>
        </w:rPr>
        <w:t>F</w:t>
      </w:r>
      <w:r w:rsidRPr="00EF69FD">
        <w:rPr>
          <w:rFonts w:asciiTheme="majorHAnsi" w:eastAsia="Calibri" w:hAnsiTheme="majorHAnsi" w:cs="Calibri"/>
          <w:b/>
          <w:spacing w:val="-3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b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b/>
          <w:spacing w:val="-1"/>
          <w:sz w:val="22"/>
          <w:szCs w:val="22"/>
        </w:rPr>
        <w:t>M</w:t>
      </w:r>
      <w:r w:rsidRPr="00EF69FD">
        <w:rPr>
          <w:rFonts w:asciiTheme="majorHAnsi" w:eastAsia="Calibri" w:hAnsiTheme="majorHAnsi" w:cs="Calibri"/>
          <w:b/>
          <w:spacing w:val="-2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b/>
          <w:spacing w:val="1"/>
          <w:sz w:val="22"/>
          <w:szCs w:val="22"/>
        </w:rPr>
        <w:t>TI</w:t>
      </w:r>
      <w:r w:rsidRPr="00EF69FD">
        <w:rPr>
          <w:rFonts w:asciiTheme="majorHAnsi" w:eastAsia="Calibri" w:hAnsiTheme="majorHAnsi" w:cs="Calibri"/>
          <w:b/>
          <w:spacing w:val="-3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b/>
          <w:spacing w:val="1"/>
          <w:sz w:val="22"/>
          <w:szCs w:val="22"/>
        </w:rPr>
        <w:t>N</w:t>
      </w:r>
    </w:p>
    <w:p w14:paraId="5C22097C" w14:textId="65E70ABA" w:rsidR="006E6849" w:rsidRPr="00EF69FD" w:rsidRDefault="00EF69FD">
      <w:pPr>
        <w:ind w:left="120" w:right="538"/>
        <w:rPr>
          <w:rFonts w:asciiTheme="majorHAnsi" w:eastAsia="Calibri" w:hAnsiTheme="majorHAnsi" w:cs="Calibri"/>
          <w:sz w:val="22"/>
          <w:szCs w:val="22"/>
        </w:rPr>
      </w:pP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EF69FD">
        <w:rPr>
          <w:rFonts w:asciiTheme="majorHAnsi" w:eastAsia="Calibri" w:hAnsiTheme="majorHAnsi" w:cs="Calibri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no</w:t>
      </w:r>
      <w:r w:rsidRPr="00EF69FD">
        <w:rPr>
          <w:rFonts w:asciiTheme="majorHAnsi" w:eastAsia="Calibri" w:hAnsiTheme="majorHAnsi" w:cs="Calibri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cl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ud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ph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EF69FD">
        <w:rPr>
          <w:rFonts w:asciiTheme="majorHAnsi" w:eastAsia="Calibri" w:hAnsiTheme="majorHAnsi" w:cs="Calibri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h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r 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p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rs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al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f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EF69FD">
        <w:rPr>
          <w:rFonts w:asciiTheme="majorHAnsi" w:eastAsia="Calibri" w:hAnsiTheme="majorHAnsi" w:cs="Calibri"/>
          <w:sz w:val="22"/>
          <w:szCs w:val="22"/>
        </w:rPr>
        <w:t>at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n s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EF69FD">
        <w:rPr>
          <w:rFonts w:asciiTheme="majorHAnsi" w:eastAsia="Calibri" w:hAnsiTheme="majorHAnsi" w:cs="Calibri"/>
          <w:sz w:val="22"/>
          <w:szCs w:val="22"/>
        </w:rPr>
        <w:t>ch as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,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we</w:t>
      </w:r>
      <w:r w:rsidRPr="00EF69FD">
        <w:rPr>
          <w:rFonts w:asciiTheme="majorHAnsi" w:eastAsia="Calibri" w:hAnsiTheme="majorHAnsi" w:cs="Calibri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gh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z w:val="22"/>
          <w:szCs w:val="22"/>
        </w:rPr>
        <w:t>,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gh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t,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EF69FD">
        <w:rPr>
          <w:rFonts w:asciiTheme="majorHAnsi" w:eastAsia="Calibri" w:hAnsiTheme="majorHAnsi" w:cs="Calibri"/>
          <w:sz w:val="22"/>
          <w:szCs w:val="22"/>
        </w:rPr>
        <w:t>arital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stat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EF69FD">
        <w:rPr>
          <w:rFonts w:asciiTheme="majorHAnsi" w:eastAsia="Calibri" w:hAnsiTheme="majorHAnsi" w:cs="Calibri"/>
          <w:sz w:val="22"/>
          <w:szCs w:val="22"/>
        </w:rPr>
        <w:t>s.</w:t>
      </w:r>
    </w:p>
    <w:p w14:paraId="20D2B769" w14:textId="77777777" w:rsidR="006E6849" w:rsidRPr="00EF69FD" w:rsidRDefault="006E6849">
      <w:pPr>
        <w:spacing w:before="7" w:line="180" w:lineRule="exact"/>
        <w:rPr>
          <w:rFonts w:asciiTheme="majorHAnsi" w:hAnsiTheme="majorHAnsi"/>
          <w:sz w:val="22"/>
          <w:szCs w:val="22"/>
        </w:rPr>
      </w:pPr>
    </w:p>
    <w:p w14:paraId="68131D6C" w14:textId="77777777" w:rsidR="00EF69FD" w:rsidRDefault="00EF69FD">
      <w:pPr>
        <w:ind w:left="120"/>
        <w:rPr>
          <w:rFonts w:asciiTheme="majorHAnsi" w:eastAsia="Calibri" w:hAnsiTheme="majorHAnsi" w:cs="Calibri"/>
          <w:b/>
          <w:sz w:val="22"/>
          <w:szCs w:val="22"/>
        </w:rPr>
      </w:pPr>
      <w:r w:rsidRPr="00EF69FD">
        <w:rPr>
          <w:rFonts w:asciiTheme="majorHAnsi" w:eastAsia="Calibri" w:hAnsiTheme="majorHAnsi" w:cs="Calibri"/>
          <w:b/>
          <w:spacing w:val="-1"/>
          <w:sz w:val="22"/>
          <w:szCs w:val="22"/>
        </w:rPr>
        <w:t>F</w:t>
      </w:r>
      <w:r w:rsidRPr="00EF69FD">
        <w:rPr>
          <w:rFonts w:asciiTheme="majorHAnsi" w:eastAsia="Calibri" w:hAnsiTheme="majorHAnsi" w:cs="Calibri"/>
          <w:b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b/>
          <w:spacing w:val="1"/>
          <w:sz w:val="22"/>
          <w:szCs w:val="22"/>
        </w:rPr>
        <w:t>NT</w:t>
      </w:r>
    </w:p>
    <w:p w14:paraId="4ED2F70F" w14:textId="06759649" w:rsidR="006E6849" w:rsidRPr="00EF69FD" w:rsidRDefault="00EF69FD">
      <w:pPr>
        <w:ind w:left="120"/>
        <w:rPr>
          <w:rFonts w:asciiTheme="majorHAnsi" w:eastAsia="Calibri" w:hAnsiTheme="majorHAnsi" w:cs="Calibri"/>
          <w:sz w:val="22"/>
          <w:szCs w:val="22"/>
        </w:rPr>
      </w:pPr>
      <w:r w:rsidRPr="00EF69FD">
        <w:rPr>
          <w:rFonts w:asciiTheme="majorHAnsi" w:eastAsia="Calibri" w:hAnsiTheme="majorHAnsi" w:cs="Calibri"/>
          <w:b/>
          <w:spacing w:val="5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U</w:t>
      </w:r>
      <w:r w:rsidRPr="00EF69FD">
        <w:rPr>
          <w:rFonts w:asciiTheme="majorHAnsi" w:eastAsia="Calibri" w:hAnsiTheme="majorHAnsi" w:cs="Calibri"/>
          <w:sz w:val="22"/>
          <w:szCs w:val="22"/>
        </w:rPr>
        <w:t>se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asy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ad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f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ts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(E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x</w:t>
      </w:r>
      <w:r w:rsidRPr="00EF69FD">
        <w:rPr>
          <w:rFonts w:asciiTheme="majorHAnsi" w:eastAsia="Calibri" w:hAnsiTheme="majorHAnsi" w:cs="Calibri"/>
          <w:sz w:val="22"/>
          <w:szCs w:val="22"/>
        </w:rPr>
        <w:t>: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Ti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w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EF69FD">
        <w:rPr>
          <w:rFonts w:asciiTheme="majorHAnsi" w:eastAsia="Calibri" w:hAnsiTheme="majorHAnsi" w:cs="Calibri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,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z w:val="22"/>
          <w:szCs w:val="22"/>
        </w:rPr>
        <w:t>rial,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Cali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b</w:t>
      </w:r>
      <w:r w:rsidRPr="00EF69FD">
        <w:rPr>
          <w:rFonts w:asciiTheme="majorHAnsi" w:eastAsia="Calibri" w:hAnsiTheme="majorHAnsi" w:cs="Calibri"/>
          <w:sz w:val="22"/>
          <w:szCs w:val="22"/>
        </w:rPr>
        <w:t>ri,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b</w:t>
      </w:r>
      <w:r w:rsidRPr="00EF69FD">
        <w:rPr>
          <w:rFonts w:asciiTheme="majorHAnsi" w:eastAsia="Calibri" w:hAnsiTheme="majorHAnsi" w:cs="Calibri"/>
          <w:sz w:val="22"/>
          <w:szCs w:val="22"/>
        </w:rPr>
        <w:t>ria,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tc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.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)</w:t>
      </w:r>
      <w:r w:rsidRPr="00EF69FD">
        <w:rPr>
          <w:rFonts w:asciiTheme="majorHAnsi" w:eastAsia="Calibri" w:hAnsiTheme="majorHAnsi" w:cs="Calibri"/>
          <w:sz w:val="22"/>
          <w:szCs w:val="22"/>
        </w:rPr>
        <w:t>. K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ee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p 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f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si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z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b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w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ee</w:t>
      </w:r>
      <w:r w:rsidRPr="00EF69FD">
        <w:rPr>
          <w:rFonts w:asciiTheme="majorHAnsi" w:eastAsia="Calibri" w:hAnsiTheme="majorHAnsi" w:cs="Calibri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1</w:t>
      </w:r>
      <w:r w:rsidRPr="00EF69FD">
        <w:rPr>
          <w:rFonts w:asciiTheme="majorHAnsi" w:eastAsia="Calibri" w:hAnsiTheme="majorHAnsi" w:cs="Calibri"/>
          <w:sz w:val="22"/>
          <w:szCs w:val="22"/>
        </w:rPr>
        <w:t>0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d</w:t>
      </w:r>
    </w:p>
    <w:p w14:paraId="0E5CD1F8" w14:textId="77777777" w:rsidR="006E6849" w:rsidRPr="00EF69FD" w:rsidRDefault="00EF69FD">
      <w:pPr>
        <w:spacing w:line="260" w:lineRule="exact"/>
        <w:ind w:left="120"/>
        <w:rPr>
          <w:rFonts w:asciiTheme="majorHAnsi" w:eastAsia="Calibri" w:hAnsiTheme="majorHAnsi" w:cs="Calibri"/>
          <w:sz w:val="22"/>
          <w:szCs w:val="22"/>
        </w:rPr>
      </w:pP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1</w:t>
      </w:r>
      <w:r w:rsidRPr="00EF69FD">
        <w:rPr>
          <w:rFonts w:asciiTheme="majorHAnsi" w:eastAsia="Calibri" w:hAnsiTheme="majorHAnsi" w:cs="Calibri"/>
          <w:sz w:val="22"/>
          <w:szCs w:val="22"/>
        </w:rPr>
        <w:t>2</w:t>
      </w:r>
      <w:r w:rsidRPr="00EF69FD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p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t.</w:t>
      </w:r>
    </w:p>
    <w:p w14:paraId="19EFD091" w14:textId="77777777" w:rsidR="006E6849" w:rsidRPr="00EF69FD" w:rsidRDefault="006E6849">
      <w:pPr>
        <w:spacing w:before="7" w:line="180" w:lineRule="exact"/>
        <w:rPr>
          <w:rFonts w:asciiTheme="majorHAnsi" w:hAnsiTheme="majorHAnsi"/>
          <w:sz w:val="22"/>
          <w:szCs w:val="22"/>
        </w:rPr>
      </w:pPr>
    </w:p>
    <w:p w14:paraId="5DAD575F" w14:textId="77777777" w:rsidR="00EF69FD" w:rsidRDefault="00EF69FD">
      <w:pPr>
        <w:ind w:left="120"/>
        <w:rPr>
          <w:rFonts w:asciiTheme="majorHAnsi" w:eastAsia="Calibri" w:hAnsiTheme="majorHAnsi" w:cs="Calibri"/>
          <w:b/>
          <w:sz w:val="22"/>
          <w:szCs w:val="22"/>
        </w:rPr>
      </w:pPr>
      <w:r w:rsidRPr="00EF69FD">
        <w:rPr>
          <w:rFonts w:asciiTheme="majorHAnsi" w:eastAsia="Calibri" w:hAnsiTheme="majorHAnsi" w:cs="Calibri"/>
          <w:b/>
          <w:spacing w:val="-1"/>
          <w:sz w:val="22"/>
          <w:szCs w:val="22"/>
        </w:rPr>
        <w:t>M</w:t>
      </w:r>
      <w:r w:rsidRPr="00EF69FD">
        <w:rPr>
          <w:rFonts w:asciiTheme="majorHAnsi" w:eastAsia="Calibri" w:hAnsiTheme="majorHAnsi" w:cs="Calibri"/>
          <w:b/>
          <w:spacing w:val="1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b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b/>
          <w:spacing w:val="-2"/>
          <w:sz w:val="22"/>
          <w:szCs w:val="22"/>
        </w:rPr>
        <w:t>G</w:t>
      </w:r>
      <w:r w:rsidRPr="00EF69FD">
        <w:rPr>
          <w:rFonts w:asciiTheme="majorHAnsi" w:eastAsia="Calibri" w:hAnsiTheme="majorHAnsi" w:cs="Calibri"/>
          <w:b/>
          <w:spacing w:val="1"/>
          <w:sz w:val="22"/>
          <w:szCs w:val="22"/>
        </w:rPr>
        <w:t>IN</w:t>
      </w:r>
      <w:r w:rsidRPr="00EF69FD">
        <w:rPr>
          <w:rFonts w:asciiTheme="majorHAnsi" w:eastAsia="Calibri" w:hAnsiTheme="majorHAnsi" w:cs="Calibri"/>
          <w:b/>
          <w:spacing w:val="-1"/>
          <w:sz w:val="22"/>
          <w:szCs w:val="22"/>
        </w:rPr>
        <w:t>S</w:t>
      </w:r>
    </w:p>
    <w:p w14:paraId="20210A5E" w14:textId="011A0137" w:rsidR="006E6849" w:rsidRPr="00EF69FD" w:rsidRDefault="00EF69FD">
      <w:pPr>
        <w:ind w:left="120"/>
        <w:rPr>
          <w:rFonts w:asciiTheme="majorHAnsi" w:eastAsia="Calibri" w:hAnsiTheme="majorHAnsi" w:cs="Calibri"/>
          <w:sz w:val="22"/>
          <w:szCs w:val="22"/>
        </w:rPr>
      </w:pPr>
      <w:r w:rsidRPr="00EF69FD">
        <w:rPr>
          <w:rFonts w:asciiTheme="majorHAnsi" w:eastAsia="Calibri" w:hAnsiTheme="majorHAnsi" w:cs="Calibri"/>
          <w:sz w:val="22"/>
          <w:szCs w:val="22"/>
        </w:rPr>
        <w:t>K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ee</w:t>
      </w:r>
      <w:r w:rsidRPr="00EF69FD">
        <w:rPr>
          <w:rFonts w:asciiTheme="majorHAnsi" w:eastAsia="Calibri" w:hAnsiTheme="majorHAnsi" w:cs="Calibri"/>
          <w:sz w:val="22"/>
          <w:szCs w:val="22"/>
        </w:rPr>
        <w:t>p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EF69FD">
        <w:rPr>
          <w:rFonts w:asciiTheme="majorHAnsi" w:eastAsia="Calibri" w:hAnsiTheme="majorHAnsi" w:cs="Calibri"/>
          <w:sz w:val="22"/>
          <w:szCs w:val="22"/>
        </w:rPr>
        <w:t>ar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EF69FD">
        <w:rPr>
          <w:rFonts w:asciiTheme="majorHAnsi" w:eastAsia="Calibri" w:hAnsiTheme="majorHAnsi" w:cs="Calibri"/>
          <w:sz w:val="22"/>
          <w:szCs w:val="22"/>
        </w:rPr>
        <w:t>in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w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EF69FD">
        <w:rPr>
          <w:rFonts w:asciiTheme="majorHAnsi" w:eastAsia="Calibri" w:hAnsiTheme="majorHAnsi" w:cs="Calibri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b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w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ee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n 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.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5</w:t>
      </w:r>
      <w:r w:rsidRPr="00EF69FD">
        <w:rPr>
          <w:rFonts w:asciiTheme="majorHAnsi" w:eastAsia="Calibri" w:hAnsiTheme="majorHAnsi" w:cs="Calibri"/>
          <w:sz w:val="22"/>
          <w:szCs w:val="22"/>
        </w:rPr>
        <w:t>”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1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”</w:t>
      </w:r>
      <w:r w:rsidRPr="00EF69FD">
        <w:rPr>
          <w:rFonts w:asciiTheme="majorHAnsi" w:eastAsia="Calibri" w:hAnsiTheme="majorHAnsi" w:cs="Calibri"/>
          <w:sz w:val="22"/>
          <w:szCs w:val="22"/>
        </w:rPr>
        <w:t>.</w:t>
      </w:r>
    </w:p>
    <w:p w14:paraId="2E977AC3" w14:textId="77777777" w:rsidR="006E6849" w:rsidRPr="00EF69FD" w:rsidRDefault="006E6849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44D50AD" w14:textId="77777777" w:rsidR="006E6849" w:rsidRPr="00EF69FD" w:rsidRDefault="006E6849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51CBB6A" w14:textId="77777777" w:rsidR="006E6849" w:rsidRPr="00EF69FD" w:rsidRDefault="006E6849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A4E9EAF" w14:textId="77777777" w:rsidR="006E6849" w:rsidRPr="00EF69FD" w:rsidRDefault="006E6849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52A7CDD" w14:textId="77777777" w:rsidR="006E6849" w:rsidRPr="00EF69FD" w:rsidRDefault="006E6849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A04E33C" w14:textId="77777777" w:rsidR="006E6849" w:rsidRPr="00EF69FD" w:rsidRDefault="006E6849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88E2A12" w14:textId="77777777" w:rsidR="006E6849" w:rsidRPr="00EF69FD" w:rsidRDefault="006E6849">
      <w:pPr>
        <w:spacing w:before="15" w:line="260" w:lineRule="exact"/>
        <w:rPr>
          <w:rFonts w:asciiTheme="majorHAnsi" w:hAnsiTheme="majorHAnsi"/>
          <w:sz w:val="22"/>
          <w:szCs w:val="22"/>
        </w:rPr>
      </w:pPr>
    </w:p>
    <w:p w14:paraId="10F0D400" w14:textId="45D124BB" w:rsidR="006E6849" w:rsidRPr="00EF69FD" w:rsidRDefault="006E6849">
      <w:pPr>
        <w:ind w:left="540"/>
        <w:rPr>
          <w:rFonts w:asciiTheme="majorHAnsi" w:hAnsiTheme="majorHAnsi"/>
          <w:sz w:val="22"/>
          <w:szCs w:val="22"/>
        </w:rPr>
        <w:sectPr w:rsidR="006E6849" w:rsidRPr="00EF69FD">
          <w:pgSz w:w="12240" w:h="15840"/>
          <w:pgMar w:top="340" w:right="640" w:bottom="280" w:left="600" w:header="720" w:footer="720" w:gutter="0"/>
          <w:cols w:space="720"/>
        </w:sectPr>
      </w:pPr>
    </w:p>
    <w:p w14:paraId="0201C737" w14:textId="77777777" w:rsidR="006E6849" w:rsidRPr="00EF69FD" w:rsidRDefault="006E6849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94439D6" w14:textId="77777777" w:rsidR="006E6849" w:rsidRPr="00EF69FD" w:rsidRDefault="006E6849">
      <w:pPr>
        <w:spacing w:before="6" w:line="260" w:lineRule="exact"/>
        <w:rPr>
          <w:rFonts w:asciiTheme="majorHAnsi" w:hAnsiTheme="majorHAnsi"/>
          <w:sz w:val="22"/>
          <w:szCs w:val="22"/>
        </w:rPr>
      </w:pPr>
    </w:p>
    <w:p w14:paraId="696B8AB4" w14:textId="77777777" w:rsidR="006E6849" w:rsidRPr="00EF69FD" w:rsidRDefault="00EF69FD">
      <w:pPr>
        <w:ind w:left="120" w:right="-53"/>
        <w:rPr>
          <w:rFonts w:asciiTheme="majorHAnsi" w:eastAsia="Calibri" w:hAnsiTheme="majorHAnsi" w:cs="Calibri"/>
          <w:sz w:val="22"/>
          <w:szCs w:val="22"/>
        </w:rPr>
      </w:pPr>
      <w:r w:rsidRPr="00EF69FD">
        <w:rPr>
          <w:rFonts w:asciiTheme="majorHAnsi" w:eastAsia="Calibri" w:hAnsiTheme="majorHAnsi" w:cs="Calibri"/>
          <w:b/>
          <w:sz w:val="22"/>
          <w:szCs w:val="22"/>
        </w:rPr>
        <w:t>REQU</w:t>
      </w:r>
      <w:r w:rsidRPr="00EF69FD">
        <w:rPr>
          <w:rFonts w:asciiTheme="majorHAnsi" w:eastAsia="Calibri" w:hAnsiTheme="majorHAnsi" w:cs="Calibri"/>
          <w:b/>
          <w:spacing w:val="-1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b/>
          <w:spacing w:val="1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b/>
          <w:sz w:val="22"/>
          <w:szCs w:val="22"/>
        </w:rPr>
        <w:t>ED</w:t>
      </w:r>
      <w:r w:rsidRPr="00EF69FD">
        <w:rPr>
          <w:rFonts w:asciiTheme="majorHAnsi" w:eastAsia="Calibri" w:hAnsiTheme="majorHAnsi" w:cs="Calibri"/>
          <w:b/>
          <w:spacing w:val="-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b/>
          <w:spacing w:val="1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b/>
          <w:spacing w:val="-3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b/>
          <w:spacing w:val="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b/>
          <w:spacing w:val="-1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b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b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b/>
          <w:sz w:val="22"/>
          <w:szCs w:val="22"/>
        </w:rPr>
        <w:t>T</w:t>
      </w:r>
    </w:p>
    <w:p w14:paraId="5DB50291" w14:textId="77777777" w:rsidR="006E6849" w:rsidRPr="00EF69FD" w:rsidRDefault="00EF69FD">
      <w:pPr>
        <w:spacing w:before="26"/>
        <w:rPr>
          <w:rFonts w:asciiTheme="majorHAnsi" w:eastAsia="Calibri" w:hAnsiTheme="majorHAnsi" w:cs="Calibri"/>
          <w:sz w:val="22"/>
          <w:szCs w:val="22"/>
        </w:rPr>
        <w:sectPr w:rsidR="006E6849" w:rsidRPr="00EF69FD">
          <w:pgSz w:w="12240" w:h="15840"/>
          <w:pgMar w:top="400" w:right="820" w:bottom="280" w:left="600" w:header="720" w:footer="720" w:gutter="0"/>
          <w:cols w:num="2" w:space="720" w:equalWidth="0">
            <w:col w:w="2006" w:space="2977"/>
            <w:col w:w="5837"/>
          </w:cols>
        </w:sectPr>
      </w:pPr>
      <w:r w:rsidRPr="00EF69FD">
        <w:rPr>
          <w:rFonts w:asciiTheme="majorHAnsi" w:hAnsiTheme="majorHAnsi"/>
          <w:sz w:val="22"/>
          <w:szCs w:val="22"/>
        </w:rPr>
        <w:br w:type="column"/>
      </w:r>
      <w:r w:rsidRPr="00EF69FD">
        <w:rPr>
          <w:rFonts w:asciiTheme="majorHAnsi" w:eastAsia="Calibri" w:hAnsiTheme="majorHAnsi" w:cs="Calibri"/>
          <w:sz w:val="22"/>
          <w:szCs w:val="22"/>
        </w:rPr>
        <w:t>He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z w:val="22"/>
          <w:szCs w:val="22"/>
        </w:rPr>
        <w:t>d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z w:val="22"/>
          <w:szCs w:val="22"/>
        </w:rPr>
        <w:t>ng</w:t>
      </w:r>
    </w:p>
    <w:p w14:paraId="04305317" w14:textId="77777777" w:rsidR="006E6849" w:rsidRPr="00EF69FD" w:rsidRDefault="00EF69FD">
      <w:pPr>
        <w:spacing w:before="2"/>
        <w:ind w:left="480"/>
        <w:rPr>
          <w:rFonts w:asciiTheme="majorHAnsi" w:eastAsia="Calibri" w:hAnsiTheme="majorHAnsi" w:cs="Calibri"/>
          <w:sz w:val="22"/>
          <w:szCs w:val="22"/>
        </w:rPr>
      </w:pPr>
      <w:r w:rsidRPr="00EF69FD">
        <w:rPr>
          <w:rFonts w:asciiTheme="majorHAnsi" w:eastAsia="Century Gothic" w:hAnsiTheme="majorHAnsi" w:cs="Century Gothic"/>
          <w:w w:val="76"/>
          <w:sz w:val="22"/>
          <w:szCs w:val="22"/>
        </w:rPr>
        <w:t xml:space="preserve">•    </w:t>
      </w:r>
      <w:r w:rsidRPr="00EF69FD">
        <w:rPr>
          <w:rFonts w:asciiTheme="majorHAnsi" w:eastAsia="Century Gothic" w:hAnsiTheme="majorHAnsi" w:cs="Century Gothic"/>
          <w:spacing w:val="28"/>
          <w:w w:val="76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b/>
          <w:spacing w:val="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b/>
          <w:spacing w:val="-1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b/>
          <w:sz w:val="22"/>
          <w:szCs w:val="22"/>
        </w:rPr>
        <w:t>m</w:t>
      </w:r>
      <w:r w:rsidRPr="00EF69FD">
        <w:rPr>
          <w:rFonts w:asciiTheme="majorHAnsi" w:eastAsia="Calibri" w:hAnsiTheme="majorHAnsi" w:cs="Calibri"/>
          <w:b/>
          <w:spacing w:val="-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b/>
          <w:sz w:val="22"/>
          <w:szCs w:val="22"/>
        </w:rPr>
        <w:t xml:space="preserve">: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EF69FD">
        <w:rPr>
          <w:rFonts w:asciiTheme="majorHAnsi" w:eastAsia="Calibri" w:hAnsiTheme="majorHAnsi" w:cs="Calibri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k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EF69FD">
        <w:rPr>
          <w:rFonts w:asciiTheme="majorHAnsi" w:eastAsia="Calibri" w:hAnsiTheme="majorHAnsi" w:cs="Calibri"/>
          <w:sz w:val="22"/>
          <w:szCs w:val="22"/>
        </w:rPr>
        <w:t>re</w:t>
      </w:r>
      <w:r w:rsidRPr="00EF69FD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y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EF69FD">
        <w:rPr>
          <w:rFonts w:asciiTheme="majorHAnsi" w:eastAsia="Calibri" w:hAnsiTheme="majorHAnsi" w:cs="Calibri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n</w:t>
      </w:r>
      <w:r w:rsidRPr="00EF69FD">
        <w:rPr>
          <w:rFonts w:asciiTheme="majorHAnsi" w:eastAsia="Calibri" w:hAnsiTheme="majorHAnsi" w:cs="Calibri"/>
          <w:sz w:val="22"/>
          <w:szCs w:val="22"/>
        </w:rPr>
        <w:t>ame</w:t>
      </w:r>
      <w:r w:rsidRPr="00EF69FD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nd</w:t>
      </w:r>
      <w:r w:rsidRPr="00EF69FD">
        <w:rPr>
          <w:rFonts w:asciiTheme="majorHAnsi" w:eastAsia="Calibri" w:hAnsiTheme="majorHAnsi" w:cs="Calibri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t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b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y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EF69FD">
        <w:rPr>
          <w:rFonts w:asciiTheme="majorHAnsi" w:eastAsia="Calibri" w:hAnsiTheme="majorHAnsi" w:cs="Calibri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g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larg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f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t </w:t>
      </w:r>
      <w:r w:rsidRPr="00EF69FD">
        <w:rPr>
          <w:rFonts w:asciiTheme="majorHAnsi" w:eastAsia="Calibri" w:hAnsiTheme="majorHAnsi" w:cs="Calibri"/>
          <w:sz w:val="22"/>
          <w:szCs w:val="22"/>
        </w:rPr>
        <w:t>(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1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6</w:t>
      </w:r>
      <w:r w:rsidRPr="00EF69FD">
        <w:rPr>
          <w:rFonts w:asciiTheme="majorHAnsi" w:eastAsia="Calibri" w:hAnsiTheme="majorHAnsi" w:cs="Calibri"/>
          <w:sz w:val="22"/>
          <w:szCs w:val="22"/>
        </w:rPr>
        <w:t>-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2</w:t>
      </w:r>
      <w:r w:rsidRPr="00EF69FD">
        <w:rPr>
          <w:rFonts w:asciiTheme="majorHAnsi" w:eastAsia="Calibri" w:hAnsiTheme="majorHAnsi" w:cs="Calibri"/>
          <w:sz w:val="22"/>
          <w:szCs w:val="22"/>
        </w:rPr>
        <w:t>2</w:t>
      </w:r>
      <w:r w:rsidRPr="00EF69FD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p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f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t)</w:t>
      </w:r>
      <w:r w:rsidRPr="00EF69FD">
        <w:rPr>
          <w:rFonts w:asciiTheme="majorHAnsi" w:eastAsia="Calibri" w:hAnsiTheme="majorHAnsi" w:cs="Calibri"/>
          <w:spacing w:val="6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b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l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g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t.</w:t>
      </w:r>
    </w:p>
    <w:p w14:paraId="4CF047BC" w14:textId="77777777" w:rsidR="006E6849" w:rsidRPr="00EF69FD" w:rsidRDefault="00EF69FD">
      <w:pPr>
        <w:spacing w:before="2"/>
        <w:ind w:left="480"/>
        <w:rPr>
          <w:rFonts w:asciiTheme="majorHAnsi" w:eastAsia="Calibri" w:hAnsiTheme="majorHAnsi" w:cs="Calibri"/>
          <w:sz w:val="22"/>
          <w:szCs w:val="22"/>
        </w:rPr>
      </w:pPr>
      <w:r w:rsidRPr="00EF69FD">
        <w:rPr>
          <w:rFonts w:asciiTheme="majorHAnsi" w:eastAsia="Century Gothic" w:hAnsiTheme="majorHAnsi" w:cs="Century Gothic"/>
          <w:w w:val="76"/>
          <w:sz w:val="22"/>
          <w:szCs w:val="22"/>
        </w:rPr>
        <w:t xml:space="preserve">•    </w:t>
      </w:r>
      <w:r w:rsidRPr="00EF69FD">
        <w:rPr>
          <w:rFonts w:asciiTheme="majorHAnsi" w:eastAsia="Century Gothic" w:hAnsiTheme="majorHAnsi" w:cs="Century Gothic"/>
          <w:spacing w:val="28"/>
          <w:w w:val="76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b/>
          <w:spacing w:val="1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b/>
          <w:spacing w:val="-1"/>
          <w:sz w:val="22"/>
          <w:szCs w:val="22"/>
        </w:rPr>
        <w:t>dd</w:t>
      </w:r>
      <w:r w:rsidRPr="00EF69FD">
        <w:rPr>
          <w:rFonts w:asciiTheme="majorHAnsi" w:eastAsia="Calibri" w:hAnsiTheme="majorHAnsi" w:cs="Calibri"/>
          <w:b/>
          <w:spacing w:val="1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b/>
          <w:spacing w:val="-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b/>
          <w:spacing w:val="1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b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b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b/>
          <w:sz w:val="22"/>
          <w:szCs w:val="22"/>
        </w:rPr>
        <w:t>&amp;</w:t>
      </w:r>
      <w:r w:rsidRPr="00EF69FD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b/>
          <w:spacing w:val="-1"/>
          <w:sz w:val="22"/>
          <w:szCs w:val="22"/>
        </w:rPr>
        <w:t>phon</w:t>
      </w:r>
      <w:r w:rsidRPr="00EF69FD">
        <w:rPr>
          <w:rFonts w:asciiTheme="majorHAnsi" w:eastAsia="Calibri" w:hAnsiTheme="majorHAnsi" w:cs="Calibri"/>
          <w:b/>
          <w:sz w:val="22"/>
          <w:szCs w:val="22"/>
        </w:rPr>
        <w:t xml:space="preserve">e </w:t>
      </w:r>
      <w:r w:rsidRPr="00EF69FD">
        <w:rPr>
          <w:rFonts w:asciiTheme="majorHAnsi" w:eastAsia="Calibri" w:hAnsiTheme="majorHAnsi" w:cs="Calibri"/>
          <w:b/>
          <w:spacing w:val="-1"/>
          <w:sz w:val="22"/>
          <w:szCs w:val="22"/>
        </w:rPr>
        <w:t>nu</w:t>
      </w:r>
      <w:r w:rsidRPr="00EF69FD">
        <w:rPr>
          <w:rFonts w:asciiTheme="majorHAnsi" w:eastAsia="Calibri" w:hAnsiTheme="majorHAnsi" w:cs="Calibri"/>
          <w:b/>
          <w:spacing w:val="1"/>
          <w:sz w:val="22"/>
          <w:szCs w:val="22"/>
        </w:rPr>
        <w:t>m</w:t>
      </w:r>
      <w:r w:rsidRPr="00EF69FD">
        <w:rPr>
          <w:rFonts w:asciiTheme="majorHAnsi" w:eastAsia="Calibri" w:hAnsiTheme="majorHAnsi" w:cs="Calibri"/>
          <w:b/>
          <w:spacing w:val="-1"/>
          <w:sz w:val="22"/>
          <w:szCs w:val="22"/>
        </w:rPr>
        <w:t>be</w:t>
      </w:r>
      <w:r w:rsidRPr="00EF69FD">
        <w:rPr>
          <w:rFonts w:asciiTheme="majorHAnsi" w:eastAsia="Calibri" w:hAnsiTheme="majorHAnsi" w:cs="Calibri"/>
          <w:b/>
          <w:sz w:val="22"/>
          <w:szCs w:val="22"/>
        </w:rPr>
        <w:t>r</w:t>
      </w:r>
    </w:p>
    <w:p w14:paraId="38FCE1D8" w14:textId="77777777" w:rsidR="006E6849" w:rsidRPr="00EF69FD" w:rsidRDefault="00EF69FD">
      <w:pPr>
        <w:spacing w:before="2"/>
        <w:ind w:left="1200"/>
        <w:rPr>
          <w:rFonts w:asciiTheme="majorHAnsi" w:eastAsia="Calibri" w:hAnsiTheme="majorHAnsi" w:cs="Calibri"/>
          <w:sz w:val="22"/>
          <w:szCs w:val="22"/>
        </w:rPr>
      </w:pPr>
      <w:r w:rsidRPr="00EF69FD">
        <w:rPr>
          <w:rFonts w:asciiTheme="majorHAnsi" w:eastAsia="Courier New" w:hAnsiTheme="majorHAnsi" w:cs="Courier New"/>
          <w:sz w:val="22"/>
          <w:szCs w:val="22"/>
        </w:rPr>
        <w:t>o</w:t>
      </w:r>
      <w:r w:rsidRPr="00EF69FD">
        <w:rPr>
          <w:rFonts w:asciiTheme="majorHAnsi" w:eastAsia="Courier New" w:hAnsiTheme="majorHAnsi" w:cs="Courier New"/>
          <w:spacing w:val="95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sz w:val="22"/>
          <w:szCs w:val="22"/>
        </w:rPr>
        <w:t>l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ud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on</w:t>
      </w:r>
      <w:r w:rsidRPr="00EF69FD">
        <w:rPr>
          <w:rFonts w:asciiTheme="majorHAnsi" w:eastAsia="Calibri" w:hAnsiTheme="majorHAnsi" w:cs="Calibri"/>
          <w:sz w:val="22"/>
          <w:szCs w:val="22"/>
        </w:rPr>
        <w:t>ly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on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p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ho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nu</w:t>
      </w:r>
      <w:r w:rsidRPr="00EF69FD">
        <w:rPr>
          <w:rFonts w:asciiTheme="majorHAnsi" w:eastAsia="Calibri" w:hAnsiTheme="majorHAnsi" w:cs="Calibri"/>
          <w:sz w:val="22"/>
          <w:szCs w:val="22"/>
        </w:rPr>
        <w:t>m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b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EF69FD">
        <w:rPr>
          <w:rFonts w:asciiTheme="majorHAnsi" w:eastAsia="Calibri" w:hAnsiTheme="majorHAnsi" w:cs="Calibri"/>
          <w:sz w:val="22"/>
          <w:szCs w:val="22"/>
        </w:rPr>
        <w:t>se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EF69FD">
        <w:rPr>
          <w:rFonts w:asciiTheme="majorHAnsi" w:eastAsia="Calibri" w:hAnsiTheme="majorHAnsi" w:cs="Calibri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f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z w:val="22"/>
          <w:szCs w:val="22"/>
        </w:rPr>
        <w:t>si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on</w:t>
      </w:r>
      <w:r w:rsidRPr="00EF69FD">
        <w:rPr>
          <w:rFonts w:asciiTheme="majorHAnsi" w:eastAsia="Calibri" w:hAnsiTheme="majorHAnsi" w:cs="Calibri"/>
          <w:sz w:val="22"/>
          <w:szCs w:val="22"/>
        </w:rPr>
        <w:t>al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ut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g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g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m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ssage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y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EF69FD">
        <w:rPr>
          <w:rFonts w:asciiTheme="majorHAnsi" w:eastAsia="Calibri" w:hAnsiTheme="majorHAnsi" w:cs="Calibri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ph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(</w:t>
      </w:r>
      <w:r w:rsidRPr="00EF69FD">
        <w:rPr>
          <w:rFonts w:asciiTheme="majorHAnsi" w:eastAsia="Calibri" w:hAnsiTheme="majorHAnsi" w:cs="Calibri"/>
          <w:i/>
          <w:sz w:val="22"/>
          <w:szCs w:val="22"/>
        </w:rPr>
        <w:t>e.</w:t>
      </w:r>
      <w:r w:rsidRPr="00EF69FD">
        <w:rPr>
          <w:rFonts w:asciiTheme="majorHAnsi" w:eastAsia="Calibri" w:hAnsiTheme="majorHAnsi" w:cs="Calibri"/>
          <w:i/>
          <w:spacing w:val="-1"/>
          <w:sz w:val="22"/>
          <w:szCs w:val="22"/>
        </w:rPr>
        <w:t>g</w:t>
      </w:r>
      <w:r w:rsidRPr="00EF69FD">
        <w:rPr>
          <w:rFonts w:asciiTheme="majorHAnsi" w:eastAsia="Calibri" w:hAnsiTheme="majorHAnsi" w:cs="Calibri"/>
          <w:i/>
          <w:sz w:val="22"/>
          <w:szCs w:val="22"/>
        </w:rPr>
        <w:t>.</w:t>
      </w:r>
    </w:p>
    <w:p w14:paraId="5871008C" w14:textId="77777777" w:rsidR="006E6849" w:rsidRPr="00EF69FD" w:rsidRDefault="00EF69FD">
      <w:pPr>
        <w:spacing w:line="260" w:lineRule="exact"/>
        <w:ind w:left="1560"/>
        <w:rPr>
          <w:rFonts w:asciiTheme="majorHAnsi" w:eastAsia="Calibri" w:hAnsiTheme="majorHAnsi" w:cs="Calibri"/>
          <w:sz w:val="22"/>
          <w:szCs w:val="22"/>
        </w:rPr>
      </w:pPr>
      <w:r w:rsidRPr="00EF69FD">
        <w:rPr>
          <w:rFonts w:asciiTheme="majorHAnsi" w:eastAsia="Calibri" w:hAnsiTheme="majorHAnsi" w:cs="Calibri"/>
          <w:i/>
          <w:sz w:val="22"/>
          <w:szCs w:val="22"/>
        </w:rPr>
        <w:t xml:space="preserve">You </w:t>
      </w:r>
      <w:r w:rsidRPr="00EF69FD">
        <w:rPr>
          <w:rFonts w:asciiTheme="majorHAnsi" w:eastAsia="Calibri" w:hAnsiTheme="majorHAnsi" w:cs="Calibri"/>
          <w:i/>
          <w:spacing w:val="-1"/>
          <w:sz w:val="22"/>
          <w:szCs w:val="22"/>
        </w:rPr>
        <w:t>ha</w:t>
      </w:r>
      <w:r w:rsidRPr="00EF69FD">
        <w:rPr>
          <w:rFonts w:asciiTheme="majorHAnsi" w:eastAsia="Calibri" w:hAnsiTheme="majorHAnsi" w:cs="Calibri"/>
          <w:i/>
          <w:sz w:val="22"/>
          <w:szCs w:val="22"/>
        </w:rPr>
        <w:t>ve</w:t>
      </w:r>
      <w:r w:rsidRPr="00EF69FD">
        <w:rPr>
          <w:rFonts w:asciiTheme="majorHAnsi" w:eastAsia="Calibri" w:hAnsiTheme="majorHAnsi" w:cs="Calibri"/>
          <w:i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i/>
          <w:spacing w:val="-1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i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i/>
          <w:spacing w:val="-1"/>
          <w:sz w:val="22"/>
          <w:szCs w:val="22"/>
        </w:rPr>
        <w:t>ach</w:t>
      </w:r>
      <w:r w:rsidRPr="00EF69FD">
        <w:rPr>
          <w:rFonts w:asciiTheme="majorHAnsi" w:eastAsia="Calibri" w:hAnsiTheme="majorHAnsi" w:cs="Calibri"/>
          <w:i/>
          <w:sz w:val="22"/>
          <w:szCs w:val="22"/>
        </w:rPr>
        <w:t>ed t</w:t>
      </w:r>
      <w:r w:rsidRPr="00EF69FD">
        <w:rPr>
          <w:rFonts w:asciiTheme="majorHAnsi" w:eastAsia="Calibri" w:hAnsiTheme="majorHAnsi" w:cs="Calibri"/>
          <w:i/>
          <w:spacing w:val="-1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i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i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i/>
          <w:sz w:val="22"/>
          <w:szCs w:val="22"/>
        </w:rPr>
        <w:t>v</w:t>
      </w:r>
      <w:r w:rsidRPr="00EF69FD">
        <w:rPr>
          <w:rFonts w:asciiTheme="majorHAnsi" w:eastAsia="Calibri" w:hAnsiTheme="majorHAnsi" w:cs="Calibri"/>
          <w:i/>
          <w:spacing w:val="-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i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i/>
          <w:spacing w:val="-1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i/>
          <w:spacing w:val="-2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i/>
          <w:spacing w:val="1"/>
          <w:sz w:val="22"/>
          <w:szCs w:val="22"/>
        </w:rPr>
        <w:t>m</w:t>
      </w:r>
      <w:r w:rsidRPr="00EF69FD">
        <w:rPr>
          <w:rFonts w:asciiTheme="majorHAnsi" w:eastAsia="Calibri" w:hAnsiTheme="majorHAnsi" w:cs="Calibri"/>
          <w:i/>
          <w:spacing w:val="-1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i/>
          <w:sz w:val="22"/>
          <w:szCs w:val="22"/>
        </w:rPr>
        <w:t xml:space="preserve">il </w:t>
      </w:r>
      <w:r w:rsidRPr="00EF69FD">
        <w:rPr>
          <w:rFonts w:asciiTheme="majorHAnsi" w:eastAsia="Calibri" w:hAnsiTheme="majorHAnsi" w:cs="Calibri"/>
          <w:i/>
          <w:spacing w:val="-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i/>
          <w:sz w:val="22"/>
          <w:szCs w:val="22"/>
        </w:rPr>
        <w:t xml:space="preserve">f </w:t>
      </w:r>
      <w:r w:rsidRPr="00EF69FD">
        <w:rPr>
          <w:rFonts w:asciiTheme="majorHAnsi" w:eastAsia="Calibri" w:hAnsiTheme="majorHAnsi" w:cs="Calibri"/>
          <w:i/>
          <w:spacing w:val="-1"/>
          <w:sz w:val="22"/>
          <w:szCs w:val="22"/>
        </w:rPr>
        <w:t>Ju</w:t>
      </w:r>
      <w:r w:rsidRPr="00EF69FD">
        <w:rPr>
          <w:rFonts w:asciiTheme="majorHAnsi" w:eastAsia="Calibri" w:hAnsiTheme="majorHAnsi" w:cs="Calibri"/>
          <w:i/>
          <w:sz w:val="22"/>
          <w:szCs w:val="22"/>
        </w:rPr>
        <w:t>lie</w:t>
      </w:r>
      <w:r w:rsidRPr="00EF69FD">
        <w:rPr>
          <w:rFonts w:asciiTheme="majorHAnsi" w:eastAsia="Calibri" w:hAnsiTheme="majorHAnsi" w:cs="Calibri"/>
          <w:i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i/>
          <w:spacing w:val="-1"/>
          <w:sz w:val="22"/>
          <w:szCs w:val="22"/>
        </w:rPr>
        <w:t>Fo</w:t>
      </w:r>
      <w:r w:rsidRPr="00EF69FD">
        <w:rPr>
          <w:rFonts w:asciiTheme="majorHAnsi" w:eastAsia="Calibri" w:hAnsiTheme="majorHAnsi" w:cs="Calibri"/>
          <w:i/>
          <w:sz w:val="22"/>
          <w:szCs w:val="22"/>
        </w:rPr>
        <w:t>x,</w:t>
      </w:r>
      <w:r w:rsidRPr="00EF69FD">
        <w:rPr>
          <w:rFonts w:asciiTheme="majorHAnsi" w:eastAsia="Calibri" w:hAnsiTheme="majorHAnsi" w:cs="Calibri"/>
          <w:i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i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i/>
          <w:spacing w:val="-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i/>
          <w:spacing w:val="-1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i/>
          <w:sz w:val="22"/>
          <w:szCs w:val="22"/>
        </w:rPr>
        <w:t>m</w:t>
      </w:r>
      <w:r w:rsidRPr="00EF69FD">
        <w:rPr>
          <w:rFonts w:asciiTheme="majorHAnsi" w:eastAsia="Calibri" w:hAnsiTheme="majorHAnsi" w:cs="Calibri"/>
          <w:i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i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i/>
          <w:spacing w:val="-1"/>
          <w:sz w:val="22"/>
          <w:szCs w:val="22"/>
        </w:rPr>
        <w:t>or</w:t>
      </w:r>
      <w:r w:rsidRPr="00EF69FD">
        <w:rPr>
          <w:rFonts w:asciiTheme="majorHAnsi" w:eastAsia="Calibri" w:hAnsiTheme="majorHAnsi" w:cs="Calibri"/>
          <w:i/>
          <w:spacing w:val="1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i/>
          <w:sz w:val="22"/>
          <w:szCs w:val="22"/>
        </w:rPr>
        <w:t>y</w:t>
      </w:r>
      <w:r w:rsidRPr="00EF69FD">
        <w:rPr>
          <w:rFonts w:asciiTheme="majorHAnsi" w:eastAsia="Calibri" w:hAnsiTheme="majorHAnsi" w:cs="Calibri"/>
          <w:i/>
          <w:spacing w:val="-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i/>
          <w:sz w:val="22"/>
          <w:szCs w:val="22"/>
        </w:rPr>
        <w:t xml:space="preserve">I </w:t>
      </w:r>
      <w:r w:rsidRPr="00EF69FD">
        <w:rPr>
          <w:rFonts w:asciiTheme="majorHAnsi" w:eastAsia="Calibri" w:hAnsiTheme="majorHAnsi" w:cs="Calibri"/>
          <w:i/>
          <w:spacing w:val="1"/>
          <w:sz w:val="22"/>
          <w:szCs w:val="22"/>
        </w:rPr>
        <w:t>m</w:t>
      </w:r>
      <w:r w:rsidRPr="00EF69FD">
        <w:rPr>
          <w:rFonts w:asciiTheme="majorHAnsi" w:eastAsia="Calibri" w:hAnsiTheme="majorHAnsi" w:cs="Calibri"/>
          <w:i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i/>
          <w:spacing w:val="-2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i/>
          <w:sz w:val="22"/>
          <w:szCs w:val="22"/>
        </w:rPr>
        <w:t>sed y</w:t>
      </w:r>
      <w:r w:rsidRPr="00EF69FD">
        <w:rPr>
          <w:rFonts w:asciiTheme="majorHAnsi" w:eastAsia="Calibri" w:hAnsiTheme="majorHAnsi" w:cs="Calibri"/>
          <w:i/>
          <w:spacing w:val="-1"/>
          <w:sz w:val="22"/>
          <w:szCs w:val="22"/>
        </w:rPr>
        <w:t>ou</w:t>
      </w:r>
      <w:r w:rsidRPr="00EF69FD">
        <w:rPr>
          <w:rFonts w:asciiTheme="majorHAnsi" w:eastAsia="Calibri" w:hAnsiTheme="majorHAnsi" w:cs="Calibri"/>
          <w:i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i/>
          <w:spacing w:val="-1"/>
          <w:sz w:val="22"/>
          <w:szCs w:val="22"/>
        </w:rPr>
        <w:t xml:space="preserve"> ca</w:t>
      </w:r>
      <w:r w:rsidRPr="00EF69FD">
        <w:rPr>
          <w:rFonts w:asciiTheme="majorHAnsi" w:eastAsia="Calibri" w:hAnsiTheme="majorHAnsi" w:cs="Calibri"/>
          <w:i/>
          <w:sz w:val="22"/>
          <w:szCs w:val="22"/>
        </w:rPr>
        <w:t xml:space="preserve">ll. </w:t>
      </w:r>
      <w:r w:rsidRPr="00EF69FD">
        <w:rPr>
          <w:rFonts w:asciiTheme="majorHAnsi" w:eastAsia="Calibri" w:hAnsiTheme="majorHAnsi" w:cs="Calibri"/>
          <w:i/>
          <w:spacing w:val="1"/>
          <w:sz w:val="22"/>
          <w:szCs w:val="22"/>
        </w:rPr>
        <w:t>P</w:t>
      </w:r>
      <w:r w:rsidRPr="00EF69FD">
        <w:rPr>
          <w:rFonts w:asciiTheme="majorHAnsi" w:eastAsia="Calibri" w:hAnsiTheme="majorHAnsi" w:cs="Calibri"/>
          <w:i/>
          <w:sz w:val="22"/>
          <w:szCs w:val="22"/>
        </w:rPr>
        <w:t>le</w:t>
      </w:r>
      <w:r w:rsidRPr="00EF69FD">
        <w:rPr>
          <w:rFonts w:asciiTheme="majorHAnsi" w:eastAsia="Calibri" w:hAnsiTheme="majorHAnsi" w:cs="Calibri"/>
          <w:i/>
          <w:spacing w:val="-1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i/>
          <w:spacing w:val="-2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i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i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i/>
          <w:spacing w:val="-3"/>
          <w:sz w:val="22"/>
          <w:szCs w:val="22"/>
        </w:rPr>
        <w:t>l</w:t>
      </w:r>
      <w:r w:rsidRPr="00EF69FD">
        <w:rPr>
          <w:rFonts w:asciiTheme="majorHAnsi" w:eastAsia="Calibri" w:hAnsiTheme="majorHAnsi" w:cs="Calibri"/>
          <w:i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i/>
          <w:spacing w:val="-1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i/>
          <w:sz w:val="22"/>
          <w:szCs w:val="22"/>
        </w:rPr>
        <w:t>ve</w:t>
      </w:r>
      <w:r w:rsidRPr="00EF69FD">
        <w:rPr>
          <w:rFonts w:asciiTheme="majorHAnsi" w:eastAsia="Calibri" w:hAnsiTheme="majorHAnsi" w:cs="Calibri"/>
          <w:i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i/>
          <w:sz w:val="22"/>
          <w:szCs w:val="22"/>
        </w:rPr>
        <w:t>y</w:t>
      </w:r>
      <w:r w:rsidRPr="00EF69FD">
        <w:rPr>
          <w:rFonts w:asciiTheme="majorHAnsi" w:eastAsia="Calibri" w:hAnsiTheme="majorHAnsi" w:cs="Calibri"/>
          <w:i/>
          <w:spacing w:val="-1"/>
          <w:sz w:val="22"/>
          <w:szCs w:val="22"/>
        </w:rPr>
        <w:t>ou</w:t>
      </w:r>
      <w:r w:rsidRPr="00EF69FD">
        <w:rPr>
          <w:rFonts w:asciiTheme="majorHAnsi" w:eastAsia="Calibri" w:hAnsiTheme="majorHAnsi" w:cs="Calibri"/>
          <w:i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i/>
          <w:spacing w:val="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i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i/>
          <w:spacing w:val="-3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i/>
          <w:spacing w:val="1"/>
          <w:sz w:val="22"/>
          <w:szCs w:val="22"/>
        </w:rPr>
        <w:t>m</w:t>
      </w:r>
      <w:r w:rsidRPr="00EF69FD">
        <w:rPr>
          <w:rFonts w:asciiTheme="majorHAnsi" w:eastAsia="Calibri" w:hAnsiTheme="majorHAnsi" w:cs="Calibri"/>
          <w:i/>
          <w:sz w:val="22"/>
          <w:szCs w:val="22"/>
        </w:rPr>
        <w:t>e,</w:t>
      </w:r>
    </w:p>
    <w:p w14:paraId="022ED5FA" w14:textId="77777777" w:rsidR="006E6849" w:rsidRPr="00EF69FD" w:rsidRDefault="00EF69FD">
      <w:pPr>
        <w:spacing w:line="260" w:lineRule="exact"/>
        <w:ind w:left="1560"/>
        <w:rPr>
          <w:rFonts w:asciiTheme="majorHAnsi" w:eastAsia="Calibri" w:hAnsiTheme="majorHAnsi" w:cs="Calibri"/>
          <w:sz w:val="22"/>
          <w:szCs w:val="22"/>
        </w:rPr>
      </w:pPr>
      <w:r w:rsidRPr="00EF69FD">
        <w:rPr>
          <w:rFonts w:asciiTheme="majorHAnsi" w:eastAsia="Calibri" w:hAnsiTheme="majorHAnsi" w:cs="Calibri"/>
          <w:i/>
          <w:spacing w:val="-1"/>
          <w:sz w:val="22"/>
          <w:szCs w:val="22"/>
        </w:rPr>
        <w:t>nu</w:t>
      </w:r>
      <w:r w:rsidRPr="00EF69FD">
        <w:rPr>
          <w:rFonts w:asciiTheme="majorHAnsi" w:eastAsia="Calibri" w:hAnsiTheme="majorHAnsi" w:cs="Calibri"/>
          <w:i/>
          <w:sz w:val="22"/>
          <w:szCs w:val="22"/>
        </w:rPr>
        <w:t>m</w:t>
      </w:r>
      <w:r w:rsidRPr="00EF69FD">
        <w:rPr>
          <w:rFonts w:asciiTheme="majorHAnsi" w:eastAsia="Calibri" w:hAnsiTheme="majorHAnsi" w:cs="Calibri"/>
          <w:i/>
          <w:spacing w:val="-1"/>
          <w:sz w:val="22"/>
          <w:szCs w:val="22"/>
        </w:rPr>
        <w:t>b</w:t>
      </w:r>
      <w:r w:rsidRPr="00EF69FD">
        <w:rPr>
          <w:rFonts w:asciiTheme="majorHAnsi" w:eastAsia="Calibri" w:hAnsiTheme="majorHAnsi" w:cs="Calibri"/>
          <w:i/>
          <w:sz w:val="22"/>
          <w:szCs w:val="22"/>
        </w:rPr>
        <w:t>er</w:t>
      </w:r>
      <w:r w:rsidRPr="00EF69FD">
        <w:rPr>
          <w:rFonts w:asciiTheme="majorHAnsi" w:eastAsia="Calibri" w:hAnsiTheme="majorHAnsi" w:cs="Calibri"/>
          <w:i/>
          <w:spacing w:val="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i/>
          <w:spacing w:val="-1"/>
          <w:sz w:val="22"/>
          <w:szCs w:val="22"/>
        </w:rPr>
        <w:t>an</w:t>
      </w:r>
      <w:r w:rsidRPr="00EF69FD">
        <w:rPr>
          <w:rFonts w:asciiTheme="majorHAnsi" w:eastAsia="Calibri" w:hAnsiTheme="majorHAnsi" w:cs="Calibri"/>
          <w:i/>
          <w:sz w:val="22"/>
          <w:szCs w:val="22"/>
        </w:rPr>
        <w:t xml:space="preserve">d </w:t>
      </w:r>
      <w:r w:rsidRPr="00EF69FD">
        <w:rPr>
          <w:rFonts w:asciiTheme="majorHAnsi" w:eastAsia="Calibri" w:hAnsiTheme="majorHAnsi" w:cs="Calibri"/>
          <w:i/>
          <w:spacing w:val="-1"/>
          <w:sz w:val="22"/>
          <w:szCs w:val="22"/>
        </w:rPr>
        <w:t>b</w:t>
      </w:r>
      <w:r w:rsidRPr="00EF69FD">
        <w:rPr>
          <w:rFonts w:asciiTheme="majorHAnsi" w:eastAsia="Calibri" w:hAnsiTheme="majorHAnsi" w:cs="Calibri"/>
          <w:i/>
          <w:spacing w:val="1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i/>
          <w:spacing w:val="-3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i/>
          <w:sz w:val="22"/>
          <w:szCs w:val="22"/>
        </w:rPr>
        <w:t xml:space="preserve">ef </w:t>
      </w:r>
      <w:r w:rsidRPr="00EF69FD">
        <w:rPr>
          <w:rFonts w:asciiTheme="majorHAnsi" w:eastAsia="Calibri" w:hAnsiTheme="majorHAnsi" w:cs="Calibri"/>
          <w:i/>
          <w:spacing w:val="-2"/>
          <w:sz w:val="22"/>
          <w:szCs w:val="22"/>
        </w:rPr>
        <w:t>m</w:t>
      </w:r>
      <w:r w:rsidRPr="00EF69FD">
        <w:rPr>
          <w:rFonts w:asciiTheme="majorHAnsi" w:eastAsia="Calibri" w:hAnsiTheme="majorHAnsi" w:cs="Calibri"/>
          <w:i/>
          <w:sz w:val="22"/>
          <w:szCs w:val="22"/>
        </w:rPr>
        <w:t>ess</w:t>
      </w:r>
      <w:r w:rsidRPr="00EF69FD">
        <w:rPr>
          <w:rFonts w:asciiTheme="majorHAnsi" w:eastAsia="Calibri" w:hAnsiTheme="majorHAnsi" w:cs="Calibri"/>
          <w:i/>
          <w:spacing w:val="-1"/>
          <w:sz w:val="22"/>
          <w:szCs w:val="22"/>
        </w:rPr>
        <w:t>ag</w:t>
      </w:r>
      <w:r w:rsidRPr="00EF69FD">
        <w:rPr>
          <w:rFonts w:asciiTheme="majorHAnsi" w:eastAsia="Calibri" w:hAnsiTheme="majorHAnsi" w:cs="Calibri"/>
          <w:i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i/>
          <w:spacing w:val="-4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i/>
          <w:spacing w:val="-1"/>
          <w:sz w:val="22"/>
          <w:szCs w:val="22"/>
        </w:rPr>
        <w:t>an</w:t>
      </w:r>
      <w:r w:rsidRPr="00EF69FD">
        <w:rPr>
          <w:rFonts w:asciiTheme="majorHAnsi" w:eastAsia="Calibri" w:hAnsiTheme="majorHAnsi" w:cs="Calibri"/>
          <w:i/>
          <w:sz w:val="22"/>
          <w:szCs w:val="22"/>
        </w:rPr>
        <w:t xml:space="preserve">d I </w:t>
      </w:r>
      <w:r w:rsidRPr="00EF69FD">
        <w:rPr>
          <w:rFonts w:asciiTheme="majorHAnsi" w:eastAsia="Calibri" w:hAnsiTheme="majorHAnsi" w:cs="Calibri"/>
          <w:i/>
          <w:spacing w:val="1"/>
          <w:sz w:val="22"/>
          <w:szCs w:val="22"/>
        </w:rPr>
        <w:t>w</w:t>
      </w:r>
      <w:r w:rsidRPr="00EF69FD">
        <w:rPr>
          <w:rFonts w:asciiTheme="majorHAnsi" w:eastAsia="Calibri" w:hAnsiTheme="majorHAnsi" w:cs="Calibri"/>
          <w:i/>
          <w:sz w:val="22"/>
          <w:szCs w:val="22"/>
        </w:rPr>
        <w:t xml:space="preserve">ill </w:t>
      </w:r>
      <w:r w:rsidRPr="00EF69FD">
        <w:rPr>
          <w:rFonts w:asciiTheme="majorHAnsi" w:eastAsia="Calibri" w:hAnsiTheme="majorHAnsi" w:cs="Calibri"/>
          <w:i/>
          <w:spacing w:val="1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i/>
          <w:spacing w:val="-2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i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i/>
          <w:spacing w:val="-1"/>
          <w:sz w:val="22"/>
          <w:szCs w:val="22"/>
        </w:rPr>
        <w:t>u</w:t>
      </w:r>
      <w:r w:rsidRPr="00EF69FD">
        <w:rPr>
          <w:rFonts w:asciiTheme="majorHAnsi" w:eastAsia="Calibri" w:hAnsiTheme="majorHAnsi" w:cs="Calibri"/>
          <w:i/>
          <w:spacing w:val="1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i/>
          <w:sz w:val="22"/>
          <w:szCs w:val="22"/>
        </w:rPr>
        <w:t>n y</w:t>
      </w:r>
      <w:r w:rsidRPr="00EF69FD">
        <w:rPr>
          <w:rFonts w:asciiTheme="majorHAnsi" w:eastAsia="Calibri" w:hAnsiTheme="majorHAnsi" w:cs="Calibri"/>
          <w:i/>
          <w:spacing w:val="-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i/>
          <w:spacing w:val="-3"/>
          <w:sz w:val="22"/>
          <w:szCs w:val="22"/>
        </w:rPr>
        <w:t>u</w:t>
      </w:r>
      <w:r w:rsidRPr="00EF69FD">
        <w:rPr>
          <w:rFonts w:asciiTheme="majorHAnsi" w:eastAsia="Calibri" w:hAnsiTheme="majorHAnsi" w:cs="Calibri"/>
          <w:i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i/>
          <w:spacing w:val="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i/>
          <w:spacing w:val="-1"/>
          <w:sz w:val="22"/>
          <w:szCs w:val="22"/>
        </w:rPr>
        <w:t>ca</w:t>
      </w:r>
      <w:r w:rsidRPr="00EF69FD">
        <w:rPr>
          <w:rFonts w:asciiTheme="majorHAnsi" w:eastAsia="Calibri" w:hAnsiTheme="majorHAnsi" w:cs="Calibri"/>
          <w:i/>
          <w:sz w:val="22"/>
          <w:szCs w:val="22"/>
        </w:rPr>
        <w:t xml:space="preserve">ll </w:t>
      </w:r>
      <w:r w:rsidRPr="00EF69FD">
        <w:rPr>
          <w:rFonts w:asciiTheme="majorHAnsi" w:eastAsia="Calibri" w:hAnsiTheme="majorHAnsi" w:cs="Calibri"/>
          <w:i/>
          <w:spacing w:val="-3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i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i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i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i/>
          <w:spacing w:val="-1"/>
          <w:sz w:val="22"/>
          <w:szCs w:val="22"/>
        </w:rPr>
        <w:t>oo</w:t>
      </w:r>
      <w:r w:rsidRPr="00EF69FD">
        <w:rPr>
          <w:rFonts w:asciiTheme="majorHAnsi" w:eastAsia="Calibri" w:hAnsiTheme="majorHAnsi" w:cs="Calibri"/>
          <w:i/>
          <w:sz w:val="22"/>
          <w:szCs w:val="22"/>
        </w:rPr>
        <w:t xml:space="preserve">n </w:t>
      </w:r>
      <w:r w:rsidRPr="00EF69FD">
        <w:rPr>
          <w:rFonts w:asciiTheme="majorHAnsi" w:eastAsia="Calibri" w:hAnsiTheme="majorHAnsi" w:cs="Calibri"/>
          <w:i/>
          <w:spacing w:val="-1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i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i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i/>
          <w:spacing w:val="-1"/>
          <w:sz w:val="22"/>
          <w:szCs w:val="22"/>
        </w:rPr>
        <w:t>p</w:t>
      </w:r>
      <w:r w:rsidRPr="00EF69FD">
        <w:rPr>
          <w:rFonts w:asciiTheme="majorHAnsi" w:eastAsia="Calibri" w:hAnsiTheme="majorHAnsi" w:cs="Calibri"/>
          <w:i/>
          <w:spacing w:val="-3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i/>
          <w:sz w:val="22"/>
          <w:szCs w:val="22"/>
        </w:rPr>
        <w:t>ssi</w:t>
      </w:r>
      <w:r w:rsidRPr="00EF69FD">
        <w:rPr>
          <w:rFonts w:asciiTheme="majorHAnsi" w:eastAsia="Calibri" w:hAnsiTheme="majorHAnsi" w:cs="Calibri"/>
          <w:i/>
          <w:spacing w:val="-1"/>
          <w:sz w:val="22"/>
          <w:szCs w:val="22"/>
        </w:rPr>
        <w:t>b</w:t>
      </w:r>
      <w:r w:rsidRPr="00EF69FD">
        <w:rPr>
          <w:rFonts w:asciiTheme="majorHAnsi" w:eastAsia="Calibri" w:hAnsiTheme="majorHAnsi" w:cs="Calibri"/>
          <w:i/>
          <w:sz w:val="22"/>
          <w:szCs w:val="22"/>
        </w:rPr>
        <w:t>le. T</w:t>
      </w:r>
      <w:r w:rsidRPr="00EF69FD">
        <w:rPr>
          <w:rFonts w:asciiTheme="majorHAnsi" w:eastAsia="Calibri" w:hAnsiTheme="majorHAnsi" w:cs="Calibri"/>
          <w:i/>
          <w:spacing w:val="-1"/>
          <w:sz w:val="22"/>
          <w:szCs w:val="22"/>
        </w:rPr>
        <w:t>han</w:t>
      </w:r>
      <w:r w:rsidRPr="00EF69FD">
        <w:rPr>
          <w:rFonts w:asciiTheme="majorHAnsi" w:eastAsia="Calibri" w:hAnsiTheme="majorHAnsi" w:cs="Calibri"/>
          <w:i/>
          <w:spacing w:val="-2"/>
          <w:sz w:val="22"/>
          <w:szCs w:val="22"/>
        </w:rPr>
        <w:t>k</w:t>
      </w:r>
      <w:r w:rsidRPr="00EF69FD">
        <w:rPr>
          <w:rFonts w:asciiTheme="majorHAnsi" w:eastAsia="Calibri" w:hAnsiTheme="majorHAnsi" w:cs="Calibri"/>
          <w:i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i/>
          <w:spacing w:val="-1"/>
          <w:sz w:val="22"/>
          <w:szCs w:val="22"/>
        </w:rPr>
        <w:t>.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).</w:t>
      </w:r>
    </w:p>
    <w:p w14:paraId="59D38680" w14:textId="77777777" w:rsidR="006E6849" w:rsidRPr="00EF69FD" w:rsidRDefault="00EF69FD">
      <w:pPr>
        <w:ind w:left="1200"/>
        <w:rPr>
          <w:rFonts w:asciiTheme="majorHAnsi" w:eastAsia="Calibri" w:hAnsiTheme="majorHAnsi" w:cs="Calibri"/>
          <w:sz w:val="22"/>
          <w:szCs w:val="22"/>
        </w:rPr>
      </w:pPr>
      <w:r w:rsidRPr="00EF69FD">
        <w:rPr>
          <w:rFonts w:asciiTheme="majorHAnsi" w:eastAsia="Courier New" w:hAnsiTheme="majorHAnsi" w:cs="Courier New"/>
          <w:sz w:val="22"/>
          <w:szCs w:val="22"/>
        </w:rPr>
        <w:t>o</w:t>
      </w:r>
      <w:r w:rsidRPr="00EF69FD">
        <w:rPr>
          <w:rFonts w:asciiTheme="majorHAnsi" w:eastAsia="Courier New" w:hAnsiTheme="majorHAnsi" w:cs="Courier New"/>
          <w:spacing w:val="96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cl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ud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a c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pu</w:t>
      </w:r>
      <w:r w:rsidRPr="00EF69FD">
        <w:rPr>
          <w:rFonts w:asciiTheme="majorHAnsi" w:eastAsia="Calibri" w:hAnsiTheme="majorHAnsi" w:cs="Calibri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d a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EF69FD">
        <w:rPr>
          <w:rFonts w:asciiTheme="majorHAnsi" w:eastAsia="Calibri" w:hAnsiTheme="majorHAnsi" w:cs="Calibri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dd</w:t>
      </w:r>
      <w:r w:rsidRPr="00EF69FD">
        <w:rPr>
          <w:rFonts w:asciiTheme="majorHAnsi" w:eastAsia="Calibri" w:hAnsiTheme="majorHAnsi" w:cs="Calibri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ss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if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y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u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w</w:t>
      </w:r>
      <w:r w:rsidRPr="00EF69FD">
        <w:rPr>
          <w:rFonts w:asciiTheme="majorHAnsi" w:eastAsia="Calibri" w:hAnsiTheme="majorHAnsi" w:cs="Calibri"/>
          <w:sz w:val="22"/>
          <w:szCs w:val="22"/>
        </w:rPr>
        <w:t>ill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b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in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EF69FD">
        <w:rPr>
          <w:rFonts w:asciiTheme="majorHAnsi" w:eastAsia="Calibri" w:hAnsiTheme="majorHAnsi" w:cs="Calibri"/>
          <w:sz w:val="22"/>
          <w:szCs w:val="22"/>
        </w:rPr>
        <w:t>iffer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l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sz w:val="22"/>
          <w:szCs w:val="22"/>
        </w:rPr>
        <w:t>ati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du</w:t>
      </w:r>
      <w:r w:rsidRPr="00EF69FD">
        <w:rPr>
          <w:rFonts w:asciiTheme="majorHAnsi" w:eastAsia="Calibri" w:hAnsiTheme="majorHAnsi" w:cs="Calibri"/>
          <w:sz w:val="22"/>
          <w:szCs w:val="22"/>
        </w:rPr>
        <w:t>ri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g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yo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r 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arc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z w:val="22"/>
          <w:szCs w:val="22"/>
        </w:rPr>
        <w:t>.</w:t>
      </w:r>
    </w:p>
    <w:p w14:paraId="22DBBC90" w14:textId="77777777" w:rsidR="006E6849" w:rsidRPr="00EF69FD" w:rsidRDefault="00EF69FD">
      <w:pPr>
        <w:spacing w:line="280" w:lineRule="exact"/>
        <w:ind w:left="480"/>
        <w:rPr>
          <w:rFonts w:asciiTheme="majorHAnsi" w:eastAsia="Calibri" w:hAnsiTheme="majorHAnsi" w:cs="Calibri"/>
          <w:sz w:val="22"/>
          <w:szCs w:val="22"/>
        </w:rPr>
      </w:pPr>
      <w:r w:rsidRPr="00EF69FD">
        <w:rPr>
          <w:rFonts w:asciiTheme="majorHAnsi" w:eastAsia="Century Gothic" w:hAnsiTheme="majorHAnsi" w:cs="Century Gothic"/>
          <w:w w:val="76"/>
          <w:sz w:val="22"/>
          <w:szCs w:val="22"/>
        </w:rPr>
        <w:t xml:space="preserve">•    </w:t>
      </w:r>
      <w:r w:rsidRPr="00EF69FD">
        <w:rPr>
          <w:rFonts w:asciiTheme="majorHAnsi" w:eastAsia="Century Gothic" w:hAnsiTheme="majorHAnsi" w:cs="Century Gothic"/>
          <w:spacing w:val="28"/>
          <w:w w:val="76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b/>
          <w:sz w:val="22"/>
          <w:szCs w:val="22"/>
        </w:rPr>
        <w:t>E-m</w:t>
      </w:r>
      <w:r w:rsidRPr="00EF69FD">
        <w:rPr>
          <w:rFonts w:asciiTheme="majorHAnsi" w:eastAsia="Calibri" w:hAnsiTheme="majorHAnsi" w:cs="Calibri"/>
          <w:b/>
          <w:spacing w:val="-1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b/>
          <w:spacing w:val="1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b/>
          <w:sz w:val="22"/>
          <w:szCs w:val="22"/>
        </w:rPr>
        <w:t>l</w:t>
      </w:r>
      <w:r w:rsidRPr="00EF69FD">
        <w:rPr>
          <w:rFonts w:asciiTheme="majorHAnsi" w:eastAsia="Calibri" w:hAnsiTheme="majorHAnsi" w:cs="Calibri"/>
          <w:b/>
          <w:spacing w:val="-1"/>
          <w:sz w:val="22"/>
          <w:szCs w:val="22"/>
        </w:rPr>
        <w:t xml:space="preserve"> add</w:t>
      </w:r>
      <w:r w:rsidRPr="00EF69FD">
        <w:rPr>
          <w:rFonts w:asciiTheme="majorHAnsi" w:eastAsia="Calibri" w:hAnsiTheme="majorHAnsi" w:cs="Calibri"/>
          <w:b/>
          <w:spacing w:val="1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b/>
          <w:spacing w:val="-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b/>
          <w:spacing w:val="1"/>
          <w:sz w:val="22"/>
          <w:szCs w:val="22"/>
        </w:rPr>
        <w:t>ss</w:t>
      </w:r>
      <w:r w:rsidRPr="00EF69FD">
        <w:rPr>
          <w:rFonts w:asciiTheme="majorHAnsi" w:eastAsia="Calibri" w:hAnsiTheme="majorHAnsi" w:cs="Calibri"/>
          <w:b/>
          <w:sz w:val="22"/>
          <w:szCs w:val="22"/>
        </w:rPr>
        <w:t xml:space="preserve">: </w:t>
      </w:r>
      <w:r w:rsidRPr="00EF69FD">
        <w:rPr>
          <w:rFonts w:asciiTheme="majorHAnsi" w:eastAsia="Calibri" w:hAnsiTheme="majorHAnsi" w:cs="Calibri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c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m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b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n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f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y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ou</w:t>
      </w:r>
      <w:r w:rsidRPr="00EF69FD">
        <w:rPr>
          <w:rFonts w:asciiTheme="majorHAnsi" w:eastAsia="Calibri" w:hAnsiTheme="majorHAnsi" w:cs="Calibri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f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z w:val="22"/>
          <w:szCs w:val="22"/>
        </w:rPr>
        <w:t>rst</w:t>
      </w:r>
      <w:r w:rsidRPr="00EF69FD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d la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z w:val="22"/>
          <w:szCs w:val="22"/>
        </w:rPr>
        <w:t>me</w:t>
      </w:r>
      <w:r w:rsidRPr="00EF69FD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k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EF69FD">
        <w:rPr>
          <w:rFonts w:asciiTheme="majorHAnsi" w:eastAsia="Calibri" w:hAnsiTheme="majorHAnsi" w:cs="Calibri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y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EF69FD">
        <w:rPr>
          <w:rFonts w:asciiTheme="majorHAnsi" w:eastAsia="Calibri" w:hAnsiTheme="majorHAnsi" w:cs="Calibri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-</w:t>
      </w:r>
      <w:r w:rsidRPr="00EF69FD">
        <w:rPr>
          <w:rFonts w:asciiTheme="majorHAnsi" w:eastAsia="Calibri" w:hAnsiTheme="majorHAnsi" w:cs="Calibri"/>
          <w:sz w:val="22"/>
          <w:szCs w:val="22"/>
        </w:rPr>
        <w:t>ma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z w:val="22"/>
          <w:szCs w:val="22"/>
        </w:rPr>
        <w:t>l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EF69FD">
        <w:rPr>
          <w:rFonts w:asciiTheme="majorHAnsi" w:eastAsia="Calibri" w:hAnsiTheme="majorHAnsi" w:cs="Calibri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ss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EF69FD">
        <w:rPr>
          <w:rFonts w:asciiTheme="majorHAnsi" w:eastAsia="Calibri" w:hAnsiTheme="majorHAnsi" w:cs="Calibri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f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ssi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on</w:t>
      </w:r>
      <w:r w:rsidRPr="00EF69FD">
        <w:rPr>
          <w:rFonts w:asciiTheme="majorHAnsi" w:eastAsia="Calibri" w:hAnsiTheme="majorHAnsi" w:cs="Calibri"/>
          <w:sz w:val="22"/>
          <w:szCs w:val="22"/>
        </w:rPr>
        <w:t>al</w:t>
      </w:r>
      <w:r w:rsidRPr="00EF69FD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(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y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ou</w:t>
      </w:r>
      <w:r w:rsidRPr="00EF69FD">
        <w:rPr>
          <w:rFonts w:asciiTheme="majorHAnsi" w:eastAsia="Calibri" w:hAnsiTheme="majorHAnsi" w:cs="Calibri"/>
          <w:sz w:val="22"/>
          <w:szCs w:val="22"/>
        </w:rPr>
        <w:t>r</w:t>
      </w:r>
    </w:p>
    <w:p w14:paraId="62DDA58B" w14:textId="77777777" w:rsidR="006E6849" w:rsidRPr="00EF69FD" w:rsidRDefault="00EF69FD">
      <w:pPr>
        <w:ind w:left="840"/>
        <w:rPr>
          <w:rFonts w:asciiTheme="majorHAnsi" w:eastAsia="Calibri" w:hAnsiTheme="majorHAnsi" w:cs="Calibri"/>
          <w:sz w:val="22"/>
          <w:szCs w:val="22"/>
        </w:rPr>
      </w:pP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SN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C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-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ail 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go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f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ve</w:t>
      </w:r>
      <w:r w:rsidRPr="00EF69FD">
        <w:rPr>
          <w:rFonts w:asciiTheme="majorHAnsi" w:eastAsia="Calibri" w:hAnsiTheme="majorHAnsi" w:cs="Calibri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)</w:t>
      </w:r>
      <w:r w:rsidRPr="00EF69FD">
        <w:rPr>
          <w:rFonts w:asciiTheme="majorHAnsi" w:eastAsia="Calibri" w:hAnsiTheme="majorHAnsi" w:cs="Calibri"/>
          <w:sz w:val="22"/>
          <w:szCs w:val="22"/>
        </w:rPr>
        <w:t>;</w:t>
      </w:r>
      <w:r w:rsidRPr="00EF69FD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m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v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y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rli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k</w:t>
      </w:r>
      <w:r w:rsidRPr="00EF69FD">
        <w:rPr>
          <w:rFonts w:asciiTheme="majorHAnsi" w:eastAsia="Calibri" w:hAnsiTheme="majorHAnsi" w:cs="Calibri"/>
          <w:sz w:val="22"/>
          <w:szCs w:val="22"/>
        </w:rPr>
        <w:t>.</w:t>
      </w:r>
    </w:p>
    <w:p w14:paraId="6C24BF67" w14:textId="77777777" w:rsidR="006E6849" w:rsidRPr="00EF69FD" w:rsidRDefault="006E6849">
      <w:pPr>
        <w:spacing w:before="13" w:line="280" w:lineRule="exact"/>
        <w:rPr>
          <w:rFonts w:asciiTheme="majorHAnsi" w:hAnsiTheme="majorHAnsi"/>
          <w:sz w:val="22"/>
          <w:szCs w:val="22"/>
        </w:rPr>
      </w:pPr>
    </w:p>
    <w:p w14:paraId="58CFC090" w14:textId="77777777" w:rsidR="006E6849" w:rsidRPr="00EF69FD" w:rsidRDefault="00EF69FD">
      <w:pPr>
        <w:ind w:left="120"/>
        <w:rPr>
          <w:rFonts w:asciiTheme="majorHAnsi" w:eastAsia="Calibri" w:hAnsiTheme="majorHAnsi" w:cs="Calibri"/>
          <w:sz w:val="22"/>
          <w:szCs w:val="22"/>
        </w:rPr>
      </w:pPr>
      <w:r w:rsidRPr="00EF69FD">
        <w:rPr>
          <w:rFonts w:asciiTheme="majorHAnsi" w:eastAsia="Calibri" w:hAnsiTheme="majorHAnsi" w:cs="Calibri"/>
          <w:b/>
          <w:spacing w:val="-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b/>
          <w:sz w:val="22"/>
          <w:szCs w:val="22"/>
        </w:rPr>
        <w:t>P</w:t>
      </w:r>
      <w:r w:rsidRPr="00EF69FD">
        <w:rPr>
          <w:rFonts w:asciiTheme="majorHAnsi" w:eastAsia="Calibri" w:hAnsiTheme="majorHAnsi" w:cs="Calibri"/>
          <w:b/>
          <w:spacing w:val="1"/>
          <w:sz w:val="22"/>
          <w:szCs w:val="22"/>
        </w:rPr>
        <w:t>TI</w:t>
      </w:r>
      <w:r w:rsidRPr="00EF69FD">
        <w:rPr>
          <w:rFonts w:asciiTheme="majorHAnsi" w:eastAsia="Calibri" w:hAnsiTheme="majorHAnsi" w:cs="Calibri"/>
          <w:b/>
          <w:spacing w:val="-3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b/>
          <w:spacing w:val="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b/>
          <w:spacing w:val="-2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b/>
          <w:sz w:val="22"/>
          <w:szCs w:val="22"/>
        </w:rPr>
        <w:t>L</w:t>
      </w:r>
      <w:r w:rsidRPr="00EF69FD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C</w:t>
      </w:r>
      <w:r w:rsidRPr="00EF69FD">
        <w:rPr>
          <w:rFonts w:asciiTheme="majorHAnsi" w:eastAsia="Calibri" w:hAnsiTheme="majorHAnsi" w:cs="Calibri"/>
          <w:b/>
          <w:spacing w:val="-3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b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b/>
          <w:spacing w:val="1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b/>
          <w:spacing w:val="-2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b/>
          <w:spacing w:val="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b/>
          <w:sz w:val="22"/>
          <w:szCs w:val="22"/>
        </w:rPr>
        <w:t>T</w:t>
      </w:r>
    </w:p>
    <w:p w14:paraId="351B2EC0" w14:textId="77777777" w:rsidR="006E6849" w:rsidRPr="00EF69FD" w:rsidRDefault="00EF69FD">
      <w:pPr>
        <w:tabs>
          <w:tab w:val="left" w:pos="840"/>
        </w:tabs>
        <w:ind w:left="840" w:right="75" w:hanging="360"/>
        <w:rPr>
          <w:rFonts w:asciiTheme="majorHAnsi" w:eastAsia="Calibri" w:hAnsiTheme="majorHAnsi" w:cs="Calibri"/>
          <w:sz w:val="22"/>
          <w:szCs w:val="22"/>
        </w:rPr>
      </w:pPr>
      <w:r w:rsidRPr="00EF69FD">
        <w:rPr>
          <w:rFonts w:asciiTheme="majorHAnsi" w:eastAsia="Century Gothic" w:hAnsiTheme="majorHAnsi" w:cs="Century Gothic"/>
          <w:w w:val="76"/>
          <w:sz w:val="22"/>
          <w:szCs w:val="22"/>
        </w:rPr>
        <w:t>•</w:t>
      </w:r>
      <w:r w:rsidRPr="00EF69FD">
        <w:rPr>
          <w:rFonts w:asciiTheme="majorHAnsi" w:eastAsia="Century Gothic" w:hAnsiTheme="majorHAnsi" w:cs="Century Gothic"/>
          <w:sz w:val="22"/>
          <w:szCs w:val="22"/>
        </w:rPr>
        <w:tab/>
      </w:r>
      <w:r w:rsidRPr="00EF69FD">
        <w:rPr>
          <w:rFonts w:asciiTheme="majorHAnsi" w:eastAsia="Calibri" w:hAnsiTheme="majorHAnsi" w:cs="Calibri"/>
          <w:b/>
          <w:sz w:val="22"/>
          <w:szCs w:val="22"/>
        </w:rPr>
        <w:t>P</w:t>
      </w:r>
      <w:r w:rsidRPr="00EF69FD">
        <w:rPr>
          <w:rFonts w:asciiTheme="majorHAnsi" w:eastAsia="Calibri" w:hAnsiTheme="majorHAnsi" w:cs="Calibri"/>
          <w:b/>
          <w:spacing w:val="-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b/>
          <w:spacing w:val="1"/>
          <w:sz w:val="22"/>
          <w:szCs w:val="22"/>
        </w:rPr>
        <w:t>rs</w:t>
      </w:r>
      <w:r w:rsidRPr="00EF69FD">
        <w:rPr>
          <w:rFonts w:asciiTheme="majorHAnsi" w:eastAsia="Calibri" w:hAnsiTheme="majorHAnsi" w:cs="Calibri"/>
          <w:b/>
          <w:spacing w:val="-1"/>
          <w:sz w:val="22"/>
          <w:szCs w:val="22"/>
        </w:rPr>
        <w:t>ona</w:t>
      </w:r>
      <w:r w:rsidRPr="00EF69FD">
        <w:rPr>
          <w:rFonts w:asciiTheme="majorHAnsi" w:eastAsia="Calibri" w:hAnsiTheme="majorHAnsi" w:cs="Calibri"/>
          <w:b/>
          <w:sz w:val="22"/>
          <w:szCs w:val="22"/>
        </w:rPr>
        <w:t>l</w:t>
      </w:r>
      <w:r w:rsidRPr="00EF69FD">
        <w:rPr>
          <w:rFonts w:asciiTheme="majorHAnsi" w:eastAsia="Calibri" w:hAnsiTheme="majorHAnsi" w:cs="Calibri"/>
          <w:b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b/>
          <w:spacing w:val="1"/>
          <w:sz w:val="22"/>
          <w:szCs w:val="22"/>
        </w:rPr>
        <w:t>w</w:t>
      </w:r>
      <w:r w:rsidRPr="00EF69FD">
        <w:rPr>
          <w:rFonts w:asciiTheme="majorHAnsi" w:eastAsia="Calibri" w:hAnsiTheme="majorHAnsi" w:cs="Calibri"/>
          <w:b/>
          <w:spacing w:val="-1"/>
          <w:sz w:val="22"/>
          <w:szCs w:val="22"/>
        </w:rPr>
        <w:t>eb</w:t>
      </w:r>
      <w:r w:rsidRPr="00EF69FD">
        <w:rPr>
          <w:rFonts w:asciiTheme="majorHAnsi" w:eastAsia="Calibri" w:hAnsiTheme="majorHAnsi" w:cs="Calibri"/>
          <w:b/>
          <w:spacing w:val="1"/>
          <w:sz w:val="22"/>
          <w:szCs w:val="22"/>
        </w:rPr>
        <w:t>si</w:t>
      </w:r>
      <w:r w:rsidRPr="00EF69FD">
        <w:rPr>
          <w:rFonts w:asciiTheme="majorHAnsi" w:eastAsia="Calibri" w:hAnsiTheme="majorHAnsi" w:cs="Calibri"/>
          <w:b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b/>
          <w:spacing w:val="-3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b/>
          <w:spacing w:val="1"/>
          <w:sz w:val="22"/>
          <w:szCs w:val="22"/>
        </w:rPr>
        <w:t>/</w:t>
      </w:r>
      <w:r w:rsidRPr="00EF69FD">
        <w:rPr>
          <w:rFonts w:asciiTheme="majorHAnsi" w:eastAsia="Calibri" w:hAnsiTheme="majorHAnsi" w:cs="Calibri"/>
          <w:b/>
          <w:spacing w:val="-2"/>
          <w:sz w:val="22"/>
          <w:szCs w:val="22"/>
        </w:rPr>
        <w:t>L</w:t>
      </w:r>
      <w:r w:rsidRPr="00EF69FD">
        <w:rPr>
          <w:rFonts w:asciiTheme="majorHAnsi" w:eastAsia="Calibri" w:hAnsiTheme="majorHAnsi" w:cs="Calibri"/>
          <w:b/>
          <w:spacing w:val="1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b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b/>
          <w:sz w:val="22"/>
          <w:szCs w:val="22"/>
        </w:rPr>
        <w:t>k</w:t>
      </w:r>
      <w:r w:rsidRPr="00EF69FD">
        <w:rPr>
          <w:rFonts w:asciiTheme="majorHAnsi" w:eastAsia="Calibri" w:hAnsiTheme="majorHAnsi" w:cs="Calibri"/>
          <w:b/>
          <w:spacing w:val="-1"/>
          <w:sz w:val="22"/>
          <w:szCs w:val="22"/>
        </w:rPr>
        <w:t>ed</w:t>
      </w:r>
      <w:r w:rsidRPr="00EF69FD">
        <w:rPr>
          <w:rFonts w:asciiTheme="majorHAnsi" w:eastAsia="Calibri" w:hAnsiTheme="majorHAnsi" w:cs="Calibri"/>
          <w:b/>
          <w:spacing w:val="1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b/>
          <w:sz w:val="22"/>
          <w:szCs w:val="22"/>
        </w:rPr>
        <w:t xml:space="preserve">n </w:t>
      </w:r>
      <w:r w:rsidRPr="00EF69FD">
        <w:rPr>
          <w:rFonts w:asciiTheme="majorHAnsi" w:eastAsia="Calibri" w:hAnsiTheme="majorHAnsi" w:cs="Calibri"/>
          <w:b/>
          <w:spacing w:val="-1"/>
          <w:sz w:val="22"/>
          <w:szCs w:val="22"/>
        </w:rPr>
        <w:t>pub</w:t>
      </w:r>
      <w:r w:rsidRPr="00EF69FD">
        <w:rPr>
          <w:rFonts w:asciiTheme="majorHAnsi" w:eastAsia="Calibri" w:hAnsiTheme="majorHAnsi" w:cs="Calibri"/>
          <w:b/>
          <w:spacing w:val="1"/>
          <w:sz w:val="22"/>
          <w:szCs w:val="22"/>
        </w:rPr>
        <w:t>li</w:t>
      </w:r>
      <w:r w:rsidRPr="00EF69FD">
        <w:rPr>
          <w:rFonts w:asciiTheme="majorHAnsi" w:eastAsia="Calibri" w:hAnsiTheme="majorHAnsi" w:cs="Calibri"/>
          <w:b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b/>
          <w:spacing w:val="-1"/>
          <w:sz w:val="22"/>
          <w:szCs w:val="22"/>
        </w:rPr>
        <w:t xml:space="preserve"> p</w:t>
      </w:r>
      <w:r w:rsidRPr="00EF69FD">
        <w:rPr>
          <w:rFonts w:asciiTheme="majorHAnsi" w:eastAsia="Calibri" w:hAnsiTheme="majorHAnsi" w:cs="Calibri"/>
          <w:b/>
          <w:spacing w:val="1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b/>
          <w:spacing w:val="-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b/>
          <w:sz w:val="22"/>
          <w:szCs w:val="22"/>
        </w:rPr>
        <w:t>f</w:t>
      </w:r>
      <w:r w:rsidRPr="00EF69FD">
        <w:rPr>
          <w:rFonts w:asciiTheme="majorHAnsi" w:eastAsia="Calibri" w:hAnsiTheme="majorHAnsi" w:cs="Calibri"/>
          <w:b/>
          <w:spacing w:val="1"/>
          <w:sz w:val="22"/>
          <w:szCs w:val="22"/>
        </w:rPr>
        <w:t>il</w:t>
      </w:r>
      <w:r w:rsidRPr="00EF69FD">
        <w:rPr>
          <w:rFonts w:asciiTheme="majorHAnsi" w:eastAsia="Calibri" w:hAnsiTheme="majorHAnsi" w:cs="Calibri"/>
          <w:b/>
          <w:spacing w:val="-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b/>
          <w:sz w:val="22"/>
          <w:szCs w:val="22"/>
        </w:rPr>
        <w:t>:</w:t>
      </w:r>
      <w:r w:rsidRPr="00EF69FD">
        <w:rPr>
          <w:rFonts w:asciiTheme="majorHAnsi" w:eastAsia="Calibri" w:hAnsiTheme="majorHAnsi" w:cs="Calibri"/>
          <w:b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sz w:val="22"/>
          <w:szCs w:val="22"/>
        </w:rPr>
        <w:t>l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ud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p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rs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on</w:t>
      </w:r>
      <w:r w:rsidRPr="00EF69FD">
        <w:rPr>
          <w:rFonts w:asciiTheme="majorHAnsi" w:eastAsia="Calibri" w:hAnsiTheme="majorHAnsi" w:cs="Calibri"/>
          <w:sz w:val="22"/>
          <w:szCs w:val="22"/>
        </w:rPr>
        <w:t>al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w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eb</w:t>
      </w:r>
      <w:r w:rsidRPr="00EF69FD">
        <w:rPr>
          <w:rFonts w:asciiTheme="majorHAnsi" w:eastAsia="Calibri" w:hAnsiTheme="majorHAnsi" w:cs="Calibri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te</w:t>
      </w:r>
      <w:r w:rsidRPr="00EF69FD">
        <w:rPr>
          <w:rFonts w:asciiTheme="majorHAnsi" w:eastAsia="Calibri" w:hAnsiTheme="majorHAnsi" w:cs="Calibri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on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ly 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f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y </w:t>
      </w:r>
      <w:r w:rsidRPr="00EF69FD">
        <w:rPr>
          <w:rFonts w:asciiTheme="majorHAnsi" w:eastAsia="Calibri" w:hAnsiTheme="majorHAnsi" w:cs="Calibri"/>
          <w:sz w:val="22"/>
          <w:szCs w:val="22"/>
        </w:rPr>
        <w:t>are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EF69FD">
        <w:rPr>
          <w:rFonts w:asciiTheme="majorHAnsi" w:eastAsia="Calibri" w:hAnsiTheme="majorHAnsi" w:cs="Calibri"/>
          <w:sz w:val="22"/>
          <w:szCs w:val="22"/>
        </w:rPr>
        <w:t>ir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z w:val="22"/>
          <w:szCs w:val="22"/>
        </w:rPr>
        <w:t>ly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l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te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to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y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ou</w:t>
      </w:r>
      <w:r w:rsidRPr="00EF69FD">
        <w:rPr>
          <w:rFonts w:asciiTheme="majorHAnsi" w:eastAsia="Calibri" w:hAnsiTheme="majorHAnsi" w:cs="Calibri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b</w:t>
      </w:r>
      <w:r w:rsidRPr="00EF69FD">
        <w:rPr>
          <w:rFonts w:asciiTheme="majorHAnsi" w:eastAsia="Calibri" w:hAnsiTheme="majorHAnsi" w:cs="Calibri"/>
          <w:sz w:val="22"/>
          <w:szCs w:val="22"/>
        </w:rPr>
        <w:t>j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z w:val="22"/>
          <w:szCs w:val="22"/>
        </w:rPr>
        <w:t>ive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d</w:t>
      </w:r>
      <w:r w:rsidRPr="00EF69FD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w</w:t>
      </w:r>
      <w:r w:rsidRPr="00EF69FD">
        <w:rPr>
          <w:rFonts w:asciiTheme="majorHAnsi" w:eastAsia="Calibri" w:hAnsiTheme="majorHAnsi" w:cs="Calibri"/>
          <w:sz w:val="22"/>
          <w:szCs w:val="22"/>
        </w:rPr>
        <w:t>ill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nh</w:t>
      </w:r>
      <w:r w:rsidRPr="00EF69FD">
        <w:rPr>
          <w:rFonts w:asciiTheme="majorHAnsi" w:eastAsia="Calibri" w:hAnsiTheme="majorHAnsi" w:cs="Calibri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y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ou</w:t>
      </w:r>
      <w:r w:rsidRPr="00EF69FD">
        <w:rPr>
          <w:rFonts w:asciiTheme="majorHAnsi" w:eastAsia="Calibri" w:hAnsiTheme="majorHAnsi" w:cs="Calibri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c</w:t>
      </w:r>
      <w:r w:rsidRPr="00EF69FD">
        <w:rPr>
          <w:rFonts w:asciiTheme="majorHAnsi" w:eastAsia="Calibri" w:hAnsiTheme="majorHAnsi" w:cs="Calibri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EF69FD">
        <w:rPr>
          <w:rFonts w:asciiTheme="majorHAnsi" w:eastAsia="Calibri" w:hAnsiTheme="majorHAnsi" w:cs="Calibri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EF69FD">
        <w:rPr>
          <w:rFonts w:asciiTheme="majorHAnsi" w:eastAsia="Calibri" w:hAnsiTheme="majorHAnsi" w:cs="Calibri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cy</w:t>
      </w:r>
      <w:r w:rsidRPr="00EF69FD">
        <w:rPr>
          <w:rFonts w:asciiTheme="majorHAnsi" w:eastAsia="Calibri" w:hAnsiTheme="majorHAnsi" w:cs="Calibri"/>
          <w:sz w:val="22"/>
          <w:szCs w:val="22"/>
        </w:rPr>
        <w:t>.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Yo</w:t>
      </w:r>
      <w:r w:rsidRPr="00EF69FD">
        <w:rPr>
          <w:rFonts w:asciiTheme="majorHAnsi" w:eastAsia="Calibri" w:hAnsiTheme="majorHAnsi" w:cs="Calibri"/>
          <w:sz w:val="22"/>
          <w:szCs w:val="22"/>
        </w:rPr>
        <w:t>u</w:t>
      </w:r>
      <w:r w:rsidRPr="00EF69FD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m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ay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on</w:t>
      </w:r>
      <w:r w:rsidRPr="00EF69FD">
        <w:rPr>
          <w:rFonts w:asciiTheme="majorHAnsi" w:eastAsia="Calibri" w:hAnsiTheme="majorHAnsi" w:cs="Calibri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EF69FD">
        <w:rPr>
          <w:rFonts w:asciiTheme="majorHAnsi" w:eastAsia="Calibri" w:hAnsiTheme="majorHAnsi" w:cs="Calibri"/>
          <w:sz w:val="22"/>
          <w:szCs w:val="22"/>
        </w:rPr>
        <w:t>er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g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y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ou</w:t>
      </w:r>
      <w:r w:rsidRPr="00EF69FD">
        <w:rPr>
          <w:rFonts w:asciiTheme="majorHAnsi" w:eastAsia="Calibri" w:hAnsiTheme="majorHAnsi" w:cs="Calibri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w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n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on</w:t>
      </w:r>
      <w:r w:rsidRPr="00EF69FD">
        <w:rPr>
          <w:rFonts w:asciiTheme="majorHAnsi" w:eastAsia="Calibri" w:hAnsiTheme="majorHAnsi" w:cs="Calibri"/>
          <w:sz w:val="22"/>
          <w:szCs w:val="22"/>
        </w:rPr>
        <w:t>l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po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f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lio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z w:val="22"/>
          <w:szCs w:val="22"/>
        </w:rPr>
        <w:t>ig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z w:val="22"/>
          <w:szCs w:val="22"/>
        </w:rPr>
        <w:t>li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g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y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EF69FD">
        <w:rPr>
          <w:rFonts w:asciiTheme="majorHAnsi" w:eastAsia="Calibri" w:hAnsiTheme="majorHAnsi" w:cs="Calibri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ub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j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sz w:val="22"/>
          <w:szCs w:val="22"/>
        </w:rPr>
        <w:t>t ar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a,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sz w:val="22"/>
          <w:szCs w:val="22"/>
        </w:rPr>
        <w:t>lassr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oo</w:t>
      </w:r>
      <w:r w:rsidRPr="00EF69FD">
        <w:rPr>
          <w:rFonts w:asciiTheme="majorHAnsi" w:eastAsia="Calibri" w:hAnsiTheme="majorHAnsi" w:cs="Calibri"/>
          <w:sz w:val="22"/>
          <w:szCs w:val="22"/>
        </w:rPr>
        <w:t>m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ma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ag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m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en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t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EF69FD">
        <w:rPr>
          <w:rFonts w:asciiTheme="majorHAnsi" w:eastAsia="Calibri" w:hAnsiTheme="majorHAnsi" w:cs="Calibri"/>
          <w:sz w:val="22"/>
          <w:szCs w:val="22"/>
        </w:rPr>
        <w:t>l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,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on</w:t>
      </w:r>
      <w:r w:rsidRPr="00EF69FD">
        <w:rPr>
          <w:rFonts w:asciiTheme="majorHAnsi" w:eastAsia="Calibri" w:hAnsiTheme="majorHAnsi" w:cs="Calibri"/>
          <w:sz w:val="22"/>
          <w:szCs w:val="22"/>
        </w:rPr>
        <w:t>g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less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n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EF69FD">
        <w:rPr>
          <w:rFonts w:asciiTheme="majorHAnsi" w:eastAsia="Calibri" w:hAnsiTheme="majorHAnsi" w:cs="Calibri"/>
          <w:sz w:val="22"/>
          <w:szCs w:val="22"/>
        </w:rPr>
        <w:t>la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s,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sa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m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EF69FD">
        <w:rPr>
          <w:rFonts w:asciiTheme="majorHAnsi" w:eastAsia="Calibri" w:hAnsiTheme="majorHAnsi" w:cs="Calibri"/>
          <w:sz w:val="22"/>
          <w:szCs w:val="22"/>
        </w:rPr>
        <w:t>le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le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te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rs,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EF69FD">
        <w:rPr>
          <w:rFonts w:asciiTheme="majorHAnsi" w:eastAsia="Calibri" w:hAnsiTheme="majorHAnsi" w:cs="Calibri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tu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f</w:t>
      </w:r>
      <w:r w:rsidRPr="00EF69FD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w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l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l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-o</w:t>
      </w:r>
      <w:r w:rsidRPr="00EF69FD">
        <w:rPr>
          <w:rFonts w:asciiTheme="majorHAnsi" w:eastAsia="Calibri" w:hAnsiTheme="majorHAnsi" w:cs="Calibri"/>
          <w:sz w:val="22"/>
          <w:szCs w:val="22"/>
        </w:rPr>
        <w:t>rg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z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d</w:t>
      </w:r>
      <w:r w:rsidRPr="00EF69FD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sz w:val="22"/>
          <w:szCs w:val="22"/>
        </w:rPr>
        <w:t>lassr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oo</w:t>
      </w:r>
      <w:r w:rsidRPr="00EF69FD">
        <w:rPr>
          <w:rFonts w:asciiTheme="majorHAnsi" w:eastAsia="Calibri" w:hAnsiTheme="majorHAnsi" w:cs="Calibri"/>
          <w:sz w:val="22"/>
          <w:szCs w:val="22"/>
        </w:rPr>
        <w:t>m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in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w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y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u</w:t>
      </w:r>
      <w:r w:rsidRPr="00EF69FD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w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k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ed</w:t>
      </w:r>
      <w:r w:rsidRPr="00EF69FD">
        <w:rPr>
          <w:rFonts w:asciiTheme="majorHAnsi" w:eastAsia="Calibri" w:hAnsiTheme="majorHAnsi" w:cs="Calibri"/>
          <w:sz w:val="22"/>
          <w:szCs w:val="22"/>
        </w:rPr>
        <w:t>.</w:t>
      </w:r>
    </w:p>
    <w:p w14:paraId="6EDD5ECD" w14:textId="77777777" w:rsidR="006E6849" w:rsidRPr="00EF69FD" w:rsidRDefault="006E6849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D8AE39F" w14:textId="77777777" w:rsidR="006E6849" w:rsidRPr="00EF69FD" w:rsidRDefault="006E6849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44B1C10" w14:textId="77777777" w:rsidR="006E6849" w:rsidRPr="00EF69FD" w:rsidRDefault="006E6849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080485D" w14:textId="77777777" w:rsidR="006E6849" w:rsidRPr="00EF69FD" w:rsidRDefault="006E6849">
      <w:pPr>
        <w:spacing w:before="11" w:line="200" w:lineRule="exact"/>
        <w:rPr>
          <w:rFonts w:asciiTheme="majorHAnsi" w:hAnsiTheme="majorHAnsi"/>
          <w:sz w:val="22"/>
          <w:szCs w:val="22"/>
        </w:rPr>
        <w:sectPr w:rsidR="006E6849" w:rsidRPr="00EF69FD">
          <w:type w:val="continuous"/>
          <w:pgSz w:w="12240" w:h="15840"/>
          <w:pgMar w:top="340" w:right="820" w:bottom="280" w:left="600" w:header="720" w:footer="720" w:gutter="0"/>
          <w:cols w:space="720"/>
        </w:sectPr>
      </w:pPr>
    </w:p>
    <w:p w14:paraId="7464D440" w14:textId="77777777" w:rsidR="006E6849" w:rsidRPr="00EF69FD" w:rsidRDefault="006E6849">
      <w:pPr>
        <w:spacing w:before="4" w:line="180" w:lineRule="exact"/>
        <w:rPr>
          <w:rFonts w:asciiTheme="majorHAnsi" w:hAnsiTheme="majorHAnsi"/>
          <w:sz w:val="22"/>
          <w:szCs w:val="22"/>
        </w:rPr>
      </w:pPr>
    </w:p>
    <w:p w14:paraId="5B2F8B7E" w14:textId="77777777" w:rsidR="006E6849" w:rsidRPr="00EF69FD" w:rsidRDefault="006E6849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A073E82" w14:textId="77777777" w:rsidR="006E6849" w:rsidRPr="00EF69FD" w:rsidRDefault="00EF69FD">
      <w:pPr>
        <w:ind w:left="120" w:right="-44"/>
        <w:rPr>
          <w:rFonts w:asciiTheme="majorHAnsi" w:eastAsia="Calibri" w:hAnsiTheme="majorHAnsi" w:cs="Calibri"/>
          <w:sz w:val="22"/>
          <w:szCs w:val="22"/>
        </w:rPr>
      </w:pPr>
      <w:r w:rsidRPr="00EF69FD">
        <w:rPr>
          <w:rFonts w:asciiTheme="majorHAnsi" w:hAnsiTheme="majorHAnsi"/>
          <w:sz w:val="22"/>
          <w:szCs w:val="22"/>
        </w:rPr>
        <w:pict w14:anchorId="1FCAD86E">
          <v:group id="_x0000_s1049" style="position:absolute;left:0;text-align:left;margin-left:36pt;margin-top:31.55pt;width:7in;height:0;z-index:-1610;mso-position-horizontal-relative:page" coordorigin="720,631" coordsize="10080,0">
            <v:shape id="_x0000_s1050" style="position:absolute;left:720;top:631;width:10080;height:0" coordorigin="720,631" coordsize="10080,0" path="m720,631r10080,e" filled="f" strokeweight="1.5pt">
              <v:path arrowok="t"/>
            </v:shape>
            <w10:wrap anchorx="page"/>
          </v:group>
        </w:pict>
      </w:r>
      <w:r w:rsidRPr="00EF69FD">
        <w:rPr>
          <w:rFonts w:asciiTheme="majorHAnsi" w:eastAsia="Calibri" w:hAnsiTheme="majorHAnsi" w:cs="Calibri"/>
          <w:spacing w:val="1"/>
          <w:sz w:val="22"/>
          <w:szCs w:val="22"/>
          <w:u w:color="000000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  <w:u w:color="000000"/>
        </w:rPr>
        <w:t>xa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  <w:u w:color="000000"/>
        </w:rPr>
        <w:t>m</w:t>
      </w:r>
      <w:r w:rsidRPr="00EF69FD">
        <w:rPr>
          <w:rFonts w:asciiTheme="majorHAnsi" w:eastAsia="Calibri" w:hAnsiTheme="majorHAnsi" w:cs="Calibri"/>
          <w:sz w:val="22"/>
          <w:szCs w:val="22"/>
          <w:u w:color="000000"/>
        </w:rPr>
        <w:t>p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  <w:u w:color="000000"/>
        </w:rPr>
        <w:t>l</w:t>
      </w:r>
      <w:r w:rsidRPr="00EF69FD">
        <w:rPr>
          <w:rFonts w:asciiTheme="majorHAnsi" w:eastAsia="Calibri" w:hAnsiTheme="majorHAnsi" w:cs="Calibri"/>
          <w:sz w:val="22"/>
          <w:szCs w:val="22"/>
          <w:u w:color="000000"/>
        </w:rPr>
        <w:t>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  <w:u w:color="000000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  <w:u w:color="000000"/>
        </w:rPr>
        <w:t>1</w:t>
      </w:r>
    </w:p>
    <w:p w14:paraId="12F5E3FC" w14:textId="77777777" w:rsidR="006E6849" w:rsidRPr="00EF69FD" w:rsidRDefault="00EF69FD">
      <w:pPr>
        <w:spacing w:line="360" w:lineRule="exact"/>
        <w:ind w:left="-44" w:right="4071"/>
        <w:jc w:val="center"/>
        <w:rPr>
          <w:rFonts w:asciiTheme="majorHAnsi" w:eastAsia="Calibri" w:hAnsiTheme="majorHAnsi" w:cs="Calibri"/>
          <w:sz w:val="22"/>
          <w:szCs w:val="22"/>
        </w:rPr>
      </w:pPr>
      <w:r w:rsidRPr="00EF69FD">
        <w:rPr>
          <w:rFonts w:asciiTheme="majorHAnsi" w:hAnsiTheme="majorHAnsi"/>
          <w:sz w:val="22"/>
          <w:szCs w:val="22"/>
        </w:rPr>
        <w:br w:type="column"/>
      </w:r>
      <w:r w:rsidRPr="00EF69FD">
        <w:rPr>
          <w:rFonts w:asciiTheme="majorHAnsi" w:eastAsia="Calibri" w:hAnsiTheme="majorHAnsi" w:cs="Calibri"/>
          <w:sz w:val="22"/>
          <w:szCs w:val="22"/>
        </w:rPr>
        <w:t>He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z w:val="22"/>
          <w:szCs w:val="22"/>
        </w:rPr>
        <w:t>d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z w:val="22"/>
          <w:szCs w:val="22"/>
        </w:rPr>
        <w:t>ng</w:t>
      </w:r>
      <w:r w:rsidRPr="00EF69FD">
        <w:rPr>
          <w:rFonts w:asciiTheme="majorHAnsi" w:eastAsia="Calibri" w:hAnsiTheme="majorHAnsi" w:cs="Calibri"/>
          <w:spacing w:val="-1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w w:val="99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1"/>
          <w:w w:val="99"/>
          <w:sz w:val="22"/>
          <w:szCs w:val="22"/>
        </w:rPr>
        <w:t>xa</w:t>
      </w:r>
      <w:r w:rsidRPr="00EF69FD">
        <w:rPr>
          <w:rFonts w:asciiTheme="majorHAnsi" w:eastAsia="Calibri" w:hAnsiTheme="majorHAnsi" w:cs="Calibri"/>
          <w:spacing w:val="-1"/>
          <w:w w:val="99"/>
          <w:sz w:val="22"/>
          <w:szCs w:val="22"/>
        </w:rPr>
        <w:t>m</w:t>
      </w:r>
      <w:r w:rsidRPr="00EF69FD">
        <w:rPr>
          <w:rFonts w:asciiTheme="majorHAnsi" w:eastAsia="Calibri" w:hAnsiTheme="majorHAnsi" w:cs="Calibri"/>
          <w:w w:val="99"/>
          <w:sz w:val="22"/>
          <w:szCs w:val="22"/>
        </w:rPr>
        <w:t>p</w:t>
      </w:r>
      <w:r w:rsidRPr="00EF69FD">
        <w:rPr>
          <w:rFonts w:asciiTheme="majorHAnsi" w:eastAsia="Calibri" w:hAnsiTheme="majorHAnsi" w:cs="Calibri"/>
          <w:spacing w:val="1"/>
          <w:w w:val="99"/>
          <w:sz w:val="22"/>
          <w:szCs w:val="22"/>
        </w:rPr>
        <w:t>l</w:t>
      </w:r>
      <w:r w:rsidRPr="00EF69FD">
        <w:rPr>
          <w:rFonts w:asciiTheme="majorHAnsi" w:eastAsia="Calibri" w:hAnsiTheme="majorHAnsi" w:cs="Calibri"/>
          <w:w w:val="99"/>
          <w:sz w:val="22"/>
          <w:szCs w:val="22"/>
        </w:rPr>
        <w:t>es</w:t>
      </w:r>
    </w:p>
    <w:p w14:paraId="7E37FD74" w14:textId="77777777" w:rsidR="006E6849" w:rsidRPr="00EF69FD" w:rsidRDefault="006E6849">
      <w:pPr>
        <w:spacing w:before="7" w:line="180" w:lineRule="exact"/>
        <w:rPr>
          <w:rFonts w:asciiTheme="majorHAnsi" w:hAnsiTheme="majorHAnsi"/>
          <w:sz w:val="22"/>
          <w:szCs w:val="22"/>
        </w:rPr>
      </w:pPr>
    </w:p>
    <w:p w14:paraId="45035336" w14:textId="77777777" w:rsidR="006E6849" w:rsidRPr="00EF69FD" w:rsidRDefault="00EF69FD">
      <w:pPr>
        <w:ind w:left="89" w:right="4199"/>
        <w:jc w:val="center"/>
        <w:rPr>
          <w:rFonts w:asciiTheme="majorHAnsi" w:eastAsia="Calibri" w:hAnsiTheme="majorHAnsi" w:cs="Calibri"/>
          <w:sz w:val="22"/>
          <w:szCs w:val="22"/>
        </w:rPr>
        <w:sectPr w:rsidR="006E6849" w:rsidRPr="00EF69FD">
          <w:type w:val="continuous"/>
          <w:pgSz w:w="12240" w:h="15840"/>
          <w:pgMar w:top="340" w:right="820" w:bottom="280" w:left="600" w:header="720" w:footer="720" w:gutter="0"/>
          <w:cols w:num="2" w:space="720" w:equalWidth="0">
            <w:col w:w="792" w:space="3540"/>
            <w:col w:w="6488"/>
          </w:cols>
        </w:sectPr>
      </w:pPr>
      <w:r w:rsidRPr="00EF69FD">
        <w:rPr>
          <w:rFonts w:asciiTheme="majorHAnsi" w:eastAsia="Calibri" w:hAnsiTheme="majorHAnsi" w:cs="Calibri"/>
          <w:b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b/>
          <w:spacing w:val="1"/>
          <w:sz w:val="22"/>
          <w:szCs w:val="22"/>
        </w:rPr>
        <w:t>atali</w:t>
      </w:r>
      <w:r w:rsidRPr="00EF69FD">
        <w:rPr>
          <w:rFonts w:asciiTheme="majorHAnsi" w:eastAsia="Calibri" w:hAnsiTheme="majorHAnsi" w:cs="Calibri"/>
          <w:b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b/>
          <w:spacing w:val="-4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b/>
          <w:spacing w:val="1"/>
          <w:sz w:val="22"/>
          <w:szCs w:val="22"/>
        </w:rPr>
        <w:t>L</w:t>
      </w:r>
      <w:r w:rsidRPr="00EF69FD">
        <w:rPr>
          <w:rFonts w:asciiTheme="majorHAnsi" w:eastAsia="Calibri" w:hAnsiTheme="majorHAnsi" w:cs="Calibri"/>
          <w:b/>
          <w:sz w:val="22"/>
          <w:szCs w:val="22"/>
        </w:rPr>
        <w:t>.</w:t>
      </w:r>
      <w:r w:rsidRPr="00EF69FD">
        <w:rPr>
          <w:rFonts w:asciiTheme="majorHAnsi" w:eastAsia="Calibri" w:hAnsiTheme="majorHAnsi" w:cs="Calibri"/>
          <w:b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b/>
          <w:spacing w:val="1"/>
          <w:sz w:val="22"/>
          <w:szCs w:val="22"/>
        </w:rPr>
        <w:t>K</w:t>
      </w:r>
      <w:r w:rsidRPr="00EF69FD">
        <w:rPr>
          <w:rFonts w:asciiTheme="majorHAnsi" w:eastAsia="Calibri" w:hAnsiTheme="majorHAnsi" w:cs="Calibri"/>
          <w:b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b/>
          <w:spacing w:val="1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b/>
          <w:w w:val="99"/>
          <w:sz w:val="22"/>
          <w:szCs w:val="22"/>
        </w:rPr>
        <w:t>g</w:t>
      </w:r>
      <w:r w:rsidRPr="00EF69FD">
        <w:rPr>
          <w:rFonts w:asciiTheme="majorHAnsi" w:eastAsia="Calibri" w:hAnsiTheme="majorHAnsi" w:cs="Calibri"/>
          <w:b/>
          <w:spacing w:val="-1"/>
          <w:w w:val="99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b/>
          <w:sz w:val="22"/>
          <w:szCs w:val="22"/>
        </w:rPr>
        <w:t>t</w:t>
      </w:r>
    </w:p>
    <w:p w14:paraId="2B9C1310" w14:textId="77777777" w:rsidR="006E6849" w:rsidRPr="00EF69FD" w:rsidRDefault="006E6849">
      <w:pPr>
        <w:spacing w:before="4" w:line="160" w:lineRule="exact"/>
        <w:rPr>
          <w:rFonts w:asciiTheme="majorHAnsi" w:hAnsiTheme="majorHAnsi"/>
          <w:sz w:val="22"/>
          <w:szCs w:val="22"/>
        </w:rPr>
      </w:pPr>
    </w:p>
    <w:p w14:paraId="1D941B7D" w14:textId="77777777" w:rsidR="006E6849" w:rsidRPr="00EF69FD" w:rsidRDefault="00EF69FD">
      <w:pPr>
        <w:spacing w:before="14"/>
        <w:ind w:left="120"/>
        <w:rPr>
          <w:rFonts w:asciiTheme="majorHAnsi" w:eastAsia="Calibri" w:hAnsiTheme="majorHAnsi" w:cs="Calibri"/>
          <w:sz w:val="22"/>
          <w:szCs w:val="22"/>
        </w:rPr>
      </w:pPr>
      <w:r w:rsidRPr="00EF69FD">
        <w:rPr>
          <w:rFonts w:asciiTheme="majorHAnsi" w:eastAsia="Calibri" w:hAnsiTheme="majorHAnsi" w:cs="Calibri"/>
          <w:b/>
          <w:spacing w:val="1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b/>
          <w:spacing w:val="-1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b/>
          <w:spacing w:val="1"/>
          <w:sz w:val="22"/>
          <w:szCs w:val="22"/>
        </w:rPr>
        <w:t>m</w:t>
      </w:r>
      <w:r w:rsidRPr="00EF69FD">
        <w:rPr>
          <w:rFonts w:asciiTheme="majorHAnsi" w:eastAsia="Calibri" w:hAnsiTheme="majorHAnsi" w:cs="Calibri"/>
          <w:b/>
          <w:spacing w:val="-1"/>
          <w:sz w:val="22"/>
          <w:szCs w:val="22"/>
        </w:rPr>
        <w:t>pu</w:t>
      </w:r>
      <w:r w:rsidRPr="00EF69FD">
        <w:rPr>
          <w:rFonts w:asciiTheme="majorHAnsi" w:eastAsia="Calibri" w:hAnsiTheme="majorHAnsi" w:cs="Calibri"/>
          <w:b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b/>
          <w:spacing w:val="-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b/>
          <w:spacing w:val="-1"/>
          <w:sz w:val="22"/>
          <w:szCs w:val="22"/>
        </w:rPr>
        <w:t>Addre</w:t>
      </w:r>
      <w:r w:rsidRPr="00EF69FD">
        <w:rPr>
          <w:rFonts w:asciiTheme="majorHAnsi" w:eastAsia="Calibri" w:hAnsiTheme="majorHAnsi" w:cs="Calibri"/>
          <w:b/>
          <w:sz w:val="22"/>
          <w:szCs w:val="22"/>
        </w:rPr>
        <w:t>ss:</w:t>
      </w:r>
      <w:r w:rsidRPr="00EF69FD">
        <w:rPr>
          <w:rFonts w:asciiTheme="majorHAnsi" w:eastAsia="Calibri" w:hAnsiTheme="majorHAnsi" w:cs="Calibri"/>
          <w:b/>
          <w:sz w:val="22"/>
          <w:szCs w:val="22"/>
        </w:rPr>
        <w:t xml:space="preserve">                                                                                                                              </w:t>
      </w:r>
      <w:r w:rsidRPr="00EF69FD">
        <w:rPr>
          <w:rFonts w:asciiTheme="majorHAnsi" w:eastAsia="Calibri" w:hAnsiTheme="majorHAnsi" w:cs="Calibri"/>
          <w:b/>
          <w:spacing w:val="29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b/>
          <w:sz w:val="22"/>
          <w:szCs w:val="22"/>
        </w:rPr>
        <w:t>P</w:t>
      </w:r>
      <w:r w:rsidRPr="00EF69FD">
        <w:rPr>
          <w:rFonts w:asciiTheme="majorHAnsi" w:eastAsia="Calibri" w:hAnsiTheme="majorHAnsi" w:cs="Calibri"/>
          <w:b/>
          <w:spacing w:val="-1"/>
          <w:sz w:val="22"/>
          <w:szCs w:val="22"/>
        </w:rPr>
        <w:t>er</w:t>
      </w:r>
      <w:r w:rsidRPr="00EF69FD">
        <w:rPr>
          <w:rFonts w:asciiTheme="majorHAnsi" w:eastAsia="Calibri" w:hAnsiTheme="majorHAnsi" w:cs="Calibri"/>
          <w:b/>
          <w:spacing w:val="1"/>
          <w:sz w:val="22"/>
          <w:szCs w:val="22"/>
        </w:rPr>
        <w:t>m</w:t>
      </w:r>
      <w:r w:rsidRPr="00EF69FD">
        <w:rPr>
          <w:rFonts w:asciiTheme="majorHAnsi" w:eastAsia="Calibri" w:hAnsiTheme="majorHAnsi" w:cs="Calibri"/>
          <w:b/>
          <w:spacing w:val="-1"/>
          <w:sz w:val="22"/>
          <w:szCs w:val="22"/>
        </w:rPr>
        <w:t>ane</w:t>
      </w:r>
      <w:r w:rsidRPr="00EF69FD">
        <w:rPr>
          <w:rFonts w:asciiTheme="majorHAnsi" w:eastAsia="Calibri" w:hAnsiTheme="majorHAnsi" w:cs="Calibri"/>
          <w:b/>
          <w:spacing w:val="-3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b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b/>
          <w:spacing w:val="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b/>
          <w:spacing w:val="-1"/>
          <w:sz w:val="22"/>
          <w:szCs w:val="22"/>
        </w:rPr>
        <w:t>Addre</w:t>
      </w:r>
      <w:r w:rsidRPr="00EF69FD">
        <w:rPr>
          <w:rFonts w:asciiTheme="majorHAnsi" w:eastAsia="Calibri" w:hAnsiTheme="majorHAnsi" w:cs="Calibri"/>
          <w:b/>
          <w:sz w:val="22"/>
          <w:szCs w:val="22"/>
        </w:rPr>
        <w:t>ss:</w:t>
      </w:r>
    </w:p>
    <w:p w14:paraId="55EF599C" w14:textId="77777777" w:rsidR="006E6849" w:rsidRPr="00EF69FD" w:rsidRDefault="00EF69FD">
      <w:pPr>
        <w:ind w:left="120"/>
        <w:rPr>
          <w:rFonts w:asciiTheme="majorHAnsi" w:eastAsia="Calibri" w:hAnsiTheme="majorHAnsi" w:cs="Calibri"/>
          <w:sz w:val="22"/>
          <w:szCs w:val="22"/>
        </w:rPr>
      </w:pP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5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5</w:t>
      </w:r>
      <w:r w:rsidRPr="00EF69FD">
        <w:rPr>
          <w:rFonts w:asciiTheme="majorHAnsi" w:eastAsia="Calibri" w:hAnsiTheme="majorHAnsi" w:cs="Calibri"/>
          <w:sz w:val="22"/>
          <w:szCs w:val="22"/>
        </w:rPr>
        <w:t>5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St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ee</w:t>
      </w:r>
      <w:r w:rsidRPr="00EF69FD">
        <w:rPr>
          <w:rFonts w:asciiTheme="majorHAnsi" w:eastAsia="Calibri" w:hAnsiTheme="majorHAnsi" w:cs="Calibri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                                                                                                                                 </w:t>
      </w:r>
      <w:r w:rsidRPr="00EF69FD">
        <w:rPr>
          <w:rFonts w:asciiTheme="majorHAnsi" w:eastAsia="Calibri" w:hAnsiTheme="majorHAnsi" w:cs="Calibri"/>
          <w:spacing w:val="9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2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12</w:t>
      </w:r>
      <w:r w:rsidRPr="00EF69FD">
        <w:rPr>
          <w:rFonts w:asciiTheme="majorHAnsi" w:eastAsia="Calibri" w:hAnsiTheme="majorHAnsi" w:cs="Calibri"/>
          <w:sz w:val="22"/>
          <w:szCs w:val="22"/>
        </w:rPr>
        <w:t>1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m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to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wn 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ve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u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</w:p>
    <w:p w14:paraId="5A4D8F49" w14:textId="77777777" w:rsidR="006E6849" w:rsidRPr="00EF69FD" w:rsidRDefault="00EF69FD">
      <w:pPr>
        <w:spacing w:before="1" w:line="240" w:lineRule="exact"/>
        <w:ind w:left="3763" w:right="1507" w:hanging="3643"/>
        <w:rPr>
          <w:rFonts w:asciiTheme="majorHAnsi" w:eastAsia="Calibri" w:hAnsiTheme="majorHAnsi" w:cs="Calibri"/>
          <w:sz w:val="22"/>
          <w:szCs w:val="22"/>
        </w:rPr>
      </w:pPr>
      <w:r w:rsidRPr="00EF69FD">
        <w:rPr>
          <w:rFonts w:asciiTheme="majorHAnsi" w:hAnsiTheme="majorHAnsi"/>
          <w:sz w:val="22"/>
          <w:szCs w:val="22"/>
        </w:rPr>
        <w:pict w14:anchorId="43DDB992">
          <v:group id="_x0000_s1047" style="position:absolute;left:0;text-align:left;margin-left:36pt;margin-top:30.5pt;width:7in;height:0;z-index:-1609;mso-position-horizontal-relative:page" coordorigin="720,610" coordsize="10080,0">
            <v:shape id="_x0000_s1048" style="position:absolute;left:720;top:610;width:10080;height:0" coordorigin="720,610" coordsize="10080,0" path="m720,610r10080,e" filled="f" strokeweight="1.5pt">
              <v:path arrowok="t"/>
            </v:shape>
            <w10:wrap anchorx="page"/>
          </v:group>
        </w:pict>
      </w:r>
      <w:r w:rsidRPr="00EF69FD">
        <w:rPr>
          <w:rFonts w:asciiTheme="majorHAnsi" w:eastAsia="Calibri" w:hAnsiTheme="majorHAnsi" w:cs="Calibri"/>
          <w:sz w:val="22"/>
          <w:szCs w:val="22"/>
        </w:rPr>
        <w:t>De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re</w:t>
      </w:r>
      <w:r w:rsidRPr="00EF69FD">
        <w:rPr>
          <w:rFonts w:asciiTheme="majorHAnsi" w:eastAsia="Calibri" w:hAnsiTheme="majorHAnsi" w:cs="Calibri"/>
          <w:sz w:val="22"/>
          <w:szCs w:val="22"/>
        </w:rPr>
        <w:t>,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W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I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54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1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1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5                                                                                      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                                      </w:t>
      </w:r>
      <w:r w:rsidRPr="00EF69FD">
        <w:rPr>
          <w:rFonts w:asciiTheme="majorHAnsi" w:eastAsia="Calibri" w:hAnsiTheme="majorHAnsi" w:cs="Calibri"/>
          <w:spacing w:val="34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EF69FD">
        <w:rPr>
          <w:rFonts w:asciiTheme="majorHAnsi" w:eastAsia="Calibri" w:hAnsiTheme="majorHAnsi" w:cs="Calibri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dto</w:t>
      </w:r>
      <w:r w:rsidRPr="00EF69FD">
        <w:rPr>
          <w:rFonts w:asciiTheme="majorHAnsi" w:eastAsia="Calibri" w:hAnsiTheme="majorHAnsi" w:cs="Calibri"/>
          <w:sz w:val="22"/>
          <w:szCs w:val="22"/>
        </w:rPr>
        <w:t>w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,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W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I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55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5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5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(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9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2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0</w:t>
      </w:r>
      <w:r w:rsidRPr="00EF69FD">
        <w:rPr>
          <w:rFonts w:asciiTheme="majorHAnsi" w:eastAsia="Calibri" w:hAnsiTheme="majorHAnsi" w:cs="Calibri"/>
          <w:sz w:val="22"/>
          <w:szCs w:val="22"/>
        </w:rPr>
        <w:t>)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3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3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7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-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5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5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5</w:t>
      </w:r>
      <w:r w:rsidRPr="00EF69FD">
        <w:rPr>
          <w:rFonts w:asciiTheme="majorHAnsi" w:eastAsia="Calibri" w:hAnsiTheme="majorHAnsi" w:cs="Calibri"/>
          <w:sz w:val="22"/>
          <w:szCs w:val="22"/>
        </w:rPr>
        <w:t>5</w:t>
      </w:r>
      <w:r w:rsidRPr="00EF69FD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-5"/>
          <w:sz w:val="22"/>
          <w:szCs w:val="22"/>
        </w:rPr>
        <w:t xml:space="preserve"> </w:t>
      </w:r>
      <w:hyperlink r:id="rId5">
        <w:r w:rsidRPr="00EF69FD">
          <w:rPr>
            <w:rFonts w:asciiTheme="majorHAnsi" w:eastAsia="Calibri" w:hAnsiTheme="majorHAnsi" w:cs="Calibri"/>
            <w:sz w:val="22"/>
            <w:szCs w:val="22"/>
          </w:rPr>
          <w:t>na</w:t>
        </w:r>
        <w:r w:rsidRPr="00EF69FD">
          <w:rPr>
            <w:rFonts w:asciiTheme="majorHAnsi" w:eastAsia="Calibri" w:hAnsiTheme="majorHAnsi" w:cs="Calibri"/>
            <w:spacing w:val="-1"/>
            <w:sz w:val="22"/>
            <w:szCs w:val="22"/>
          </w:rPr>
          <w:t>t</w:t>
        </w:r>
        <w:r w:rsidRPr="00EF69FD">
          <w:rPr>
            <w:rFonts w:asciiTheme="majorHAnsi" w:eastAsia="Calibri" w:hAnsiTheme="majorHAnsi" w:cs="Calibri"/>
            <w:sz w:val="22"/>
            <w:szCs w:val="22"/>
          </w:rPr>
          <w:t>alie</w:t>
        </w:r>
        <w:r w:rsidRPr="00EF69FD">
          <w:rPr>
            <w:rFonts w:asciiTheme="majorHAnsi" w:eastAsia="Calibri" w:hAnsiTheme="majorHAnsi" w:cs="Calibri"/>
            <w:spacing w:val="-3"/>
            <w:sz w:val="22"/>
            <w:szCs w:val="22"/>
          </w:rPr>
          <w:t>.</w:t>
        </w:r>
        <w:r w:rsidRPr="00EF69FD">
          <w:rPr>
            <w:rFonts w:asciiTheme="majorHAnsi" w:eastAsia="Calibri" w:hAnsiTheme="majorHAnsi" w:cs="Calibri"/>
            <w:sz w:val="22"/>
            <w:szCs w:val="22"/>
          </w:rPr>
          <w:t>kni</w:t>
        </w:r>
        <w:r w:rsidRPr="00EF69FD">
          <w:rPr>
            <w:rFonts w:asciiTheme="majorHAnsi" w:eastAsia="Calibri" w:hAnsiTheme="majorHAnsi" w:cs="Calibri"/>
            <w:spacing w:val="-1"/>
            <w:sz w:val="22"/>
            <w:szCs w:val="22"/>
          </w:rPr>
          <w:t>g</w:t>
        </w:r>
        <w:r w:rsidRPr="00EF69FD">
          <w:rPr>
            <w:rFonts w:asciiTheme="majorHAnsi" w:eastAsia="Calibri" w:hAnsiTheme="majorHAnsi" w:cs="Calibri"/>
            <w:sz w:val="22"/>
            <w:szCs w:val="22"/>
          </w:rPr>
          <w:t>h</w:t>
        </w:r>
        <w:r w:rsidRPr="00EF69FD">
          <w:rPr>
            <w:rFonts w:asciiTheme="majorHAnsi" w:eastAsia="Calibri" w:hAnsiTheme="majorHAnsi" w:cs="Calibri"/>
            <w:spacing w:val="-1"/>
            <w:sz w:val="22"/>
            <w:szCs w:val="22"/>
          </w:rPr>
          <w:t>t</w:t>
        </w:r>
        <w:r w:rsidRPr="00EF69FD">
          <w:rPr>
            <w:rFonts w:asciiTheme="majorHAnsi" w:eastAsia="Calibri" w:hAnsiTheme="majorHAnsi" w:cs="Calibri"/>
            <w:spacing w:val="1"/>
            <w:sz w:val="22"/>
            <w:szCs w:val="22"/>
          </w:rPr>
          <w:t>@</w:t>
        </w:r>
        <w:r w:rsidRPr="00EF69FD">
          <w:rPr>
            <w:rFonts w:asciiTheme="majorHAnsi" w:eastAsia="Calibri" w:hAnsiTheme="majorHAnsi" w:cs="Calibri"/>
            <w:spacing w:val="-1"/>
            <w:sz w:val="22"/>
            <w:szCs w:val="22"/>
          </w:rPr>
          <w:t>s</w:t>
        </w:r>
        <w:r w:rsidRPr="00EF69FD">
          <w:rPr>
            <w:rFonts w:asciiTheme="majorHAnsi" w:eastAsia="Calibri" w:hAnsiTheme="majorHAnsi" w:cs="Calibri"/>
            <w:sz w:val="22"/>
            <w:szCs w:val="22"/>
          </w:rPr>
          <w:t>n</w:t>
        </w:r>
        <w:r w:rsidRPr="00EF69FD">
          <w:rPr>
            <w:rFonts w:asciiTheme="majorHAnsi" w:eastAsia="Calibri" w:hAnsiTheme="majorHAnsi" w:cs="Calibri"/>
            <w:spacing w:val="-1"/>
            <w:sz w:val="22"/>
            <w:szCs w:val="22"/>
          </w:rPr>
          <w:t>c</w:t>
        </w:r>
        <w:r w:rsidRPr="00EF69FD">
          <w:rPr>
            <w:rFonts w:asciiTheme="majorHAnsi" w:eastAsia="Calibri" w:hAnsiTheme="majorHAnsi" w:cs="Calibri"/>
            <w:sz w:val="22"/>
            <w:szCs w:val="22"/>
          </w:rPr>
          <w:t>.edu</w:t>
        </w:r>
      </w:hyperlink>
    </w:p>
    <w:p w14:paraId="6C7EC6A6" w14:textId="77777777" w:rsidR="006E6849" w:rsidRPr="00EF69FD" w:rsidRDefault="006E6849">
      <w:pPr>
        <w:spacing w:before="3" w:line="140" w:lineRule="exact"/>
        <w:rPr>
          <w:rFonts w:asciiTheme="majorHAnsi" w:hAnsiTheme="majorHAnsi"/>
          <w:sz w:val="22"/>
          <w:szCs w:val="22"/>
        </w:rPr>
      </w:pPr>
    </w:p>
    <w:p w14:paraId="5697B40E" w14:textId="77777777" w:rsidR="006E6849" w:rsidRPr="00EF69FD" w:rsidRDefault="006E6849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4E370B4" w14:textId="77777777" w:rsidR="006E6849" w:rsidRPr="00EF69FD" w:rsidRDefault="006E6849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4676747" w14:textId="77777777" w:rsidR="006E6849" w:rsidRPr="00EF69FD" w:rsidRDefault="006E6849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DF21058" w14:textId="77777777" w:rsidR="006E6849" w:rsidRPr="00EF69FD" w:rsidRDefault="006E6849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A69DC0F" w14:textId="77777777" w:rsidR="006E6849" w:rsidRPr="00EF69FD" w:rsidRDefault="006E6849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A2BE7FE" w14:textId="77777777" w:rsidR="006E6849" w:rsidRPr="00EF69FD" w:rsidRDefault="00EF69FD">
      <w:pPr>
        <w:spacing w:before="25"/>
        <w:ind w:left="120"/>
        <w:rPr>
          <w:rFonts w:asciiTheme="majorHAnsi" w:eastAsia="Calibri" w:hAnsiTheme="majorHAnsi" w:cs="Calibri"/>
          <w:sz w:val="22"/>
          <w:szCs w:val="22"/>
        </w:rPr>
      </w:pPr>
      <w:r w:rsidRPr="00EF69FD">
        <w:rPr>
          <w:rFonts w:asciiTheme="majorHAnsi" w:eastAsia="Calibri" w:hAnsiTheme="majorHAnsi" w:cs="Calibri"/>
          <w:spacing w:val="1"/>
          <w:sz w:val="22"/>
          <w:szCs w:val="22"/>
          <w:u w:color="000000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  <w:u w:color="000000"/>
        </w:rPr>
        <w:t>xa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  <w:u w:color="000000"/>
        </w:rPr>
        <w:t>m</w:t>
      </w:r>
      <w:r w:rsidRPr="00EF69FD">
        <w:rPr>
          <w:rFonts w:asciiTheme="majorHAnsi" w:eastAsia="Calibri" w:hAnsiTheme="majorHAnsi" w:cs="Calibri"/>
          <w:sz w:val="22"/>
          <w:szCs w:val="22"/>
          <w:u w:color="000000"/>
        </w:rPr>
        <w:t>p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  <w:u w:color="000000"/>
        </w:rPr>
        <w:t>l</w:t>
      </w:r>
      <w:r w:rsidRPr="00EF69FD">
        <w:rPr>
          <w:rFonts w:asciiTheme="majorHAnsi" w:eastAsia="Calibri" w:hAnsiTheme="majorHAnsi" w:cs="Calibri"/>
          <w:sz w:val="22"/>
          <w:szCs w:val="22"/>
          <w:u w:color="000000"/>
        </w:rPr>
        <w:t>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  <w:u w:color="000000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  <w:u w:color="000000"/>
        </w:rPr>
        <w:t>2</w:t>
      </w:r>
    </w:p>
    <w:p w14:paraId="216FCC20" w14:textId="77777777" w:rsidR="006E6849" w:rsidRPr="00EF69FD" w:rsidRDefault="006E6849">
      <w:pPr>
        <w:spacing w:before="17" w:line="280" w:lineRule="exact"/>
        <w:rPr>
          <w:rFonts w:asciiTheme="majorHAnsi" w:hAnsiTheme="majorHAnsi"/>
          <w:sz w:val="22"/>
          <w:szCs w:val="22"/>
        </w:rPr>
      </w:pPr>
    </w:p>
    <w:p w14:paraId="58F69ABA" w14:textId="77777777" w:rsidR="006E6849" w:rsidRPr="00EF69FD" w:rsidRDefault="00EF69FD">
      <w:pPr>
        <w:spacing w:line="360" w:lineRule="exact"/>
        <w:ind w:left="120"/>
        <w:rPr>
          <w:rFonts w:asciiTheme="majorHAnsi" w:eastAsia="Calibri" w:hAnsiTheme="majorHAnsi" w:cs="Calibri"/>
          <w:sz w:val="22"/>
          <w:szCs w:val="22"/>
        </w:rPr>
      </w:pPr>
      <w:r w:rsidRPr="00EF69FD">
        <w:rPr>
          <w:rFonts w:asciiTheme="majorHAnsi" w:hAnsiTheme="majorHAnsi"/>
          <w:sz w:val="22"/>
          <w:szCs w:val="22"/>
        </w:rPr>
        <w:pict w14:anchorId="2C24E610">
          <v:group id="_x0000_s1045" style="position:absolute;left:0;text-align:left;margin-left:36pt;margin-top:21.7pt;width:7in;height:0;z-index:-1608;mso-position-horizontal-relative:page" coordorigin="720,434" coordsize="10080,0">
            <v:shape id="_x0000_s1046" style="position:absolute;left:720;top:434;width:10080;height:0" coordorigin="720,434" coordsize="10080,0" path="m720,434r10080,e" filled="f" strokeweight="1.5pt">
              <v:path arrowok="t"/>
            </v:shape>
            <w10:wrap anchorx="page"/>
          </v:group>
        </w:pict>
      </w:r>
      <w:r w:rsidRPr="00EF69FD">
        <w:rPr>
          <w:rFonts w:asciiTheme="majorHAnsi" w:eastAsia="Calibri" w:hAnsiTheme="majorHAnsi" w:cs="Calibri"/>
          <w:b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b/>
          <w:spacing w:val="1"/>
          <w:sz w:val="22"/>
          <w:szCs w:val="22"/>
        </w:rPr>
        <w:t>atali</w:t>
      </w:r>
      <w:r w:rsidRPr="00EF69FD">
        <w:rPr>
          <w:rFonts w:asciiTheme="majorHAnsi" w:eastAsia="Calibri" w:hAnsiTheme="majorHAnsi" w:cs="Calibri"/>
          <w:b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b/>
          <w:spacing w:val="-4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b/>
          <w:spacing w:val="1"/>
          <w:sz w:val="22"/>
          <w:szCs w:val="22"/>
        </w:rPr>
        <w:t>K</w:t>
      </w:r>
      <w:r w:rsidRPr="00EF69FD">
        <w:rPr>
          <w:rFonts w:asciiTheme="majorHAnsi" w:eastAsia="Calibri" w:hAnsiTheme="majorHAnsi" w:cs="Calibri"/>
          <w:b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b/>
          <w:spacing w:val="1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b/>
          <w:sz w:val="22"/>
          <w:szCs w:val="22"/>
        </w:rPr>
        <w:t>g</w:t>
      </w:r>
      <w:r w:rsidRPr="00EF69FD">
        <w:rPr>
          <w:rFonts w:asciiTheme="majorHAnsi" w:eastAsia="Calibri" w:hAnsiTheme="majorHAnsi" w:cs="Calibri"/>
          <w:b/>
          <w:spacing w:val="-1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b/>
          <w:sz w:val="22"/>
          <w:szCs w:val="22"/>
        </w:rPr>
        <w:t>t</w:t>
      </w:r>
    </w:p>
    <w:p w14:paraId="079AA6C4" w14:textId="77777777" w:rsidR="006E6849" w:rsidRPr="00EF69FD" w:rsidRDefault="006E6849">
      <w:pPr>
        <w:spacing w:before="6" w:line="180" w:lineRule="exact"/>
        <w:rPr>
          <w:rFonts w:asciiTheme="majorHAnsi" w:hAnsiTheme="majorHAnsi"/>
          <w:sz w:val="22"/>
          <w:szCs w:val="22"/>
        </w:rPr>
      </w:pPr>
    </w:p>
    <w:p w14:paraId="52FC74D5" w14:textId="77777777" w:rsidR="006E6849" w:rsidRPr="00EF69FD" w:rsidRDefault="00EF69FD">
      <w:pPr>
        <w:ind w:left="120"/>
        <w:rPr>
          <w:rFonts w:asciiTheme="majorHAnsi" w:eastAsia="Calibri" w:hAnsiTheme="majorHAnsi" w:cs="Calibri"/>
          <w:sz w:val="22"/>
          <w:szCs w:val="22"/>
        </w:rPr>
      </w:pP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5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5</w:t>
      </w:r>
      <w:r w:rsidRPr="00EF69FD">
        <w:rPr>
          <w:rFonts w:asciiTheme="majorHAnsi" w:eastAsia="Calibri" w:hAnsiTheme="majorHAnsi" w:cs="Calibri"/>
          <w:sz w:val="22"/>
          <w:szCs w:val="22"/>
        </w:rPr>
        <w:t>5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St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ee</w:t>
      </w:r>
      <w:r w:rsidRPr="00EF69FD">
        <w:rPr>
          <w:rFonts w:asciiTheme="majorHAnsi" w:eastAsia="Calibri" w:hAnsiTheme="majorHAnsi" w:cs="Calibri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EF69FD">
        <w:rPr>
          <w:rFonts w:asciiTheme="majorHAnsi" w:eastAsia="Century Gothic" w:hAnsiTheme="majorHAnsi" w:cs="Century Gothic"/>
          <w:w w:val="149"/>
          <w:sz w:val="22"/>
          <w:szCs w:val="22"/>
        </w:rPr>
        <w:t>♦</w:t>
      </w:r>
      <w:r w:rsidRPr="00EF69FD">
        <w:rPr>
          <w:rFonts w:asciiTheme="majorHAnsi" w:eastAsia="Century Gothic" w:hAnsiTheme="majorHAnsi" w:cs="Century Gothic"/>
          <w:spacing w:val="-36"/>
          <w:w w:val="149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D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,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W</w:t>
      </w:r>
      <w:r w:rsidRPr="00EF69FD">
        <w:rPr>
          <w:rFonts w:asciiTheme="majorHAnsi" w:eastAsia="Calibri" w:hAnsiTheme="majorHAnsi" w:cs="Calibri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scons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in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5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4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1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1</w:t>
      </w:r>
      <w:r w:rsidRPr="00EF69FD">
        <w:rPr>
          <w:rFonts w:asciiTheme="majorHAnsi" w:eastAsia="Calibri" w:hAnsiTheme="majorHAnsi" w:cs="Calibri"/>
          <w:sz w:val="22"/>
          <w:szCs w:val="22"/>
        </w:rPr>
        <w:t>5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entury Gothic" w:hAnsiTheme="majorHAnsi" w:cs="Century Gothic"/>
          <w:w w:val="149"/>
          <w:sz w:val="22"/>
          <w:szCs w:val="22"/>
        </w:rPr>
        <w:t>♦</w:t>
      </w:r>
      <w:r w:rsidRPr="00EF69FD">
        <w:rPr>
          <w:rFonts w:asciiTheme="majorHAnsi" w:eastAsia="Century Gothic" w:hAnsiTheme="majorHAnsi" w:cs="Century Gothic"/>
          <w:spacing w:val="-39"/>
          <w:w w:val="149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(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9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2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0</w:t>
      </w:r>
      <w:r w:rsidRPr="00EF69FD">
        <w:rPr>
          <w:rFonts w:asciiTheme="majorHAnsi" w:eastAsia="Calibri" w:hAnsiTheme="majorHAnsi" w:cs="Calibri"/>
          <w:sz w:val="22"/>
          <w:szCs w:val="22"/>
        </w:rPr>
        <w:t>)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33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7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-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5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5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5</w:t>
      </w:r>
      <w:r w:rsidRPr="00EF69FD">
        <w:rPr>
          <w:rFonts w:asciiTheme="majorHAnsi" w:eastAsia="Calibri" w:hAnsiTheme="majorHAnsi" w:cs="Calibri"/>
          <w:sz w:val="22"/>
          <w:szCs w:val="22"/>
        </w:rPr>
        <w:t>5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EF69FD">
        <w:rPr>
          <w:rFonts w:asciiTheme="majorHAnsi" w:eastAsia="Century Gothic" w:hAnsiTheme="majorHAnsi" w:cs="Century Gothic"/>
          <w:w w:val="149"/>
          <w:sz w:val="22"/>
          <w:szCs w:val="22"/>
        </w:rPr>
        <w:t>♦</w:t>
      </w:r>
      <w:r w:rsidRPr="00EF69FD">
        <w:rPr>
          <w:rFonts w:asciiTheme="majorHAnsi" w:eastAsia="Century Gothic" w:hAnsiTheme="majorHAnsi" w:cs="Century Gothic"/>
          <w:spacing w:val="-36"/>
          <w:w w:val="149"/>
          <w:sz w:val="22"/>
          <w:szCs w:val="22"/>
        </w:rPr>
        <w:t xml:space="preserve"> </w:t>
      </w:r>
      <w:hyperlink r:id="rId6">
        <w:r w:rsidRPr="00EF69FD">
          <w:rPr>
            <w:rFonts w:asciiTheme="majorHAnsi" w:eastAsia="Calibri" w:hAnsiTheme="majorHAnsi" w:cs="Calibri"/>
            <w:sz w:val="22"/>
            <w:szCs w:val="22"/>
          </w:rPr>
          <w:t>na</w:t>
        </w:r>
        <w:r w:rsidRPr="00EF69FD">
          <w:rPr>
            <w:rFonts w:asciiTheme="majorHAnsi" w:eastAsia="Calibri" w:hAnsiTheme="majorHAnsi" w:cs="Calibri"/>
            <w:spacing w:val="-1"/>
            <w:sz w:val="22"/>
            <w:szCs w:val="22"/>
          </w:rPr>
          <w:t>t</w:t>
        </w:r>
        <w:r w:rsidRPr="00EF69FD">
          <w:rPr>
            <w:rFonts w:asciiTheme="majorHAnsi" w:eastAsia="Calibri" w:hAnsiTheme="majorHAnsi" w:cs="Calibri"/>
            <w:sz w:val="22"/>
            <w:szCs w:val="22"/>
          </w:rPr>
          <w:t>alie.kni</w:t>
        </w:r>
        <w:r w:rsidRPr="00EF69FD">
          <w:rPr>
            <w:rFonts w:asciiTheme="majorHAnsi" w:eastAsia="Calibri" w:hAnsiTheme="majorHAnsi" w:cs="Calibri"/>
            <w:spacing w:val="-1"/>
            <w:sz w:val="22"/>
            <w:szCs w:val="22"/>
          </w:rPr>
          <w:t>g</w:t>
        </w:r>
        <w:r w:rsidRPr="00EF69FD">
          <w:rPr>
            <w:rFonts w:asciiTheme="majorHAnsi" w:eastAsia="Calibri" w:hAnsiTheme="majorHAnsi" w:cs="Calibri"/>
            <w:sz w:val="22"/>
            <w:szCs w:val="22"/>
          </w:rPr>
          <w:t>h</w:t>
        </w:r>
        <w:r w:rsidRPr="00EF69FD">
          <w:rPr>
            <w:rFonts w:asciiTheme="majorHAnsi" w:eastAsia="Calibri" w:hAnsiTheme="majorHAnsi" w:cs="Calibri"/>
            <w:spacing w:val="-4"/>
            <w:sz w:val="22"/>
            <w:szCs w:val="22"/>
          </w:rPr>
          <w:t>t</w:t>
        </w:r>
        <w:r w:rsidRPr="00EF69FD">
          <w:rPr>
            <w:rFonts w:asciiTheme="majorHAnsi" w:eastAsia="Calibri" w:hAnsiTheme="majorHAnsi" w:cs="Calibri"/>
            <w:spacing w:val="1"/>
            <w:sz w:val="22"/>
            <w:szCs w:val="22"/>
          </w:rPr>
          <w:t>@</w:t>
        </w:r>
        <w:r w:rsidRPr="00EF69FD">
          <w:rPr>
            <w:rFonts w:asciiTheme="majorHAnsi" w:eastAsia="Calibri" w:hAnsiTheme="majorHAnsi" w:cs="Calibri"/>
            <w:spacing w:val="-1"/>
            <w:sz w:val="22"/>
            <w:szCs w:val="22"/>
          </w:rPr>
          <w:t>s</w:t>
        </w:r>
        <w:r w:rsidRPr="00EF69FD">
          <w:rPr>
            <w:rFonts w:asciiTheme="majorHAnsi" w:eastAsia="Calibri" w:hAnsiTheme="majorHAnsi" w:cs="Calibri"/>
            <w:sz w:val="22"/>
            <w:szCs w:val="22"/>
          </w:rPr>
          <w:t>n</w:t>
        </w:r>
        <w:r w:rsidRPr="00EF69FD">
          <w:rPr>
            <w:rFonts w:asciiTheme="majorHAnsi" w:eastAsia="Calibri" w:hAnsiTheme="majorHAnsi" w:cs="Calibri"/>
            <w:spacing w:val="-1"/>
            <w:sz w:val="22"/>
            <w:szCs w:val="22"/>
          </w:rPr>
          <w:t>c</w:t>
        </w:r>
        <w:r w:rsidRPr="00EF69FD">
          <w:rPr>
            <w:rFonts w:asciiTheme="majorHAnsi" w:eastAsia="Calibri" w:hAnsiTheme="majorHAnsi" w:cs="Calibri"/>
            <w:sz w:val="22"/>
            <w:szCs w:val="22"/>
          </w:rPr>
          <w:t>.edu</w:t>
        </w:r>
      </w:hyperlink>
    </w:p>
    <w:p w14:paraId="3A1B0218" w14:textId="77777777" w:rsidR="006E6849" w:rsidRPr="00EF69FD" w:rsidRDefault="006E6849">
      <w:pPr>
        <w:spacing w:line="120" w:lineRule="exact"/>
        <w:rPr>
          <w:rFonts w:asciiTheme="majorHAnsi" w:hAnsiTheme="majorHAnsi"/>
          <w:sz w:val="22"/>
          <w:szCs w:val="22"/>
        </w:rPr>
      </w:pPr>
    </w:p>
    <w:p w14:paraId="392C3015" w14:textId="77777777" w:rsidR="006E6849" w:rsidRPr="00EF69FD" w:rsidRDefault="006E6849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F3D558A" w14:textId="77777777" w:rsidR="006E6849" w:rsidRPr="00EF69FD" w:rsidRDefault="006E6849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F078D04" w14:textId="77777777" w:rsidR="006E6849" w:rsidRPr="00EF69FD" w:rsidRDefault="006E6849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FB98BEB" w14:textId="77777777" w:rsidR="006E6849" w:rsidRPr="00EF69FD" w:rsidRDefault="006E6849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C39C2CA" w14:textId="77777777" w:rsidR="006E6849" w:rsidRPr="00EF69FD" w:rsidRDefault="006E6849">
      <w:pPr>
        <w:spacing w:line="200" w:lineRule="exact"/>
        <w:rPr>
          <w:rFonts w:asciiTheme="majorHAnsi" w:hAnsiTheme="majorHAnsi"/>
          <w:sz w:val="22"/>
          <w:szCs w:val="22"/>
        </w:rPr>
        <w:sectPr w:rsidR="006E6849" w:rsidRPr="00EF69FD">
          <w:type w:val="continuous"/>
          <w:pgSz w:w="12240" w:h="15840"/>
          <w:pgMar w:top="340" w:right="820" w:bottom="280" w:left="600" w:header="720" w:footer="720" w:gutter="0"/>
          <w:cols w:space="720"/>
        </w:sectPr>
      </w:pPr>
    </w:p>
    <w:p w14:paraId="1EF28225" w14:textId="77777777" w:rsidR="006E6849" w:rsidRPr="00EF69FD" w:rsidRDefault="00EF69FD">
      <w:pPr>
        <w:spacing w:before="25"/>
        <w:ind w:left="120" w:right="-44"/>
        <w:rPr>
          <w:rFonts w:asciiTheme="majorHAnsi" w:eastAsia="Calibri" w:hAnsiTheme="majorHAnsi" w:cs="Calibri"/>
          <w:sz w:val="22"/>
          <w:szCs w:val="22"/>
        </w:rPr>
      </w:pPr>
      <w:r w:rsidRPr="00EF69FD">
        <w:rPr>
          <w:rFonts w:asciiTheme="majorHAnsi" w:hAnsiTheme="majorHAnsi"/>
          <w:sz w:val="22"/>
          <w:szCs w:val="22"/>
        </w:rPr>
        <w:pict w14:anchorId="1E9ACD5B">
          <v:group id="_x0000_s1043" style="position:absolute;left:0;text-align:left;margin-left:36pt;margin-top:32.75pt;width:7in;height:0;z-index:-1607;mso-position-horizontal-relative:page" coordorigin="720,655" coordsize="10080,0">
            <v:shape id="_x0000_s1044" style="position:absolute;left:720;top:655;width:10080;height:0" coordorigin="720,655" coordsize="10080,0" path="m720,655r10080,e" filled="f" strokeweight="1.5pt">
              <v:path arrowok="t"/>
            </v:shape>
            <w10:wrap anchorx="page"/>
          </v:group>
        </w:pict>
      </w:r>
      <w:r w:rsidRPr="00EF69FD">
        <w:rPr>
          <w:rFonts w:asciiTheme="majorHAnsi" w:hAnsiTheme="majorHAnsi"/>
          <w:sz w:val="22"/>
          <w:szCs w:val="22"/>
        </w:rPr>
        <w:pict w14:anchorId="33C4D1DC">
          <v:group id="_x0000_s1041" style="position:absolute;left:0;text-align:left;margin-left:36pt;margin-top:696.45pt;width:7in;height:0;z-index:-1606;mso-position-horizontal-relative:page;mso-position-vertical-relative:page" coordorigin="720,13929" coordsize="10080,0">
            <v:shape id="_x0000_s1042" style="position:absolute;left:720;top:13929;width:10080;height:0" coordorigin="720,13929" coordsize="10080,0" path="m720,13929r10080,e" filled="f" strokeweight="1.5pt">
              <v:path arrowok="t"/>
            </v:shape>
            <w10:wrap anchorx="page" anchory="page"/>
          </v:group>
        </w:pict>
      </w:r>
      <w:r w:rsidRPr="00EF69FD">
        <w:rPr>
          <w:rFonts w:asciiTheme="majorHAnsi" w:eastAsia="Calibri" w:hAnsiTheme="majorHAnsi" w:cs="Calibri"/>
          <w:spacing w:val="1"/>
          <w:sz w:val="22"/>
          <w:szCs w:val="22"/>
          <w:u w:color="000000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  <w:u w:color="000000"/>
        </w:rPr>
        <w:t>xa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  <w:u w:color="000000"/>
        </w:rPr>
        <w:t>m</w:t>
      </w:r>
      <w:r w:rsidRPr="00EF69FD">
        <w:rPr>
          <w:rFonts w:asciiTheme="majorHAnsi" w:eastAsia="Calibri" w:hAnsiTheme="majorHAnsi" w:cs="Calibri"/>
          <w:sz w:val="22"/>
          <w:szCs w:val="22"/>
          <w:u w:color="000000"/>
        </w:rPr>
        <w:t>p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  <w:u w:color="000000"/>
        </w:rPr>
        <w:t>l</w:t>
      </w:r>
      <w:r w:rsidRPr="00EF69FD">
        <w:rPr>
          <w:rFonts w:asciiTheme="majorHAnsi" w:eastAsia="Calibri" w:hAnsiTheme="majorHAnsi" w:cs="Calibri"/>
          <w:sz w:val="22"/>
          <w:szCs w:val="22"/>
          <w:u w:color="000000"/>
        </w:rPr>
        <w:t>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  <w:u w:color="000000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  <w:u w:color="000000"/>
        </w:rPr>
        <w:t>3</w:t>
      </w:r>
    </w:p>
    <w:p w14:paraId="58779936" w14:textId="77777777" w:rsidR="006E6849" w:rsidRPr="00EF69FD" w:rsidRDefault="00EF69FD">
      <w:pPr>
        <w:spacing w:before="16" w:line="200" w:lineRule="exact"/>
        <w:rPr>
          <w:rFonts w:asciiTheme="majorHAnsi" w:hAnsiTheme="majorHAnsi"/>
          <w:sz w:val="22"/>
          <w:szCs w:val="22"/>
        </w:rPr>
      </w:pPr>
      <w:r w:rsidRPr="00EF69FD">
        <w:rPr>
          <w:rFonts w:asciiTheme="majorHAnsi" w:hAnsiTheme="majorHAnsi"/>
          <w:sz w:val="22"/>
          <w:szCs w:val="22"/>
        </w:rPr>
        <w:br w:type="column"/>
      </w:r>
    </w:p>
    <w:p w14:paraId="7F3D894D" w14:textId="77777777" w:rsidR="006E6849" w:rsidRPr="00EF69FD" w:rsidRDefault="00EF69FD">
      <w:pPr>
        <w:ind w:left="401" w:right="4003"/>
        <w:jc w:val="center"/>
        <w:rPr>
          <w:rFonts w:asciiTheme="majorHAnsi" w:eastAsia="Calibri" w:hAnsiTheme="majorHAnsi" w:cs="Calibri"/>
          <w:sz w:val="22"/>
          <w:szCs w:val="22"/>
        </w:rPr>
      </w:pPr>
      <w:r w:rsidRPr="00EF69FD">
        <w:rPr>
          <w:rFonts w:asciiTheme="majorHAnsi" w:eastAsia="Calibri" w:hAnsiTheme="majorHAnsi" w:cs="Calibri"/>
          <w:b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b/>
          <w:spacing w:val="1"/>
          <w:sz w:val="22"/>
          <w:szCs w:val="22"/>
        </w:rPr>
        <w:t>atali</w:t>
      </w:r>
      <w:r w:rsidRPr="00EF69FD">
        <w:rPr>
          <w:rFonts w:asciiTheme="majorHAnsi" w:eastAsia="Calibri" w:hAnsiTheme="majorHAnsi" w:cs="Calibri"/>
          <w:b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b/>
          <w:spacing w:val="-4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b/>
          <w:spacing w:val="1"/>
          <w:sz w:val="22"/>
          <w:szCs w:val="22"/>
        </w:rPr>
        <w:t>L</w:t>
      </w:r>
      <w:r w:rsidRPr="00EF69FD">
        <w:rPr>
          <w:rFonts w:asciiTheme="majorHAnsi" w:eastAsia="Calibri" w:hAnsiTheme="majorHAnsi" w:cs="Calibri"/>
          <w:b/>
          <w:sz w:val="22"/>
          <w:szCs w:val="22"/>
        </w:rPr>
        <w:t>y</w:t>
      </w:r>
      <w:r w:rsidRPr="00EF69FD">
        <w:rPr>
          <w:rFonts w:asciiTheme="majorHAnsi" w:eastAsia="Calibri" w:hAnsiTheme="majorHAnsi" w:cs="Calibri"/>
          <w:b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b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b/>
          <w:spacing w:val="-4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b/>
          <w:spacing w:val="1"/>
          <w:sz w:val="22"/>
          <w:szCs w:val="22"/>
        </w:rPr>
        <w:t>K</w:t>
      </w:r>
      <w:r w:rsidRPr="00EF69FD">
        <w:rPr>
          <w:rFonts w:asciiTheme="majorHAnsi" w:eastAsia="Calibri" w:hAnsiTheme="majorHAnsi" w:cs="Calibri"/>
          <w:b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b/>
          <w:spacing w:val="1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b/>
          <w:w w:val="99"/>
          <w:sz w:val="22"/>
          <w:szCs w:val="22"/>
        </w:rPr>
        <w:t>g</w:t>
      </w:r>
      <w:r w:rsidRPr="00EF69FD">
        <w:rPr>
          <w:rFonts w:asciiTheme="majorHAnsi" w:eastAsia="Calibri" w:hAnsiTheme="majorHAnsi" w:cs="Calibri"/>
          <w:b/>
          <w:spacing w:val="-1"/>
          <w:sz w:val="22"/>
          <w:szCs w:val="22"/>
        </w:rPr>
        <w:t>ht</w:t>
      </w:r>
    </w:p>
    <w:p w14:paraId="76C94342" w14:textId="77777777" w:rsidR="006E6849" w:rsidRPr="00EF69FD" w:rsidRDefault="006E6849">
      <w:pPr>
        <w:spacing w:before="2" w:line="180" w:lineRule="exact"/>
        <w:rPr>
          <w:rFonts w:asciiTheme="majorHAnsi" w:hAnsiTheme="majorHAnsi"/>
          <w:sz w:val="22"/>
          <w:szCs w:val="22"/>
        </w:rPr>
      </w:pPr>
    </w:p>
    <w:p w14:paraId="22263796" w14:textId="77777777" w:rsidR="006E6849" w:rsidRPr="00EF69FD" w:rsidRDefault="00EF69FD">
      <w:pPr>
        <w:ind w:left="883" w:right="4486" w:firstLine="6"/>
        <w:jc w:val="center"/>
        <w:rPr>
          <w:rFonts w:asciiTheme="majorHAnsi" w:eastAsia="Calibri" w:hAnsiTheme="majorHAnsi" w:cs="Calibri"/>
          <w:sz w:val="22"/>
          <w:szCs w:val="22"/>
        </w:rPr>
      </w:pP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5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5</w:t>
      </w:r>
      <w:r w:rsidRPr="00EF69FD">
        <w:rPr>
          <w:rFonts w:asciiTheme="majorHAnsi" w:eastAsia="Calibri" w:hAnsiTheme="majorHAnsi" w:cs="Calibri"/>
          <w:sz w:val="22"/>
          <w:szCs w:val="22"/>
        </w:rPr>
        <w:t>5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St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ee</w:t>
      </w:r>
      <w:r w:rsidRPr="00EF69FD">
        <w:rPr>
          <w:rFonts w:asciiTheme="majorHAnsi" w:eastAsia="Calibri" w:hAnsiTheme="majorHAnsi" w:cs="Calibri"/>
          <w:sz w:val="22"/>
          <w:szCs w:val="22"/>
        </w:rPr>
        <w:t>t De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re</w:t>
      </w:r>
      <w:r w:rsidRPr="00EF69FD">
        <w:rPr>
          <w:rFonts w:asciiTheme="majorHAnsi" w:eastAsia="Calibri" w:hAnsiTheme="majorHAnsi" w:cs="Calibri"/>
          <w:sz w:val="22"/>
          <w:szCs w:val="22"/>
        </w:rPr>
        <w:t>,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W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I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54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1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15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(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9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2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0</w:t>
      </w:r>
      <w:r w:rsidRPr="00EF69FD">
        <w:rPr>
          <w:rFonts w:asciiTheme="majorHAnsi" w:eastAsia="Calibri" w:hAnsiTheme="majorHAnsi" w:cs="Calibri"/>
          <w:sz w:val="22"/>
          <w:szCs w:val="22"/>
        </w:rPr>
        <w:t>)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3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3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7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-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5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5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55</w:t>
      </w:r>
    </w:p>
    <w:p w14:paraId="2F2F2BAB" w14:textId="77777777" w:rsidR="006E6849" w:rsidRPr="00EF69FD" w:rsidRDefault="00EF69FD">
      <w:pPr>
        <w:ind w:left="-19" w:right="3578" w:hanging="5"/>
        <w:jc w:val="center"/>
        <w:rPr>
          <w:rFonts w:asciiTheme="majorHAnsi" w:eastAsia="Calibri" w:hAnsiTheme="majorHAnsi" w:cs="Calibri"/>
          <w:sz w:val="22"/>
          <w:szCs w:val="22"/>
        </w:rPr>
        <w:sectPr w:rsidR="006E6849" w:rsidRPr="00EF69FD">
          <w:type w:val="continuous"/>
          <w:pgSz w:w="12240" w:h="15840"/>
          <w:pgMar w:top="340" w:right="820" w:bottom="280" w:left="600" w:header="720" w:footer="720" w:gutter="0"/>
          <w:cols w:num="2" w:space="720" w:equalWidth="0">
            <w:col w:w="792" w:space="3028"/>
            <w:col w:w="7000"/>
          </w:cols>
        </w:sectPr>
      </w:pPr>
      <w:hyperlink r:id="rId7">
        <w:r w:rsidRPr="00EF69FD">
          <w:rPr>
            <w:rFonts w:asciiTheme="majorHAnsi" w:eastAsia="Calibri" w:hAnsiTheme="majorHAnsi" w:cs="Calibri"/>
            <w:sz w:val="22"/>
            <w:szCs w:val="22"/>
          </w:rPr>
          <w:t>na</w:t>
        </w:r>
        <w:r w:rsidRPr="00EF69FD">
          <w:rPr>
            <w:rFonts w:asciiTheme="majorHAnsi" w:eastAsia="Calibri" w:hAnsiTheme="majorHAnsi" w:cs="Calibri"/>
            <w:spacing w:val="-1"/>
            <w:sz w:val="22"/>
            <w:szCs w:val="22"/>
          </w:rPr>
          <w:t>t</w:t>
        </w:r>
        <w:r w:rsidRPr="00EF69FD">
          <w:rPr>
            <w:rFonts w:asciiTheme="majorHAnsi" w:eastAsia="Calibri" w:hAnsiTheme="majorHAnsi" w:cs="Calibri"/>
            <w:sz w:val="22"/>
            <w:szCs w:val="22"/>
          </w:rPr>
          <w:t>alie.kni</w:t>
        </w:r>
        <w:r w:rsidRPr="00EF69FD">
          <w:rPr>
            <w:rFonts w:asciiTheme="majorHAnsi" w:eastAsia="Calibri" w:hAnsiTheme="majorHAnsi" w:cs="Calibri"/>
            <w:spacing w:val="-1"/>
            <w:sz w:val="22"/>
            <w:szCs w:val="22"/>
          </w:rPr>
          <w:t>g</w:t>
        </w:r>
        <w:r w:rsidRPr="00EF69FD">
          <w:rPr>
            <w:rFonts w:asciiTheme="majorHAnsi" w:eastAsia="Calibri" w:hAnsiTheme="majorHAnsi" w:cs="Calibri"/>
            <w:sz w:val="22"/>
            <w:szCs w:val="22"/>
          </w:rPr>
          <w:t>h</w:t>
        </w:r>
        <w:r w:rsidRPr="00EF69FD">
          <w:rPr>
            <w:rFonts w:asciiTheme="majorHAnsi" w:eastAsia="Calibri" w:hAnsiTheme="majorHAnsi" w:cs="Calibri"/>
            <w:spacing w:val="-1"/>
            <w:sz w:val="22"/>
            <w:szCs w:val="22"/>
          </w:rPr>
          <w:t>t</w:t>
        </w:r>
        <w:r w:rsidRPr="00EF69FD">
          <w:rPr>
            <w:rFonts w:asciiTheme="majorHAnsi" w:eastAsia="Calibri" w:hAnsiTheme="majorHAnsi" w:cs="Calibri"/>
            <w:spacing w:val="1"/>
            <w:sz w:val="22"/>
            <w:szCs w:val="22"/>
          </w:rPr>
          <w:t>@</w:t>
        </w:r>
        <w:r w:rsidRPr="00EF69FD">
          <w:rPr>
            <w:rFonts w:asciiTheme="majorHAnsi" w:eastAsia="Calibri" w:hAnsiTheme="majorHAnsi" w:cs="Calibri"/>
            <w:spacing w:val="-1"/>
            <w:sz w:val="22"/>
            <w:szCs w:val="22"/>
          </w:rPr>
          <w:t>s</w:t>
        </w:r>
        <w:r w:rsidRPr="00EF69FD">
          <w:rPr>
            <w:rFonts w:asciiTheme="majorHAnsi" w:eastAsia="Calibri" w:hAnsiTheme="majorHAnsi" w:cs="Calibri"/>
            <w:sz w:val="22"/>
            <w:szCs w:val="22"/>
          </w:rPr>
          <w:t>n</w:t>
        </w:r>
        <w:r w:rsidRPr="00EF69FD">
          <w:rPr>
            <w:rFonts w:asciiTheme="majorHAnsi" w:eastAsia="Calibri" w:hAnsiTheme="majorHAnsi" w:cs="Calibri"/>
            <w:spacing w:val="-1"/>
            <w:sz w:val="22"/>
            <w:szCs w:val="22"/>
          </w:rPr>
          <w:t>c</w:t>
        </w:r>
        <w:r w:rsidRPr="00EF69FD">
          <w:rPr>
            <w:rFonts w:asciiTheme="majorHAnsi" w:eastAsia="Calibri" w:hAnsiTheme="majorHAnsi" w:cs="Calibri"/>
            <w:sz w:val="22"/>
            <w:szCs w:val="22"/>
          </w:rPr>
          <w:t>.edu</w:t>
        </w:r>
      </w:hyperlink>
      <w:hyperlink r:id="rId8">
        <w:r w:rsidRPr="00EF69FD">
          <w:rPr>
            <w:rFonts w:asciiTheme="majorHAnsi" w:eastAsia="Calibri" w:hAnsiTheme="majorHAnsi" w:cs="Calibri"/>
            <w:sz w:val="22"/>
            <w:szCs w:val="22"/>
          </w:rPr>
          <w:t xml:space="preserve"> www.lin</w:t>
        </w:r>
        <w:r w:rsidRPr="00EF69FD">
          <w:rPr>
            <w:rFonts w:asciiTheme="majorHAnsi" w:eastAsia="Calibri" w:hAnsiTheme="majorHAnsi" w:cs="Calibri"/>
            <w:spacing w:val="-3"/>
            <w:sz w:val="22"/>
            <w:szCs w:val="22"/>
          </w:rPr>
          <w:t>k</w:t>
        </w:r>
        <w:r w:rsidRPr="00EF69FD">
          <w:rPr>
            <w:rFonts w:asciiTheme="majorHAnsi" w:eastAsia="Calibri" w:hAnsiTheme="majorHAnsi" w:cs="Calibri"/>
            <w:spacing w:val="1"/>
            <w:sz w:val="22"/>
            <w:szCs w:val="22"/>
          </w:rPr>
          <w:t>e</w:t>
        </w:r>
        <w:r w:rsidRPr="00EF69FD">
          <w:rPr>
            <w:rFonts w:asciiTheme="majorHAnsi" w:eastAsia="Calibri" w:hAnsiTheme="majorHAnsi" w:cs="Calibri"/>
            <w:sz w:val="22"/>
            <w:szCs w:val="22"/>
          </w:rPr>
          <w:t>din.</w:t>
        </w:r>
        <w:r w:rsidRPr="00EF69FD">
          <w:rPr>
            <w:rFonts w:asciiTheme="majorHAnsi" w:eastAsia="Calibri" w:hAnsiTheme="majorHAnsi" w:cs="Calibri"/>
            <w:spacing w:val="-1"/>
            <w:sz w:val="22"/>
            <w:szCs w:val="22"/>
          </w:rPr>
          <w:t>com</w:t>
        </w:r>
        <w:r w:rsidRPr="00EF69FD">
          <w:rPr>
            <w:rFonts w:asciiTheme="majorHAnsi" w:eastAsia="Calibri" w:hAnsiTheme="majorHAnsi" w:cs="Calibri"/>
            <w:sz w:val="22"/>
            <w:szCs w:val="22"/>
          </w:rPr>
          <w:t>/in/na</w:t>
        </w:r>
        <w:r w:rsidRPr="00EF69FD">
          <w:rPr>
            <w:rFonts w:asciiTheme="majorHAnsi" w:eastAsia="Calibri" w:hAnsiTheme="majorHAnsi" w:cs="Calibri"/>
            <w:spacing w:val="-1"/>
            <w:sz w:val="22"/>
            <w:szCs w:val="22"/>
          </w:rPr>
          <w:t>t</w:t>
        </w:r>
        <w:r w:rsidRPr="00EF69FD">
          <w:rPr>
            <w:rFonts w:asciiTheme="majorHAnsi" w:eastAsia="Calibri" w:hAnsiTheme="majorHAnsi" w:cs="Calibri"/>
            <w:sz w:val="22"/>
            <w:szCs w:val="22"/>
          </w:rPr>
          <w:t>al</w:t>
        </w:r>
        <w:r w:rsidRPr="00EF69FD">
          <w:rPr>
            <w:rFonts w:asciiTheme="majorHAnsi" w:eastAsia="Calibri" w:hAnsiTheme="majorHAnsi" w:cs="Calibri"/>
            <w:spacing w:val="-3"/>
            <w:sz w:val="22"/>
            <w:szCs w:val="22"/>
          </w:rPr>
          <w:t>i</w:t>
        </w:r>
        <w:r w:rsidRPr="00EF69FD">
          <w:rPr>
            <w:rFonts w:asciiTheme="majorHAnsi" w:eastAsia="Calibri" w:hAnsiTheme="majorHAnsi" w:cs="Calibri"/>
            <w:spacing w:val="1"/>
            <w:sz w:val="22"/>
            <w:szCs w:val="22"/>
          </w:rPr>
          <w:t>e</w:t>
        </w:r>
        <w:r w:rsidRPr="00EF69FD">
          <w:rPr>
            <w:rFonts w:asciiTheme="majorHAnsi" w:eastAsia="Calibri" w:hAnsiTheme="majorHAnsi" w:cs="Calibri"/>
            <w:sz w:val="22"/>
            <w:szCs w:val="22"/>
          </w:rPr>
          <w:t>lynnkni</w:t>
        </w:r>
        <w:r w:rsidRPr="00EF69FD">
          <w:rPr>
            <w:rFonts w:asciiTheme="majorHAnsi" w:eastAsia="Calibri" w:hAnsiTheme="majorHAnsi" w:cs="Calibri"/>
            <w:spacing w:val="-1"/>
            <w:sz w:val="22"/>
            <w:szCs w:val="22"/>
          </w:rPr>
          <w:t>g</w:t>
        </w:r>
        <w:r w:rsidRPr="00EF69FD">
          <w:rPr>
            <w:rFonts w:asciiTheme="majorHAnsi" w:eastAsia="Calibri" w:hAnsiTheme="majorHAnsi" w:cs="Calibri"/>
            <w:sz w:val="22"/>
            <w:szCs w:val="22"/>
          </w:rPr>
          <w:t>ht</w:t>
        </w:r>
      </w:hyperlink>
    </w:p>
    <w:p w14:paraId="3FAAFF1C" w14:textId="77777777" w:rsidR="006E6849" w:rsidRPr="00EF69FD" w:rsidRDefault="00EF69FD">
      <w:pPr>
        <w:spacing w:before="38"/>
        <w:ind w:left="4857" w:right="4861"/>
        <w:jc w:val="center"/>
        <w:rPr>
          <w:rFonts w:asciiTheme="majorHAnsi" w:eastAsia="Calibri" w:hAnsiTheme="majorHAnsi" w:cs="Calibri"/>
          <w:sz w:val="22"/>
          <w:szCs w:val="22"/>
        </w:rPr>
      </w:pPr>
      <w:r w:rsidRPr="00EF69FD">
        <w:rPr>
          <w:rFonts w:asciiTheme="majorHAnsi" w:eastAsia="Calibri" w:hAnsiTheme="majorHAnsi" w:cs="Calibri"/>
          <w:w w:val="99"/>
          <w:sz w:val="22"/>
          <w:szCs w:val="22"/>
        </w:rPr>
        <w:lastRenderedPageBreak/>
        <w:t>Obje</w:t>
      </w:r>
      <w:r w:rsidRPr="00EF69FD">
        <w:rPr>
          <w:rFonts w:asciiTheme="majorHAnsi" w:eastAsia="Calibri" w:hAnsiTheme="majorHAnsi" w:cs="Calibri"/>
          <w:spacing w:val="-1"/>
          <w:w w:val="99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1"/>
          <w:w w:val="99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w w:val="99"/>
          <w:sz w:val="22"/>
          <w:szCs w:val="22"/>
        </w:rPr>
        <w:t>ve</w:t>
      </w:r>
    </w:p>
    <w:p w14:paraId="1E09B3A9" w14:textId="77777777" w:rsidR="006E6849" w:rsidRPr="00EF69FD" w:rsidRDefault="00EF69FD">
      <w:pPr>
        <w:spacing w:before="49"/>
        <w:ind w:left="120" w:right="110"/>
        <w:rPr>
          <w:rFonts w:asciiTheme="majorHAnsi" w:eastAsia="Calibri" w:hAnsiTheme="majorHAnsi" w:cs="Calibri"/>
          <w:sz w:val="22"/>
          <w:szCs w:val="22"/>
        </w:rPr>
      </w:pP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n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b</w:t>
      </w:r>
      <w:r w:rsidRPr="00EF69FD">
        <w:rPr>
          <w:rFonts w:asciiTheme="majorHAnsi" w:eastAsia="Calibri" w:hAnsiTheme="majorHAnsi" w:cs="Calibri"/>
          <w:sz w:val="22"/>
          <w:szCs w:val="22"/>
        </w:rPr>
        <w:t>j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sz w:val="22"/>
          <w:szCs w:val="22"/>
        </w:rPr>
        <w:t>ti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EF69FD">
        <w:rPr>
          <w:rFonts w:asciiTheme="majorHAnsi" w:eastAsia="Calibri" w:hAnsiTheme="majorHAnsi" w:cs="Calibri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k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y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f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EF69FD">
        <w:rPr>
          <w:rFonts w:asciiTheme="majorHAnsi" w:eastAsia="Calibri" w:hAnsiTheme="majorHAnsi" w:cs="Calibri"/>
          <w:sz w:val="22"/>
          <w:szCs w:val="22"/>
        </w:rPr>
        <w:t>ati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EF69FD">
        <w:rPr>
          <w:rFonts w:asciiTheme="majorHAnsi" w:eastAsia="Calibri" w:hAnsiTheme="majorHAnsi" w:cs="Calibri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is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z w:val="22"/>
          <w:szCs w:val="22"/>
        </w:rPr>
        <w:t>at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r 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w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z w:val="22"/>
          <w:szCs w:val="22"/>
        </w:rPr>
        <w:t>y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yo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u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p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EF69FD">
        <w:rPr>
          <w:rFonts w:asciiTheme="majorHAnsi" w:eastAsia="Calibri" w:hAnsiTheme="majorHAnsi" w:cs="Calibri"/>
          <w:sz w:val="22"/>
          <w:szCs w:val="22"/>
        </w:rPr>
        <w:t>lie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.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n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b</w:t>
      </w:r>
      <w:r w:rsidRPr="00EF69FD">
        <w:rPr>
          <w:rFonts w:asciiTheme="majorHAnsi" w:eastAsia="Calibri" w:hAnsiTheme="majorHAnsi" w:cs="Calibri"/>
          <w:sz w:val="22"/>
          <w:szCs w:val="22"/>
        </w:rPr>
        <w:t>j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sz w:val="22"/>
          <w:szCs w:val="22"/>
        </w:rPr>
        <w:t>ti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v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is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EF69FD">
        <w:rPr>
          <w:rFonts w:asciiTheme="majorHAnsi" w:eastAsia="Calibri" w:hAnsiTheme="majorHAnsi" w:cs="Calibri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on</w:t>
      </w:r>
      <w:r w:rsidRPr="00EF69FD">
        <w:rPr>
          <w:rFonts w:asciiTheme="majorHAnsi" w:eastAsia="Calibri" w:hAnsiTheme="majorHAnsi" w:cs="Calibri"/>
          <w:sz w:val="22"/>
          <w:szCs w:val="22"/>
        </w:rPr>
        <w:t>al,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w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v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r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w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n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EF69FD">
        <w:rPr>
          <w:rFonts w:asciiTheme="majorHAnsi" w:eastAsia="Calibri" w:hAnsiTheme="majorHAnsi" w:cs="Calibri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can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b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g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al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r s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p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cific. A 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g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ral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b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j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cti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v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is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st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ff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ct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w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n at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nd</w:t>
      </w:r>
      <w:r w:rsidRPr="00EF69FD">
        <w:rPr>
          <w:rFonts w:asciiTheme="majorHAnsi" w:eastAsia="Calibri" w:hAnsiTheme="majorHAnsi" w:cs="Calibri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g a car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r fair,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w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k</w:t>
      </w:r>
      <w:r w:rsidRPr="00EF69FD">
        <w:rPr>
          <w:rFonts w:asciiTheme="majorHAnsi" w:eastAsia="Calibri" w:hAnsiTheme="majorHAnsi" w:cs="Calibri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g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eve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z w:val="22"/>
          <w:szCs w:val="22"/>
        </w:rPr>
        <w:t>,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up</w:t>
      </w:r>
      <w:r w:rsidRPr="00EF69FD">
        <w:rPr>
          <w:rFonts w:asciiTheme="majorHAnsi" w:eastAsia="Calibri" w:hAnsiTheme="majorHAnsi" w:cs="Calibri"/>
          <w:sz w:val="22"/>
          <w:szCs w:val="22"/>
        </w:rPr>
        <w:t>l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EF69FD">
        <w:rPr>
          <w:rFonts w:asciiTheme="majorHAnsi" w:eastAsia="Calibri" w:hAnsiTheme="majorHAnsi" w:cs="Calibri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g i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o </w:t>
      </w:r>
      <w:r w:rsidRPr="00EF69FD">
        <w:rPr>
          <w:rFonts w:asciiTheme="majorHAnsi" w:eastAsia="Calibri" w:hAnsiTheme="majorHAnsi" w:cs="Calibri"/>
          <w:color w:val="0000FF"/>
          <w:spacing w:val="-48"/>
          <w:sz w:val="22"/>
          <w:szCs w:val="22"/>
        </w:rPr>
        <w:t xml:space="preserve"> </w:t>
      </w:r>
      <w:hyperlink r:id="rId9">
        <w:r w:rsidRPr="00EF69FD">
          <w:rPr>
            <w:rFonts w:asciiTheme="majorHAnsi" w:eastAsia="Calibri" w:hAnsiTheme="majorHAnsi" w:cs="Calibri"/>
            <w:color w:val="0000FF"/>
            <w:spacing w:val="-1"/>
            <w:sz w:val="22"/>
            <w:szCs w:val="22"/>
            <w:u w:color="0000FF"/>
          </w:rPr>
          <w:t>H</w:t>
        </w:r>
        <w:r w:rsidRPr="00EF69FD">
          <w:rPr>
            <w:rFonts w:asciiTheme="majorHAnsi" w:eastAsia="Calibri" w:hAnsiTheme="majorHAnsi" w:cs="Calibri"/>
            <w:color w:val="0000FF"/>
            <w:spacing w:val="-3"/>
            <w:sz w:val="22"/>
            <w:szCs w:val="22"/>
            <w:u w:color="0000FF"/>
          </w:rPr>
          <w:t>i</w:t>
        </w:r>
        <w:r w:rsidRPr="00EF69FD">
          <w:rPr>
            <w:rFonts w:asciiTheme="majorHAnsi" w:eastAsia="Calibri" w:hAnsiTheme="majorHAnsi" w:cs="Calibri"/>
            <w:color w:val="0000FF"/>
            <w:sz w:val="22"/>
            <w:szCs w:val="22"/>
            <w:u w:color="0000FF"/>
          </w:rPr>
          <w:t>re</w:t>
        </w:r>
        <w:r w:rsidRPr="00EF69FD">
          <w:rPr>
            <w:rFonts w:asciiTheme="majorHAnsi" w:eastAsia="Calibri" w:hAnsiTheme="majorHAnsi" w:cs="Calibri"/>
            <w:color w:val="0000FF"/>
            <w:spacing w:val="1"/>
            <w:sz w:val="22"/>
            <w:szCs w:val="22"/>
            <w:u w:color="0000FF"/>
          </w:rPr>
          <w:t xml:space="preserve"> </w:t>
        </w:r>
        <w:r w:rsidRPr="00EF69FD">
          <w:rPr>
            <w:rFonts w:asciiTheme="majorHAnsi" w:eastAsia="Calibri" w:hAnsiTheme="majorHAnsi" w:cs="Calibri"/>
            <w:color w:val="0000FF"/>
            <w:sz w:val="22"/>
            <w:szCs w:val="22"/>
            <w:u w:color="0000FF"/>
          </w:rPr>
          <w:t>a K</w:t>
        </w:r>
        <w:r w:rsidRPr="00EF69FD">
          <w:rPr>
            <w:rFonts w:asciiTheme="majorHAnsi" w:eastAsia="Calibri" w:hAnsiTheme="majorHAnsi" w:cs="Calibri"/>
            <w:color w:val="0000FF"/>
            <w:spacing w:val="-1"/>
            <w:sz w:val="22"/>
            <w:szCs w:val="22"/>
            <w:u w:color="0000FF"/>
          </w:rPr>
          <w:t>n</w:t>
        </w:r>
        <w:r w:rsidRPr="00EF69FD">
          <w:rPr>
            <w:rFonts w:asciiTheme="majorHAnsi" w:eastAsia="Calibri" w:hAnsiTheme="majorHAnsi" w:cs="Calibri"/>
            <w:color w:val="0000FF"/>
            <w:sz w:val="22"/>
            <w:szCs w:val="22"/>
            <w:u w:color="0000FF"/>
          </w:rPr>
          <w:t>i</w:t>
        </w:r>
        <w:r w:rsidRPr="00EF69FD">
          <w:rPr>
            <w:rFonts w:asciiTheme="majorHAnsi" w:eastAsia="Calibri" w:hAnsiTheme="majorHAnsi" w:cs="Calibri"/>
            <w:color w:val="0000FF"/>
            <w:spacing w:val="-1"/>
            <w:sz w:val="22"/>
            <w:szCs w:val="22"/>
            <w:u w:color="0000FF"/>
          </w:rPr>
          <w:t>gh</w:t>
        </w:r>
        <w:r w:rsidRPr="00EF69FD">
          <w:rPr>
            <w:rFonts w:asciiTheme="majorHAnsi" w:eastAsia="Calibri" w:hAnsiTheme="majorHAnsi" w:cs="Calibri"/>
            <w:color w:val="0000FF"/>
            <w:sz w:val="22"/>
            <w:szCs w:val="22"/>
            <w:u w:color="0000FF"/>
          </w:rPr>
          <w:t>t</w:t>
        </w:r>
        <w:r w:rsidRPr="00EF69FD">
          <w:rPr>
            <w:rFonts w:asciiTheme="majorHAnsi" w:eastAsia="Calibri" w:hAnsiTheme="majorHAnsi" w:cs="Calibri"/>
            <w:color w:val="0000FF"/>
            <w:spacing w:val="-1"/>
            <w:sz w:val="22"/>
            <w:szCs w:val="22"/>
          </w:rPr>
          <w:t xml:space="preserve"> </w:t>
        </w:r>
        <w:r w:rsidRPr="00EF69FD">
          <w:rPr>
            <w:rFonts w:asciiTheme="majorHAnsi" w:eastAsia="Calibri" w:hAnsiTheme="majorHAnsi" w:cs="Calibri"/>
            <w:color w:val="000000"/>
            <w:spacing w:val="1"/>
            <w:sz w:val="22"/>
            <w:szCs w:val="22"/>
          </w:rPr>
          <w:t>o</w:t>
        </w:r>
      </w:hyperlink>
      <w:r w:rsidRPr="00EF69FD">
        <w:rPr>
          <w:rFonts w:asciiTheme="majorHAnsi" w:eastAsia="Calibri" w:hAnsiTheme="majorHAnsi" w:cs="Calibri"/>
          <w:color w:val="000000"/>
          <w:sz w:val="22"/>
          <w:szCs w:val="22"/>
        </w:rPr>
        <w:t xml:space="preserve">r </w:t>
      </w:r>
      <w:hyperlink r:id="rId10">
        <w:r w:rsidRPr="00EF69FD">
          <w:rPr>
            <w:rFonts w:asciiTheme="majorHAnsi" w:eastAsia="Calibri" w:hAnsiTheme="majorHAnsi" w:cs="Calibri"/>
            <w:color w:val="0000FF"/>
            <w:sz w:val="22"/>
            <w:szCs w:val="22"/>
            <w:u w:color="0000FF"/>
          </w:rPr>
          <w:t>WEC</w:t>
        </w:r>
        <w:r w:rsidRPr="00EF69FD">
          <w:rPr>
            <w:rFonts w:asciiTheme="majorHAnsi" w:eastAsia="Calibri" w:hAnsiTheme="majorHAnsi" w:cs="Calibri"/>
            <w:color w:val="0000FF"/>
            <w:spacing w:val="-1"/>
            <w:sz w:val="22"/>
            <w:szCs w:val="22"/>
            <w:u w:color="0000FF"/>
          </w:rPr>
          <w:t>AN</w:t>
        </w:r>
        <w:r w:rsidRPr="00EF69FD">
          <w:rPr>
            <w:rFonts w:asciiTheme="majorHAnsi" w:eastAsia="Calibri" w:hAnsiTheme="majorHAnsi" w:cs="Calibri"/>
            <w:color w:val="000000"/>
            <w:sz w:val="22"/>
            <w:szCs w:val="22"/>
          </w:rPr>
          <w:t>.</w:t>
        </w:r>
      </w:hyperlink>
      <w:r w:rsidRPr="00EF69FD">
        <w:rPr>
          <w:rFonts w:asciiTheme="majorHAnsi" w:eastAsia="Calibri" w:hAnsiTheme="majorHAnsi" w:cs="Calibri"/>
          <w:color w:val="000000"/>
          <w:sz w:val="22"/>
          <w:szCs w:val="22"/>
        </w:rPr>
        <w:t xml:space="preserve"> A</w:t>
      </w:r>
      <w:r w:rsidRPr="00EF69FD">
        <w:rPr>
          <w:rFonts w:asciiTheme="majorHAnsi" w:eastAsia="Calibri" w:hAnsiTheme="majorHAnsi" w:cs="Calibri"/>
          <w:color w:val="000000"/>
          <w:spacing w:val="-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color w:val="000000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color w:val="000000"/>
          <w:spacing w:val="-1"/>
          <w:sz w:val="22"/>
          <w:szCs w:val="22"/>
        </w:rPr>
        <w:t>p</w:t>
      </w:r>
      <w:r w:rsidRPr="00EF69FD">
        <w:rPr>
          <w:rFonts w:asciiTheme="majorHAnsi" w:eastAsia="Calibri" w:hAnsiTheme="majorHAnsi" w:cs="Calibri"/>
          <w:color w:val="000000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color w:val="000000"/>
          <w:sz w:val="22"/>
          <w:szCs w:val="22"/>
        </w:rPr>
        <w:t>cific</w:t>
      </w:r>
      <w:r w:rsidRPr="00EF69FD">
        <w:rPr>
          <w:rFonts w:asciiTheme="majorHAnsi" w:eastAsia="Calibri" w:hAnsiTheme="majorHAnsi" w:cs="Calibri"/>
          <w:color w:val="000000"/>
          <w:spacing w:val="-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color w:val="000000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color w:val="000000"/>
          <w:spacing w:val="-1"/>
          <w:sz w:val="22"/>
          <w:szCs w:val="22"/>
        </w:rPr>
        <w:t>b</w:t>
      </w:r>
      <w:r w:rsidRPr="00EF69FD">
        <w:rPr>
          <w:rFonts w:asciiTheme="majorHAnsi" w:eastAsia="Calibri" w:hAnsiTheme="majorHAnsi" w:cs="Calibri"/>
          <w:color w:val="000000"/>
          <w:sz w:val="22"/>
          <w:szCs w:val="22"/>
        </w:rPr>
        <w:t>j</w:t>
      </w:r>
      <w:r w:rsidRPr="00EF69FD">
        <w:rPr>
          <w:rFonts w:asciiTheme="majorHAnsi" w:eastAsia="Calibri" w:hAnsiTheme="majorHAnsi" w:cs="Calibri"/>
          <w:color w:val="000000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color w:val="000000"/>
          <w:spacing w:val="-2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color w:val="000000"/>
          <w:sz w:val="22"/>
          <w:szCs w:val="22"/>
        </w:rPr>
        <w:t>ti</w:t>
      </w:r>
      <w:r w:rsidRPr="00EF69FD">
        <w:rPr>
          <w:rFonts w:asciiTheme="majorHAnsi" w:eastAsia="Calibri" w:hAnsiTheme="majorHAnsi" w:cs="Calibri"/>
          <w:color w:val="000000"/>
          <w:spacing w:val="1"/>
          <w:sz w:val="22"/>
          <w:szCs w:val="22"/>
        </w:rPr>
        <w:t>v</w:t>
      </w:r>
      <w:r w:rsidRPr="00EF69FD">
        <w:rPr>
          <w:rFonts w:asciiTheme="majorHAnsi" w:eastAsia="Calibri" w:hAnsiTheme="majorHAnsi" w:cs="Calibri"/>
          <w:color w:val="000000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color w:val="000000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color w:val="000000"/>
          <w:sz w:val="22"/>
          <w:szCs w:val="22"/>
        </w:rPr>
        <w:t>is</w:t>
      </w:r>
      <w:r w:rsidRPr="00EF69FD">
        <w:rPr>
          <w:rFonts w:asciiTheme="majorHAnsi" w:eastAsia="Calibri" w:hAnsiTheme="majorHAnsi" w:cs="Calibri"/>
          <w:color w:val="000000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color w:val="000000"/>
          <w:spacing w:val="-1"/>
          <w:sz w:val="22"/>
          <w:szCs w:val="22"/>
        </w:rPr>
        <w:t>b</w:t>
      </w:r>
      <w:r w:rsidRPr="00EF69FD">
        <w:rPr>
          <w:rFonts w:asciiTheme="majorHAnsi" w:eastAsia="Calibri" w:hAnsiTheme="majorHAnsi" w:cs="Calibri"/>
          <w:color w:val="000000"/>
          <w:spacing w:val="-2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color w:val="000000"/>
          <w:sz w:val="22"/>
          <w:szCs w:val="22"/>
        </w:rPr>
        <w:t>st</w:t>
      </w:r>
      <w:r w:rsidRPr="00EF69FD">
        <w:rPr>
          <w:rFonts w:asciiTheme="majorHAnsi" w:eastAsia="Calibri" w:hAnsiTheme="majorHAnsi" w:cs="Calibri"/>
          <w:color w:val="000000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color w:val="000000"/>
          <w:spacing w:val="-1"/>
          <w:sz w:val="22"/>
          <w:szCs w:val="22"/>
        </w:rPr>
        <w:t>u</w:t>
      </w:r>
      <w:r w:rsidRPr="00EF69FD">
        <w:rPr>
          <w:rFonts w:asciiTheme="majorHAnsi" w:eastAsia="Calibri" w:hAnsiTheme="majorHAnsi" w:cs="Calibri"/>
          <w:color w:val="000000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color w:val="000000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color w:val="000000"/>
          <w:sz w:val="22"/>
          <w:szCs w:val="22"/>
        </w:rPr>
        <w:t>d</w:t>
      </w:r>
      <w:r w:rsidRPr="00EF69FD">
        <w:rPr>
          <w:rFonts w:asciiTheme="majorHAnsi" w:eastAsia="Calibri" w:hAnsiTheme="majorHAnsi" w:cs="Calibri"/>
          <w:color w:val="000000"/>
          <w:spacing w:val="-3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color w:val="000000"/>
          <w:spacing w:val="1"/>
          <w:sz w:val="22"/>
          <w:szCs w:val="22"/>
        </w:rPr>
        <w:t>w</w:t>
      </w:r>
      <w:r w:rsidRPr="00EF69FD">
        <w:rPr>
          <w:rFonts w:asciiTheme="majorHAnsi" w:eastAsia="Calibri" w:hAnsiTheme="majorHAnsi" w:cs="Calibri"/>
          <w:color w:val="000000"/>
          <w:spacing w:val="-1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color w:val="000000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color w:val="000000"/>
          <w:sz w:val="22"/>
          <w:szCs w:val="22"/>
        </w:rPr>
        <w:t>n a</w:t>
      </w:r>
      <w:r w:rsidRPr="00EF69FD">
        <w:rPr>
          <w:rFonts w:asciiTheme="majorHAnsi" w:eastAsia="Calibri" w:hAnsiTheme="majorHAnsi" w:cs="Calibri"/>
          <w:color w:val="000000"/>
          <w:spacing w:val="-1"/>
          <w:sz w:val="22"/>
          <w:szCs w:val="22"/>
        </w:rPr>
        <w:t>pp</w:t>
      </w:r>
      <w:r w:rsidRPr="00EF69FD">
        <w:rPr>
          <w:rFonts w:asciiTheme="majorHAnsi" w:eastAsia="Calibri" w:hAnsiTheme="majorHAnsi" w:cs="Calibri"/>
          <w:color w:val="000000"/>
          <w:sz w:val="22"/>
          <w:szCs w:val="22"/>
        </w:rPr>
        <w:t>l</w:t>
      </w:r>
      <w:r w:rsidRPr="00EF69FD">
        <w:rPr>
          <w:rFonts w:asciiTheme="majorHAnsi" w:eastAsia="Calibri" w:hAnsiTheme="majorHAnsi" w:cs="Calibri"/>
          <w:color w:val="000000"/>
          <w:spacing w:val="1"/>
          <w:sz w:val="22"/>
          <w:szCs w:val="22"/>
        </w:rPr>
        <w:t>y</w:t>
      </w:r>
      <w:r w:rsidRPr="00EF69FD">
        <w:rPr>
          <w:rFonts w:asciiTheme="majorHAnsi" w:eastAsia="Calibri" w:hAnsiTheme="majorHAnsi" w:cs="Calibri"/>
          <w:color w:val="000000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color w:val="000000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color w:val="000000"/>
          <w:sz w:val="22"/>
          <w:szCs w:val="22"/>
        </w:rPr>
        <w:t>g</w:t>
      </w:r>
      <w:r w:rsidRPr="00EF69FD">
        <w:rPr>
          <w:rFonts w:asciiTheme="majorHAnsi" w:eastAsia="Calibri" w:hAnsiTheme="majorHAnsi" w:cs="Calibri"/>
          <w:color w:val="000000"/>
          <w:spacing w:val="-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color w:val="000000"/>
          <w:sz w:val="22"/>
          <w:szCs w:val="22"/>
        </w:rPr>
        <w:t>to</w:t>
      </w:r>
      <w:r w:rsidRPr="00EF69FD">
        <w:rPr>
          <w:rFonts w:asciiTheme="majorHAnsi" w:eastAsia="Calibri" w:hAnsiTheme="majorHAnsi" w:cs="Calibri"/>
          <w:color w:val="000000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color w:val="000000"/>
          <w:sz w:val="22"/>
          <w:szCs w:val="22"/>
        </w:rPr>
        <w:t xml:space="preserve">a </w:t>
      </w:r>
      <w:r w:rsidRPr="00EF69FD">
        <w:rPr>
          <w:rFonts w:asciiTheme="majorHAnsi" w:eastAsia="Calibri" w:hAnsiTheme="majorHAnsi" w:cs="Calibri"/>
          <w:color w:val="000000"/>
          <w:spacing w:val="-1"/>
          <w:sz w:val="22"/>
          <w:szCs w:val="22"/>
        </w:rPr>
        <w:t>p</w:t>
      </w:r>
      <w:r w:rsidRPr="00EF69FD">
        <w:rPr>
          <w:rFonts w:asciiTheme="majorHAnsi" w:eastAsia="Calibri" w:hAnsiTheme="majorHAnsi" w:cs="Calibri"/>
          <w:color w:val="000000"/>
          <w:sz w:val="22"/>
          <w:szCs w:val="22"/>
        </w:rPr>
        <w:t>ar</w:t>
      </w:r>
      <w:r w:rsidRPr="00EF69FD">
        <w:rPr>
          <w:rFonts w:asciiTheme="majorHAnsi" w:eastAsia="Calibri" w:hAnsiTheme="majorHAnsi" w:cs="Calibri"/>
          <w:color w:val="000000"/>
          <w:spacing w:val="1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color w:val="000000"/>
          <w:sz w:val="22"/>
          <w:szCs w:val="22"/>
        </w:rPr>
        <w:t>ic</w:t>
      </w:r>
      <w:r w:rsidRPr="00EF69FD">
        <w:rPr>
          <w:rFonts w:asciiTheme="majorHAnsi" w:eastAsia="Calibri" w:hAnsiTheme="majorHAnsi" w:cs="Calibri"/>
          <w:color w:val="000000"/>
          <w:spacing w:val="-3"/>
          <w:sz w:val="22"/>
          <w:szCs w:val="22"/>
        </w:rPr>
        <w:t>u</w:t>
      </w:r>
      <w:r w:rsidRPr="00EF69FD">
        <w:rPr>
          <w:rFonts w:asciiTheme="majorHAnsi" w:eastAsia="Calibri" w:hAnsiTheme="majorHAnsi" w:cs="Calibri"/>
          <w:color w:val="000000"/>
          <w:sz w:val="22"/>
          <w:szCs w:val="22"/>
        </w:rPr>
        <w:t xml:space="preserve">lar </w:t>
      </w:r>
      <w:r w:rsidRPr="00EF69FD">
        <w:rPr>
          <w:rFonts w:asciiTheme="majorHAnsi" w:eastAsia="Calibri" w:hAnsiTheme="majorHAnsi" w:cs="Calibri"/>
          <w:color w:val="000000"/>
          <w:spacing w:val="-1"/>
          <w:sz w:val="22"/>
          <w:szCs w:val="22"/>
        </w:rPr>
        <w:t>p</w:t>
      </w:r>
      <w:r w:rsidRPr="00EF69FD">
        <w:rPr>
          <w:rFonts w:asciiTheme="majorHAnsi" w:eastAsia="Calibri" w:hAnsiTheme="majorHAnsi" w:cs="Calibri"/>
          <w:color w:val="000000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color w:val="000000"/>
          <w:sz w:val="22"/>
          <w:szCs w:val="22"/>
        </w:rPr>
        <w:t>sit</w:t>
      </w:r>
      <w:r w:rsidRPr="00EF69FD">
        <w:rPr>
          <w:rFonts w:asciiTheme="majorHAnsi" w:eastAsia="Calibri" w:hAnsiTheme="majorHAnsi" w:cs="Calibri"/>
          <w:color w:val="000000"/>
          <w:spacing w:val="-3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color w:val="000000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color w:val="000000"/>
          <w:sz w:val="22"/>
          <w:szCs w:val="22"/>
        </w:rPr>
        <w:t>n a</w:t>
      </w:r>
      <w:r w:rsidRPr="00EF69FD">
        <w:rPr>
          <w:rFonts w:asciiTheme="majorHAnsi" w:eastAsia="Calibri" w:hAnsiTheme="majorHAnsi" w:cs="Calibri"/>
          <w:color w:val="000000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color w:val="000000"/>
          <w:sz w:val="22"/>
          <w:szCs w:val="22"/>
        </w:rPr>
        <w:t>d s</w:t>
      </w:r>
      <w:r w:rsidRPr="00EF69FD">
        <w:rPr>
          <w:rFonts w:asciiTheme="majorHAnsi" w:eastAsia="Calibri" w:hAnsiTheme="majorHAnsi" w:cs="Calibri"/>
          <w:color w:val="000000"/>
          <w:spacing w:val="-1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color w:val="000000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color w:val="000000"/>
          <w:spacing w:val="-1"/>
          <w:sz w:val="22"/>
          <w:szCs w:val="22"/>
        </w:rPr>
        <w:t>u</w:t>
      </w:r>
      <w:r w:rsidRPr="00EF69FD">
        <w:rPr>
          <w:rFonts w:asciiTheme="majorHAnsi" w:eastAsia="Calibri" w:hAnsiTheme="majorHAnsi" w:cs="Calibri"/>
          <w:color w:val="000000"/>
          <w:sz w:val="22"/>
          <w:szCs w:val="22"/>
        </w:rPr>
        <w:t xml:space="preserve">ld </w:t>
      </w:r>
      <w:r w:rsidRPr="00EF69FD">
        <w:rPr>
          <w:rFonts w:asciiTheme="majorHAnsi" w:eastAsia="Calibri" w:hAnsiTheme="majorHAnsi" w:cs="Calibri"/>
          <w:color w:val="000000"/>
          <w:spacing w:val="-1"/>
          <w:sz w:val="22"/>
          <w:szCs w:val="22"/>
        </w:rPr>
        <w:t>b</w:t>
      </w:r>
      <w:r w:rsidRPr="00EF69FD">
        <w:rPr>
          <w:rFonts w:asciiTheme="majorHAnsi" w:eastAsia="Calibri" w:hAnsiTheme="majorHAnsi" w:cs="Calibri"/>
          <w:color w:val="000000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color w:val="000000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color w:val="000000"/>
          <w:sz w:val="22"/>
          <w:szCs w:val="22"/>
        </w:rPr>
        <w:t>tai</w:t>
      </w:r>
      <w:r w:rsidRPr="00EF69FD">
        <w:rPr>
          <w:rFonts w:asciiTheme="majorHAnsi" w:eastAsia="Calibri" w:hAnsiTheme="majorHAnsi" w:cs="Calibri"/>
          <w:color w:val="000000"/>
          <w:spacing w:val="-3"/>
          <w:sz w:val="22"/>
          <w:szCs w:val="22"/>
        </w:rPr>
        <w:t>l</w:t>
      </w:r>
      <w:r w:rsidRPr="00EF69FD">
        <w:rPr>
          <w:rFonts w:asciiTheme="majorHAnsi" w:eastAsia="Calibri" w:hAnsiTheme="majorHAnsi" w:cs="Calibri"/>
          <w:color w:val="000000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color w:val="000000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color w:val="000000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color w:val="000000"/>
          <w:sz w:val="22"/>
          <w:szCs w:val="22"/>
        </w:rPr>
        <w:t>d</w:t>
      </w:r>
      <w:r w:rsidRPr="00EF69FD">
        <w:rPr>
          <w:rFonts w:asciiTheme="majorHAnsi" w:eastAsia="Calibri" w:hAnsiTheme="majorHAnsi" w:cs="Calibri"/>
          <w:color w:val="000000"/>
          <w:spacing w:val="-3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color w:val="000000"/>
          <w:spacing w:val="-2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color w:val="000000"/>
          <w:spacing w:val="1"/>
          <w:sz w:val="22"/>
          <w:szCs w:val="22"/>
        </w:rPr>
        <w:t>v</w:t>
      </w:r>
      <w:r w:rsidRPr="00EF69FD">
        <w:rPr>
          <w:rFonts w:asciiTheme="majorHAnsi" w:eastAsia="Calibri" w:hAnsiTheme="majorHAnsi" w:cs="Calibri"/>
          <w:color w:val="000000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color w:val="000000"/>
          <w:spacing w:val="-2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color w:val="000000"/>
          <w:sz w:val="22"/>
          <w:szCs w:val="22"/>
        </w:rPr>
        <w:t>y</w:t>
      </w:r>
      <w:r w:rsidRPr="00EF69FD">
        <w:rPr>
          <w:rFonts w:asciiTheme="majorHAnsi" w:eastAsia="Calibri" w:hAnsiTheme="majorHAnsi" w:cs="Calibri"/>
          <w:color w:val="000000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color w:val="000000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color w:val="000000"/>
          <w:spacing w:val="-3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color w:val="000000"/>
          <w:spacing w:val="1"/>
          <w:sz w:val="22"/>
          <w:szCs w:val="22"/>
        </w:rPr>
        <w:t>m</w:t>
      </w:r>
      <w:r w:rsidRPr="00EF69FD">
        <w:rPr>
          <w:rFonts w:asciiTheme="majorHAnsi" w:eastAsia="Calibri" w:hAnsiTheme="majorHAnsi" w:cs="Calibri"/>
          <w:color w:val="000000"/>
          <w:sz w:val="22"/>
          <w:szCs w:val="22"/>
        </w:rPr>
        <w:t>e.</w:t>
      </w:r>
    </w:p>
    <w:p w14:paraId="753E0FBE" w14:textId="77777777" w:rsidR="006E6849" w:rsidRPr="00EF69FD" w:rsidRDefault="006E6849">
      <w:pPr>
        <w:spacing w:before="8" w:line="180" w:lineRule="exact"/>
        <w:rPr>
          <w:rFonts w:asciiTheme="majorHAnsi" w:hAnsiTheme="majorHAnsi"/>
          <w:sz w:val="22"/>
          <w:szCs w:val="22"/>
        </w:rPr>
      </w:pPr>
    </w:p>
    <w:p w14:paraId="68EED273" w14:textId="77777777" w:rsidR="006E6849" w:rsidRPr="00EF69FD" w:rsidRDefault="00EF69FD">
      <w:pPr>
        <w:ind w:left="120"/>
        <w:rPr>
          <w:rFonts w:asciiTheme="majorHAnsi" w:eastAsia="Calibri" w:hAnsiTheme="majorHAnsi" w:cs="Calibri"/>
          <w:sz w:val="22"/>
          <w:szCs w:val="22"/>
        </w:rPr>
      </w:pPr>
      <w:r w:rsidRPr="00EF69FD">
        <w:rPr>
          <w:rFonts w:asciiTheme="majorHAnsi" w:eastAsia="Calibri" w:hAnsiTheme="majorHAnsi" w:cs="Calibri"/>
          <w:b/>
          <w:spacing w:val="1"/>
          <w:sz w:val="22"/>
          <w:szCs w:val="22"/>
        </w:rPr>
        <w:t>G</w:t>
      </w:r>
      <w:r w:rsidRPr="00EF69FD">
        <w:rPr>
          <w:rFonts w:asciiTheme="majorHAnsi" w:eastAsia="Calibri" w:hAnsiTheme="majorHAnsi" w:cs="Calibri"/>
          <w:b/>
          <w:spacing w:val="-1"/>
          <w:sz w:val="22"/>
          <w:szCs w:val="22"/>
        </w:rPr>
        <w:t>ene</w:t>
      </w:r>
      <w:r w:rsidRPr="00EF69FD">
        <w:rPr>
          <w:rFonts w:asciiTheme="majorHAnsi" w:eastAsia="Calibri" w:hAnsiTheme="majorHAnsi" w:cs="Calibri"/>
          <w:b/>
          <w:spacing w:val="1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b/>
          <w:spacing w:val="-1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b/>
          <w:sz w:val="22"/>
          <w:szCs w:val="22"/>
        </w:rPr>
        <w:t>l</w:t>
      </w:r>
      <w:r w:rsidRPr="00EF69FD">
        <w:rPr>
          <w:rFonts w:asciiTheme="majorHAnsi" w:eastAsia="Calibri" w:hAnsiTheme="majorHAnsi" w:cs="Calibri"/>
          <w:b/>
          <w:spacing w:val="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b/>
          <w:spacing w:val="-1"/>
          <w:sz w:val="22"/>
          <w:szCs w:val="22"/>
        </w:rPr>
        <w:t>Ob</w:t>
      </w:r>
      <w:r w:rsidRPr="00EF69FD">
        <w:rPr>
          <w:rFonts w:asciiTheme="majorHAnsi" w:eastAsia="Calibri" w:hAnsiTheme="majorHAnsi" w:cs="Calibri"/>
          <w:b/>
          <w:spacing w:val="1"/>
          <w:sz w:val="22"/>
          <w:szCs w:val="22"/>
        </w:rPr>
        <w:t>j</w:t>
      </w:r>
      <w:r w:rsidRPr="00EF69FD">
        <w:rPr>
          <w:rFonts w:asciiTheme="majorHAnsi" w:eastAsia="Calibri" w:hAnsiTheme="majorHAnsi" w:cs="Calibri"/>
          <w:b/>
          <w:spacing w:val="-3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b/>
          <w:spacing w:val="1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b/>
          <w:spacing w:val="-2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b/>
          <w:spacing w:val="1"/>
          <w:sz w:val="22"/>
          <w:szCs w:val="22"/>
        </w:rPr>
        <w:t>iv</w:t>
      </w:r>
      <w:r w:rsidRPr="00EF69FD">
        <w:rPr>
          <w:rFonts w:asciiTheme="majorHAnsi" w:eastAsia="Calibri" w:hAnsiTheme="majorHAnsi" w:cs="Calibri"/>
          <w:b/>
          <w:spacing w:val="-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b/>
          <w:sz w:val="22"/>
          <w:szCs w:val="22"/>
        </w:rPr>
        <w:t>:</w:t>
      </w:r>
      <w:r w:rsidRPr="00EF69FD">
        <w:rPr>
          <w:rFonts w:asciiTheme="majorHAnsi" w:eastAsia="Calibri" w:hAnsiTheme="majorHAnsi" w:cs="Calibri"/>
          <w:b/>
          <w:spacing w:val="4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b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z w:val="22"/>
          <w:szCs w:val="22"/>
        </w:rPr>
        <w:t>ain</w:t>
      </w:r>
      <w:r w:rsidRPr="00EF69FD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po</w:t>
      </w:r>
      <w:r w:rsidRPr="00EF69FD">
        <w:rPr>
          <w:rFonts w:asciiTheme="majorHAnsi" w:eastAsia="Calibri" w:hAnsiTheme="majorHAnsi" w:cs="Calibri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n in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f</w:t>
      </w:r>
      <w:r w:rsidRPr="00EF69FD">
        <w:rPr>
          <w:rFonts w:asciiTheme="majorHAnsi" w:eastAsia="Calibri" w:hAnsiTheme="majorHAnsi" w:cs="Calibri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l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of</w:t>
      </w:r>
      <w:r w:rsidRPr="00EF69FD">
        <w:rPr>
          <w:rFonts w:asciiTheme="majorHAnsi" w:eastAsia="Calibri" w:hAnsiTheme="majorHAnsi" w:cs="Calibri"/>
          <w:sz w:val="22"/>
          <w:szCs w:val="22"/>
        </w:rPr>
        <w:t>…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(</w:t>
      </w:r>
      <w:r w:rsidRPr="00EF69FD">
        <w:rPr>
          <w:rFonts w:asciiTheme="majorHAnsi" w:eastAsia="Calibri" w:hAnsiTheme="majorHAnsi" w:cs="Calibri"/>
          <w:sz w:val="22"/>
          <w:szCs w:val="22"/>
        </w:rPr>
        <w:t>Early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z w:val="22"/>
          <w:szCs w:val="22"/>
        </w:rPr>
        <w:t>il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dh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oo</w:t>
      </w:r>
      <w:r w:rsidRPr="00EF69FD">
        <w:rPr>
          <w:rFonts w:asciiTheme="majorHAnsi" w:eastAsia="Calibri" w:hAnsiTheme="majorHAnsi" w:cs="Calibri"/>
          <w:sz w:val="22"/>
          <w:szCs w:val="22"/>
        </w:rPr>
        <w:t>d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du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sz w:val="22"/>
          <w:szCs w:val="22"/>
        </w:rPr>
        <w:t>ati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,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l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me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ta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z w:val="22"/>
          <w:szCs w:val="22"/>
        </w:rPr>
        <w:t>y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oo</w:t>
      </w:r>
      <w:r w:rsidRPr="00EF69FD">
        <w:rPr>
          <w:rFonts w:asciiTheme="majorHAnsi" w:eastAsia="Calibri" w:hAnsiTheme="majorHAnsi" w:cs="Calibri"/>
          <w:sz w:val="22"/>
          <w:szCs w:val="22"/>
        </w:rPr>
        <w:t>l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du</w:t>
      </w:r>
      <w:r w:rsidRPr="00EF69FD">
        <w:rPr>
          <w:rFonts w:asciiTheme="majorHAnsi" w:eastAsia="Calibri" w:hAnsiTheme="majorHAnsi" w:cs="Calibri"/>
          <w:sz w:val="22"/>
          <w:szCs w:val="22"/>
        </w:rPr>
        <w:t>cati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n 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tc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.</w:t>
      </w:r>
      <w:r w:rsidRPr="00EF69FD">
        <w:rPr>
          <w:rFonts w:asciiTheme="majorHAnsi" w:eastAsia="Calibri" w:hAnsiTheme="majorHAnsi" w:cs="Calibri"/>
          <w:sz w:val="22"/>
          <w:szCs w:val="22"/>
        </w:rPr>
        <w:t>)</w:t>
      </w:r>
    </w:p>
    <w:p w14:paraId="2D0C6B4F" w14:textId="77777777" w:rsidR="006E6849" w:rsidRPr="00EF69FD" w:rsidRDefault="006E6849">
      <w:pPr>
        <w:spacing w:before="13" w:line="280" w:lineRule="exact"/>
        <w:rPr>
          <w:rFonts w:asciiTheme="majorHAnsi" w:hAnsiTheme="majorHAnsi"/>
          <w:sz w:val="22"/>
          <w:szCs w:val="22"/>
        </w:rPr>
      </w:pPr>
    </w:p>
    <w:p w14:paraId="507D6DE5" w14:textId="77777777" w:rsidR="006E6849" w:rsidRPr="00EF69FD" w:rsidRDefault="00EF69FD">
      <w:pPr>
        <w:ind w:left="840" w:right="490"/>
        <w:rPr>
          <w:rFonts w:asciiTheme="majorHAnsi" w:eastAsia="Calibri" w:hAnsiTheme="majorHAnsi" w:cs="Calibri"/>
          <w:sz w:val="22"/>
          <w:szCs w:val="22"/>
        </w:rPr>
      </w:pPr>
      <w:r w:rsidRPr="00EF69FD">
        <w:rPr>
          <w:rFonts w:asciiTheme="majorHAnsi" w:eastAsia="Calibri" w:hAnsiTheme="majorHAnsi" w:cs="Calibri"/>
          <w:b/>
          <w:spacing w:val="1"/>
          <w:sz w:val="22"/>
          <w:szCs w:val="22"/>
        </w:rPr>
        <w:t>G</w:t>
      </w:r>
      <w:r w:rsidRPr="00EF69FD">
        <w:rPr>
          <w:rFonts w:asciiTheme="majorHAnsi" w:eastAsia="Calibri" w:hAnsiTheme="majorHAnsi" w:cs="Calibri"/>
          <w:b/>
          <w:spacing w:val="-1"/>
          <w:sz w:val="22"/>
          <w:szCs w:val="22"/>
        </w:rPr>
        <w:t>ene</w:t>
      </w:r>
      <w:r w:rsidRPr="00EF69FD">
        <w:rPr>
          <w:rFonts w:asciiTheme="majorHAnsi" w:eastAsia="Calibri" w:hAnsiTheme="majorHAnsi" w:cs="Calibri"/>
          <w:b/>
          <w:spacing w:val="1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b/>
          <w:spacing w:val="-1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b/>
          <w:sz w:val="22"/>
          <w:szCs w:val="22"/>
        </w:rPr>
        <w:t>l</w:t>
      </w:r>
      <w:r w:rsidRPr="00EF69FD">
        <w:rPr>
          <w:rFonts w:asciiTheme="majorHAnsi" w:eastAsia="Calibri" w:hAnsiTheme="majorHAnsi" w:cs="Calibri"/>
          <w:b/>
          <w:spacing w:val="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b/>
          <w:spacing w:val="-1"/>
          <w:sz w:val="22"/>
          <w:szCs w:val="22"/>
        </w:rPr>
        <w:t>ob</w:t>
      </w:r>
      <w:r w:rsidRPr="00EF69FD">
        <w:rPr>
          <w:rFonts w:asciiTheme="majorHAnsi" w:eastAsia="Calibri" w:hAnsiTheme="majorHAnsi" w:cs="Calibri"/>
          <w:b/>
          <w:spacing w:val="1"/>
          <w:sz w:val="22"/>
          <w:szCs w:val="22"/>
        </w:rPr>
        <w:t>j</w:t>
      </w:r>
      <w:r w:rsidRPr="00EF69FD">
        <w:rPr>
          <w:rFonts w:asciiTheme="majorHAnsi" w:eastAsia="Calibri" w:hAnsiTheme="majorHAnsi" w:cs="Calibri"/>
          <w:b/>
          <w:spacing w:val="-3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b/>
          <w:spacing w:val="1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b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b/>
          <w:spacing w:val="-1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b/>
          <w:spacing w:val="1"/>
          <w:sz w:val="22"/>
          <w:szCs w:val="22"/>
        </w:rPr>
        <w:t>v</w:t>
      </w:r>
      <w:r w:rsidRPr="00EF69FD">
        <w:rPr>
          <w:rFonts w:asciiTheme="majorHAnsi" w:eastAsia="Calibri" w:hAnsiTheme="majorHAnsi" w:cs="Calibri"/>
          <w:b/>
          <w:sz w:val="22"/>
          <w:szCs w:val="22"/>
        </w:rPr>
        <w:t xml:space="preserve">e </w:t>
      </w:r>
      <w:r w:rsidRPr="00EF69FD">
        <w:rPr>
          <w:rFonts w:asciiTheme="majorHAnsi" w:eastAsia="Calibri" w:hAnsiTheme="majorHAnsi" w:cs="Calibri"/>
          <w:b/>
          <w:spacing w:val="-1"/>
          <w:sz w:val="22"/>
          <w:szCs w:val="22"/>
        </w:rPr>
        <w:t>exa</w:t>
      </w:r>
      <w:r w:rsidRPr="00EF69FD">
        <w:rPr>
          <w:rFonts w:asciiTheme="majorHAnsi" w:eastAsia="Calibri" w:hAnsiTheme="majorHAnsi" w:cs="Calibri"/>
          <w:b/>
          <w:sz w:val="22"/>
          <w:szCs w:val="22"/>
        </w:rPr>
        <w:t>m</w:t>
      </w:r>
      <w:r w:rsidRPr="00EF69FD">
        <w:rPr>
          <w:rFonts w:asciiTheme="majorHAnsi" w:eastAsia="Calibri" w:hAnsiTheme="majorHAnsi" w:cs="Calibri"/>
          <w:b/>
          <w:spacing w:val="-1"/>
          <w:sz w:val="22"/>
          <w:szCs w:val="22"/>
        </w:rPr>
        <w:t>p</w:t>
      </w:r>
      <w:r w:rsidRPr="00EF69FD">
        <w:rPr>
          <w:rFonts w:asciiTheme="majorHAnsi" w:eastAsia="Calibri" w:hAnsiTheme="majorHAnsi" w:cs="Calibri"/>
          <w:b/>
          <w:spacing w:val="1"/>
          <w:sz w:val="22"/>
          <w:szCs w:val="22"/>
        </w:rPr>
        <w:t>l</w:t>
      </w:r>
      <w:r w:rsidRPr="00EF69FD">
        <w:rPr>
          <w:rFonts w:asciiTheme="majorHAnsi" w:eastAsia="Calibri" w:hAnsiTheme="majorHAnsi" w:cs="Calibri"/>
          <w:b/>
          <w:spacing w:val="-3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b/>
          <w:sz w:val="22"/>
          <w:szCs w:val="22"/>
        </w:rPr>
        <w:t>:</w:t>
      </w:r>
      <w:r w:rsidRPr="00EF69FD">
        <w:rPr>
          <w:rFonts w:asciiTheme="majorHAnsi" w:eastAsia="Calibri" w:hAnsiTheme="majorHAnsi" w:cs="Calibri"/>
          <w:b/>
          <w:spacing w:val="4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i/>
          <w:spacing w:val="1"/>
          <w:sz w:val="22"/>
          <w:szCs w:val="22"/>
        </w:rPr>
        <w:t>De</w:t>
      </w:r>
      <w:r w:rsidRPr="00EF69FD">
        <w:rPr>
          <w:rFonts w:asciiTheme="majorHAnsi" w:eastAsia="Calibri" w:hAnsiTheme="majorHAnsi" w:cs="Calibri"/>
          <w:i/>
          <w:sz w:val="22"/>
          <w:szCs w:val="22"/>
        </w:rPr>
        <w:t>si</w:t>
      </w:r>
      <w:r w:rsidRPr="00EF69FD">
        <w:rPr>
          <w:rFonts w:asciiTheme="majorHAnsi" w:eastAsia="Calibri" w:hAnsiTheme="majorHAnsi" w:cs="Calibri"/>
          <w:i/>
          <w:spacing w:val="-1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i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i/>
          <w:spacing w:val="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i/>
          <w:sz w:val="22"/>
          <w:szCs w:val="22"/>
        </w:rPr>
        <w:t xml:space="preserve">a </w:t>
      </w:r>
      <w:r w:rsidRPr="00EF69FD">
        <w:rPr>
          <w:rFonts w:asciiTheme="majorHAnsi" w:eastAsia="Calibri" w:hAnsiTheme="majorHAnsi" w:cs="Calibri"/>
          <w:i/>
          <w:spacing w:val="-1"/>
          <w:sz w:val="22"/>
          <w:szCs w:val="22"/>
        </w:rPr>
        <w:t>po</w:t>
      </w:r>
      <w:r w:rsidRPr="00EF69FD">
        <w:rPr>
          <w:rFonts w:asciiTheme="majorHAnsi" w:eastAsia="Calibri" w:hAnsiTheme="majorHAnsi" w:cs="Calibri"/>
          <w:i/>
          <w:sz w:val="22"/>
          <w:szCs w:val="22"/>
        </w:rPr>
        <w:t>si</w:t>
      </w:r>
      <w:r w:rsidRPr="00EF69FD">
        <w:rPr>
          <w:rFonts w:asciiTheme="majorHAnsi" w:eastAsia="Calibri" w:hAnsiTheme="majorHAnsi" w:cs="Calibri"/>
          <w:i/>
          <w:spacing w:val="1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i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i/>
          <w:spacing w:val="-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i/>
          <w:sz w:val="22"/>
          <w:szCs w:val="22"/>
        </w:rPr>
        <w:t xml:space="preserve">n in </w:t>
      </w:r>
      <w:r w:rsidRPr="00EF69FD">
        <w:rPr>
          <w:rFonts w:asciiTheme="majorHAnsi" w:eastAsia="Calibri" w:hAnsiTheme="majorHAnsi" w:cs="Calibri"/>
          <w:i/>
          <w:spacing w:val="1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i/>
          <w:spacing w:val="-1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i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i/>
          <w:spacing w:val="-3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i/>
          <w:spacing w:val="1"/>
          <w:sz w:val="22"/>
          <w:szCs w:val="22"/>
        </w:rPr>
        <w:t>f</w:t>
      </w:r>
      <w:r w:rsidRPr="00EF69FD">
        <w:rPr>
          <w:rFonts w:asciiTheme="majorHAnsi" w:eastAsia="Calibri" w:hAnsiTheme="majorHAnsi" w:cs="Calibri"/>
          <w:i/>
          <w:sz w:val="22"/>
          <w:szCs w:val="22"/>
        </w:rPr>
        <w:t xml:space="preserve">ield </w:t>
      </w:r>
      <w:r w:rsidRPr="00EF69FD">
        <w:rPr>
          <w:rFonts w:asciiTheme="majorHAnsi" w:eastAsia="Calibri" w:hAnsiTheme="majorHAnsi" w:cs="Calibri"/>
          <w:i/>
          <w:spacing w:val="-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i/>
          <w:sz w:val="22"/>
          <w:szCs w:val="22"/>
        </w:rPr>
        <w:t>f E</w:t>
      </w:r>
      <w:r w:rsidRPr="00EF69FD">
        <w:rPr>
          <w:rFonts w:asciiTheme="majorHAnsi" w:eastAsia="Calibri" w:hAnsiTheme="majorHAnsi" w:cs="Calibri"/>
          <w:i/>
          <w:spacing w:val="-1"/>
          <w:sz w:val="22"/>
          <w:szCs w:val="22"/>
        </w:rPr>
        <w:t>ar</w:t>
      </w:r>
      <w:r w:rsidRPr="00EF69FD">
        <w:rPr>
          <w:rFonts w:asciiTheme="majorHAnsi" w:eastAsia="Calibri" w:hAnsiTheme="majorHAnsi" w:cs="Calibri"/>
          <w:i/>
          <w:sz w:val="22"/>
          <w:szCs w:val="22"/>
        </w:rPr>
        <w:t>ly</w:t>
      </w:r>
      <w:r w:rsidRPr="00EF69FD">
        <w:rPr>
          <w:rFonts w:asciiTheme="majorHAnsi" w:eastAsia="Calibri" w:hAnsiTheme="majorHAnsi" w:cs="Calibri"/>
          <w:i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i/>
          <w:spacing w:val="-1"/>
          <w:sz w:val="22"/>
          <w:szCs w:val="22"/>
        </w:rPr>
        <w:t>Ch</w:t>
      </w:r>
      <w:r w:rsidRPr="00EF69FD">
        <w:rPr>
          <w:rFonts w:asciiTheme="majorHAnsi" w:eastAsia="Calibri" w:hAnsiTheme="majorHAnsi" w:cs="Calibri"/>
          <w:i/>
          <w:sz w:val="22"/>
          <w:szCs w:val="22"/>
        </w:rPr>
        <w:t>il</w:t>
      </w:r>
      <w:r w:rsidRPr="00EF69FD">
        <w:rPr>
          <w:rFonts w:asciiTheme="majorHAnsi" w:eastAsia="Calibri" w:hAnsiTheme="majorHAnsi" w:cs="Calibri"/>
          <w:i/>
          <w:spacing w:val="-1"/>
          <w:sz w:val="22"/>
          <w:szCs w:val="22"/>
        </w:rPr>
        <w:t>dh</w:t>
      </w:r>
      <w:r w:rsidRPr="00EF69FD">
        <w:rPr>
          <w:rFonts w:asciiTheme="majorHAnsi" w:eastAsia="Calibri" w:hAnsiTheme="majorHAnsi" w:cs="Calibri"/>
          <w:i/>
          <w:spacing w:val="2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i/>
          <w:spacing w:val="-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i/>
          <w:sz w:val="22"/>
          <w:szCs w:val="22"/>
        </w:rPr>
        <w:t>d E</w:t>
      </w:r>
      <w:r w:rsidRPr="00EF69FD">
        <w:rPr>
          <w:rFonts w:asciiTheme="majorHAnsi" w:eastAsia="Calibri" w:hAnsiTheme="majorHAnsi" w:cs="Calibri"/>
          <w:i/>
          <w:spacing w:val="-1"/>
          <w:sz w:val="22"/>
          <w:szCs w:val="22"/>
        </w:rPr>
        <w:t>du</w:t>
      </w:r>
      <w:r w:rsidRPr="00EF69FD">
        <w:rPr>
          <w:rFonts w:asciiTheme="majorHAnsi" w:eastAsia="Calibri" w:hAnsiTheme="majorHAnsi" w:cs="Calibri"/>
          <w:i/>
          <w:spacing w:val="1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i/>
          <w:spacing w:val="-1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i/>
          <w:spacing w:val="1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i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i/>
          <w:spacing w:val="-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i/>
          <w:sz w:val="22"/>
          <w:szCs w:val="22"/>
        </w:rPr>
        <w:t xml:space="preserve">n </w:t>
      </w:r>
      <w:r w:rsidRPr="00EF69FD">
        <w:rPr>
          <w:rFonts w:asciiTheme="majorHAnsi" w:eastAsia="Calibri" w:hAnsiTheme="majorHAnsi" w:cs="Calibri"/>
          <w:i/>
          <w:spacing w:val="-1"/>
          <w:sz w:val="22"/>
          <w:szCs w:val="22"/>
        </w:rPr>
        <w:t>u</w:t>
      </w:r>
      <w:r w:rsidRPr="00EF69FD">
        <w:rPr>
          <w:rFonts w:asciiTheme="majorHAnsi" w:eastAsia="Calibri" w:hAnsiTheme="majorHAnsi" w:cs="Calibri"/>
          <w:i/>
          <w:spacing w:val="1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i/>
          <w:sz w:val="22"/>
          <w:szCs w:val="22"/>
        </w:rPr>
        <w:t>ili</w:t>
      </w:r>
      <w:r w:rsidRPr="00EF69FD">
        <w:rPr>
          <w:rFonts w:asciiTheme="majorHAnsi" w:eastAsia="Calibri" w:hAnsiTheme="majorHAnsi" w:cs="Calibri"/>
          <w:i/>
          <w:spacing w:val="1"/>
          <w:sz w:val="22"/>
          <w:szCs w:val="22"/>
        </w:rPr>
        <w:t>z</w:t>
      </w:r>
      <w:r w:rsidRPr="00EF69FD">
        <w:rPr>
          <w:rFonts w:asciiTheme="majorHAnsi" w:eastAsia="Calibri" w:hAnsiTheme="majorHAnsi" w:cs="Calibri"/>
          <w:i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i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i/>
          <w:sz w:val="22"/>
          <w:szCs w:val="22"/>
        </w:rPr>
        <w:t>g s</w:t>
      </w:r>
      <w:r w:rsidRPr="00EF69FD">
        <w:rPr>
          <w:rFonts w:asciiTheme="majorHAnsi" w:eastAsia="Calibri" w:hAnsiTheme="majorHAnsi" w:cs="Calibri"/>
          <w:i/>
          <w:spacing w:val="-1"/>
          <w:sz w:val="22"/>
          <w:szCs w:val="22"/>
        </w:rPr>
        <w:t>k</w:t>
      </w:r>
      <w:r w:rsidRPr="00EF69FD">
        <w:rPr>
          <w:rFonts w:asciiTheme="majorHAnsi" w:eastAsia="Calibri" w:hAnsiTheme="majorHAnsi" w:cs="Calibri"/>
          <w:i/>
          <w:sz w:val="22"/>
          <w:szCs w:val="22"/>
        </w:rPr>
        <w:t>ills</w:t>
      </w:r>
      <w:r w:rsidRPr="00EF69FD">
        <w:rPr>
          <w:rFonts w:asciiTheme="majorHAnsi" w:eastAsia="Calibri" w:hAnsiTheme="majorHAnsi" w:cs="Calibri"/>
          <w:i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i/>
          <w:sz w:val="22"/>
          <w:szCs w:val="22"/>
        </w:rPr>
        <w:t xml:space="preserve">in </w:t>
      </w:r>
      <w:r w:rsidRPr="00EF69FD">
        <w:rPr>
          <w:rFonts w:asciiTheme="majorHAnsi" w:eastAsia="Calibri" w:hAnsiTheme="majorHAnsi" w:cs="Calibri"/>
          <w:i/>
          <w:spacing w:val="-1"/>
          <w:sz w:val="22"/>
          <w:szCs w:val="22"/>
        </w:rPr>
        <w:t>po</w:t>
      </w:r>
      <w:r w:rsidRPr="00EF69FD">
        <w:rPr>
          <w:rFonts w:asciiTheme="majorHAnsi" w:eastAsia="Calibri" w:hAnsiTheme="majorHAnsi" w:cs="Calibri"/>
          <w:i/>
          <w:sz w:val="22"/>
          <w:szCs w:val="22"/>
        </w:rPr>
        <w:t>si</w:t>
      </w:r>
      <w:r w:rsidRPr="00EF69FD">
        <w:rPr>
          <w:rFonts w:asciiTheme="majorHAnsi" w:eastAsia="Calibri" w:hAnsiTheme="majorHAnsi" w:cs="Calibri"/>
          <w:i/>
          <w:spacing w:val="1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i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i/>
          <w:spacing w:val="1"/>
          <w:sz w:val="22"/>
          <w:szCs w:val="22"/>
        </w:rPr>
        <w:t>v</w:t>
      </w:r>
      <w:r w:rsidRPr="00EF69FD">
        <w:rPr>
          <w:rFonts w:asciiTheme="majorHAnsi" w:eastAsia="Calibri" w:hAnsiTheme="majorHAnsi" w:cs="Calibri"/>
          <w:i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i/>
          <w:spacing w:val="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i/>
          <w:spacing w:val="-1"/>
          <w:sz w:val="22"/>
          <w:szCs w:val="22"/>
        </w:rPr>
        <w:t>b</w:t>
      </w:r>
      <w:r w:rsidRPr="00EF69FD">
        <w:rPr>
          <w:rFonts w:asciiTheme="majorHAnsi" w:eastAsia="Calibri" w:hAnsiTheme="majorHAnsi" w:cs="Calibri"/>
          <w:i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i/>
          <w:spacing w:val="-1"/>
          <w:sz w:val="22"/>
          <w:szCs w:val="22"/>
        </w:rPr>
        <w:t>ha</w:t>
      </w:r>
      <w:r w:rsidRPr="00EF69FD">
        <w:rPr>
          <w:rFonts w:asciiTheme="majorHAnsi" w:eastAsia="Calibri" w:hAnsiTheme="majorHAnsi" w:cs="Calibri"/>
          <w:i/>
          <w:spacing w:val="1"/>
          <w:sz w:val="22"/>
          <w:szCs w:val="22"/>
        </w:rPr>
        <w:t>v</w:t>
      </w:r>
      <w:r w:rsidRPr="00EF69FD">
        <w:rPr>
          <w:rFonts w:asciiTheme="majorHAnsi" w:eastAsia="Calibri" w:hAnsiTheme="majorHAnsi" w:cs="Calibri"/>
          <w:i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i/>
          <w:spacing w:val="-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i/>
          <w:sz w:val="22"/>
          <w:szCs w:val="22"/>
        </w:rPr>
        <w:t xml:space="preserve">r </w:t>
      </w:r>
      <w:r w:rsidRPr="00EF69FD">
        <w:rPr>
          <w:rFonts w:asciiTheme="majorHAnsi" w:eastAsia="Calibri" w:hAnsiTheme="majorHAnsi" w:cs="Calibri"/>
          <w:i/>
          <w:sz w:val="22"/>
          <w:szCs w:val="22"/>
        </w:rPr>
        <w:t>m</w:t>
      </w:r>
      <w:r w:rsidRPr="00EF69FD">
        <w:rPr>
          <w:rFonts w:asciiTheme="majorHAnsi" w:eastAsia="Calibri" w:hAnsiTheme="majorHAnsi" w:cs="Calibri"/>
          <w:i/>
          <w:spacing w:val="-1"/>
          <w:sz w:val="22"/>
          <w:szCs w:val="22"/>
        </w:rPr>
        <w:t>an</w:t>
      </w:r>
      <w:r w:rsidRPr="00EF69FD">
        <w:rPr>
          <w:rFonts w:asciiTheme="majorHAnsi" w:eastAsia="Calibri" w:hAnsiTheme="majorHAnsi" w:cs="Calibri"/>
          <w:i/>
          <w:spacing w:val="1"/>
          <w:sz w:val="22"/>
          <w:szCs w:val="22"/>
        </w:rPr>
        <w:t>age</w:t>
      </w:r>
      <w:r w:rsidRPr="00EF69FD">
        <w:rPr>
          <w:rFonts w:asciiTheme="majorHAnsi" w:eastAsia="Calibri" w:hAnsiTheme="majorHAnsi" w:cs="Calibri"/>
          <w:i/>
          <w:sz w:val="22"/>
          <w:szCs w:val="22"/>
        </w:rPr>
        <w:t>m</w:t>
      </w:r>
      <w:r w:rsidRPr="00EF69FD">
        <w:rPr>
          <w:rFonts w:asciiTheme="majorHAnsi" w:eastAsia="Calibri" w:hAnsiTheme="majorHAnsi" w:cs="Calibri"/>
          <w:i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i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i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i/>
          <w:spacing w:val="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i/>
          <w:spacing w:val="-1"/>
          <w:sz w:val="22"/>
          <w:szCs w:val="22"/>
        </w:rPr>
        <w:t>an</w:t>
      </w:r>
      <w:r w:rsidRPr="00EF69FD">
        <w:rPr>
          <w:rFonts w:asciiTheme="majorHAnsi" w:eastAsia="Calibri" w:hAnsiTheme="majorHAnsi" w:cs="Calibri"/>
          <w:i/>
          <w:sz w:val="22"/>
          <w:szCs w:val="22"/>
        </w:rPr>
        <w:t>d a s</w:t>
      </w:r>
      <w:r w:rsidRPr="00EF69FD">
        <w:rPr>
          <w:rFonts w:asciiTheme="majorHAnsi" w:eastAsia="Calibri" w:hAnsiTheme="majorHAnsi" w:cs="Calibri"/>
          <w:i/>
          <w:spacing w:val="1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i/>
          <w:spacing w:val="-1"/>
          <w:sz w:val="22"/>
          <w:szCs w:val="22"/>
        </w:rPr>
        <w:t>ron</w:t>
      </w:r>
      <w:r w:rsidRPr="00EF69FD">
        <w:rPr>
          <w:rFonts w:asciiTheme="majorHAnsi" w:eastAsia="Calibri" w:hAnsiTheme="majorHAnsi" w:cs="Calibri"/>
          <w:i/>
          <w:sz w:val="22"/>
          <w:szCs w:val="22"/>
        </w:rPr>
        <w:t>g i</w:t>
      </w:r>
      <w:r w:rsidRPr="00EF69FD">
        <w:rPr>
          <w:rFonts w:asciiTheme="majorHAnsi" w:eastAsia="Calibri" w:hAnsiTheme="majorHAnsi" w:cs="Calibri"/>
          <w:i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i/>
          <w:spacing w:val="1"/>
          <w:sz w:val="22"/>
          <w:szCs w:val="22"/>
        </w:rPr>
        <w:t>te</w:t>
      </w:r>
      <w:r w:rsidRPr="00EF69FD">
        <w:rPr>
          <w:rFonts w:asciiTheme="majorHAnsi" w:eastAsia="Calibri" w:hAnsiTheme="majorHAnsi" w:cs="Calibri"/>
          <w:i/>
          <w:spacing w:val="-1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i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i/>
          <w:sz w:val="22"/>
          <w:szCs w:val="22"/>
        </w:rPr>
        <w:t>st</w:t>
      </w:r>
      <w:r w:rsidRPr="00EF69FD">
        <w:rPr>
          <w:rFonts w:asciiTheme="majorHAnsi" w:eastAsia="Calibri" w:hAnsiTheme="majorHAnsi" w:cs="Calibri"/>
          <w:i/>
          <w:spacing w:val="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i/>
          <w:sz w:val="22"/>
          <w:szCs w:val="22"/>
        </w:rPr>
        <w:t>in</w:t>
      </w:r>
      <w:r w:rsidRPr="00EF69FD">
        <w:rPr>
          <w:rFonts w:asciiTheme="majorHAnsi" w:eastAsia="Calibri" w:hAnsiTheme="majorHAnsi" w:cs="Calibri"/>
          <w:i/>
          <w:spacing w:val="-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i/>
          <w:spacing w:val="1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i/>
          <w:spacing w:val="-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i/>
          <w:sz w:val="22"/>
          <w:szCs w:val="22"/>
        </w:rPr>
        <w:t>ll</w:t>
      </w:r>
      <w:r w:rsidRPr="00EF69FD">
        <w:rPr>
          <w:rFonts w:asciiTheme="majorHAnsi" w:eastAsia="Calibri" w:hAnsiTheme="majorHAnsi" w:cs="Calibri"/>
          <w:i/>
          <w:spacing w:val="-1"/>
          <w:sz w:val="22"/>
          <w:szCs w:val="22"/>
        </w:rPr>
        <w:t>abora</w:t>
      </w:r>
      <w:r w:rsidRPr="00EF69FD">
        <w:rPr>
          <w:rFonts w:asciiTheme="majorHAnsi" w:eastAsia="Calibri" w:hAnsiTheme="majorHAnsi" w:cs="Calibri"/>
          <w:i/>
          <w:spacing w:val="1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i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i/>
          <w:spacing w:val="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i/>
          <w:sz w:val="22"/>
          <w:szCs w:val="22"/>
        </w:rPr>
        <w:t xml:space="preserve">g </w:t>
      </w:r>
      <w:r w:rsidRPr="00EF69FD">
        <w:rPr>
          <w:rFonts w:asciiTheme="majorHAnsi" w:eastAsia="Calibri" w:hAnsiTheme="majorHAnsi" w:cs="Calibri"/>
          <w:i/>
          <w:spacing w:val="-1"/>
          <w:sz w:val="22"/>
          <w:szCs w:val="22"/>
        </w:rPr>
        <w:t>w</w:t>
      </w:r>
      <w:r w:rsidRPr="00EF69FD">
        <w:rPr>
          <w:rFonts w:asciiTheme="majorHAnsi" w:eastAsia="Calibri" w:hAnsiTheme="majorHAnsi" w:cs="Calibri"/>
          <w:i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i/>
          <w:spacing w:val="1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i/>
          <w:sz w:val="22"/>
          <w:szCs w:val="22"/>
        </w:rPr>
        <w:t xml:space="preserve">h </w:t>
      </w:r>
      <w:r w:rsidRPr="00EF69FD">
        <w:rPr>
          <w:rFonts w:asciiTheme="majorHAnsi" w:eastAsia="Calibri" w:hAnsiTheme="majorHAnsi" w:cs="Calibri"/>
          <w:i/>
          <w:spacing w:val="1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i/>
          <w:spacing w:val="-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i/>
          <w:sz w:val="22"/>
          <w:szCs w:val="22"/>
        </w:rPr>
        <w:t>ll</w:t>
      </w:r>
      <w:r w:rsidRPr="00EF69FD">
        <w:rPr>
          <w:rFonts w:asciiTheme="majorHAnsi" w:eastAsia="Calibri" w:hAnsiTheme="majorHAnsi" w:cs="Calibri"/>
          <w:i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i/>
          <w:spacing w:val="-1"/>
          <w:sz w:val="22"/>
          <w:szCs w:val="22"/>
        </w:rPr>
        <w:t>agu</w:t>
      </w:r>
      <w:r w:rsidRPr="00EF69FD">
        <w:rPr>
          <w:rFonts w:asciiTheme="majorHAnsi" w:eastAsia="Calibri" w:hAnsiTheme="majorHAnsi" w:cs="Calibri"/>
          <w:i/>
          <w:sz w:val="22"/>
          <w:szCs w:val="22"/>
        </w:rPr>
        <w:t>es</w:t>
      </w:r>
      <w:r w:rsidRPr="00EF69FD">
        <w:rPr>
          <w:rFonts w:asciiTheme="majorHAnsi" w:eastAsia="Calibri" w:hAnsiTheme="majorHAnsi" w:cs="Calibri"/>
          <w:i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i/>
          <w:spacing w:val="-1"/>
          <w:sz w:val="22"/>
          <w:szCs w:val="22"/>
        </w:rPr>
        <w:t>an</w:t>
      </w:r>
      <w:r w:rsidRPr="00EF69FD">
        <w:rPr>
          <w:rFonts w:asciiTheme="majorHAnsi" w:eastAsia="Calibri" w:hAnsiTheme="majorHAnsi" w:cs="Calibri"/>
          <w:i/>
          <w:sz w:val="22"/>
          <w:szCs w:val="22"/>
        </w:rPr>
        <w:t xml:space="preserve">d </w:t>
      </w:r>
      <w:r w:rsidRPr="00EF69FD">
        <w:rPr>
          <w:rFonts w:asciiTheme="majorHAnsi" w:eastAsia="Calibri" w:hAnsiTheme="majorHAnsi" w:cs="Calibri"/>
          <w:i/>
          <w:spacing w:val="1"/>
          <w:sz w:val="22"/>
          <w:szCs w:val="22"/>
        </w:rPr>
        <w:t>p</w:t>
      </w:r>
      <w:r w:rsidRPr="00EF69FD">
        <w:rPr>
          <w:rFonts w:asciiTheme="majorHAnsi" w:eastAsia="Calibri" w:hAnsiTheme="majorHAnsi" w:cs="Calibri"/>
          <w:i/>
          <w:spacing w:val="-1"/>
          <w:sz w:val="22"/>
          <w:szCs w:val="22"/>
        </w:rPr>
        <w:t>ar</w:t>
      </w:r>
      <w:r w:rsidRPr="00EF69FD">
        <w:rPr>
          <w:rFonts w:asciiTheme="majorHAnsi" w:eastAsia="Calibri" w:hAnsiTheme="majorHAnsi" w:cs="Calibri"/>
          <w:i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i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i/>
          <w:spacing w:val="1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i/>
          <w:sz w:val="22"/>
          <w:szCs w:val="22"/>
        </w:rPr>
        <w:t>s.</w:t>
      </w:r>
    </w:p>
    <w:p w14:paraId="76EDCCDE" w14:textId="77777777" w:rsidR="006E6849" w:rsidRPr="00EF69FD" w:rsidRDefault="006E6849">
      <w:pPr>
        <w:spacing w:before="10" w:line="280" w:lineRule="exact"/>
        <w:rPr>
          <w:rFonts w:asciiTheme="majorHAnsi" w:hAnsiTheme="majorHAnsi"/>
          <w:sz w:val="22"/>
          <w:szCs w:val="22"/>
        </w:rPr>
      </w:pPr>
    </w:p>
    <w:p w14:paraId="1BD96952" w14:textId="77777777" w:rsidR="006E6849" w:rsidRPr="00EF69FD" w:rsidRDefault="00EF69FD">
      <w:pPr>
        <w:ind w:left="120" w:right="505"/>
        <w:rPr>
          <w:rFonts w:asciiTheme="majorHAnsi" w:eastAsia="Calibri" w:hAnsiTheme="majorHAnsi" w:cs="Calibri"/>
          <w:sz w:val="22"/>
          <w:szCs w:val="22"/>
        </w:rPr>
      </w:pPr>
      <w:r w:rsidRPr="00EF69FD">
        <w:rPr>
          <w:rFonts w:asciiTheme="majorHAnsi" w:eastAsia="Calibri" w:hAnsiTheme="majorHAnsi" w:cs="Calibri"/>
          <w:b/>
          <w:spacing w:val="-1"/>
          <w:sz w:val="22"/>
          <w:szCs w:val="22"/>
        </w:rPr>
        <w:t>Spe</w:t>
      </w:r>
      <w:r w:rsidRPr="00EF69FD">
        <w:rPr>
          <w:rFonts w:asciiTheme="majorHAnsi" w:eastAsia="Calibri" w:hAnsiTheme="majorHAnsi" w:cs="Calibri"/>
          <w:b/>
          <w:spacing w:val="1"/>
          <w:sz w:val="22"/>
          <w:szCs w:val="22"/>
        </w:rPr>
        <w:t>ci</w:t>
      </w:r>
      <w:r w:rsidRPr="00EF69FD">
        <w:rPr>
          <w:rFonts w:asciiTheme="majorHAnsi" w:eastAsia="Calibri" w:hAnsiTheme="majorHAnsi" w:cs="Calibri"/>
          <w:b/>
          <w:sz w:val="22"/>
          <w:szCs w:val="22"/>
        </w:rPr>
        <w:t>f</w:t>
      </w:r>
      <w:r w:rsidRPr="00EF69FD">
        <w:rPr>
          <w:rFonts w:asciiTheme="majorHAnsi" w:eastAsia="Calibri" w:hAnsiTheme="majorHAnsi" w:cs="Calibri"/>
          <w:b/>
          <w:spacing w:val="-1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b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b/>
          <w:spacing w:val="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b/>
          <w:spacing w:val="-1"/>
          <w:sz w:val="22"/>
          <w:szCs w:val="22"/>
        </w:rPr>
        <w:t>Ob</w:t>
      </w:r>
      <w:r w:rsidRPr="00EF69FD">
        <w:rPr>
          <w:rFonts w:asciiTheme="majorHAnsi" w:eastAsia="Calibri" w:hAnsiTheme="majorHAnsi" w:cs="Calibri"/>
          <w:b/>
          <w:spacing w:val="1"/>
          <w:sz w:val="22"/>
          <w:szCs w:val="22"/>
        </w:rPr>
        <w:t>j</w:t>
      </w:r>
      <w:r w:rsidRPr="00EF69FD">
        <w:rPr>
          <w:rFonts w:asciiTheme="majorHAnsi" w:eastAsia="Calibri" w:hAnsiTheme="majorHAnsi" w:cs="Calibri"/>
          <w:b/>
          <w:spacing w:val="-3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b/>
          <w:spacing w:val="1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b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b/>
          <w:spacing w:val="-1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b/>
          <w:spacing w:val="1"/>
          <w:sz w:val="22"/>
          <w:szCs w:val="22"/>
        </w:rPr>
        <w:t>v</w:t>
      </w:r>
      <w:r w:rsidRPr="00EF69FD">
        <w:rPr>
          <w:rFonts w:asciiTheme="majorHAnsi" w:eastAsia="Calibri" w:hAnsiTheme="majorHAnsi" w:cs="Calibri"/>
          <w:b/>
          <w:spacing w:val="-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b/>
          <w:sz w:val="22"/>
          <w:szCs w:val="22"/>
        </w:rPr>
        <w:t>:</w:t>
      </w:r>
      <w:r w:rsidRPr="00EF69FD">
        <w:rPr>
          <w:rFonts w:asciiTheme="majorHAnsi" w:eastAsia="Calibri" w:hAnsiTheme="majorHAnsi" w:cs="Calibri"/>
          <w:b/>
          <w:spacing w:val="5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sire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po</w:t>
      </w:r>
      <w:r w:rsidRPr="00EF69FD">
        <w:rPr>
          <w:rFonts w:asciiTheme="majorHAnsi" w:eastAsia="Calibri" w:hAnsiTheme="majorHAnsi" w:cs="Calibri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n as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a…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(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5</w:t>
      </w:r>
      <w:r w:rsidRPr="00EF69FD">
        <w:rPr>
          <w:rFonts w:asciiTheme="majorHAnsi" w:eastAsia="Calibri" w:hAnsiTheme="majorHAnsi" w:cs="Calibri"/>
          <w:spacing w:val="-1"/>
          <w:position w:val="10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position w:val="10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pacing w:val="16"/>
          <w:position w:val="10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EF69FD">
        <w:rPr>
          <w:rFonts w:asciiTheme="majorHAnsi" w:eastAsia="Calibri" w:hAnsiTheme="majorHAnsi" w:cs="Calibri"/>
          <w:sz w:val="22"/>
          <w:szCs w:val="22"/>
        </w:rPr>
        <w:t>ra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r,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EF69FD">
        <w:rPr>
          <w:rFonts w:asciiTheme="majorHAnsi" w:eastAsia="Calibri" w:hAnsiTheme="majorHAnsi" w:cs="Calibri"/>
          <w:sz w:val="22"/>
          <w:szCs w:val="22"/>
        </w:rPr>
        <w:t>h sc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l C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EF69FD">
        <w:rPr>
          <w:rFonts w:asciiTheme="majorHAnsi" w:eastAsia="Calibri" w:hAnsiTheme="majorHAnsi" w:cs="Calibri"/>
          <w:sz w:val="22"/>
          <w:szCs w:val="22"/>
        </w:rPr>
        <w:t>ist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z w:val="22"/>
          <w:szCs w:val="22"/>
        </w:rPr>
        <w:t>y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z w:val="22"/>
          <w:szCs w:val="22"/>
        </w:rPr>
        <w:t>eac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z w:val="22"/>
          <w:szCs w:val="22"/>
        </w:rPr>
        <w:t>er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etc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.</w:t>
      </w:r>
      <w:r w:rsidRPr="00EF69FD">
        <w:rPr>
          <w:rFonts w:asciiTheme="majorHAnsi" w:eastAsia="Calibri" w:hAnsiTheme="majorHAnsi" w:cs="Calibri"/>
          <w:sz w:val="22"/>
          <w:szCs w:val="22"/>
        </w:rPr>
        <w:t>)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wit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…</w:t>
      </w:r>
      <w:r w:rsidRPr="00EF69FD">
        <w:rPr>
          <w:rFonts w:asciiTheme="majorHAnsi" w:eastAsia="Calibri" w:hAnsiTheme="majorHAnsi" w:cs="Calibri"/>
          <w:sz w:val="22"/>
          <w:szCs w:val="22"/>
        </w:rPr>
        <w:t>.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(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f c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EF69FD">
        <w:rPr>
          <w:rFonts w:asciiTheme="majorHAnsi" w:eastAsia="Calibri" w:hAnsiTheme="majorHAnsi" w:cs="Calibri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y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/o</w:t>
      </w:r>
      <w:r w:rsidRPr="00EF69FD">
        <w:rPr>
          <w:rFonts w:asciiTheme="majorHAnsi" w:eastAsia="Calibri" w:hAnsiTheme="majorHAnsi" w:cs="Calibri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EF69FD">
        <w:rPr>
          <w:rFonts w:asciiTheme="majorHAnsi" w:eastAsia="Calibri" w:hAnsiTheme="majorHAnsi" w:cs="Calibri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z</w:t>
      </w:r>
      <w:r w:rsidRPr="00EF69FD">
        <w:rPr>
          <w:rFonts w:asciiTheme="majorHAnsi" w:eastAsia="Calibri" w:hAnsiTheme="majorHAnsi" w:cs="Calibri"/>
          <w:sz w:val="22"/>
          <w:szCs w:val="22"/>
        </w:rPr>
        <w:t>at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)</w:t>
      </w:r>
    </w:p>
    <w:p w14:paraId="7EAA2E40" w14:textId="77777777" w:rsidR="006E6849" w:rsidRPr="00EF69FD" w:rsidRDefault="006E6849">
      <w:pPr>
        <w:spacing w:before="15" w:line="280" w:lineRule="exact"/>
        <w:rPr>
          <w:rFonts w:asciiTheme="majorHAnsi" w:hAnsiTheme="majorHAnsi"/>
          <w:sz w:val="22"/>
          <w:szCs w:val="22"/>
        </w:rPr>
      </w:pPr>
    </w:p>
    <w:p w14:paraId="61BD47AE" w14:textId="77777777" w:rsidR="006E6849" w:rsidRPr="00EF69FD" w:rsidRDefault="00EF69FD">
      <w:pPr>
        <w:ind w:left="840" w:right="303"/>
        <w:rPr>
          <w:rFonts w:asciiTheme="majorHAnsi" w:eastAsia="Calibri" w:hAnsiTheme="majorHAnsi" w:cs="Calibri"/>
          <w:sz w:val="22"/>
          <w:szCs w:val="22"/>
        </w:rPr>
      </w:pPr>
      <w:r w:rsidRPr="00EF69FD">
        <w:rPr>
          <w:rFonts w:asciiTheme="majorHAnsi" w:eastAsia="Calibri" w:hAnsiTheme="majorHAnsi" w:cs="Calibri"/>
          <w:b/>
          <w:spacing w:val="-1"/>
          <w:sz w:val="22"/>
          <w:szCs w:val="22"/>
        </w:rPr>
        <w:t>Spe</w:t>
      </w:r>
      <w:r w:rsidRPr="00EF69FD">
        <w:rPr>
          <w:rFonts w:asciiTheme="majorHAnsi" w:eastAsia="Calibri" w:hAnsiTheme="majorHAnsi" w:cs="Calibri"/>
          <w:b/>
          <w:spacing w:val="1"/>
          <w:sz w:val="22"/>
          <w:szCs w:val="22"/>
        </w:rPr>
        <w:t>ci</w:t>
      </w:r>
      <w:r w:rsidRPr="00EF69FD">
        <w:rPr>
          <w:rFonts w:asciiTheme="majorHAnsi" w:eastAsia="Calibri" w:hAnsiTheme="majorHAnsi" w:cs="Calibri"/>
          <w:b/>
          <w:sz w:val="22"/>
          <w:szCs w:val="22"/>
        </w:rPr>
        <w:t>f</w:t>
      </w:r>
      <w:r w:rsidRPr="00EF69FD">
        <w:rPr>
          <w:rFonts w:asciiTheme="majorHAnsi" w:eastAsia="Calibri" w:hAnsiTheme="majorHAnsi" w:cs="Calibri"/>
          <w:b/>
          <w:spacing w:val="-1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b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b/>
          <w:spacing w:val="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b/>
          <w:spacing w:val="-1"/>
          <w:sz w:val="22"/>
          <w:szCs w:val="22"/>
        </w:rPr>
        <w:t>ob</w:t>
      </w:r>
      <w:r w:rsidRPr="00EF69FD">
        <w:rPr>
          <w:rFonts w:asciiTheme="majorHAnsi" w:eastAsia="Calibri" w:hAnsiTheme="majorHAnsi" w:cs="Calibri"/>
          <w:b/>
          <w:spacing w:val="1"/>
          <w:sz w:val="22"/>
          <w:szCs w:val="22"/>
        </w:rPr>
        <w:t>j</w:t>
      </w:r>
      <w:r w:rsidRPr="00EF69FD">
        <w:rPr>
          <w:rFonts w:asciiTheme="majorHAnsi" w:eastAsia="Calibri" w:hAnsiTheme="majorHAnsi" w:cs="Calibri"/>
          <w:b/>
          <w:spacing w:val="-1"/>
          <w:sz w:val="22"/>
          <w:szCs w:val="22"/>
        </w:rPr>
        <w:t>ec</w:t>
      </w:r>
      <w:r w:rsidRPr="00EF69FD">
        <w:rPr>
          <w:rFonts w:asciiTheme="majorHAnsi" w:eastAsia="Calibri" w:hAnsiTheme="majorHAnsi" w:cs="Calibri"/>
          <w:b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b/>
          <w:spacing w:val="-1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b/>
          <w:spacing w:val="1"/>
          <w:sz w:val="22"/>
          <w:szCs w:val="22"/>
        </w:rPr>
        <w:t>v</w:t>
      </w:r>
      <w:r w:rsidRPr="00EF69FD">
        <w:rPr>
          <w:rFonts w:asciiTheme="majorHAnsi" w:eastAsia="Calibri" w:hAnsiTheme="majorHAnsi" w:cs="Calibri"/>
          <w:b/>
          <w:sz w:val="22"/>
          <w:szCs w:val="22"/>
        </w:rPr>
        <w:t xml:space="preserve">e </w:t>
      </w:r>
      <w:r w:rsidRPr="00EF69FD">
        <w:rPr>
          <w:rFonts w:asciiTheme="majorHAnsi" w:eastAsia="Calibri" w:hAnsiTheme="majorHAnsi" w:cs="Calibri"/>
          <w:b/>
          <w:spacing w:val="-1"/>
          <w:sz w:val="22"/>
          <w:szCs w:val="22"/>
        </w:rPr>
        <w:t>exa</w:t>
      </w:r>
      <w:r w:rsidRPr="00EF69FD">
        <w:rPr>
          <w:rFonts w:asciiTheme="majorHAnsi" w:eastAsia="Calibri" w:hAnsiTheme="majorHAnsi" w:cs="Calibri"/>
          <w:b/>
          <w:sz w:val="22"/>
          <w:szCs w:val="22"/>
        </w:rPr>
        <w:t>m</w:t>
      </w:r>
      <w:r w:rsidRPr="00EF69FD">
        <w:rPr>
          <w:rFonts w:asciiTheme="majorHAnsi" w:eastAsia="Calibri" w:hAnsiTheme="majorHAnsi" w:cs="Calibri"/>
          <w:b/>
          <w:spacing w:val="-1"/>
          <w:sz w:val="22"/>
          <w:szCs w:val="22"/>
        </w:rPr>
        <w:t>p</w:t>
      </w:r>
      <w:r w:rsidRPr="00EF69FD">
        <w:rPr>
          <w:rFonts w:asciiTheme="majorHAnsi" w:eastAsia="Calibri" w:hAnsiTheme="majorHAnsi" w:cs="Calibri"/>
          <w:b/>
          <w:spacing w:val="1"/>
          <w:sz w:val="22"/>
          <w:szCs w:val="22"/>
        </w:rPr>
        <w:t>l</w:t>
      </w:r>
      <w:r w:rsidRPr="00EF69FD">
        <w:rPr>
          <w:rFonts w:asciiTheme="majorHAnsi" w:eastAsia="Calibri" w:hAnsiTheme="majorHAnsi" w:cs="Calibri"/>
          <w:b/>
          <w:spacing w:val="-3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b/>
          <w:sz w:val="22"/>
          <w:szCs w:val="22"/>
        </w:rPr>
        <w:t>:</w:t>
      </w:r>
      <w:r w:rsidRPr="00EF69FD">
        <w:rPr>
          <w:rFonts w:asciiTheme="majorHAnsi" w:eastAsia="Calibri" w:hAnsiTheme="majorHAnsi" w:cs="Calibri"/>
          <w:b/>
          <w:spacing w:val="5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i/>
          <w:spacing w:val="1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i/>
          <w:sz w:val="22"/>
          <w:szCs w:val="22"/>
        </w:rPr>
        <w:t xml:space="preserve">o </w:t>
      </w:r>
      <w:r w:rsidRPr="00EF69FD">
        <w:rPr>
          <w:rFonts w:asciiTheme="majorHAnsi" w:eastAsia="Calibri" w:hAnsiTheme="majorHAnsi" w:cs="Calibri"/>
          <w:i/>
          <w:spacing w:val="-1"/>
          <w:sz w:val="22"/>
          <w:szCs w:val="22"/>
        </w:rPr>
        <w:t>ob</w:t>
      </w:r>
      <w:r w:rsidRPr="00EF69FD">
        <w:rPr>
          <w:rFonts w:asciiTheme="majorHAnsi" w:eastAsia="Calibri" w:hAnsiTheme="majorHAnsi" w:cs="Calibri"/>
          <w:i/>
          <w:spacing w:val="1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i/>
          <w:spacing w:val="-1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i/>
          <w:sz w:val="22"/>
          <w:szCs w:val="22"/>
        </w:rPr>
        <w:t xml:space="preserve">in </w:t>
      </w:r>
      <w:r w:rsidRPr="00EF69FD">
        <w:rPr>
          <w:rFonts w:asciiTheme="majorHAnsi" w:eastAsia="Calibri" w:hAnsiTheme="majorHAnsi" w:cs="Calibri"/>
          <w:i/>
          <w:spacing w:val="1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i/>
          <w:spacing w:val="-1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i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i/>
          <w:spacing w:val="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i/>
          <w:spacing w:val="-1"/>
          <w:sz w:val="22"/>
          <w:szCs w:val="22"/>
        </w:rPr>
        <w:t>Sou</w:t>
      </w:r>
      <w:r w:rsidRPr="00EF69FD">
        <w:rPr>
          <w:rFonts w:asciiTheme="majorHAnsi" w:eastAsia="Calibri" w:hAnsiTheme="majorHAnsi" w:cs="Calibri"/>
          <w:i/>
          <w:spacing w:val="1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i/>
          <w:spacing w:val="-1"/>
          <w:sz w:val="22"/>
          <w:szCs w:val="22"/>
        </w:rPr>
        <w:t>hw</w:t>
      </w:r>
      <w:r w:rsidRPr="00EF69FD">
        <w:rPr>
          <w:rFonts w:asciiTheme="majorHAnsi" w:eastAsia="Calibri" w:hAnsiTheme="majorHAnsi" w:cs="Calibri"/>
          <w:i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i/>
          <w:spacing w:val="3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i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i/>
          <w:spacing w:val="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i/>
          <w:spacing w:val="-1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i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i/>
          <w:spacing w:val="-1"/>
          <w:sz w:val="22"/>
          <w:szCs w:val="22"/>
        </w:rPr>
        <w:t>g</w:t>
      </w:r>
      <w:r w:rsidRPr="00EF69FD">
        <w:rPr>
          <w:rFonts w:asciiTheme="majorHAnsi" w:eastAsia="Calibri" w:hAnsiTheme="majorHAnsi" w:cs="Calibri"/>
          <w:i/>
          <w:sz w:val="22"/>
          <w:szCs w:val="22"/>
        </w:rPr>
        <w:t xml:space="preserve">h </w:t>
      </w:r>
      <w:r w:rsidRPr="00EF69FD">
        <w:rPr>
          <w:rFonts w:asciiTheme="majorHAnsi" w:eastAsia="Calibri" w:hAnsiTheme="majorHAnsi" w:cs="Calibri"/>
          <w:i/>
          <w:spacing w:val="-1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i/>
          <w:spacing w:val="1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i/>
          <w:spacing w:val="-1"/>
          <w:sz w:val="22"/>
          <w:szCs w:val="22"/>
        </w:rPr>
        <w:t>hoo</w:t>
      </w:r>
      <w:r w:rsidRPr="00EF69FD">
        <w:rPr>
          <w:rFonts w:asciiTheme="majorHAnsi" w:eastAsia="Calibri" w:hAnsiTheme="majorHAnsi" w:cs="Calibri"/>
          <w:i/>
          <w:sz w:val="22"/>
          <w:szCs w:val="22"/>
        </w:rPr>
        <w:t>l</w:t>
      </w:r>
      <w:r w:rsidRPr="00EF69FD">
        <w:rPr>
          <w:rFonts w:asciiTheme="majorHAnsi" w:eastAsia="Calibri" w:hAnsiTheme="majorHAnsi" w:cs="Calibri"/>
          <w:i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i/>
          <w:spacing w:val="-1"/>
          <w:sz w:val="22"/>
          <w:szCs w:val="22"/>
        </w:rPr>
        <w:t>Ch</w:t>
      </w:r>
      <w:r w:rsidRPr="00EF69FD">
        <w:rPr>
          <w:rFonts w:asciiTheme="majorHAnsi" w:eastAsia="Calibri" w:hAnsiTheme="majorHAnsi" w:cs="Calibri"/>
          <w:i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i/>
          <w:sz w:val="22"/>
          <w:szCs w:val="22"/>
        </w:rPr>
        <w:t>mis</w:t>
      </w:r>
      <w:r w:rsidRPr="00EF69FD">
        <w:rPr>
          <w:rFonts w:asciiTheme="majorHAnsi" w:eastAsia="Calibri" w:hAnsiTheme="majorHAnsi" w:cs="Calibri"/>
          <w:i/>
          <w:spacing w:val="1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i/>
          <w:spacing w:val="-1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i/>
          <w:sz w:val="22"/>
          <w:szCs w:val="22"/>
        </w:rPr>
        <w:t>y</w:t>
      </w:r>
      <w:r w:rsidRPr="00EF69FD">
        <w:rPr>
          <w:rFonts w:asciiTheme="majorHAnsi" w:eastAsia="Calibri" w:hAnsiTheme="majorHAnsi" w:cs="Calibri"/>
          <w:i/>
          <w:spacing w:val="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i/>
          <w:spacing w:val="1"/>
          <w:sz w:val="22"/>
          <w:szCs w:val="22"/>
        </w:rPr>
        <w:t>Te</w:t>
      </w:r>
      <w:r w:rsidRPr="00EF69FD">
        <w:rPr>
          <w:rFonts w:asciiTheme="majorHAnsi" w:eastAsia="Calibri" w:hAnsiTheme="majorHAnsi" w:cs="Calibri"/>
          <w:i/>
          <w:spacing w:val="-1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i/>
          <w:spacing w:val="1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i/>
          <w:spacing w:val="-1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i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i/>
          <w:sz w:val="22"/>
          <w:szCs w:val="22"/>
        </w:rPr>
        <w:t xml:space="preserve">r </w:t>
      </w:r>
      <w:r w:rsidRPr="00EF69FD">
        <w:rPr>
          <w:rFonts w:asciiTheme="majorHAnsi" w:eastAsia="Calibri" w:hAnsiTheme="majorHAnsi" w:cs="Calibri"/>
          <w:i/>
          <w:spacing w:val="-1"/>
          <w:sz w:val="22"/>
          <w:szCs w:val="22"/>
        </w:rPr>
        <w:t>po</w:t>
      </w:r>
      <w:r w:rsidRPr="00EF69FD">
        <w:rPr>
          <w:rFonts w:asciiTheme="majorHAnsi" w:eastAsia="Calibri" w:hAnsiTheme="majorHAnsi" w:cs="Calibri"/>
          <w:i/>
          <w:sz w:val="22"/>
          <w:szCs w:val="22"/>
        </w:rPr>
        <w:t>si</w:t>
      </w:r>
      <w:r w:rsidRPr="00EF69FD">
        <w:rPr>
          <w:rFonts w:asciiTheme="majorHAnsi" w:eastAsia="Calibri" w:hAnsiTheme="majorHAnsi" w:cs="Calibri"/>
          <w:i/>
          <w:spacing w:val="1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i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i/>
          <w:spacing w:val="-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i/>
          <w:sz w:val="22"/>
          <w:szCs w:val="22"/>
        </w:rPr>
        <w:t xml:space="preserve">n </w:t>
      </w:r>
      <w:r w:rsidRPr="00EF69FD">
        <w:rPr>
          <w:rFonts w:asciiTheme="majorHAnsi" w:eastAsia="Calibri" w:hAnsiTheme="majorHAnsi" w:cs="Calibri"/>
          <w:i/>
          <w:spacing w:val="-1"/>
          <w:sz w:val="22"/>
          <w:szCs w:val="22"/>
        </w:rPr>
        <w:t>w</w:t>
      </w:r>
      <w:r w:rsidRPr="00EF69FD">
        <w:rPr>
          <w:rFonts w:asciiTheme="majorHAnsi" w:eastAsia="Calibri" w:hAnsiTheme="majorHAnsi" w:cs="Calibri"/>
          <w:i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i/>
          <w:spacing w:val="1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i/>
          <w:sz w:val="22"/>
          <w:szCs w:val="22"/>
        </w:rPr>
        <w:t xml:space="preserve">h </w:t>
      </w:r>
      <w:r w:rsidRPr="00EF69FD">
        <w:rPr>
          <w:rFonts w:asciiTheme="majorHAnsi" w:eastAsia="Calibri" w:hAnsiTheme="majorHAnsi" w:cs="Calibri"/>
          <w:i/>
          <w:spacing w:val="1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i/>
          <w:spacing w:val="-1"/>
          <w:sz w:val="22"/>
          <w:szCs w:val="22"/>
        </w:rPr>
        <w:t xml:space="preserve">he </w:t>
      </w:r>
      <w:r w:rsidRPr="00EF69FD">
        <w:rPr>
          <w:rFonts w:asciiTheme="majorHAnsi" w:eastAsia="Calibri" w:hAnsiTheme="majorHAnsi" w:cs="Calibri"/>
          <w:i/>
          <w:sz w:val="22"/>
          <w:szCs w:val="22"/>
        </w:rPr>
        <w:t>G</w:t>
      </w:r>
      <w:r w:rsidRPr="00EF69FD">
        <w:rPr>
          <w:rFonts w:asciiTheme="majorHAnsi" w:eastAsia="Calibri" w:hAnsiTheme="majorHAnsi" w:cs="Calibri"/>
          <w:i/>
          <w:spacing w:val="-1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i/>
          <w:spacing w:val="1"/>
          <w:sz w:val="22"/>
          <w:szCs w:val="22"/>
        </w:rPr>
        <w:t>ee</w:t>
      </w:r>
      <w:r w:rsidRPr="00EF69FD">
        <w:rPr>
          <w:rFonts w:asciiTheme="majorHAnsi" w:eastAsia="Calibri" w:hAnsiTheme="majorHAnsi" w:cs="Calibri"/>
          <w:i/>
          <w:sz w:val="22"/>
          <w:szCs w:val="22"/>
        </w:rPr>
        <w:t xml:space="preserve">n </w:t>
      </w:r>
      <w:r w:rsidRPr="00EF69FD">
        <w:rPr>
          <w:rFonts w:asciiTheme="majorHAnsi" w:eastAsia="Calibri" w:hAnsiTheme="majorHAnsi" w:cs="Calibri"/>
          <w:i/>
          <w:spacing w:val="-1"/>
          <w:sz w:val="22"/>
          <w:szCs w:val="22"/>
        </w:rPr>
        <w:t>Ba</w:t>
      </w:r>
      <w:r w:rsidRPr="00EF69FD">
        <w:rPr>
          <w:rFonts w:asciiTheme="majorHAnsi" w:eastAsia="Calibri" w:hAnsiTheme="majorHAnsi" w:cs="Calibri"/>
          <w:i/>
          <w:sz w:val="22"/>
          <w:szCs w:val="22"/>
        </w:rPr>
        <w:t>y</w:t>
      </w:r>
      <w:r w:rsidRPr="00EF69FD">
        <w:rPr>
          <w:rFonts w:asciiTheme="majorHAnsi" w:eastAsia="Calibri" w:hAnsiTheme="majorHAnsi" w:cs="Calibri"/>
          <w:i/>
          <w:spacing w:val="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i/>
          <w:spacing w:val="-1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i/>
          <w:spacing w:val="1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i/>
          <w:spacing w:val="-1"/>
          <w:sz w:val="22"/>
          <w:szCs w:val="22"/>
        </w:rPr>
        <w:t>hoo</w:t>
      </w:r>
      <w:r w:rsidRPr="00EF69FD">
        <w:rPr>
          <w:rFonts w:asciiTheme="majorHAnsi" w:eastAsia="Calibri" w:hAnsiTheme="majorHAnsi" w:cs="Calibri"/>
          <w:i/>
          <w:sz w:val="22"/>
          <w:szCs w:val="22"/>
        </w:rPr>
        <w:t>l</w:t>
      </w:r>
      <w:r w:rsidRPr="00EF69FD">
        <w:rPr>
          <w:rFonts w:asciiTheme="majorHAnsi" w:eastAsia="Calibri" w:hAnsiTheme="majorHAnsi" w:cs="Calibri"/>
          <w:i/>
          <w:spacing w:val="1"/>
          <w:sz w:val="22"/>
          <w:szCs w:val="22"/>
        </w:rPr>
        <w:t xml:space="preserve"> D</w:t>
      </w:r>
      <w:r w:rsidRPr="00EF69FD">
        <w:rPr>
          <w:rFonts w:asciiTheme="majorHAnsi" w:eastAsia="Calibri" w:hAnsiTheme="majorHAnsi" w:cs="Calibri"/>
          <w:i/>
          <w:sz w:val="22"/>
          <w:szCs w:val="22"/>
        </w:rPr>
        <w:t>is</w:t>
      </w:r>
      <w:r w:rsidRPr="00EF69FD">
        <w:rPr>
          <w:rFonts w:asciiTheme="majorHAnsi" w:eastAsia="Calibri" w:hAnsiTheme="majorHAnsi" w:cs="Calibri"/>
          <w:i/>
          <w:spacing w:val="1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i/>
          <w:spacing w:val="-1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i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i/>
          <w:spacing w:val="1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i/>
          <w:spacing w:val="-1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i/>
          <w:sz w:val="22"/>
          <w:szCs w:val="22"/>
        </w:rPr>
        <w:t>. A</w:t>
      </w:r>
      <w:r w:rsidRPr="00EF69FD">
        <w:rPr>
          <w:rFonts w:asciiTheme="majorHAnsi" w:eastAsia="Calibri" w:hAnsiTheme="majorHAnsi" w:cs="Calibri"/>
          <w:i/>
          <w:spacing w:val="-1"/>
          <w:sz w:val="22"/>
          <w:szCs w:val="22"/>
        </w:rPr>
        <w:t>b</w:t>
      </w:r>
      <w:r w:rsidRPr="00EF69FD">
        <w:rPr>
          <w:rFonts w:asciiTheme="majorHAnsi" w:eastAsia="Calibri" w:hAnsiTheme="majorHAnsi" w:cs="Calibri"/>
          <w:i/>
          <w:sz w:val="22"/>
          <w:szCs w:val="22"/>
        </w:rPr>
        <w:t>ili</w:t>
      </w:r>
      <w:r w:rsidRPr="00EF69FD">
        <w:rPr>
          <w:rFonts w:asciiTheme="majorHAnsi" w:eastAsia="Calibri" w:hAnsiTheme="majorHAnsi" w:cs="Calibri"/>
          <w:i/>
          <w:spacing w:val="1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i/>
          <w:sz w:val="22"/>
          <w:szCs w:val="22"/>
        </w:rPr>
        <w:t>y</w:t>
      </w:r>
      <w:r w:rsidRPr="00EF69FD">
        <w:rPr>
          <w:rFonts w:asciiTheme="majorHAnsi" w:eastAsia="Calibri" w:hAnsiTheme="majorHAnsi" w:cs="Calibri"/>
          <w:i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i/>
          <w:spacing w:val="1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i/>
          <w:sz w:val="22"/>
          <w:szCs w:val="22"/>
        </w:rPr>
        <w:t xml:space="preserve">o </w:t>
      </w:r>
      <w:r w:rsidRPr="00EF69FD">
        <w:rPr>
          <w:rFonts w:asciiTheme="majorHAnsi" w:eastAsia="Calibri" w:hAnsiTheme="majorHAnsi" w:cs="Calibri"/>
          <w:i/>
          <w:spacing w:val="1"/>
          <w:sz w:val="22"/>
          <w:szCs w:val="22"/>
        </w:rPr>
        <w:t>f</w:t>
      </w:r>
      <w:r w:rsidRPr="00EF69FD">
        <w:rPr>
          <w:rFonts w:asciiTheme="majorHAnsi" w:eastAsia="Calibri" w:hAnsiTheme="majorHAnsi" w:cs="Calibri"/>
          <w:i/>
          <w:spacing w:val="-1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i/>
          <w:spacing w:val="1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i/>
          <w:sz w:val="22"/>
          <w:szCs w:val="22"/>
        </w:rPr>
        <w:t>il</w:t>
      </w:r>
      <w:r w:rsidRPr="00EF69FD">
        <w:rPr>
          <w:rFonts w:asciiTheme="majorHAnsi" w:eastAsia="Calibri" w:hAnsiTheme="majorHAnsi" w:cs="Calibri"/>
          <w:i/>
          <w:spacing w:val="-2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i/>
          <w:spacing w:val="1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i/>
          <w:spacing w:val="-1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i/>
          <w:spacing w:val="1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i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i/>
          <w:spacing w:val="-1"/>
          <w:sz w:val="22"/>
          <w:szCs w:val="22"/>
        </w:rPr>
        <w:t xml:space="preserve"> pra</w:t>
      </w:r>
      <w:r w:rsidRPr="00EF69FD">
        <w:rPr>
          <w:rFonts w:asciiTheme="majorHAnsi" w:eastAsia="Calibri" w:hAnsiTheme="majorHAnsi" w:cs="Calibri"/>
          <w:i/>
          <w:spacing w:val="1"/>
          <w:sz w:val="22"/>
          <w:szCs w:val="22"/>
        </w:rPr>
        <w:t>ct</w:t>
      </w:r>
      <w:r w:rsidRPr="00EF69FD">
        <w:rPr>
          <w:rFonts w:asciiTheme="majorHAnsi" w:eastAsia="Calibri" w:hAnsiTheme="majorHAnsi" w:cs="Calibri"/>
          <w:i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i/>
          <w:spacing w:val="1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i/>
          <w:spacing w:val="-1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i/>
          <w:sz w:val="22"/>
          <w:szCs w:val="22"/>
        </w:rPr>
        <w:t>l</w:t>
      </w:r>
      <w:r w:rsidRPr="00EF69FD">
        <w:rPr>
          <w:rFonts w:asciiTheme="majorHAnsi" w:eastAsia="Calibri" w:hAnsiTheme="majorHAnsi" w:cs="Calibri"/>
          <w:i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i/>
          <w:spacing w:val="-1"/>
          <w:sz w:val="22"/>
          <w:szCs w:val="22"/>
        </w:rPr>
        <w:t>app</w:t>
      </w:r>
      <w:r w:rsidRPr="00EF69FD">
        <w:rPr>
          <w:rFonts w:asciiTheme="majorHAnsi" w:eastAsia="Calibri" w:hAnsiTheme="majorHAnsi" w:cs="Calibri"/>
          <w:i/>
          <w:sz w:val="22"/>
          <w:szCs w:val="22"/>
        </w:rPr>
        <w:t>li</w:t>
      </w:r>
      <w:r w:rsidRPr="00EF69FD">
        <w:rPr>
          <w:rFonts w:asciiTheme="majorHAnsi" w:eastAsia="Calibri" w:hAnsiTheme="majorHAnsi" w:cs="Calibri"/>
          <w:i/>
          <w:spacing w:val="1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i/>
          <w:spacing w:val="-1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i/>
          <w:spacing w:val="1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i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i/>
          <w:spacing w:val="-1"/>
          <w:sz w:val="22"/>
          <w:szCs w:val="22"/>
        </w:rPr>
        <w:t>on</w:t>
      </w:r>
      <w:r w:rsidRPr="00EF69FD">
        <w:rPr>
          <w:rFonts w:asciiTheme="majorHAnsi" w:eastAsia="Calibri" w:hAnsiTheme="majorHAnsi" w:cs="Calibri"/>
          <w:i/>
          <w:sz w:val="22"/>
          <w:szCs w:val="22"/>
        </w:rPr>
        <w:t>,</w:t>
      </w:r>
      <w:r w:rsidRPr="00EF69FD">
        <w:rPr>
          <w:rFonts w:asciiTheme="majorHAnsi" w:eastAsia="Calibri" w:hAnsiTheme="majorHAnsi" w:cs="Calibri"/>
          <w:i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i/>
          <w:spacing w:val="-1"/>
          <w:sz w:val="22"/>
          <w:szCs w:val="22"/>
        </w:rPr>
        <w:t>ha</w:t>
      </w:r>
      <w:r w:rsidRPr="00EF69FD">
        <w:rPr>
          <w:rFonts w:asciiTheme="majorHAnsi" w:eastAsia="Calibri" w:hAnsiTheme="majorHAnsi" w:cs="Calibri"/>
          <w:i/>
          <w:spacing w:val="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i/>
          <w:spacing w:val="-1"/>
          <w:sz w:val="22"/>
          <w:szCs w:val="22"/>
        </w:rPr>
        <w:t>d</w:t>
      </w:r>
      <w:r w:rsidRPr="00EF69FD">
        <w:rPr>
          <w:rFonts w:asciiTheme="majorHAnsi" w:eastAsia="Calibri" w:hAnsiTheme="majorHAnsi" w:cs="Calibri"/>
          <w:i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i/>
          <w:spacing w:val="1"/>
          <w:sz w:val="22"/>
          <w:szCs w:val="22"/>
        </w:rPr>
        <w:t>-</w:t>
      </w:r>
      <w:r w:rsidRPr="00EF69FD">
        <w:rPr>
          <w:rFonts w:asciiTheme="majorHAnsi" w:eastAsia="Calibri" w:hAnsiTheme="majorHAnsi" w:cs="Calibri"/>
          <w:i/>
          <w:spacing w:val="2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i/>
          <w:sz w:val="22"/>
          <w:szCs w:val="22"/>
        </w:rPr>
        <w:t xml:space="preserve">n </w:t>
      </w:r>
      <w:r w:rsidRPr="00EF69FD">
        <w:rPr>
          <w:rFonts w:asciiTheme="majorHAnsi" w:eastAsia="Calibri" w:hAnsiTheme="majorHAnsi" w:cs="Calibri"/>
          <w:i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i/>
          <w:spacing w:val="-1"/>
          <w:sz w:val="22"/>
          <w:szCs w:val="22"/>
        </w:rPr>
        <w:t>xp</w:t>
      </w:r>
      <w:r w:rsidRPr="00EF69FD">
        <w:rPr>
          <w:rFonts w:asciiTheme="majorHAnsi" w:eastAsia="Calibri" w:hAnsiTheme="majorHAnsi" w:cs="Calibri"/>
          <w:i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i/>
          <w:spacing w:val="-1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i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i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i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i/>
          <w:spacing w:val="1"/>
          <w:sz w:val="22"/>
          <w:szCs w:val="22"/>
        </w:rPr>
        <w:t>ce</w:t>
      </w:r>
      <w:r w:rsidRPr="00EF69FD">
        <w:rPr>
          <w:rFonts w:asciiTheme="majorHAnsi" w:eastAsia="Calibri" w:hAnsiTheme="majorHAnsi" w:cs="Calibri"/>
          <w:i/>
          <w:sz w:val="22"/>
          <w:szCs w:val="22"/>
        </w:rPr>
        <w:t>,</w:t>
      </w:r>
      <w:r w:rsidRPr="00EF69FD">
        <w:rPr>
          <w:rFonts w:asciiTheme="majorHAnsi" w:eastAsia="Calibri" w:hAnsiTheme="majorHAnsi" w:cs="Calibri"/>
          <w:i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i/>
          <w:spacing w:val="-1"/>
          <w:sz w:val="22"/>
          <w:szCs w:val="22"/>
        </w:rPr>
        <w:t>an</w:t>
      </w:r>
      <w:r w:rsidRPr="00EF69FD">
        <w:rPr>
          <w:rFonts w:asciiTheme="majorHAnsi" w:eastAsia="Calibri" w:hAnsiTheme="majorHAnsi" w:cs="Calibri"/>
          <w:i/>
          <w:sz w:val="22"/>
          <w:szCs w:val="22"/>
        </w:rPr>
        <w:t>d s</w:t>
      </w:r>
      <w:r w:rsidRPr="00EF69FD">
        <w:rPr>
          <w:rFonts w:asciiTheme="majorHAnsi" w:eastAsia="Calibri" w:hAnsiTheme="majorHAnsi" w:cs="Calibri"/>
          <w:i/>
          <w:spacing w:val="1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i/>
          <w:spacing w:val="-1"/>
          <w:sz w:val="22"/>
          <w:szCs w:val="22"/>
        </w:rPr>
        <w:t>ud</w:t>
      </w:r>
      <w:r w:rsidRPr="00EF69FD">
        <w:rPr>
          <w:rFonts w:asciiTheme="majorHAnsi" w:eastAsia="Calibri" w:hAnsiTheme="majorHAnsi" w:cs="Calibri"/>
          <w:i/>
          <w:spacing w:val="1"/>
          <w:sz w:val="22"/>
          <w:szCs w:val="22"/>
        </w:rPr>
        <w:t>ent</w:t>
      </w:r>
      <w:r w:rsidRPr="00EF69FD">
        <w:rPr>
          <w:rFonts w:asciiTheme="majorHAnsi" w:eastAsia="Calibri" w:hAnsiTheme="majorHAnsi" w:cs="Calibri"/>
          <w:i/>
          <w:sz w:val="22"/>
          <w:szCs w:val="22"/>
        </w:rPr>
        <w:t>- i</w:t>
      </w:r>
      <w:r w:rsidRPr="00EF69FD">
        <w:rPr>
          <w:rFonts w:asciiTheme="majorHAnsi" w:eastAsia="Calibri" w:hAnsiTheme="majorHAnsi" w:cs="Calibri"/>
          <w:i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i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i/>
          <w:spacing w:val="-1"/>
          <w:sz w:val="22"/>
          <w:szCs w:val="22"/>
        </w:rPr>
        <w:t>p</w:t>
      </w:r>
      <w:r w:rsidRPr="00EF69FD">
        <w:rPr>
          <w:rFonts w:asciiTheme="majorHAnsi" w:eastAsia="Calibri" w:hAnsiTheme="majorHAnsi" w:cs="Calibri"/>
          <w:i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i/>
          <w:spacing w:val="-1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i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i/>
          <w:sz w:val="22"/>
          <w:szCs w:val="22"/>
        </w:rPr>
        <w:t xml:space="preserve">d </w:t>
      </w:r>
      <w:r w:rsidRPr="00EF69FD">
        <w:rPr>
          <w:rFonts w:asciiTheme="majorHAnsi" w:eastAsia="Calibri" w:hAnsiTheme="majorHAnsi" w:cs="Calibri"/>
          <w:i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i/>
          <w:spacing w:val="-1"/>
          <w:sz w:val="22"/>
          <w:szCs w:val="22"/>
        </w:rPr>
        <w:t>xp</w:t>
      </w:r>
      <w:r w:rsidRPr="00EF69FD">
        <w:rPr>
          <w:rFonts w:asciiTheme="majorHAnsi" w:eastAsia="Calibri" w:hAnsiTheme="majorHAnsi" w:cs="Calibri"/>
          <w:i/>
          <w:sz w:val="22"/>
          <w:szCs w:val="22"/>
        </w:rPr>
        <w:t>l</w:t>
      </w:r>
      <w:r w:rsidRPr="00EF69FD">
        <w:rPr>
          <w:rFonts w:asciiTheme="majorHAnsi" w:eastAsia="Calibri" w:hAnsiTheme="majorHAnsi" w:cs="Calibri"/>
          <w:i/>
          <w:spacing w:val="2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i/>
          <w:spacing w:val="-1"/>
          <w:sz w:val="22"/>
          <w:szCs w:val="22"/>
        </w:rPr>
        <w:t>ra</w:t>
      </w:r>
      <w:r w:rsidRPr="00EF69FD">
        <w:rPr>
          <w:rFonts w:asciiTheme="majorHAnsi" w:eastAsia="Calibri" w:hAnsiTheme="majorHAnsi" w:cs="Calibri"/>
          <w:i/>
          <w:spacing w:val="1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i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i/>
          <w:spacing w:val="-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i/>
          <w:sz w:val="22"/>
          <w:szCs w:val="22"/>
        </w:rPr>
        <w:t xml:space="preserve">n </w:t>
      </w:r>
      <w:r w:rsidRPr="00EF69FD">
        <w:rPr>
          <w:rFonts w:asciiTheme="majorHAnsi" w:eastAsia="Calibri" w:hAnsiTheme="majorHAnsi" w:cs="Calibri"/>
          <w:i/>
          <w:spacing w:val="-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i/>
          <w:sz w:val="22"/>
          <w:szCs w:val="22"/>
        </w:rPr>
        <w:t>f</w:t>
      </w:r>
      <w:r w:rsidRPr="00EF69FD">
        <w:rPr>
          <w:rFonts w:asciiTheme="majorHAnsi" w:eastAsia="Calibri" w:hAnsiTheme="majorHAnsi" w:cs="Calibri"/>
          <w:i/>
          <w:spacing w:val="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i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i/>
          <w:spacing w:val="1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i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i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i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i/>
          <w:spacing w:val="1"/>
          <w:sz w:val="22"/>
          <w:szCs w:val="22"/>
        </w:rPr>
        <w:t>ce</w:t>
      </w:r>
      <w:r w:rsidRPr="00EF69FD">
        <w:rPr>
          <w:rFonts w:asciiTheme="majorHAnsi" w:eastAsia="Calibri" w:hAnsiTheme="majorHAnsi" w:cs="Calibri"/>
          <w:i/>
          <w:sz w:val="22"/>
          <w:szCs w:val="22"/>
        </w:rPr>
        <w:t>.</w:t>
      </w:r>
    </w:p>
    <w:p w14:paraId="3573D6EC" w14:textId="77777777" w:rsidR="006E6849" w:rsidRPr="00EF69FD" w:rsidRDefault="006E6849">
      <w:pPr>
        <w:spacing w:before="9" w:line="200" w:lineRule="exact"/>
        <w:rPr>
          <w:rFonts w:asciiTheme="majorHAnsi" w:hAnsiTheme="majorHAnsi"/>
          <w:sz w:val="22"/>
          <w:szCs w:val="22"/>
        </w:rPr>
      </w:pPr>
    </w:p>
    <w:p w14:paraId="3808E71D" w14:textId="77777777" w:rsidR="006E6849" w:rsidRPr="00EF69FD" w:rsidRDefault="00EF69FD">
      <w:pPr>
        <w:spacing w:line="360" w:lineRule="exact"/>
        <w:ind w:left="4826" w:right="4828"/>
        <w:jc w:val="center"/>
        <w:rPr>
          <w:rFonts w:asciiTheme="majorHAnsi" w:eastAsia="Calibri" w:hAnsiTheme="majorHAnsi" w:cs="Calibri"/>
          <w:sz w:val="22"/>
          <w:szCs w:val="22"/>
        </w:rPr>
      </w:pPr>
      <w:r w:rsidRPr="00EF69FD">
        <w:rPr>
          <w:rFonts w:asciiTheme="majorHAnsi" w:eastAsia="Calibri" w:hAnsiTheme="majorHAnsi" w:cs="Calibri"/>
          <w:w w:val="99"/>
          <w:sz w:val="22"/>
          <w:szCs w:val="22"/>
        </w:rPr>
        <w:t>Edu</w:t>
      </w:r>
      <w:r w:rsidRPr="00EF69FD">
        <w:rPr>
          <w:rFonts w:asciiTheme="majorHAnsi" w:eastAsia="Calibri" w:hAnsiTheme="majorHAnsi" w:cs="Calibri"/>
          <w:spacing w:val="-1"/>
          <w:w w:val="99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spacing w:val="1"/>
          <w:w w:val="99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1"/>
          <w:w w:val="99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w w:val="99"/>
          <w:sz w:val="22"/>
          <w:szCs w:val="22"/>
        </w:rPr>
        <w:t>on</w:t>
      </w:r>
    </w:p>
    <w:p w14:paraId="48971309" w14:textId="77777777" w:rsidR="006E6849" w:rsidRPr="00EF69FD" w:rsidRDefault="006E6849">
      <w:pPr>
        <w:spacing w:before="20" w:line="200" w:lineRule="exact"/>
        <w:rPr>
          <w:rFonts w:asciiTheme="majorHAnsi" w:hAnsiTheme="majorHAnsi"/>
          <w:sz w:val="22"/>
          <w:szCs w:val="22"/>
        </w:rPr>
      </w:pPr>
    </w:p>
    <w:p w14:paraId="66C20F64" w14:textId="77777777" w:rsidR="006E6849" w:rsidRPr="00EF69FD" w:rsidRDefault="00EF69FD">
      <w:pPr>
        <w:spacing w:line="300" w:lineRule="atLeast"/>
        <w:ind w:left="120" w:right="335"/>
        <w:rPr>
          <w:rFonts w:asciiTheme="majorHAnsi" w:eastAsia="Calibri" w:hAnsiTheme="majorHAnsi" w:cs="Calibri"/>
          <w:sz w:val="22"/>
          <w:szCs w:val="22"/>
        </w:rPr>
      </w:pPr>
      <w:r w:rsidRPr="00EF69FD">
        <w:rPr>
          <w:rFonts w:asciiTheme="majorHAnsi" w:eastAsia="Calibri" w:hAnsiTheme="majorHAnsi" w:cs="Calibri"/>
          <w:sz w:val="22"/>
          <w:szCs w:val="22"/>
        </w:rPr>
        <w:t>B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in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w</w:t>
      </w:r>
      <w:r w:rsidRPr="00EF69FD">
        <w:rPr>
          <w:rFonts w:asciiTheme="majorHAnsi" w:eastAsia="Calibri" w:hAnsiTheme="majorHAnsi" w:cs="Calibri"/>
          <w:sz w:val="22"/>
          <w:szCs w:val="22"/>
        </w:rPr>
        <w:t>ith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yo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EF69FD">
        <w:rPr>
          <w:rFonts w:asciiTheme="majorHAnsi" w:eastAsia="Calibri" w:hAnsiTheme="majorHAnsi" w:cs="Calibri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st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ce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du</w:t>
      </w:r>
      <w:r w:rsidRPr="00EF69FD">
        <w:rPr>
          <w:rFonts w:asciiTheme="majorHAnsi" w:eastAsia="Calibri" w:hAnsiTheme="majorHAnsi" w:cs="Calibri"/>
          <w:sz w:val="22"/>
          <w:szCs w:val="22"/>
        </w:rPr>
        <w:t>cat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al 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x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ri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d list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b</w:t>
      </w:r>
      <w:r w:rsidRPr="00EF69FD">
        <w:rPr>
          <w:rFonts w:asciiTheme="majorHAnsi" w:eastAsia="Calibri" w:hAnsiTheme="majorHAnsi" w:cs="Calibri"/>
          <w:sz w:val="22"/>
          <w:szCs w:val="22"/>
        </w:rPr>
        <w:t>ac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k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w</w:t>
      </w:r>
      <w:r w:rsidRPr="00EF69FD">
        <w:rPr>
          <w:rFonts w:asciiTheme="majorHAnsi" w:eastAsia="Calibri" w:hAnsiTheme="majorHAnsi" w:cs="Calibri"/>
          <w:sz w:val="22"/>
          <w:szCs w:val="22"/>
        </w:rPr>
        <w:t>ar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.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EF69FD">
        <w:rPr>
          <w:rFonts w:asciiTheme="majorHAnsi" w:eastAsia="Calibri" w:hAnsiTheme="majorHAnsi" w:cs="Calibri"/>
          <w:sz w:val="22"/>
          <w:szCs w:val="22"/>
        </w:rPr>
        <w:t>h sc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oo</w:t>
      </w:r>
      <w:r w:rsidRPr="00EF69FD">
        <w:rPr>
          <w:rFonts w:asciiTheme="majorHAnsi" w:eastAsia="Calibri" w:hAnsiTheme="majorHAnsi" w:cs="Calibri"/>
          <w:sz w:val="22"/>
          <w:szCs w:val="22"/>
        </w:rPr>
        <w:t>l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f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EF69FD">
        <w:rPr>
          <w:rFonts w:asciiTheme="majorHAnsi" w:eastAsia="Calibri" w:hAnsiTheme="majorHAnsi" w:cs="Calibri"/>
          <w:sz w:val="22"/>
          <w:szCs w:val="22"/>
        </w:rPr>
        <w:t>at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n 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nd</w:t>
      </w:r>
      <w:r w:rsidRPr="00EF69FD">
        <w:rPr>
          <w:rFonts w:asciiTheme="majorHAnsi" w:eastAsia="Calibri" w:hAnsiTheme="majorHAnsi" w:cs="Calibri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b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list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,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un</w:t>
      </w:r>
      <w:r w:rsidRPr="00EF69FD">
        <w:rPr>
          <w:rFonts w:asciiTheme="majorHAnsi" w:eastAsia="Calibri" w:hAnsiTheme="majorHAnsi" w:cs="Calibri"/>
          <w:sz w:val="22"/>
          <w:szCs w:val="22"/>
        </w:rPr>
        <w:t>less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y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u are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pp</w:t>
      </w:r>
      <w:r w:rsidRPr="00EF69FD">
        <w:rPr>
          <w:rFonts w:asciiTheme="majorHAnsi" w:eastAsia="Calibri" w:hAnsiTheme="majorHAnsi" w:cs="Calibri"/>
          <w:sz w:val="22"/>
          <w:szCs w:val="22"/>
        </w:rPr>
        <w:t>l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EF69FD">
        <w:rPr>
          <w:rFonts w:asciiTheme="majorHAnsi" w:eastAsia="Calibri" w:hAnsiTheme="majorHAnsi" w:cs="Calibri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g f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a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sit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n at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h 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ho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l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r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EF69FD">
        <w:rPr>
          <w:rFonts w:asciiTheme="majorHAnsi" w:eastAsia="Calibri" w:hAnsiTheme="majorHAnsi" w:cs="Calibri"/>
          <w:sz w:val="22"/>
          <w:szCs w:val="22"/>
        </w:rPr>
        <w:t>istri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f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m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w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z w:val="22"/>
          <w:szCs w:val="22"/>
        </w:rPr>
        <w:t>ich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u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EF69FD">
        <w:rPr>
          <w:rFonts w:asciiTheme="majorHAnsi" w:eastAsia="Calibri" w:hAnsiTheme="majorHAnsi" w:cs="Calibri"/>
          <w:sz w:val="22"/>
          <w:szCs w:val="22"/>
        </w:rPr>
        <w:t>ra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du</w:t>
      </w:r>
      <w:r w:rsidRPr="00EF69FD">
        <w:rPr>
          <w:rFonts w:asciiTheme="majorHAnsi" w:eastAsia="Calibri" w:hAnsiTheme="majorHAnsi" w:cs="Calibri"/>
          <w:sz w:val="22"/>
          <w:szCs w:val="22"/>
        </w:rPr>
        <w:t>at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EF69FD">
        <w:rPr>
          <w:rFonts w:asciiTheme="majorHAnsi" w:eastAsia="Calibri" w:hAnsiTheme="majorHAnsi" w:cs="Calibri"/>
          <w:sz w:val="22"/>
          <w:szCs w:val="22"/>
        </w:rPr>
        <w:t>.</w:t>
      </w:r>
    </w:p>
    <w:p w14:paraId="3DD56856" w14:textId="77777777" w:rsidR="006E6849" w:rsidRPr="00EF69FD" w:rsidRDefault="006E6849">
      <w:pPr>
        <w:spacing w:before="8" w:line="280" w:lineRule="exact"/>
        <w:rPr>
          <w:rFonts w:asciiTheme="majorHAnsi" w:hAnsiTheme="majorHAnsi"/>
          <w:sz w:val="22"/>
          <w:szCs w:val="22"/>
        </w:rPr>
        <w:sectPr w:rsidR="006E6849" w:rsidRPr="00EF69FD">
          <w:pgSz w:w="12240" w:h="15840"/>
          <w:pgMar w:top="760" w:right="600" w:bottom="280" w:left="600" w:header="720" w:footer="720" w:gutter="0"/>
          <w:cols w:space="720"/>
        </w:sectPr>
      </w:pPr>
    </w:p>
    <w:p w14:paraId="3F10927E" w14:textId="77777777" w:rsidR="006E6849" w:rsidRPr="00EF69FD" w:rsidRDefault="00EF69FD">
      <w:pPr>
        <w:spacing w:before="12"/>
        <w:ind w:left="120"/>
        <w:rPr>
          <w:rFonts w:asciiTheme="majorHAnsi" w:eastAsia="Calibri" w:hAnsiTheme="majorHAnsi" w:cs="Calibri"/>
          <w:sz w:val="22"/>
          <w:szCs w:val="22"/>
        </w:rPr>
      </w:pPr>
      <w:r w:rsidRPr="00EF69FD">
        <w:rPr>
          <w:rFonts w:asciiTheme="majorHAnsi" w:eastAsia="Calibri" w:hAnsiTheme="majorHAnsi" w:cs="Calibri"/>
          <w:b/>
          <w:sz w:val="22"/>
          <w:szCs w:val="22"/>
        </w:rPr>
        <w:t>REQU</w:t>
      </w:r>
      <w:r w:rsidRPr="00EF69FD">
        <w:rPr>
          <w:rFonts w:asciiTheme="majorHAnsi" w:eastAsia="Calibri" w:hAnsiTheme="majorHAnsi" w:cs="Calibri"/>
          <w:b/>
          <w:spacing w:val="-1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b/>
          <w:spacing w:val="1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b/>
          <w:sz w:val="22"/>
          <w:szCs w:val="22"/>
        </w:rPr>
        <w:t>ED</w:t>
      </w:r>
      <w:r w:rsidRPr="00EF69FD">
        <w:rPr>
          <w:rFonts w:asciiTheme="majorHAnsi" w:eastAsia="Calibri" w:hAnsiTheme="majorHAnsi" w:cs="Calibri"/>
          <w:b/>
          <w:spacing w:val="-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b/>
          <w:spacing w:val="1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b/>
          <w:spacing w:val="-3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b/>
          <w:spacing w:val="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b/>
          <w:spacing w:val="-1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b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b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b/>
          <w:sz w:val="22"/>
          <w:szCs w:val="22"/>
        </w:rPr>
        <w:t>T</w:t>
      </w:r>
    </w:p>
    <w:p w14:paraId="79D0D126" w14:textId="77777777" w:rsidR="006E6849" w:rsidRPr="00EF69FD" w:rsidRDefault="00EF69FD">
      <w:pPr>
        <w:spacing w:before="6"/>
        <w:ind w:left="480"/>
        <w:rPr>
          <w:rFonts w:asciiTheme="majorHAnsi" w:eastAsia="Calibri" w:hAnsiTheme="majorHAnsi" w:cs="Calibri"/>
          <w:sz w:val="22"/>
          <w:szCs w:val="22"/>
        </w:rPr>
      </w:pPr>
      <w:r w:rsidRPr="00EF69FD">
        <w:rPr>
          <w:rFonts w:asciiTheme="majorHAnsi" w:eastAsia="Century Gothic" w:hAnsiTheme="majorHAnsi" w:cs="Century Gothic"/>
          <w:w w:val="76"/>
          <w:sz w:val="22"/>
          <w:szCs w:val="22"/>
        </w:rPr>
        <w:t xml:space="preserve">•   </w:t>
      </w:r>
      <w:r w:rsidRPr="00EF69FD">
        <w:rPr>
          <w:rFonts w:asciiTheme="majorHAnsi" w:eastAsia="Century Gothic" w:hAnsiTheme="majorHAnsi" w:cs="Century Gothic"/>
          <w:spacing w:val="49"/>
          <w:w w:val="76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.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be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l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l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g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,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P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,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WI</w:t>
      </w:r>
    </w:p>
    <w:p w14:paraId="5AF495CA" w14:textId="77777777" w:rsidR="006E6849" w:rsidRPr="00EF69FD" w:rsidRDefault="00EF69FD">
      <w:pPr>
        <w:spacing w:before="3"/>
        <w:ind w:left="480"/>
        <w:rPr>
          <w:rFonts w:asciiTheme="majorHAnsi" w:eastAsia="Calibri" w:hAnsiTheme="majorHAnsi" w:cs="Calibri"/>
          <w:sz w:val="22"/>
          <w:szCs w:val="22"/>
        </w:rPr>
      </w:pPr>
      <w:r w:rsidRPr="00EF69FD">
        <w:rPr>
          <w:rFonts w:asciiTheme="majorHAnsi" w:eastAsia="Century Gothic" w:hAnsiTheme="majorHAnsi" w:cs="Century Gothic"/>
          <w:w w:val="76"/>
          <w:sz w:val="22"/>
          <w:szCs w:val="22"/>
        </w:rPr>
        <w:t xml:space="preserve">•   </w:t>
      </w:r>
      <w:r w:rsidRPr="00EF69FD">
        <w:rPr>
          <w:rFonts w:asciiTheme="majorHAnsi" w:eastAsia="Century Gothic" w:hAnsiTheme="majorHAnsi" w:cs="Century Gothic"/>
          <w:spacing w:val="49"/>
          <w:w w:val="76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EF69FD">
        <w:rPr>
          <w:rFonts w:asciiTheme="majorHAnsi" w:eastAsia="Calibri" w:hAnsiTheme="majorHAnsi" w:cs="Calibri"/>
          <w:sz w:val="22"/>
          <w:szCs w:val="22"/>
        </w:rPr>
        <w:t>egree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m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</w:p>
    <w:p w14:paraId="7423514D" w14:textId="77777777" w:rsidR="006E6849" w:rsidRPr="00EF69FD" w:rsidRDefault="00EF69FD">
      <w:pPr>
        <w:spacing w:before="3"/>
        <w:ind w:left="480"/>
        <w:rPr>
          <w:rFonts w:asciiTheme="majorHAnsi" w:eastAsia="Calibri" w:hAnsiTheme="majorHAnsi" w:cs="Calibri"/>
          <w:sz w:val="22"/>
          <w:szCs w:val="22"/>
        </w:rPr>
      </w:pPr>
      <w:r w:rsidRPr="00EF69FD">
        <w:rPr>
          <w:rFonts w:asciiTheme="majorHAnsi" w:eastAsia="Century Gothic" w:hAnsiTheme="majorHAnsi" w:cs="Century Gothic"/>
          <w:w w:val="76"/>
          <w:sz w:val="22"/>
          <w:szCs w:val="22"/>
        </w:rPr>
        <w:t xml:space="preserve">•   </w:t>
      </w:r>
      <w:r w:rsidRPr="00EF69FD">
        <w:rPr>
          <w:rFonts w:asciiTheme="majorHAnsi" w:eastAsia="Century Gothic" w:hAnsiTheme="majorHAnsi" w:cs="Century Gothic"/>
          <w:spacing w:val="49"/>
          <w:w w:val="76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Gra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du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n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(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z w:val="22"/>
          <w:szCs w:val="22"/>
        </w:rPr>
        <w:t>,</w:t>
      </w:r>
      <w:r w:rsidRPr="00EF69FD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ye</w:t>
      </w:r>
      <w:r w:rsidRPr="00EF69FD">
        <w:rPr>
          <w:rFonts w:asciiTheme="majorHAnsi" w:eastAsia="Calibri" w:hAnsiTheme="majorHAnsi" w:cs="Calibri"/>
          <w:sz w:val="22"/>
          <w:szCs w:val="22"/>
        </w:rPr>
        <w:t>ar)</w:t>
      </w:r>
    </w:p>
    <w:p w14:paraId="09F2FEE5" w14:textId="77777777" w:rsidR="006E6849" w:rsidRPr="00EF69FD" w:rsidRDefault="00EF69FD">
      <w:pPr>
        <w:spacing w:before="5"/>
        <w:ind w:left="480" w:right="-59"/>
        <w:rPr>
          <w:rFonts w:asciiTheme="majorHAnsi" w:eastAsia="Calibri" w:hAnsiTheme="majorHAnsi" w:cs="Calibri"/>
          <w:sz w:val="22"/>
          <w:szCs w:val="22"/>
        </w:rPr>
      </w:pPr>
      <w:r w:rsidRPr="00EF69FD">
        <w:rPr>
          <w:rFonts w:asciiTheme="majorHAnsi" w:eastAsia="Century Gothic" w:hAnsiTheme="majorHAnsi" w:cs="Century Gothic"/>
          <w:w w:val="76"/>
          <w:sz w:val="22"/>
          <w:szCs w:val="22"/>
        </w:rPr>
        <w:t xml:space="preserve">•   </w:t>
      </w:r>
      <w:r w:rsidRPr="00EF69FD">
        <w:rPr>
          <w:rFonts w:asciiTheme="majorHAnsi" w:eastAsia="Century Gothic" w:hAnsiTheme="majorHAnsi" w:cs="Century Gothic"/>
          <w:spacing w:val="49"/>
          <w:w w:val="76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EF69FD">
        <w:rPr>
          <w:rFonts w:asciiTheme="majorHAnsi" w:eastAsia="Calibri" w:hAnsiTheme="majorHAnsi" w:cs="Calibri"/>
          <w:sz w:val="22"/>
          <w:szCs w:val="22"/>
        </w:rPr>
        <w:t>aj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(</w:t>
      </w:r>
      <w:r w:rsidRPr="00EF69FD">
        <w:rPr>
          <w:rFonts w:asciiTheme="majorHAnsi" w:eastAsia="Calibri" w:hAnsiTheme="majorHAnsi" w:cs="Calibri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)</w:t>
      </w:r>
      <w:r w:rsidRPr="00EF69FD">
        <w:rPr>
          <w:rFonts w:asciiTheme="majorHAnsi" w:eastAsia="Calibri" w:hAnsiTheme="majorHAnsi" w:cs="Calibri"/>
          <w:sz w:val="22"/>
          <w:szCs w:val="22"/>
        </w:rPr>
        <w:t>,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M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no</w:t>
      </w:r>
      <w:r w:rsidRPr="00EF69FD">
        <w:rPr>
          <w:rFonts w:asciiTheme="majorHAnsi" w:eastAsia="Calibri" w:hAnsiTheme="majorHAnsi" w:cs="Calibri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(</w:t>
      </w:r>
      <w:r w:rsidRPr="00EF69FD">
        <w:rPr>
          <w:rFonts w:asciiTheme="majorHAnsi" w:eastAsia="Calibri" w:hAnsiTheme="majorHAnsi" w:cs="Calibri"/>
          <w:sz w:val="22"/>
          <w:szCs w:val="22"/>
        </w:rPr>
        <w:t>s) a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d</w:t>
      </w:r>
      <w:r w:rsidRPr="00EF69FD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on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z w:val="22"/>
          <w:szCs w:val="22"/>
        </w:rPr>
        <w:t>ra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on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(</w:t>
      </w:r>
      <w:r w:rsidRPr="00EF69FD">
        <w:rPr>
          <w:rFonts w:asciiTheme="majorHAnsi" w:eastAsia="Calibri" w:hAnsiTheme="majorHAnsi" w:cs="Calibri"/>
          <w:sz w:val="22"/>
          <w:szCs w:val="22"/>
        </w:rPr>
        <w:t>s)</w:t>
      </w:r>
    </w:p>
    <w:p w14:paraId="4A295DD9" w14:textId="77777777" w:rsidR="006E6849" w:rsidRPr="00EF69FD" w:rsidRDefault="00EF69FD">
      <w:pPr>
        <w:spacing w:before="7" w:line="100" w:lineRule="exact"/>
        <w:rPr>
          <w:rFonts w:asciiTheme="majorHAnsi" w:hAnsiTheme="majorHAnsi"/>
          <w:sz w:val="22"/>
          <w:szCs w:val="22"/>
        </w:rPr>
      </w:pPr>
      <w:r w:rsidRPr="00EF69FD">
        <w:rPr>
          <w:rFonts w:asciiTheme="majorHAnsi" w:hAnsiTheme="majorHAnsi"/>
          <w:sz w:val="22"/>
          <w:szCs w:val="22"/>
        </w:rPr>
        <w:br w:type="column"/>
      </w:r>
    </w:p>
    <w:p w14:paraId="300232B0" w14:textId="77777777" w:rsidR="006E6849" w:rsidRPr="00EF69FD" w:rsidRDefault="00EF69FD">
      <w:pPr>
        <w:spacing w:line="300" w:lineRule="exact"/>
        <w:ind w:right="1235"/>
        <w:rPr>
          <w:rFonts w:asciiTheme="majorHAnsi" w:eastAsia="Calibri" w:hAnsiTheme="majorHAnsi" w:cs="Calibri"/>
          <w:sz w:val="22"/>
          <w:szCs w:val="22"/>
        </w:rPr>
      </w:pPr>
      <w:r w:rsidRPr="00EF69FD">
        <w:rPr>
          <w:rFonts w:asciiTheme="majorHAnsi" w:eastAsia="Calibri" w:hAnsiTheme="majorHAnsi" w:cs="Calibri"/>
          <w:color w:val="365F91"/>
          <w:spacing w:val="1"/>
          <w:sz w:val="22"/>
          <w:szCs w:val="22"/>
          <w:u w:color="365F91"/>
        </w:rPr>
        <w:t>Educa</w:t>
      </w:r>
      <w:r w:rsidRPr="00EF69FD">
        <w:rPr>
          <w:rFonts w:asciiTheme="majorHAnsi" w:eastAsia="Calibri" w:hAnsiTheme="majorHAnsi" w:cs="Calibri"/>
          <w:color w:val="365F91"/>
          <w:sz w:val="22"/>
          <w:szCs w:val="22"/>
          <w:u w:color="365F91"/>
        </w:rPr>
        <w:t>t</w:t>
      </w:r>
      <w:r w:rsidRPr="00EF69FD">
        <w:rPr>
          <w:rFonts w:asciiTheme="majorHAnsi" w:eastAsia="Calibri" w:hAnsiTheme="majorHAnsi" w:cs="Calibri"/>
          <w:color w:val="365F91"/>
          <w:spacing w:val="1"/>
          <w:sz w:val="22"/>
          <w:szCs w:val="22"/>
          <w:u w:color="365F91"/>
        </w:rPr>
        <w:t>i</w:t>
      </w:r>
      <w:r w:rsidRPr="00EF69FD">
        <w:rPr>
          <w:rFonts w:asciiTheme="majorHAnsi" w:eastAsia="Calibri" w:hAnsiTheme="majorHAnsi" w:cs="Calibri"/>
          <w:color w:val="365F91"/>
          <w:sz w:val="22"/>
          <w:szCs w:val="22"/>
          <w:u w:color="365F91"/>
        </w:rPr>
        <w:t>on</w:t>
      </w:r>
      <w:r w:rsidRPr="00EF69FD">
        <w:rPr>
          <w:rFonts w:asciiTheme="majorHAnsi" w:eastAsia="Calibri" w:hAnsiTheme="majorHAnsi" w:cs="Calibri"/>
          <w:color w:val="365F91"/>
          <w:spacing w:val="-11"/>
          <w:sz w:val="22"/>
          <w:szCs w:val="22"/>
          <w:u w:color="365F91"/>
        </w:rPr>
        <w:t xml:space="preserve"> </w:t>
      </w:r>
      <w:r w:rsidRPr="00EF69FD">
        <w:rPr>
          <w:rFonts w:asciiTheme="majorHAnsi" w:eastAsia="Calibri" w:hAnsiTheme="majorHAnsi" w:cs="Calibri"/>
          <w:color w:val="365F91"/>
          <w:spacing w:val="-1"/>
          <w:sz w:val="22"/>
          <w:szCs w:val="22"/>
          <w:u w:color="365F91"/>
        </w:rPr>
        <w:t>D</w:t>
      </w:r>
      <w:r w:rsidRPr="00EF69FD">
        <w:rPr>
          <w:rFonts w:asciiTheme="majorHAnsi" w:eastAsia="Calibri" w:hAnsiTheme="majorHAnsi" w:cs="Calibri"/>
          <w:color w:val="365F91"/>
          <w:spacing w:val="1"/>
          <w:sz w:val="22"/>
          <w:szCs w:val="22"/>
          <w:u w:color="365F91"/>
        </w:rPr>
        <w:t>egrees</w:t>
      </w:r>
      <w:r w:rsidRPr="00EF69FD">
        <w:rPr>
          <w:rFonts w:asciiTheme="majorHAnsi" w:eastAsia="Calibri" w:hAnsiTheme="majorHAnsi" w:cs="Calibri"/>
          <w:color w:val="365F91"/>
          <w:spacing w:val="-11"/>
          <w:sz w:val="22"/>
          <w:szCs w:val="22"/>
          <w:u w:color="365F91"/>
        </w:rPr>
        <w:t xml:space="preserve"> </w:t>
      </w:r>
      <w:r w:rsidRPr="00EF69FD">
        <w:rPr>
          <w:rFonts w:asciiTheme="majorHAnsi" w:eastAsia="Calibri" w:hAnsiTheme="majorHAnsi" w:cs="Calibri"/>
          <w:color w:val="365F91"/>
          <w:sz w:val="22"/>
          <w:szCs w:val="22"/>
          <w:u w:color="365F91"/>
        </w:rPr>
        <w:t>of</w:t>
      </w:r>
      <w:r w:rsidRPr="00EF69FD">
        <w:rPr>
          <w:rFonts w:asciiTheme="majorHAnsi" w:eastAsia="Calibri" w:hAnsiTheme="majorHAnsi" w:cs="Calibri"/>
          <w:color w:val="365F91"/>
          <w:spacing w:val="3"/>
          <w:sz w:val="22"/>
          <w:szCs w:val="22"/>
          <w:u w:color="365F91"/>
        </w:rPr>
        <w:t>f</w:t>
      </w:r>
      <w:r w:rsidRPr="00EF69FD">
        <w:rPr>
          <w:rFonts w:asciiTheme="majorHAnsi" w:eastAsia="Calibri" w:hAnsiTheme="majorHAnsi" w:cs="Calibri"/>
          <w:color w:val="365F91"/>
          <w:spacing w:val="1"/>
          <w:sz w:val="22"/>
          <w:szCs w:val="22"/>
          <w:u w:color="365F91"/>
        </w:rPr>
        <w:t>ered</w:t>
      </w:r>
      <w:r w:rsidRPr="00EF69FD">
        <w:rPr>
          <w:rFonts w:asciiTheme="majorHAnsi" w:eastAsia="Calibri" w:hAnsiTheme="majorHAnsi" w:cs="Calibri"/>
          <w:color w:val="365F91"/>
          <w:spacing w:val="-9"/>
          <w:sz w:val="22"/>
          <w:szCs w:val="22"/>
          <w:u w:color="365F91"/>
        </w:rPr>
        <w:t xml:space="preserve"> </w:t>
      </w:r>
      <w:r w:rsidRPr="00EF69FD">
        <w:rPr>
          <w:rFonts w:asciiTheme="majorHAnsi" w:eastAsia="Calibri" w:hAnsiTheme="majorHAnsi" w:cs="Calibri"/>
          <w:color w:val="365F91"/>
          <w:spacing w:val="1"/>
          <w:sz w:val="22"/>
          <w:szCs w:val="22"/>
          <w:u w:color="365F91"/>
        </w:rPr>
        <w:t>at</w:t>
      </w:r>
      <w:r w:rsidRPr="00EF69FD">
        <w:rPr>
          <w:rFonts w:asciiTheme="majorHAnsi" w:eastAsia="Calibri" w:hAnsiTheme="majorHAnsi" w:cs="Calibri"/>
          <w:color w:val="365F91"/>
          <w:spacing w:val="-5"/>
          <w:sz w:val="22"/>
          <w:szCs w:val="22"/>
          <w:u w:color="365F91"/>
        </w:rPr>
        <w:t xml:space="preserve"> </w:t>
      </w:r>
      <w:r w:rsidRPr="00EF69FD">
        <w:rPr>
          <w:rFonts w:asciiTheme="majorHAnsi" w:eastAsia="Calibri" w:hAnsiTheme="majorHAnsi" w:cs="Calibri"/>
          <w:color w:val="365F91"/>
          <w:spacing w:val="1"/>
          <w:sz w:val="22"/>
          <w:szCs w:val="22"/>
          <w:u w:color="365F91"/>
        </w:rPr>
        <w:t>SNC</w:t>
      </w:r>
      <w:r w:rsidRPr="00EF69FD">
        <w:rPr>
          <w:rFonts w:asciiTheme="majorHAnsi" w:eastAsia="Calibri" w:hAnsiTheme="majorHAnsi" w:cs="Calibri"/>
          <w:color w:val="365F91"/>
          <w:sz w:val="22"/>
          <w:szCs w:val="22"/>
          <w:u w:color="365F91"/>
        </w:rPr>
        <w:t>:</w:t>
      </w:r>
      <w:r w:rsidRPr="00EF69FD">
        <w:rPr>
          <w:rFonts w:asciiTheme="majorHAnsi" w:eastAsia="Calibri" w:hAnsiTheme="majorHAnsi" w:cs="Calibri"/>
          <w:color w:val="365F9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color w:val="365F91"/>
          <w:spacing w:val="1"/>
          <w:sz w:val="22"/>
          <w:szCs w:val="22"/>
        </w:rPr>
        <w:t>Bachel</w:t>
      </w:r>
      <w:r w:rsidRPr="00EF69FD">
        <w:rPr>
          <w:rFonts w:asciiTheme="majorHAnsi" w:eastAsia="Calibri" w:hAnsiTheme="majorHAnsi" w:cs="Calibri"/>
          <w:color w:val="365F91"/>
          <w:sz w:val="22"/>
          <w:szCs w:val="22"/>
        </w:rPr>
        <w:t>or</w:t>
      </w:r>
      <w:r w:rsidRPr="00EF69FD">
        <w:rPr>
          <w:rFonts w:asciiTheme="majorHAnsi" w:eastAsia="Calibri" w:hAnsiTheme="majorHAnsi" w:cs="Calibri"/>
          <w:color w:val="365F91"/>
          <w:spacing w:val="-9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color w:val="365F91"/>
          <w:sz w:val="22"/>
          <w:szCs w:val="22"/>
        </w:rPr>
        <w:t>of</w:t>
      </w:r>
      <w:r w:rsidRPr="00EF69FD">
        <w:rPr>
          <w:rFonts w:asciiTheme="majorHAnsi" w:eastAsia="Calibri" w:hAnsiTheme="majorHAnsi" w:cs="Calibri"/>
          <w:color w:val="365F91"/>
          <w:spacing w:val="-3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color w:val="365F91"/>
          <w:spacing w:val="1"/>
          <w:sz w:val="22"/>
          <w:szCs w:val="22"/>
        </w:rPr>
        <w:t>Scienc</w:t>
      </w:r>
      <w:r w:rsidRPr="00EF69FD">
        <w:rPr>
          <w:rFonts w:asciiTheme="majorHAnsi" w:eastAsia="Calibri" w:hAnsiTheme="majorHAnsi" w:cs="Calibri"/>
          <w:color w:val="365F91"/>
          <w:sz w:val="22"/>
          <w:szCs w:val="22"/>
        </w:rPr>
        <w:t>e</w:t>
      </w:r>
    </w:p>
    <w:p w14:paraId="5F5F5025" w14:textId="77777777" w:rsidR="006E6849" w:rsidRPr="00EF69FD" w:rsidRDefault="00EF69FD">
      <w:pPr>
        <w:spacing w:before="1"/>
        <w:rPr>
          <w:rFonts w:asciiTheme="majorHAnsi" w:eastAsia="Calibri" w:hAnsiTheme="majorHAnsi" w:cs="Calibri"/>
          <w:sz w:val="22"/>
          <w:szCs w:val="22"/>
        </w:rPr>
      </w:pPr>
      <w:r w:rsidRPr="00EF69FD">
        <w:rPr>
          <w:rFonts w:asciiTheme="majorHAnsi" w:hAnsiTheme="majorHAnsi"/>
          <w:sz w:val="22"/>
          <w:szCs w:val="22"/>
        </w:rPr>
        <w:pict w14:anchorId="20B3A86F">
          <v:group id="_x0000_s1039" style="position:absolute;margin-left:327.65pt;margin-top:-36pt;width:229.5pt;height:72.7pt;z-index:-1605;mso-position-horizontal-relative:page" coordorigin="6553,-720" coordsize="4590,1454">
            <v:shape id="_x0000_s1040" style="position:absolute;left:6553;top:-720;width:4590;height:1454" coordorigin="6553,-720" coordsize="4590,1454" path="m6553,-720r4590,l11143,734r-4590,l6553,-720xe" filled="f" strokecolor="#4f6128" strokeweight="2pt">
              <v:path arrowok="t"/>
            </v:shape>
            <w10:wrap anchorx="page"/>
          </v:group>
        </w:pict>
      </w:r>
      <w:r w:rsidRPr="00EF69FD">
        <w:rPr>
          <w:rFonts w:asciiTheme="majorHAnsi" w:eastAsia="Calibri" w:hAnsiTheme="majorHAnsi" w:cs="Calibri"/>
          <w:color w:val="365F91"/>
          <w:spacing w:val="1"/>
          <w:sz w:val="22"/>
          <w:szCs w:val="22"/>
        </w:rPr>
        <w:t>Bachel</w:t>
      </w:r>
      <w:r w:rsidRPr="00EF69FD">
        <w:rPr>
          <w:rFonts w:asciiTheme="majorHAnsi" w:eastAsia="Calibri" w:hAnsiTheme="majorHAnsi" w:cs="Calibri"/>
          <w:color w:val="365F91"/>
          <w:sz w:val="22"/>
          <w:szCs w:val="22"/>
        </w:rPr>
        <w:t>or</w:t>
      </w:r>
      <w:r w:rsidRPr="00EF69FD">
        <w:rPr>
          <w:rFonts w:asciiTheme="majorHAnsi" w:eastAsia="Calibri" w:hAnsiTheme="majorHAnsi" w:cs="Calibri"/>
          <w:color w:val="365F91"/>
          <w:spacing w:val="-9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color w:val="365F91"/>
          <w:sz w:val="22"/>
          <w:szCs w:val="22"/>
        </w:rPr>
        <w:t>of</w:t>
      </w:r>
      <w:r w:rsidRPr="00EF69FD">
        <w:rPr>
          <w:rFonts w:asciiTheme="majorHAnsi" w:eastAsia="Calibri" w:hAnsiTheme="majorHAnsi" w:cs="Calibri"/>
          <w:color w:val="365F91"/>
          <w:spacing w:val="-3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color w:val="365F91"/>
          <w:spacing w:val="-1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color w:val="365F91"/>
          <w:spacing w:val="1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color w:val="365F91"/>
          <w:spacing w:val="2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color w:val="365F91"/>
          <w:sz w:val="22"/>
          <w:szCs w:val="22"/>
        </w:rPr>
        <w:t>s</w:t>
      </w:r>
    </w:p>
    <w:p w14:paraId="66927CD9" w14:textId="77777777" w:rsidR="006E6849" w:rsidRPr="00EF69FD" w:rsidRDefault="00EF69FD">
      <w:pPr>
        <w:spacing w:before="2"/>
        <w:rPr>
          <w:rFonts w:asciiTheme="majorHAnsi" w:eastAsia="Calibri" w:hAnsiTheme="majorHAnsi" w:cs="Calibri"/>
          <w:sz w:val="22"/>
          <w:szCs w:val="22"/>
        </w:rPr>
        <w:sectPr w:rsidR="006E6849" w:rsidRPr="00EF69FD">
          <w:type w:val="continuous"/>
          <w:pgSz w:w="12240" w:h="15840"/>
          <w:pgMar w:top="340" w:right="600" w:bottom="280" w:left="600" w:header="720" w:footer="720" w:gutter="0"/>
          <w:cols w:num="2" w:space="720" w:equalWidth="0">
            <w:col w:w="4729" w:space="1388"/>
            <w:col w:w="4923"/>
          </w:cols>
        </w:sectPr>
      </w:pPr>
      <w:r w:rsidRPr="00EF69FD">
        <w:rPr>
          <w:rFonts w:asciiTheme="majorHAnsi" w:eastAsia="Calibri" w:hAnsiTheme="majorHAnsi" w:cs="Calibri"/>
          <w:color w:val="365F91"/>
          <w:spacing w:val="1"/>
          <w:sz w:val="22"/>
          <w:szCs w:val="22"/>
        </w:rPr>
        <w:t>Bachel</w:t>
      </w:r>
      <w:r w:rsidRPr="00EF69FD">
        <w:rPr>
          <w:rFonts w:asciiTheme="majorHAnsi" w:eastAsia="Calibri" w:hAnsiTheme="majorHAnsi" w:cs="Calibri"/>
          <w:color w:val="365F91"/>
          <w:sz w:val="22"/>
          <w:szCs w:val="22"/>
        </w:rPr>
        <w:t>or</w:t>
      </w:r>
      <w:r w:rsidRPr="00EF69FD">
        <w:rPr>
          <w:rFonts w:asciiTheme="majorHAnsi" w:eastAsia="Calibri" w:hAnsiTheme="majorHAnsi" w:cs="Calibri"/>
          <w:color w:val="365F91"/>
          <w:spacing w:val="-9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color w:val="365F91"/>
          <w:sz w:val="22"/>
          <w:szCs w:val="22"/>
        </w:rPr>
        <w:t>of</w:t>
      </w:r>
      <w:r w:rsidRPr="00EF69FD">
        <w:rPr>
          <w:rFonts w:asciiTheme="majorHAnsi" w:eastAsia="Calibri" w:hAnsiTheme="majorHAnsi" w:cs="Calibri"/>
          <w:color w:val="365F91"/>
          <w:spacing w:val="-3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color w:val="365F91"/>
          <w:spacing w:val="-1"/>
          <w:sz w:val="22"/>
          <w:szCs w:val="22"/>
        </w:rPr>
        <w:t>M</w:t>
      </w:r>
      <w:r w:rsidRPr="00EF69FD">
        <w:rPr>
          <w:rFonts w:asciiTheme="majorHAnsi" w:eastAsia="Calibri" w:hAnsiTheme="majorHAnsi" w:cs="Calibri"/>
          <w:color w:val="365F91"/>
          <w:spacing w:val="1"/>
          <w:sz w:val="22"/>
          <w:szCs w:val="22"/>
        </w:rPr>
        <w:t>u</w:t>
      </w:r>
      <w:r w:rsidRPr="00EF69FD">
        <w:rPr>
          <w:rFonts w:asciiTheme="majorHAnsi" w:eastAsia="Calibri" w:hAnsiTheme="majorHAnsi" w:cs="Calibri"/>
          <w:color w:val="365F91"/>
          <w:spacing w:val="-1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color w:val="365F91"/>
          <w:spacing w:val="1"/>
          <w:sz w:val="22"/>
          <w:szCs w:val="22"/>
        </w:rPr>
        <w:t>ic</w:t>
      </w:r>
    </w:p>
    <w:p w14:paraId="1CCC6FC5" w14:textId="77777777" w:rsidR="006E6849" w:rsidRPr="00EF69FD" w:rsidRDefault="00EF69FD">
      <w:pPr>
        <w:spacing w:before="3"/>
        <w:ind w:left="480"/>
        <w:rPr>
          <w:rFonts w:asciiTheme="majorHAnsi" w:eastAsia="Calibri" w:hAnsiTheme="majorHAnsi" w:cs="Calibri"/>
          <w:sz w:val="22"/>
          <w:szCs w:val="22"/>
        </w:rPr>
      </w:pPr>
      <w:r w:rsidRPr="00EF69FD">
        <w:rPr>
          <w:rFonts w:asciiTheme="majorHAnsi" w:eastAsia="Century Gothic" w:hAnsiTheme="majorHAnsi" w:cs="Century Gothic"/>
          <w:w w:val="76"/>
          <w:sz w:val="22"/>
          <w:szCs w:val="22"/>
        </w:rPr>
        <w:t xml:space="preserve">•   </w:t>
      </w:r>
      <w:r w:rsidRPr="00EF69FD">
        <w:rPr>
          <w:rFonts w:asciiTheme="majorHAnsi" w:eastAsia="Century Gothic" w:hAnsiTheme="majorHAnsi" w:cs="Century Gothic"/>
          <w:spacing w:val="49"/>
          <w:w w:val="76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f</w:t>
      </w:r>
      <w:r w:rsidRPr="00EF69FD">
        <w:rPr>
          <w:rFonts w:asciiTheme="majorHAnsi" w:eastAsia="Calibri" w:hAnsiTheme="majorHAnsi" w:cs="Calibri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/</w:t>
      </w:r>
      <w:r w:rsidRPr="00EF69FD">
        <w:rPr>
          <w:rFonts w:asciiTheme="majorHAnsi" w:eastAsia="Calibri" w:hAnsiTheme="majorHAnsi" w:cs="Calibri"/>
          <w:sz w:val="22"/>
          <w:szCs w:val="22"/>
        </w:rPr>
        <w:t>li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en</w:t>
      </w:r>
      <w:r w:rsidRPr="00EF69FD">
        <w:rPr>
          <w:rFonts w:asciiTheme="majorHAnsi" w:eastAsia="Calibri" w:hAnsiTheme="majorHAnsi" w:cs="Calibri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EF69FD">
        <w:rPr>
          <w:rFonts w:asciiTheme="majorHAnsi" w:eastAsia="Calibri" w:hAnsiTheme="majorHAnsi" w:cs="Calibri"/>
          <w:sz w:val="22"/>
          <w:szCs w:val="22"/>
        </w:rPr>
        <w:t>re</w:t>
      </w:r>
      <w:r w:rsidRPr="00EF69FD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(T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se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EF69FD">
        <w:rPr>
          <w:rFonts w:asciiTheme="majorHAnsi" w:eastAsia="Calibri" w:hAnsiTheme="majorHAnsi" w:cs="Calibri"/>
          <w:sz w:val="22"/>
          <w:szCs w:val="22"/>
        </w:rPr>
        <w:t>ld i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cl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ud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/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F</w:t>
      </w:r>
      <w:r w:rsidRPr="00EF69FD">
        <w:rPr>
          <w:rFonts w:asciiTheme="majorHAnsi" w:eastAsia="Calibri" w:hAnsiTheme="majorHAnsi" w:cs="Calibri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z w:val="22"/>
          <w:szCs w:val="22"/>
        </w:rPr>
        <w:t>st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EF69FD">
        <w:rPr>
          <w:rFonts w:asciiTheme="majorHAnsi" w:eastAsia="Calibri" w:hAnsiTheme="majorHAnsi" w:cs="Calibri"/>
          <w:sz w:val="22"/>
          <w:szCs w:val="22"/>
        </w:rPr>
        <w:t>,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Virt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EF69FD">
        <w:rPr>
          <w:rFonts w:asciiTheme="majorHAnsi" w:eastAsia="Calibri" w:hAnsiTheme="majorHAnsi" w:cs="Calibri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trai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ng</w:t>
      </w:r>
      <w:r w:rsidRPr="00EF69FD">
        <w:rPr>
          <w:rFonts w:asciiTheme="majorHAnsi" w:eastAsia="Calibri" w:hAnsiTheme="majorHAnsi" w:cs="Calibri"/>
          <w:sz w:val="22"/>
          <w:szCs w:val="22"/>
        </w:rPr>
        <w:t>,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L</w:t>
      </w:r>
      <w:r w:rsidRPr="00EF69FD">
        <w:rPr>
          <w:rFonts w:asciiTheme="majorHAnsi" w:eastAsia="Calibri" w:hAnsiTheme="majorHAnsi" w:cs="Calibri"/>
          <w:sz w:val="22"/>
          <w:szCs w:val="22"/>
        </w:rPr>
        <w:t>,</w:t>
      </w:r>
      <w:r w:rsidRPr="00EF69FD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tc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.</w:t>
      </w:r>
      <w:r w:rsidRPr="00EF69FD">
        <w:rPr>
          <w:rFonts w:asciiTheme="majorHAnsi" w:eastAsia="Calibri" w:hAnsiTheme="majorHAnsi" w:cs="Calibri"/>
          <w:sz w:val="22"/>
          <w:szCs w:val="22"/>
        </w:rPr>
        <w:t>)</w:t>
      </w:r>
    </w:p>
    <w:p w14:paraId="69E8915C" w14:textId="77777777" w:rsidR="006E6849" w:rsidRPr="00EF69FD" w:rsidRDefault="006E6849">
      <w:pPr>
        <w:spacing w:before="9" w:line="260" w:lineRule="exact"/>
        <w:rPr>
          <w:rFonts w:asciiTheme="majorHAnsi" w:hAnsiTheme="majorHAnsi"/>
          <w:sz w:val="22"/>
          <w:szCs w:val="22"/>
        </w:rPr>
      </w:pPr>
    </w:p>
    <w:p w14:paraId="1A1D6A7D" w14:textId="77777777" w:rsidR="006E6849" w:rsidRPr="00EF69FD" w:rsidRDefault="00EF69FD">
      <w:pPr>
        <w:ind w:left="120"/>
        <w:rPr>
          <w:rFonts w:asciiTheme="majorHAnsi" w:eastAsia="Calibri" w:hAnsiTheme="majorHAnsi" w:cs="Calibri"/>
          <w:sz w:val="22"/>
          <w:szCs w:val="22"/>
        </w:rPr>
      </w:pPr>
      <w:r w:rsidRPr="00EF69FD">
        <w:rPr>
          <w:rFonts w:asciiTheme="majorHAnsi" w:eastAsia="Calibri" w:hAnsiTheme="majorHAnsi" w:cs="Calibri"/>
          <w:b/>
          <w:spacing w:val="-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b/>
          <w:sz w:val="22"/>
          <w:szCs w:val="22"/>
        </w:rPr>
        <w:t>P</w:t>
      </w:r>
      <w:r w:rsidRPr="00EF69FD">
        <w:rPr>
          <w:rFonts w:asciiTheme="majorHAnsi" w:eastAsia="Calibri" w:hAnsiTheme="majorHAnsi" w:cs="Calibri"/>
          <w:b/>
          <w:spacing w:val="1"/>
          <w:sz w:val="22"/>
          <w:szCs w:val="22"/>
        </w:rPr>
        <w:t>TI</w:t>
      </w:r>
      <w:r w:rsidRPr="00EF69FD">
        <w:rPr>
          <w:rFonts w:asciiTheme="majorHAnsi" w:eastAsia="Calibri" w:hAnsiTheme="majorHAnsi" w:cs="Calibri"/>
          <w:b/>
          <w:spacing w:val="-3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b/>
          <w:spacing w:val="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b/>
          <w:spacing w:val="-2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b/>
          <w:sz w:val="22"/>
          <w:szCs w:val="22"/>
        </w:rPr>
        <w:t>L</w:t>
      </w:r>
      <w:r w:rsidRPr="00EF69FD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C</w:t>
      </w:r>
      <w:r w:rsidRPr="00EF69FD">
        <w:rPr>
          <w:rFonts w:asciiTheme="majorHAnsi" w:eastAsia="Calibri" w:hAnsiTheme="majorHAnsi" w:cs="Calibri"/>
          <w:b/>
          <w:spacing w:val="-3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b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b/>
          <w:spacing w:val="1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b/>
          <w:spacing w:val="-2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b/>
          <w:spacing w:val="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b/>
          <w:sz w:val="22"/>
          <w:szCs w:val="22"/>
        </w:rPr>
        <w:t>T</w:t>
      </w:r>
    </w:p>
    <w:p w14:paraId="758AFEBF" w14:textId="77777777" w:rsidR="006E6849" w:rsidRPr="00EF69FD" w:rsidRDefault="00EF69FD">
      <w:pPr>
        <w:ind w:left="480"/>
        <w:rPr>
          <w:rFonts w:asciiTheme="majorHAnsi" w:eastAsia="Calibri" w:hAnsiTheme="majorHAnsi" w:cs="Calibri"/>
          <w:sz w:val="22"/>
          <w:szCs w:val="22"/>
        </w:rPr>
      </w:pPr>
      <w:r w:rsidRPr="00EF69FD">
        <w:rPr>
          <w:rFonts w:asciiTheme="majorHAnsi" w:eastAsia="Century Gothic" w:hAnsiTheme="majorHAnsi" w:cs="Century Gothic"/>
          <w:w w:val="76"/>
          <w:sz w:val="22"/>
          <w:szCs w:val="22"/>
        </w:rPr>
        <w:t xml:space="preserve">•    </w:t>
      </w:r>
      <w:r w:rsidRPr="00EF69FD">
        <w:rPr>
          <w:rFonts w:asciiTheme="majorHAnsi" w:eastAsia="Century Gothic" w:hAnsiTheme="majorHAnsi" w:cs="Century Gothic"/>
          <w:spacing w:val="27"/>
          <w:w w:val="76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EF69FD">
        <w:rPr>
          <w:rFonts w:asciiTheme="majorHAnsi" w:eastAsia="Calibri" w:hAnsiTheme="majorHAnsi" w:cs="Calibri"/>
          <w:sz w:val="22"/>
          <w:szCs w:val="22"/>
        </w:rPr>
        <w:t>m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EF69FD">
        <w:rPr>
          <w:rFonts w:asciiTheme="majorHAnsi" w:eastAsia="Calibri" w:hAnsiTheme="majorHAnsi" w:cs="Calibri"/>
          <w:sz w:val="22"/>
          <w:szCs w:val="22"/>
        </w:rPr>
        <w:t>la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v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G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EF69FD">
        <w:rPr>
          <w:rFonts w:asciiTheme="majorHAnsi" w:eastAsia="Calibri" w:hAnsiTheme="majorHAnsi" w:cs="Calibri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d/o</w:t>
      </w:r>
      <w:r w:rsidRPr="00EF69FD">
        <w:rPr>
          <w:rFonts w:asciiTheme="majorHAnsi" w:eastAsia="Calibri" w:hAnsiTheme="majorHAnsi" w:cs="Calibri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EF69FD">
        <w:rPr>
          <w:rFonts w:asciiTheme="majorHAnsi" w:eastAsia="Calibri" w:hAnsiTheme="majorHAnsi" w:cs="Calibri"/>
          <w:sz w:val="22"/>
          <w:szCs w:val="22"/>
        </w:rPr>
        <w:t>aj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G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EF69FD">
        <w:rPr>
          <w:rFonts w:asciiTheme="majorHAnsi" w:eastAsia="Calibri" w:hAnsiTheme="majorHAnsi" w:cs="Calibri"/>
          <w:sz w:val="22"/>
          <w:szCs w:val="22"/>
        </w:rPr>
        <w:t>A,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z w:val="22"/>
          <w:szCs w:val="22"/>
        </w:rPr>
        <w:t>f</w:t>
      </w:r>
      <w:r w:rsidRPr="00EF69FD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gr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te</w:t>
      </w:r>
      <w:r w:rsidRPr="00EF69FD">
        <w:rPr>
          <w:rFonts w:asciiTheme="majorHAnsi" w:eastAsia="Calibri" w:hAnsiTheme="majorHAnsi" w:cs="Calibri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t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3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.</w:t>
      </w:r>
      <w:r w:rsidRPr="00EF69FD">
        <w:rPr>
          <w:rFonts w:asciiTheme="majorHAnsi" w:eastAsia="Calibri" w:hAnsiTheme="majorHAnsi" w:cs="Calibri"/>
          <w:sz w:val="22"/>
          <w:szCs w:val="22"/>
        </w:rPr>
        <w:t>0</w:t>
      </w:r>
      <w:r w:rsidRPr="00EF69FD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(</w:t>
      </w:r>
      <w:r w:rsidRPr="00EF69FD">
        <w:rPr>
          <w:rFonts w:asciiTheme="majorHAnsi" w:eastAsia="Calibri" w:hAnsiTheme="majorHAnsi" w:cs="Calibri"/>
          <w:sz w:val="22"/>
          <w:szCs w:val="22"/>
        </w:rPr>
        <w:t>Ex:</w:t>
      </w:r>
      <w:r w:rsidRPr="00EF69FD">
        <w:rPr>
          <w:rFonts w:asciiTheme="majorHAnsi" w:eastAsia="Calibri" w:hAnsiTheme="majorHAnsi" w:cs="Calibri"/>
          <w:spacing w:val="50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M</w:t>
      </w:r>
      <w:r w:rsidRPr="00EF69FD">
        <w:rPr>
          <w:rFonts w:asciiTheme="majorHAnsi" w:eastAsia="Calibri" w:hAnsiTheme="majorHAnsi" w:cs="Calibri"/>
          <w:sz w:val="22"/>
          <w:szCs w:val="22"/>
        </w:rPr>
        <w:t>aj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G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z w:val="22"/>
          <w:szCs w:val="22"/>
        </w:rPr>
        <w:t>:</w:t>
      </w:r>
      <w:r w:rsidRPr="00EF69FD">
        <w:rPr>
          <w:rFonts w:asciiTheme="majorHAnsi" w:eastAsia="Calibri" w:hAnsiTheme="majorHAnsi" w:cs="Calibri"/>
          <w:spacing w:val="50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3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.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7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/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4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.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0)</w:t>
      </w:r>
    </w:p>
    <w:p w14:paraId="705BCE35" w14:textId="77777777" w:rsidR="006E6849" w:rsidRPr="00EF69FD" w:rsidRDefault="00EF69FD">
      <w:pPr>
        <w:spacing w:before="3"/>
        <w:ind w:left="480"/>
        <w:rPr>
          <w:rFonts w:asciiTheme="majorHAnsi" w:eastAsia="Calibri" w:hAnsiTheme="majorHAnsi" w:cs="Calibri"/>
          <w:sz w:val="22"/>
          <w:szCs w:val="22"/>
        </w:rPr>
      </w:pPr>
      <w:r w:rsidRPr="00EF69FD">
        <w:rPr>
          <w:rFonts w:asciiTheme="majorHAnsi" w:eastAsia="Century Gothic" w:hAnsiTheme="majorHAnsi" w:cs="Century Gothic"/>
          <w:w w:val="76"/>
          <w:sz w:val="22"/>
          <w:szCs w:val="22"/>
        </w:rPr>
        <w:t xml:space="preserve">•   </w:t>
      </w:r>
      <w:r w:rsidRPr="00EF69FD">
        <w:rPr>
          <w:rFonts w:asciiTheme="majorHAnsi" w:eastAsia="Century Gothic" w:hAnsiTheme="majorHAnsi" w:cs="Century Gothic"/>
          <w:spacing w:val="49"/>
          <w:w w:val="76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leva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t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ou</w:t>
      </w:r>
      <w:r w:rsidRPr="00EF69FD">
        <w:rPr>
          <w:rFonts w:asciiTheme="majorHAnsi" w:eastAsia="Calibri" w:hAnsiTheme="majorHAnsi" w:cs="Calibri"/>
          <w:sz w:val="22"/>
          <w:szCs w:val="22"/>
        </w:rPr>
        <w:t>rs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w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rk </w:t>
      </w:r>
      <w:r w:rsidRPr="00EF69FD">
        <w:rPr>
          <w:rFonts w:asciiTheme="majorHAnsi" w:eastAsia="Calibri" w:hAnsiTheme="majorHAnsi" w:cs="Calibri"/>
          <w:sz w:val="22"/>
          <w:szCs w:val="22"/>
        </w:rPr>
        <w:t>(i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cl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ud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EF69FD">
        <w:rPr>
          <w:rFonts w:asciiTheme="majorHAnsi" w:eastAsia="Calibri" w:hAnsiTheme="majorHAnsi" w:cs="Calibri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z w:val="22"/>
          <w:szCs w:val="22"/>
        </w:rPr>
        <w:t>at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EF69FD">
        <w:rPr>
          <w:rFonts w:asciiTheme="majorHAnsi" w:eastAsia="Calibri" w:hAnsiTheme="majorHAnsi" w:cs="Calibri"/>
          <w:sz w:val="22"/>
          <w:szCs w:val="22"/>
        </w:rPr>
        <w:t>ir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sz w:val="22"/>
          <w:szCs w:val="22"/>
        </w:rPr>
        <w:t>tly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late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to 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du</w:t>
      </w:r>
      <w:r w:rsidRPr="00EF69FD">
        <w:rPr>
          <w:rFonts w:asciiTheme="majorHAnsi" w:eastAsia="Calibri" w:hAnsiTheme="majorHAnsi" w:cs="Calibri"/>
          <w:sz w:val="22"/>
          <w:szCs w:val="22"/>
        </w:rPr>
        <w:t>cat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r s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ub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j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ct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a)</w:t>
      </w:r>
    </w:p>
    <w:p w14:paraId="0D02CBF5" w14:textId="77777777" w:rsidR="006E6849" w:rsidRPr="00EF69FD" w:rsidRDefault="00EF69FD">
      <w:pPr>
        <w:spacing w:before="5"/>
        <w:ind w:left="480"/>
        <w:rPr>
          <w:rFonts w:asciiTheme="majorHAnsi" w:eastAsia="Calibri" w:hAnsiTheme="majorHAnsi" w:cs="Calibri"/>
          <w:sz w:val="22"/>
          <w:szCs w:val="22"/>
        </w:rPr>
      </w:pPr>
      <w:r w:rsidRPr="00EF69FD">
        <w:rPr>
          <w:rFonts w:asciiTheme="majorHAnsi" w:eastAsia="Century Gothic" w:hAnsiTheme="majorHAnsi" w:cs="Century Gothic"/>
          <w:w w:val="76"/>
          <w:sz w:val="22"/>
          <w:szCs w:val="22"/>
        </w:rPr>
        <w:t xml:space="preserve">•   </w:t>
      </w:r>
      <w:r w:rsidRPr="00EF69FD">
        <w:rPr>
          <w:rFonts w:asciiTheme="majorHAnsi" w:eastAsia="Century Gothic" w:hAnsiTheme="majorHAnsi" w:cs="Century Gothic"/>
          <w:spacing w:val="49"/>
          <w:w w:val="76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ono</w:t>
      </w:r>
      <w:r w:rsidRPr="00EF69FD">
        <w:rPr>
          <w:rFonts w:asciiTheme="majorHAnsi" w:eastAsia="Calibri" w:hAnsiTheme="majorHAnsi" w:cs="Calibri"/>
          <w:sz w:val="22"/>
          <w:szCs w:val="22"/>
        </w:rPr>
        <w:t>rs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d A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w</w:t>
      </w:r>
      <w:r w:rsidRPr="00EF69FD">
        <w:rPr>
          <w:rFonts w:asciiTheme="majorHAnsi" w:eastAsia="Calibri" w:hAnsiTheme="majorHAnsi" w:cs="Calibri"/>
          <w:sz w:val="22"/>
          <w:szCs w:val="22"/>
        </w:rPr>
        <w:t>ar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EF69FD">
        <w:rPr>
          <w:rFonts w:asciiTheme="majorHAnsi" w:eastAsia="Calibri" w:hAnsiTheme="majorHAnsi" w:cs="Calibri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(</w:t>
      </w:r>
      <w:r w:rsidRPr="00EF69FD">
        <w:rPr>
          <w:rFonts w:asciiTheme="majorHAnsi" w:eastAsia="Calibri" w:hAnsiTheme="majorHAnsi" w:cs="Calibri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l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b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in its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ow</w:t>
      </w:r>
      <w:r w:rsidRPr="00EF69FD">
        <w:rPr>
          <w:rFonts w:asciiTheme="majorHAnsi" w:eastAsia="Calibri" w:hAnsiTheme="majorHAnsi" w:cs="Calibri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sz w:val="22"/>
          <w:szCs w:val="22"/>
        </w:rPr>
        <w:t>ti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)</w:t>
      </w:r>
    </w:p>
    <w:p w14:paraId="3F571D7E" w14:textId="77777777" w:rsidR="006E6849" w:rsidRPr="00EF69FD" w:rsidRDefault="00EF69FD">
      <w:pPr>
        <w:spacing w:before="3"/>
        <w:ind w:left="480"/>
        <w:rPr>
          <w:rFonts w:asciiTheme="majorHAnsi" w:eastAsia="Calibri" w:hAnsiTheme="majorHAnsi" w:cs="Calibri"/>
          <w:sz w:val="22"/>
          <w:szCs w:val="22"/>
        </w:rPr>
      </w:pPr>
      <w:r w:rsidRPr="00EF69FD">
        <w:rPr>
          <w:rFonts w:asciiTheme="majorHAnsi" w:eastAsia="Century Gothic" w:hAnsiTheme="majorHAnsi" w:cs="Century Gothic"/>
          <w:w w:val="76"/>
          <w:sz w:val="22"/>
          <w:szCs w:val="22"/>
        </w:rPr>
        <w:t xml:space="preserve">•   </w:t>
      </w:r>
      <w:r w:rsidRPr="00EF69FD">
        <w:rPr>
          <w:rFonts w:asciiTheme="majorHAnsi" w:eastAsia="Century Gothic" w:hAnsiTheme="majorHAnsi" w:cs="Century Gothic"/>
          <w:spacing w:val="49"/>
          <w:w w:val="76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tud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y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/Te</w:t>
      </w:r>
      <w:r w:rsidRPr="00EF69FD">
        <w:rPr>
          <w:rFonts w:asciiTheme="majorHAnsi" w:eastAsia="Calibri" w:hAnsiTheme="majorHAnsi" w:cs="Calibri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g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b</w:t>
      </w:r>
      <w:r w:rsidRPr="00EF69FD">
        <w:rPr>
          <w:rFonts w:asciiTheme="majorHAnsi" w:eastAsia="Calibri" w:hAnsiTheme="majorHAnsi" w:cs="Calibri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z w:val="22"/>
          <w:szCs w:val="22"/>
        </w:rPr>
        <w:t>d 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x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EF69FD">
        <w:rPr>
          <w:rFonts w:asciiTheme="majorHAnsi" w:eastAsia="Calibri" w:hAnsiTheme="majorHAnsi" w:cs="Calibri"/>
          <w:sz w:val="22"/>
          <w:szCs w:val="22"/>
        </w:rPr>
        <w:t>eri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en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(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EF69FD">
        <w:rPr>
          <w:rFonts w:asciiTheme="majorHAnsi" w:eastAsia="Calibri" w:hAnsiTheme="majorHAnsi" w:cs="Calibri"/>
          <w:sz w:val="22"/>
          <w:szCs w:val="22"/>
        </w:rPr>
        <w:t>ar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k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ti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g Y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EF69FD">
        <w:rPr>
          <w:rFonts w:asciiTheme="majorHAnsi" w:eastAsia="Calibri" w:hAnsiTheme="majorHAnsi" w:cs="Calibri"/>
          <w:sz w:val="22"/>
          <w:szCs w:val="22"/>
        </w:rPr>
        <w:t>r I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at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al Ex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ri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ce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nd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EF69FD">
        <w:rPr>
          <w:rFonts w:asciiTheme="majorHAnsi" w:eastAsia="Calibri" w:hAnsiTheme="majorHAnsi" w:cs="Calibri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f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x</w:t>
      </w:r>
      <w:r w:rsidRPr="00EF69FD">
        <w:rPr>
          <w:rFonts w:asciiTheme="majorHAnsi" w:eastAsia="Calibri" w:hAnsiTheme="majorHAnsi" w:cs="Calibri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EF69FD">
        <w:rPr>
          <w:rFonts w:asciiTheme="majorHAnsi" w:eastAsia="Calibri" w:hAnsiTheme="majorHAnsi" w:cs="Calibri"/>
          <w:sz w:val="22"/>
          <w:szCs w:val="22"/>
        </w:rPr>
        <w:t>l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es</w:t>
      </w:r>
      <w:r w:rsidRPr="00EF69FD">
        <w:rPr>
          <w:rFonts w:asciiTheme="majorHAnsi" w:eastAsia="Calibri" w:hAnsiTheme="majorHAnsi" w:cs="Calibri"/>
          <w:sz w:val="22"/>
          <w:szCs w:val="22"/>
        </w:rPr>
        <w:t>)</w:t>
      </w:r>
    </w:p>
    <w:p w14:paraId="0C133A0D" w14:textId="77777777" w:rsidR="006E6849" w:rsidRPr="00EF69FD" w:rsidRDefault="006E6849">
      <w:pPr>
        <w:spacing w:before="1" w:line="240" w:lineRule="exact"/>
        <w:rPr>
          <w:rFonts w:asciiTheme="majorHAnsi" w:hAnsiTheme="majorHAnsi"/>
          <w:sz w:val="22"/>
          <w:szCs w:val="22"/>
        </w:rPr>
      </w:pPr>
    </w:p>
    <w:p w14:paraId="58A6BEF1" w14:textId="77777777" w:rsidR="006E6849" w:rsidRPr="00EF69FD" w:rsidRDefault="00EF69FD">
      <w:pPr>
        <w:ind w:left="4175" w:right="4178"/>
        <w:jc w:val="center"/>
        <w:rPr>
          <w:rFonts w:asciiTheme="majorHAnsi" w:eastAsia="Calibri" w:hAnsiTheme="majorHAnsi" w:cs="Calibri"/>
          <w:sz w:val="22"/>
          <w:szCs w:val="22"/>
        </w:rPr>
      </w:pPr>
      <w:r w:rsidRPr="00EF69FD">
        <w:rPr>
          <w:rFonts w:asciiTheme="majorHAnsi" w:eastAsia="Calibri" w:hAnsiTheme="majorHAnsi" w:cs="Calibri"/>
          <w:sz w:val="22"/>
          <w:szCs w:val="22"/>
        </w:rPr>
        <w:t>Edu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ati</w:t>
      </w:r>
      <w:r w:rsidRPr="00EF69FD">
        <w:rPr>
          <w:rFonts w:asciiTheme="majorHAnsi" w:eastAsia="Calibri" w:hAnsiTheme="majorHAnsi" w:cs="Calibri"/>
          <w:sz w:val="22"/>
          <w:szCs w:val="22"/>
        </w:rPr>
        <w:t>on</w:t>
      </w:r>
      <w:r w:rsidRPr="00EF69FD">
        <w:rPr>
          <w:rFonts w:asciiTheme="majorHAnsi" w:eastAsia="Calibri" w:hAnsiTheme="majorHAnsi" w:cs="Calibri"/>
          <w:spacing w:val="-1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w w:val="99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1"/>
          <w:w w:val="99"/>
          <w:sz w:val="22"/>
          <w:szCs w:val="22"/>
        </w:rPr>
        <w:t>xa</w:t>
      </w:r>
      <w:r w:rsidRPr="00EF69FD">
        <w:rPr>
          <w:rFonts w:asciiTheme="majorHAnsi" w:eastAsia="Calibri" w:hAnsiTheme="majorHAnsi" w:cs="Calibri"/>
          <w:spacing w:val="-1"/>
          <w:w w:val="99"/>
          <w:sz w:val="22"/>
          <w:szCs w:val="22"/>
        </w:rPr>
        <w:t>m</w:t>
      </w:r>
      <w:r w:rsidRPr="00EF69FD">
        <w:rPr>
          <w:rFonts w:asciiTheme="majorHAnsi" w:eastAsia="Calibri" w:hAnsiTheme="majorHAnsi" w:cs="Calibri"/>
          <w:w w:val="99"/>
          <w:sz w:val="22"/>
          <w:szCs w:val="22"/>
        </w:rPr>
        <w:t>p</w:t>
      </w:r>
      <w:r w:rsidRPr="00EF69FD">
        <w:rPr>
          <w:rFonts w:asciiTheme="majorHAnsi" w:eastAsia="Calibri" w:hAnsiTheme="majorHAnsi" w:cs="Calibri"/>
          <w:spacing w:val="1"/>
          <w:w w:val="99"/>
          <w:sz w:val="22"/>
          <w:szCs w:val="22"/>
        </w:rPr>
        <w:t>l</w:t>
      </w:r>
      <w:r w:rsidRPr="00EF69FD">
        <w:rPr>
          <w:rFonts w:asciiTheme="majorHAnsi" w:eastAsia="Calibri" w:hAnsiTheme="majorHAnsi" w:cs="Calibri"/>
          <w:w w:val="99"/>
          <w:sz w:val="22"/>
          <w:szCs w:val="22"/>
        </w:rPr>
        <w:t>es</w:t>
      </w:r>
    </w:p>
    <w:p w14:paraId="0FF80290" w14:textId="77777777" w:rsidR="006E6849" w:rsidRPr="00EF69FD" w:rsidRDefault="00EF69FD">
      <w:pPr>
        <w:spacing w:before="1"/>
        <w:ind w:left="840"/>
        <w:rPr>
          <w:rFonts w:asciiTheme="majorHAnsi" w:eastAsia="Calibri" w:hAnsiTheme="majorHAnsi" w:cs="Calibri"/>
          <w:sz w:val="22"/>
          <w:szCs w:val="22"/>
        </w:rPr>
      </w:pP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T.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ORBE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LL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GE,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Pe</w:t>
      </w:r>
      <w:r w:rsidRPr="00EF69FD">
        <w:rPr>
          <w:rFonts w:asciiTheme="majorHAnsi" w:eastAsia="Calibri" w:hAnsiTheme="majorHAnsi" w:cs="Calibri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,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WI</w:t>
      </w:r>
    </w:p>
    <w:p w14:paraId="38870E14" w14:textId="77777777" w:rsidR="006E6849" w:rsidRPr="00EF69FD" w:rsidRDefault="00EF69FD">
      <w:pPr>
        <w:ind w:left="840"/>
        <w:rPr>
          <w:rFonts w:asciiTheme="majorHAnsi" w:eastAsia="Calibri" w:hAnsiTheme="majorHAnsi" w:cs="Calibri"/>
          <w:sz w:val="22"/>
          <w:szCs w:val="22"/>
        </w:rPr>
      </w:pPr>
      <w:r w:rsidRPr="00EF69FD">
        <w:rPr>
          <w:rFonts w:asciiTheme="majorHAnsi" w:eastAsia="Calibri" w:hAnsiTheme="majorHAnsi" w:cs="Calibri"/>
          <w:b/>
          <w:spacing w:val="1"/>
          <w:sz w:val="22"/>
          <w:szCs w:val="22"/>
        </w:rPr>
        <w:t>B</w:t>
      </w:r>
      <w:r w:rsidRPr="00EF69FD">
        <w:rPr>
          <w:rFonts w:asciiTheme="majorHAnsi" w:eastAsia="Calibri" w:hAnsiTheme="majorHAnsi" w:cs="Calibri"/>
          <w:b/>
          <w:spacing w:val="-1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b/>
          <w:spacing w:val="1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b/>
          <w:spacing w:val="-1"/>
          <w:sz w:val="22"/>
          <w:szCs w:val="22"/>
        </w:rPr>
        <w:t>he</w:t>
      </w:r>
      <w:r w:rsidRPr="00EF69FD">
        <w:rPr>
          <w:rFonts w:asciiTheme="majorHAnsi" w:eastAsia="Calibri" w:hAnsiTheme="majorHAnsi" w:cs="Calibri"/>
          <w:b/>
          <w:spacing w:val="1"/>
          <w:sz w:val="22"/>
          <w:szCs w:val="22"/>
        </w:rPr>
        <w:t>l</w:t>
      </w:r>
      <w:r w:rsidRPr="00EF69FD">
        <w:rPr>
          <w:rFonts w:asciiTheme="majorHAnsi" w:eastAsia="Calibri" w:hAnsiTheme="majorHAnsi" w:cs="Calibri"/>
          <w:b/>
          <w:spacing w:val="-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b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b/>
          <w:spacing w:val="-1"/>
          <w:sz w:val="22"/>
          <w:szCs w:val="22"/>
        </w:rPr>
        <w:t xml:space="preserve"> o</w:t>
      </w:r>
      <w:r w:rsidRPr="00EF69FD">
        <w:rPr>
          <w:rFonts w:asciiTheme="majorHAnsi" w:eastAsia="Calibri" w:hAnsiTheme="majorHAnsi" w:cs="Calibri"/>
          <w:b/>
          <w:sz w:val="22"/>
          <w:szCs w:val="22"/>
        </w:rPr>
        <w:t xml:space="preserve">f </w:t>
      </w:r>
      <w:r w:rsidRPr="00EF69FD">
        <w:rPr>
          <w:rFonts w:asciiTheme="majorHAnsi" w:eastAsia="Calibri" w:hAnsiTheme="majorHAnsi" w:cs="Calibri"/>
          <w:b/>
          <w:spacing w:val="1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b/>
          <w:spacing w:val="-2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b/>
          <w:sz w:val="22"/>
          <w:szCs w:val="22"/>
        </w:rPr>
        <w:t>ts</w:t>
      </w:r>
      <w:r w:rsidRPr="00EF69FD">
        <w:rPr>
          <w:rFonts w:asciiTheme="majorHAnsi" w:eastAsia="Calibri" w:hAnsiTheme="majorHAnsi" w:cs="Calibri"/>
          <w:b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b/>
          <w:sz w:val="22"/>
          <w:szCs w:val="22"/>
        </w:rPr>
        <w:t>D</w:t>
      </w:r>
      <w:r w:rsidRPr="00EF69FD">
        <w:rPr>
          <w:rFonts w:asciiTheme="majorHAnsi" w:eastAsia="Calibri" w:hAnsiTheme="majorHAnsi" w:cs="Calibri"/>
          <w:b/>
          <w:spacing w:val="-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b/>
          <w:spacing w:val="1"/>
          <w:sz w:val="22"/>
          <w:szCs w:val="22"/>
        </w:rPr>
        <w:t>gr</w:t>
      </w:r>
      <w:r w:rsidRPr="00EF69FD">
        <w:rPr>
          <w:rFonts w:asciiTheme="majorHAnsi" w:eastAsia="Calibri" w:hAnsiTheme="majorHAnsi" w:cs="Calibri"/>
          <w:b/>
          <w:spacing w:val="-1"/>
          <w:sz w:val="22"/>
          <w:szCs w:val="22"/>
        </w:rPr>
        <w:t>ee</w:t>
      </w:r>
      <w:r w:rsidRPr="00EF69FD">
        <w:rPr>
          <w:rFonts w:asciiTheme="majorHAnsi" w:eastAsia="Calibri" w:hAnsiTheme="majorHAnsi" w:cs="Calibri"/>
          <w:sz w:val="22"/>
          <w:szCs w:val="22"/>
        </w:rPr>
        <w:t>,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EF69FD">
        <w:rPr>
          <w:rFonts w:asciiTheme="majorHAnsi" w:eastAsia="Calibri" w:hAnsiTheme="majorHAnsi" w:cs="Calibri"/>
          <w:sz w:val="22"/>
          <w:szCs w:val="22"/>
        </w:rPr>
        <w:t>ay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2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0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1</w:t>
      </w:r>
      <w:r w:rsidRPr="00EF69FD">
        <w:rPr>
          <w:rFonts w:asciiTheme="majorHAnsi" w:eastAsia="Calibri" w:hAnsiTheme="majorHAnsi" w:cs="Calibri"/>
          <w:sz w:val="22"/>
          <w:szCs w:val="22"/>
        </w:rPr>
        <w:t>4</w:t>
      </w:r>
    </w:p>
    <w:p w14:paraId="3033DED9" w14:textId="77777777" w:rsidR="006E6849" w:rsidRPr="00EF69FD" w:rsidRDefault="00EF69FD">
      <w:pPr>
        <w:ind w:left="840"/>
        <w:rPr>
          <w:rFonts w:asciiTheme="majorHAnsi" w:eastAsia="Calibri" w:hAnsiTheme="majorHAnsi" w:cs="Calibri"/>
          <w:sz w:val="22"/>
          <w:szCs w:val="22"/>
        </w:rPr>
      </w:pP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EF69FD">
        <w:rPr>
          <w:rFonts w:asciiTheme="majorHAnsi" w:eastAsia="Calibri" w:hAnsiTheme="majorHAnsi" w:cs="Calibri"/>
          <w:sz w:val="22"/>
          <w:szCs w:val="22"/>
        </w:rPr>
        <w:t>aj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z w:val="22"/>
          <w:szCs w:val="22"/>
        </w:rPr>
        <w:t>:</w:t>
      </w:r>
      <w:r w:rsidRPr="00EF69FD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du</w:t>
      </w:r>
      <w:r w:rsidRPr="00EF69FD">
        <w:rPr>
          <w:rFonts w:asciiTheme="majorHAnsi" w:eastAsia="Calibri" w:hAnsiTheme="majorHAnsi" w:cs="Calibri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z w:val="22"/>
          <w:szCs w:val="22"/>
        </w:rPr>
        <w:t>ti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      </w:t>
      </w:r>
      <w:r w:rsidRPr="00EF69FD">
        <w:rPr>
          <w:rFonts w:asciiTheme="majorHAnsi" w:eastAsia="Calibri" w:hAnsiTheme="majorHAnsi" w:cs="Calibri"/>
          <w:spacing w:val="47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EF69FD">
        <w:rPr>
          <w:rFonts w:asciiTheme="majorHAnsi" w:eastAsia="Calibri" w:hAnsiTheme="majorHAnsi" w:cs="Calibri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no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r: </w:t>
      </w:r>
      <w:r w:rsidRPr="00EF69FD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Ear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l</w:t>
      </w:r>
      <w:r w:rsidRPr="00EF69FD">
        <w:rPr>
          <w:rFonts w:asciiTheme="majorHAnsi" w:eastAsia="Calibri" w:hAnsiTheme="majorHAnsi" w:cs="Calibri"/>
          <w:sz w:val="22"/>
          <w:szCs w:val="22"/>
        </w:rPr>
        <w:t>y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z w:val="22"/>
          <w:szCs w:val="22"/>
        </w:rPr>
        <w:t>il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dho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d 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du</w:t>
      </w:r>
      <w:r w:rsidRPr="00EF69FD">
        <w:rPr>
          <w:rFonts w:asciiTheme="majorHAnsi" w:eastAsia="Calibri" w:hAnsiTheme="majorHAnsi" w:cs="Calibri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n</w:t>
      </w:r>
    </w:p>
    <w:p w14:paraId="50F8EC8B" w14:textId="77777777" w:rsidR="006E6849" w:rsidRPr="00EF69FD" w:rsidRDefault="00EF69FD">
      <w:pPr>
        <w:ind w:left="840"/>
        <w:rPr>
          <w:rFonts w:asciiTheme="majorHAnsi" w:eastAsia="Calibri" w:hAnsiTheme="majorHAnsi" w:cs="Calibri"/>
          <w:sz w:val="22"/>
          <w:szCs w:val="22"/>
        </w:rPr>
      </w:pP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EF69FD">
        <w:rPr>
          <w:rFonts w:asciiTheme="majorHAnsi" w:eastAsia="Calibri" w:hAnsiTheme="majorHAnsi" w:cs="Calibri"/>
          <w:sz w:val="22"/>
          <w:szCs w:val="22"/>
        </w:rPr>
        <w:t>aj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G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z w:val="22"/>
          <w:szCs w:val="22"/>
        </w:rPr>
        <w:t>:</w:t>
      </w:r>
      <w:r w:rsidRPr="00EF69FD">
        <w:rPr>
          <w:rFonts w:asciiTheme="majorHAnsi" w:eastAsia="Calibri" w:hAnsiTheme="majorHAnsi" w:cs="Calibri"/>
          <w:spacing w:val="50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3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.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85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/4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.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0                                                </w:t>
      </w:r>
      <w:r w:rsidRPr="00EF69FD">
        <w:rPr>
          <w:rFonts w:asciiTheme="majorHAnsi" w:eastAsia="Calibri" w:hAnsiTheme="majorHAnsi" w:cs="Calibri"/>
          <w:spacing w:val="3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ve</w:t>
      </w:r>
      <w:r w:rsidRPr="00EF69FD">
        <w:rPr>
          <w:rFonts w:asciiTheme="majorHAnsi" w:eastAsia="Calibri" w:hAnsiTheme="majorHAnsi" w:cs="Calibri"/>
          <w:sz w:val="22"/>
          <w:szCs w:val="22"/>
        </w:rPr>
        <w:t>rall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G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z w:val="22"/>
          <w:szCs w:val="22"/>
        </w:rPr>
        <w:t>:</w:t>
      </w:r>
      <w:r w:rsidRPr="00EF69FD">
        <w:rPr>
          <w:rFonts w:asciiTheme="majorHAnsi" w:eastAsia="Calibri" w:hAnsiTheme="majorHAnsi" w:cs="Calibri"/>
          <w:spacing w:val="50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3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.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6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/4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.</w:t>
      </w:r>
      <w:r w:rsidRPr="00EF69FD">
        <w:rPr>
          <w:rFonts w:asciiTheme="majorHAnsi" w:eastAsia="Calibri" w:hAnsiTheme="majorHAnsi" w:cs="Calibri"/>
          <w:sz w:val="22"/>
          <w:szCs w:val="22"/>
        </w:rPr>
        <w:t>0</w:t>
      </w:r>
    </w:p>
    <w:p w14:paraId="789775CC" w14:textId="77777777" w:rsidR="006E6849" w:rsidRPr="00EF69FD" w:rsidRDefault="00EF69FD">
      <w:pPr>
        <w:ind w:left="840"/>
        <w:rPr>
          <w:rFonts w:asciiTheme="majorHAnsi" w:eastAsia="Calibri" w:hAnsiTheme="majorHAnsi" w:cs="Calibri"/>
          <w:sz w:val="22"/>
          <w:szCs w:val="22"/>
        </w:rPr>
      </w:pPr>
      <w:r w:rsidRPr="00EF69FD">
        <w:rPr>
          <w:rFonts w:asciiTheme="majorHAnsi" w:eastAsia="Calibri" w:hAnsiTheme="majorHAnsi" w:cs="Calibri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z w:val="22"/>
          <w:szCs w:val="22"/>
        </w:rPr>
        <w:t>ificat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: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Early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z w:val="22"/>
          <w:szCs w:val="22"/>
        </w:rPr>
        <w:t>il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dho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d-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EF69FD">
        <w:rPr>
          <w:rFonts w:asciiTheme="majorHAnsi" w:eastAsia="Calibri" w:hAnsiTheme="majorHAnsi" w:cs="Calibri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dd</w:t>
      </w:r>
      <w:r w:rsidRPr="00EF69FD">
        <w:rPr>
          <w:rFonts w:asciiTheme="majorHAnsi" w:eastAsia="Calibri" w:hAnsiTheme="majorHAnsi" w:cs="Calibri"/>
          <w:sz w:val="22"/>
          <w:szCs w:val="22"/>
        </w:rPr>
        <w:t>le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z w:val="22"/>
          <w:szCs w:val="22"/>
        </w:rPr>
        <w:t>il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oo</w:t>
      </w:r>
      <w:r w:rsidRPr="00EF69FD">
        <w:rPr>
          <w:rFonts w:asciiTheme="majorHAnsi" w:eastAsia="Calibri" w:hAnsiTheme="majorHAnsi" w:cs="Calibri"/>
          <w:sz w:val="22"/>
          <w:szCs w:val="22"/>
        </w:rPr>
        <w:t>d</w:t>
      </w:r>
    </w:p>
    <w:p w14:paraId="658F0320" w14:textId="77777777" w:rsidR="006E6849" w:rsidRPr="00EF69FD" w:rsidRDefault="006E6849">
      <w:pPr>
        <w:spacing w:before="17" w:line="240" w:lineRule="exact"/>
        <w:rPr>
          <w:rFonts w:asciiTheme="majorHAnsi" w:hAnsiTheme="majorHAnsi"/>
          <w:sz w:val="22"/>
          <w:szCs w:val="22"/>
        </w:rPr>
      </w:pPr>
    </w:p>
    <w:p w14:paraId="3A77D1BF" w14:textId="77777777" w:rsidR="006E6849" w:rsidRPr="00EF69FD" w:rsidRDefault="00EF69FD">
      <w:pPr>
        <w:spacing w:before="12"/>
        <w:ind w:left="840"/>
        <w:rPr>
          <w:rFonts w:asciiTheme="majorHAnsi" w:eastAsia="Calibri" w:hAnsiTheme="majorHAnsi" w:cs="Calibri"/>
          <w:sz w:val="22"/>
          <w:szCs w:val="22"/>
        </w:rPr>
      </w:pPr>
      <w:r w:rsidRPr="00EF69FD">
        <w:rPr>
          <w:rFonts w:asciiTheme="majorHAnsi" w:eastAsia="Calibri" w:hAnsiTheme="majorHAnsi" w:cs="Calibri"/>
          <w:spacing w:val="-1"/>
          <w:sz w:val="22"/>
          <w:szCs w:val="22"/>
          <w:u w:color="000000"/>
        </w:rPr>
        <w:t>S</w:t>
      </w:r>
      <w:r w:rsidRPr="00EF69FD">
        <w:rPr>
          <w:rFonts w:asciiTheme="majorHAnsi" w:eastAsia="Calibri" w:hAnsiTheme="majorHAnsi" w:cs="Calibri"/>
          <w:sz w:val="22"/>
          <w:szCs w:val="22"/>
          <w:u w:color="000000"/>
        </w:rPr>
        <w:t xml:space="preserve">t.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  <w:u w:color="000000"/>
        </w:rPr>
        <w:t>N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  <w:u w:color="000000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  <w:u w:color="000000"/>
        </w:rPr>
        <w:t>r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  <w:u w:color="000000"/>
        </w:rPr>
        <w:t>b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  <w:u w:color="000000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  <w:u w:color="000000"/>
        </w:rPr>
        <w:t>rt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  <w:u w:color="000000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  <w:u w:color="000000"/>
        </w:rPr>
        <w:t>C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  <w:u w:color="000000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  <w:u w:color="000000"/>
        </w:rPr>
        <w:t>l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  <w:u w:color="000000"/>
        </w:rPr>
        <w:t>l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  <w:u w:color="000000"/>
        </w:rPr>
        <w:t>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  <w:u w:color="000000"/>
        </w:rPr>
        <w:t>g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  <w:u w:color="000000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,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P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z w:val="22"/>
          <w:szCs w:val="22"/>
        </w:rPr>
        <w:t>e,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WI</w:t>
      </w:r>
    </w:p>
    <w:p w14:paraId="21B64E2D" w14:textId="77777777" w:rsidR="006E6849" w:rsidRPr="00EF69FD" w:rsidRDefault="00EF69FD">
      <w:pPr>
        <w:spacing w:line="260" w:lineRule="exact"/>
        <w:ind w:left="840"/>
        <w:rPr>
          <w:rFonts w:asciiTheme="majorHAnsi" w:eastAsia="Calibri" w:hAnsiTheme="majorHAnsi" w:cs="Calibri"/>
          <w:sz w:val="22"/>
          <w:szCs w:val="22"/>
        </w:rPr>
      </w:pPr>
      <w:r w:rsidRPr="00EF69FD">
        <w:rPr>
          <w:rFonts w:asciiTheme="majorHAnsi" w:eastAsia="Calibri" w:hAnsiTheme="majorHAnsi" w:cs="Calibri"/>
          <w:b/>
          <w:spacing w:val="1"/>
          <w:sz w:val="22"/>
          <w:szCs w:val="22"/>
        </w:rPr>
        <w:t>B</w:t>
      </w:r>
      <w:r w:rsidRPr="00EF69FD">
        <w:rPr>
          <w:rFonts w:asciiTheme="majorHAnsi" w:eastAsia="Calibri" w:hAnsiTheme="majorHAnsi" w:cs="Calibri"/>
          <w:b/>
          <w:spacing w:val="-1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b/>
          <w:spacing w:val="1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b/>
          <w:spacing w:val="-1"/>
          <w:sz w:val="22"/>
          <w:szCs w:val="22"/>
        </w:rPr>
        <w:t>he</w:t>
      </w:r>
      <w:r w:rsidRPr="00EF69FD">
        <w:rPr>
          <w:rFonts w:asciiTheme="majorHAnsi" w:eastAsia="Calibri" w:hAnsiTheme="majorHAnsi" w:cs="Calibri"/>
          <w:b/>
          <w:spacing w:val="1"/>
          <w:sz w:val="22"/>
          <w:szCs w:val="22"/>
        </w:rPr>
        <w:t>l</w:t>
      </w:r>
      <w:r w:rsidRPr="00EF69FD">
        <w:rPr>
          <w:rFonts w:asciiTheme="majorHAnsi" w:eastAsia="Calibri" w:hAnsiTheme="majorHAnsi" w:cs="Calibri"/>
          <w:b/>
          <w:spacing w:val="-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b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b/>
          <w:spacing w:val="-1"/>
          <w:sz w:val="22"/>
          <w:szCs w:val="22"/>
        </w:rPr>
        <w:t xml:space="preserve"> o</w:t>
      </w:r>
      <w:r w:rsidRPr="00EF69FD">
        <w:rPr>
          <w:rFonts w:asciiTheme="majorHAnsi" w:eastAsia="Calibri" w:hAnsiTheme="majorHAnsi" w:cs="Calibri"/>
          <w:b/>
          <w:sz w:val="22"/>
          <w:szCs w:val="22"/>
        </w:rPr>
        <w:t xml:space="preserve">f </w:t>
      </w:r>
      <w:r w:rsidRPr="00EF69FD">
        <w:rPr>
          <w:rFonts w:asciiTheme="majorHAnsi" w:eastAsia="Calibri" w:hAnsiTheme="majorHAnsi" w:cs="Calibri"/>
          <w:b/>
          <w:spacing w:val="-1"/>
          <w:sz w:val="22"/>
          <w:szCs w:val="22"/>
        </w:rPr>
        <w:t>Mu</w:t>
      </w:r>
      <w:r w:rsidRPr="00EF69FD">
        <w:rPr>
          <w:rFonts w:asciiTheme="majorHAnsi" w:eastAsia="Calibri" w:hAnsiTheme="majorHAnsi" w:cs="Calibri"/>
          <w:b/>
          <w:spacing w:val="1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b/>
          <w:spacing w:val="-1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b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b/>
          <w:spacing w:val="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b/>
          <w:sz w:val="22"/>
          <w:szCs w:val="22"/>
        </w:rPr>
        <w:t>D</w:t>
      </w:r>
      <w:r w:rsidRPr="00EF69FD">
        <w:rPr>
          <w:rFonts w:asciiTheme="majorHAnsi" w:eastAsia="Calibri" w:hAnsiTheme="majorHAnsi" w:cs="Calibri"/>
          <w:b/>
          <w:spacing w:val="-3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b/>
          <w:spacing w:val="1"/>
          <w:sz w:val="22"/>
          <w:szCs w:val="22"/>
        </w:rPr>
        <w:t>gr</w:t>
      </w:r>
      <w:r w:rsidRPr="00EF69FD">
        <w:rPr>
          <w:rFonts w:asciiTheme="majorHAnsi" w:eastAsia="Calibri" w:hAnsiTheme="majorHAnsi" w:cs="Calibri"/>
          <w:b/>
          <w:spacing w:val="-1"/>
          <w:sz w:val="22"/>
          <w:szCs w:val="22"/>
        </w:rPr>
        <w:t>ee</w:t>
      </w:r>
      <w:r w:rsidRPr="00EF69FD">
        <w:rPr>
          <w:rFonts w:asciiTheme="majorHAnsi" w:eastAsia="Calibri" w:hAnsiTheme="majorHAnsi" w:cs="Calibri"/>
          <w:b/>
          <w:sz w:val="22"/>
          <w:szCs w:val="22"/>
        </w:rPr>
        <w:t>,</w:t>
      </w:r>
      <w:r w:rsidRPr="00EF69FD">
        <w:rPr>
          <w:rFonts w:asciiTheme="majorHAnsi" w:eastAsia="Calibri" w:hAnsiTheme="majorHAnsi" w:cs="Calibri"/>
          <w:b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EF69FD">
        <w:rPr>
          <w:rFonts w:asciiTheme="majorHAnsi" w:eastAsia="Calibri" w:hAnsiTheme="majorHAnsi" w:cs="Calibri"/>
          <w:sz w:val="22"/>
          <w:szCs w:val="22"/>
        </w:rPr>
        <w:t>ay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2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0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1</w:t>
      </w:r>
      <w:r w:rsidRPr="00EF69FD">
        <w:rPr>
          <w:rFonts w:asciiTheme="majorHAnsi" w:eastAsia="Calibri" w:hAnsiTheme="majorHAnsi" w:cs="Calibri"/>
          <w:sz w:val="22"/>
          <w:szCs w:val="22"/>
        </w:rPr>
        <w:t>5</w:t>
      </w:r>
    </w:p>
    <w:p w14:paraId="69E1DA41" w14:textId="77777777" w:rsidR="006E6849" w:rsidRPr="00EF69FD" w:rsidRDefault="00EF69FD">
      <w:pPr>
        <w:ind w:left="840" w:right="5787"/>
        <w:rPr>
          <w:rFonts w:asciiTheme="majorHAnsi" w:eastAsia="Calibri" w:hAnsiTheme="majorHAnsi" w:cs="Calibri"/>
          <w:sz w:val="22"/>
          <w:szCs w:val="22"/>
        </w:rPr>
      </w:pPr>
      <w:r w:rsidRPr="00EF69FD">
        <w:rPr>
          <w:rFonts w:asciiTheme="majorHAnsi" w:eastAsia="Calibri" w:hAnsiTheme="majorHAnsi" w:cs="Calibri"/>
          <w:i/>
          <w:spacing w:val="1"/>
          <w:sz w:val="22"/>
          <w:szCs w:val="22"/>
        </w:rPr>
        <w:t>M</w:t>
      </w:r>
      <w:r w:rsidRPr="00EF69FD">
        <w:rPr>
          <w:rFonts w:asciiTheme="majorHAnsi" w:eastAsia="Calibri" w:hAnsiTheme="majorHAnsi" w:cs="Calibri"/>
          <w:i/>
          <w:spacing w:val="-1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i/>
          <w:sz w:val="22"/>
          <w:szCs w:val="22"/>
        </w:rPr>
        <w:t>j</w:t>
      </w:r>
      <w:r w:rsidRPr="00EF69FD">
        <w:rPr>
          <w:rFonts w:asciiTheme="majorHAnsi" w:eastAsia="Calibri" w:hAnsiTheme="majorHAnsi" w:cs="Calibri"/>
          <w:i/>
          <w:spacing w:val="-1"/>
          <w:sz w:val="22"/>
          <w:szCs w:val="22"/>
        </w:rPr>
        <w:t>or</w:t>
      </w:r>
      <w:r w:rsidRPr="00EF69FD">
        <w:rPr>
          <w:rFonts w:asciiTheme="majorHAnsi" w:eastAsia="Calibri" w:hAnsiTheme="majorHAnsi" w:cs="Calibri"/>
          <w:i/>
          <w:sz w:val="22"/>
          <w:szCs w:val="22"/>
        </w:rPr>
        <w:t>:</w:t>
      </w:r>
      <w:r w:rsidRPr="00EF69FD">
        <w:rPr>
          <w:rFonts w:asciiTheme="majorHAnsi" w:eastAsia="Calibri" w:hAnsiTheme="majorHAnsi" w:cs="Calibri"/>
          <w:i/>
          <w:spacing w:val="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EF69FD">
        <w:rPr>
          <w:rFonts w:asciiTheme="majorHAnsi" w:eastAsia="Calibri" w:hAnsiTheme="majorHAnsi" w:cs="Calibri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du</w:t>
      </w:r>
      <w:r w:rsidRPr="00EF69FD">
        <w:rPr>
          <w:rFonts w:asciiTheme="majorHAnsi" w:eastAsia="Calibri" w:hAnsiTheme="majorHAnsi" w:cs="Calibri"/>
          <w:sz w:val="22"/>
          <w:szCs w:val="22"/>
        </w:rPr>
        <w:t>cat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n              </w:t>
      </w:r>
      <w:r w:rsidRPr="00EF69FD">
        <w:rPr>
          <w:rFonts w:asciiTheme="majorHAnsi" w:eastAsia="Calibri" w:hAnsiTheme="majorHAnsi" w:cs="Calibri"/>
          <w:spacing w:val="5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i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i/>
          <w:spacing w:val="1"/>
          <w:sz w:val="22"/>
          <w:szCs w:val="22"/>
        </w:rPr>
        <w:t>m</w:t>
      </w:r>
      <w:r w:rsidRPr="00EF69FD">
        <w:rPr>
          <w:rFonts w:asciiTheme="majorHAnsi" w:eastAsia="Calibri" w:hAnsiTheme="majorHAnsi" w:cs="Calibri"/>
          <w:i/>
          <w:spacing w:val="-1"/>
          <w:sz w:val="22"/>
          <w:szCs w:val="22"/>
        </w:rPr>
        <w:t>pha</w:t>
      </w:r>
      <w:r w:rsidRPr="00EF69FD">
        <w:rPr>
          <w:rFonts w:asciiTheme="majorHAnsi" w:eastAsia="Calibri" w:hAnsiTheme="majorHAnsi" w:cs="Calibri"/>
          <w:i/>
          <w:sz w:val="22"/>
          <w:szCs w:val="22"/>
        </w:rPr>
        <w:t>sis:</w:t>
      </w:r>
      <w:r w:rsidRPr="00EF69FD">
        <w:rPr>
          <w:rFonts w:asciiTheme="majorHAnsi" w:eastAsia="Calibri" w:hAnsiTheme="majorHAnsi" w:cs="Calibri"/>
          <w:i/>
          <w:spacing w:val="50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V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cal </w:t>
      </w:r>
      <w:r w:rsidRPr="00EF69FD">
        <w:rPr>
          <w:rFonts w:asciiTheme="majorHAnsi" w:eastAsia="Calibri" w:hAnsiTheme="majorHAnsi" w:cs="Calibri"/>
          <w:i/>
          <w:sz w:val="22"/>
          <w:szCs w:val="22"/>
        </w:rPr>
        <w:t>Ce</w:t>
      </w:r>
      <w:r w:rsidRPr="00EF69FD">
        <w:rPr>
          <w:rFonts w:asciiTheme="majorHAnsi" w:eastAsia="Calibri" w:hAnsiTheme="majorHAnsi" w:cs="Calibri"/>
          <w:i/>
          <w:spacing w:val="1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i/>
          <w:sz w:val="22"/>
          <w:szCs w:val="22"/>
        </w:rPr>
        <w:t>tifi</w:t>
      </w:r>
      <w:r w:rsidRPr="00EF69FD">
        <w:rPr>
          <w:rFonts w:asciiTheme="majorHAnsi" w:eastAsia="Calibri" w:hAnsiTheme="majorHAnsi" w:cs="Calibri"/>
          <w:i/>
          <w:spacing w:val="-1"/>
          <w:sz w:val="22"/>
          <w:szCs w:val="22"/>
        </w:rPr>
        <w:t>ca</w:t>
      </w:r>
      <w:r w:rsidRPr="00EF69FD">
        <w:rPr>
          <w:rFonts w:asciiTheme="majorHAnsi" w:eastAsia="Calibri" w:hAnsiTheme="majorHAnsi" w:cs="Calibri"/>
          <w:i/>
          <w:sz w:val="22"/>
          <w:szCs w:val="22"/>
        </w:rPr>
        <w:t>ti</w:t>
      </w:r>
      <w:r w:rsidRPr="00EF69FD">
        <w:rPr>
          <w:rFonts w:asciiTheme="majorHAnsi" w:eastAsia="Calibri" w:hAnsiTheme="majorHAnsi" w:cs="Calibri"/>
          <w:i/>
          <w:spacing w:val="-1"/>
          <w:sz w:val="22"/>
          <w:szCs w:val="22"/>
        </w:rPr>
        <w:t>on</w:t>
      </w:r>
      <w:r w:rsidRPr="00EF69FD">
        <w:rPr>
          <w:rFonts w:asciiTheme="majorHAnsi" w:eastAsia="Calibri" w:hAnsiTheme="majorHAnsi" w:cs="Calibri"/>
          <w:i/>
          <w:spacing w:val="-2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i/>
          <w:sz w:val="22"/>
          <w:szCs w:val="22"/>
        </w:rPr>
        <w:t>:</w:t>
      </w:r>
      <w:r w:rsidRPr="00EF69FD">
        <w:rPr>
          <w:rFonts w:asciiTheme="majorHAnsi" w:eastAsia="Calibri" w:hAnsiTheme="majorHAnsi" w:cs="Calibri"/>
          <w:i/>
          <w:spacing w:val="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G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ral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z w:val="22"/>
          <w:szCs w:val="22"/>
        </w:rPr>
        <w:t>ic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d C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ral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sic </w:t>
      </w:r>
      <w:r w:rsidRPr="00EF69FD">
        <w:rPr>
          <w:rFonts w:asciiTheme="majorHAnsi" w:eastAsia="Calibri" w:hAnsiTheme="majorHAnsi" w:cs="Calibri"/>
          <w:i/>
          <w:spacing w:val="-1"/>
          <w:sz w:val="22"/>
          <w:szCs w:val="22"/>
        </w:rPr>
        <w:t>Hono</w:t>
      </w:r>
      <w:r w:rsidRPr="00EF69FD">
        <w:rPr>
          <w:rFonts w:asciiTheme="majorHAnsi" w:eastAsia="Calibri" w:hAnsiTheme="majorHAnsi" w:cs="Calibri"/>
          <w:i/>
          <w:spacing w:val="1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i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i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i/>
          <w:spacing w:val="-1"/>
          <w:sz w:val="22"/>
          <w:szCs w:val="22"/>
        </w:rPr>
        <w:t>an</w:t>
      </w:r>
      <w:r w:rsidRPr="00EF69FD">
        <w:rPr>
          <w:rFonts w:asciiTheme="majorHAnsi" w:eastAsia="Calibri" w:hAnsiTheme="majorHAnsi" w:cs="Calibri"/>
          <w:i/>
          <w:sz w:val="22"/>
          <w:szCs w:val="22"/>
        </w:rPr>
        <w:t xml:space="preserve">d </w:t>
      </w:r>
      <w:r w:rsidRPr="00EF69FD">
        <w:rPr>
          <w:rFonts w:asciiTheme="majorHAnsi" w:eastAsia="Calibri" w:hAnsiTheme="majorHAnsi" w:cs="Calibri"/>
          <w:i/>
          <w:spacing w:val="-1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i/>
          <w:spacing w:val="1"/>
          <w:sz w:val="22"/>
          <w:szCs w:val="22"/>
        </w:rPr>
        <w:t>w</w:t>
      </w:r>
      <w:r w:rsidRPr="00EF69FD">
        <w:rPr>
          <w:rFonts w:asciiTheme="majorHAnsi" w:eastAsia="Calibri" w:hAnsiTheme="majorHAnsi" w:cs="Calibri"/>
          <w:i/>
          <w:spacing w:val="-3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i/>
          <w:spacing w:val="1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i/>
          <w:spacing w:val="-1"/>
          <w:sz w:val="22"/>
          <w:szCs w:val="22"/>
        </w:rPr>
        <w:t>d</w:t>
      </w:r>
      <w:r w:rsidRPr="00EF69FD">
        <w:rPr>
          <w:rFonts w:asciiTheme="majorHAnsi" w:eastAsia="Calibri" w:hAnsiTheme="majorHAnsi" w:cs="Calibri"/>
          <w:i/>
          <w:sz w:val="22"/>
          <w:szCs w:val="22"/>
        </w:rPr>
        <w:t xml:space="preserve">s:             </w:t>
      </w:r>
      <w:r w:rsidRPr="00EF69FD">
        <w:rPr>
          <w:rFonts w:asciiTheme="majorHAnsi" w:eastAsia="Calibri" w:hAnsiTheme="majorHAnsi" w:cs="Calibri"/>
          <w:i/>
          <w:spacing w:val="15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De</w:t>
      </w:r>
      <w:r w:rsidRPr="00EF69FD">
        <w:rPr>
          <w:rFonts w:asciiTheme="majorHAnsi" w:eastAsia="Calibri" w:hAnsiTheme="majorHAnsi" w:cs="Calibri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’s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L</w:t>
      </w:r>
      <w:r w:rsidRPr="00EF69FD">
        <w:rPr>
          <w:rFonts w:asciiTheme="majorHAnsi" w:eastAsia="Calibri" w:hAnsiTheme="majorHAnsi" w:cs="Calibri"/>
          <w:sz w:val="22"/>
          <w:szCs w:val="22"/>
        </w:rPr>
        <w:t>ist</w:t>
      </w:r>
    </w:p>
    <w:p w14:paraId="187EDB83" w14:textId="77777777" w:rsidR="006E6849" w:rsidRPr="00EF69FD" w:rsidRDefault="00EF69FD">
      <w:pPr>
        <w:ind w:left="3360"/>
        <w:rPr>
          <w:rFonts w:asciiTheme="majorHAnsi" w:eastAsia="Calibri" w:hAnsiTheme="majorHAnsi" w:cs="Calibri"/>
          <w:sz w:val="22"/>
          <w:szCs w:val="22"/>
        </w:rPr>
      </w:pP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t.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b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rt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l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l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Tr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EF69FD">
        <w:rPr>
          <w:rFonts w:asciiTheme="majorHAnsi" w:eastAsia="Calibri" w:hAnsiTheme="majorHAnsi" w:cs="Calibri"/>
          <w:sz w:val="22"/>
          <w:szCs w:val="22"/>
        </w:rPr>
        <w:t>st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ee</w:t>
      </w:r>
      <w:r w:rsidRPr="00EF69FD">
        <w:rPr>
          <w:rFonts w:asciiTheme="majorHAnsi" w:eastAsia="Calibri" w:hAnsiTheme="majorHAnsi" w:cs="Calibri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lars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ip 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f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r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z w:val="22"/>
          <w:szCs w:val="22"/>
        </w:rPr>
        <w:t>ca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d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em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sz w:val="22"/>
          <w:szCs w:val="22"/>
        </w:rPr>
        <w:t>s</w:t>
      </w:r>
    </w:p>
    <w:p w14:paraId="55B7F9A5" w14:textId="77777777" w:rsidR="006E6849" w:rsidRPr="00EF69FD" w:rsidRDefault="00EF69FD">
      <w:pPr>
        <w:spacing w:before="47"/>
        <w:ind w:right="119"/>
        <w:jc w:val="right"/>
        <w:rPr>
          <w:rFonts w:asciiTheme="majorHAnsi" w:eastAsia="Tahoma" w:hAnsiTheme="majorHAnsi" w:cs="Tahoma"/>
          <w:sz w:val="22"/>
          <w:szCs w:val="22"/>
        </w:rPr>
        <w:sectPr w:rsidR="006E6849" w:rsidRPr="00EF69FD">
          <w:type w:val="continuous"/>
          <w:pgSz w:w="12240" w:h="15840"/>
          <w:pgMar w:top="340" w:right="600" w:bottom="280" w:left="600" w:header="720" w:footer="720" w:gutter="0"/>
          <w:cols w:space="720"/>
        </w:sectPr>
      </w:pPr>
      <w:r w:rsidRPr="00EF69FD">
        <w:rPr>
          <w:rFonts w:asciiTheme="majorHAnsi" w:eastAsia="Tahoma" w:hAnsiTheme="majorHAnsi" w:cs="Tahoma"/>
          <w:sz w:val="22"/>
          <w:szCs w:val="22"/>
        </w:rPr>
        <w:t>3</w:t>
      </w:r>
    </w:p>
    <w:p w14:paraId="0DF10C9B" w14:textId="77777777" w:rsidR="006E6849" w:rsidRPr="00EF69FD" w:rsidRDefault="00EF69FD">
      <w:pPr>
        <w:spacing w:before="26"/>
        <w:ind w:left="3165" w:right="3128"/>
        <w:jc w:val="center"/>
        <w:rPr>
          <w:rFonts w:asciiTheme="majorHAnsi" w:eastAsia="Calibri" w:hAnsiTheme="majorHAnsi" w:cs="Calibri"/>
          <w:sz w:val="22"/>
          <w:szCs w:val="22"/>
        </w:rPr>
      </w:pP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lastRenderedPageBreak/>
        <w:t>Wr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iti</w:t>
      </w:r>
      <w:r w:rsidRPr="00EF69FD">
        <w:rPr>
          <w:rFonts w:asciiTheme="majorHAnsi" w:eastAsia="Calibri" w:hAnsiTheme="majorHAnsi" w:cs="Calibri"/>
          <w:sz w:val="22"/>
          <w:szCs w:val="22"/>
        </w:rPr>
        <w:t>ng</w:t>
      </w:r>
      <w:r w:rsidRPr="00EF69FD">
        <w:rPr>
          <w:rFonts w:asciiTheme="majorHAnsi" w:eastAsia="Calibri" w:hAnsiTheme="majorHAnsi" w:cs="Calibri"/>
          <w:spacing w:val="-9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Your</w:t>
      </w:r>
      <w:r w:rsidRPr="00EF69FD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D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3"/>
          <w:sz w:val="22"/>
          <w:szCs w:val="22"/>
        </w:rPr>
        <w:t>g</w:t>
      </w:r>
      <w:r w:rsidRPr="00EF69FD">
        <w:rPr>
          <w:rFonts w:asciiTheme="majorHAnsi" w:eastAsia="Calibri" w:hAnsiTheme="majorHAnsi" w:cs="Calibri"/>
          <w:spacing w:val="2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z w:val="22"/>
          <w:szCs w:val="22"/>
        </w:rPr>
        <w:t>ee</w:t>
      </w:r>
      <w:r w:rsidRPr="00EF69FD">
        <w:rPr>
          <w:rFonts w:asciiTheme="majorHAnsi" w:eastAsia="Calibri" w:hAnsiTheme="majorHAnsi" w:cs="Calibri"/>
          <w:spacing w:val="-10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&amp;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w w:val="99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spacing w:val="2"/>
          <w:w w:val="99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1"/>
          <w:w w:val="99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1"/>
          <w:w w:val="99"/>
          <w:sz w:val="22"/>
          <w:szCs w:val="22"/>
        </w:rPr>
        <w:t>ifi</w:t>
      </w:r>
      <w:r w:rsidRPr="00EF69FD">
        <w:rPr>
          <w:rFonts w:asciiTheme="majorHAnsi" w:eastAsia="Calibri" w:hAnsiTheme="majorHAnsi" w:cs="Calibri"/>
          <w:spacing w:val="-1"/>
          <w:w w:val="99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spacing w:val="1"/>
          <w:w w:val="99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1"/>
          <w:w w:val="99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w w:val="99"/>
          <w:sz w:val="22"/>
          <w:szCs w:val="22"/>
        </w:rPr>
        <w:t>on</w:t>
      </w:r>
    </w:p>
    <w:p w14:paraId="737D4BBB" w14:textId="77777777" w:rsidR="006E6849" w:rsidRPr="00EF69FD" w:rsidRDefault="00EF69FD">
      <w:pPr>
        <w:spacing w:before="49"/>
        <w:ind w:left="120"/>
        <w:rPr>
          <w:rFonts w:asciiTheme="majorHAnsi" w:eastAsia="Calibri" w:hAnsiTheme="majorHAnsi" w:cs="Calibri"/>
          <w:sz w:val="22"/>
          <w:szCs w:val="22"/>
        </w:rPr>
      </w:pPr>
      <w:r w:rsidRPr="00EF69FD">
        <w:rPr>
          <w:rFonts w:asciiTheme="majorHAnsi" w:eastAsia="Calibri" w:hAnsiTheme="majorHAnsi" w:cs="Calibri"/>
          <w:b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b/>
          <w:spacing w:val="1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b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b/>
          <w:spacing w:val="-2"/>
          <w:sz w:val="22"/>
          <w:szCs w:val="22"/>
        </w:rPr>
        <w:t>L</w:t>
      </w:r>
      <w:r w:rsidRPr="00EF69FD">
        <w:rPr>
          <w:rFonts w:asciiTheme="majorHAnsi" w:eastAsia="Calibri" w:hAnsiTheme="majorHAnsi" w:cs="Calibri"/>
          <w:b/>
          <w:sz w:val="22"/>
          <w:szCs w:val="22"/>
        </w:rPr>
        <w:t>Y</w:t>
      </w:r>
      <w:r w:rsidRPr="00EF69FD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b/>
          <w:spacing w:val="-2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b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b/>
          <w:spacing w:val="1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b/>
          <w:spacing w:val="-2"/>
          <w:sz w:val="22"/>
          <w:szCs w:val="22"/>
        </w:rPr>
        <w:t>L</w:t>
      </w:r>
      <w:r w:rsidRPr="00EF69FD">
        <w:rPr>
          <w:rFonts w:asciiTheme="majorHAnsi" w:eastAsia="Calibri" w:hAnsiTheme="majorHAnsi" w:cs="Calibri"/>
          <w:b/>
          <w:sz w:val="22"/>
          <w:szCs w:val="22"/>
        </w:rPr>
        <w:t>DH</w:t>
      </w:r>
      <w:r w:rsidRPr="00EF69FD">
        <w:rPr>
          <w:rFonts w:asciiTheme="majorHAnsi" w:eastAsia="Calibri" w:hAnsiTheme="majorHAnsi" w:cs="Calibri"/>
          <w:b/>
          <w:spacing w:val="-1"/>
          <w:sz w:val="22"/>
          <w:szCs w:val="22"/>
        </w:rPr>
        <w:t>OO</w:t>
      </w:r>
      <w:r w:rsidRPr="00EF69FD">
        <w:rPr>
          <w:rFonts w:asciiTheme="majorHAnsi" w:eastAsia="Calibri" w:hAnsiTheme="majorHAnsi" w:cs="Calibri"/>
          <w:b/>
          <w:sz w:val="22"/>
          <w:szCs w:val="22"/>
        </w:rPr>
        <w:t>D-</w:t>
      </w:r>
      <w:r w:rsidRPr="00EF69FD">
        <w:rPr>
          <w:rFonts w:asciiTheme="majorHAnsi" w:eastAsia="Calibri" w:hAnsiTheme="majorHAnsi" w:cs="Calibri"/>
          <w:b/>
          <w:spacing w:val="-1"/>
          <w:sz w:val="22"/>
          <w:szCs w:val="22"/>
        </w:rPr>
        <w:t>MI</w:t>
      </w:r>
      <w:r w:rsidRPr="00EF69FD">
        <w:rPr>
          <w:rFonts w:asciiTheme="majorHAnsi" w:eastAsia="Calibri" w:hAnsiTheme="majorHAnsi" w:cs="Calibri"/>
          <w:b/>
          <w:sz w:val="22"/>
          <w:szCs w:val="22"/>
        </w:rPr>
        <w:t>DD</w:t>
      </w:r>
      <w:r w:rsidRPr="00EF69FD">
        <w:rPr>
          <w:rFonts w:asciiTheme="majorHAnsi" w:eastAsia="Calibri" w:hAnsiTheme="majorHAnsi" w:cs="Calibri"/>
          <w:b/>
          <w:spacing w:val="-2"/>
          <w:sz w:val="22"/>
          <w:szCs w:val="22"/>
        </w:rPr>
        <w:t>L</w:t>
      </w:r>
      <w:r w:rsidRPr="00EF69FD">
        <w:rPr>
          <w:rFonts w:asciiTheme="majorHAnsi" w:eastAsia="Calibri" w:hAnsiTheme="majorHAnsi" w:cs="Calibri"/>
          <w:b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C</w:t>
      </w:r>
      <w:r w:rsidRPr="00EF69FD">
        <w:rPr>
          <w:rFonts w:asciiTheme="majorHAnsi" w:eastAsia="Calibri" w:hAnsiTheme="majorHAnsi" w:cs="Calibri"/>
          <w:b/>
          <w:spacing w:val="-3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b/>
          <w:spacing w:val="1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b/>
          <w:sz w:val="22"/>
          <w:szCs w:val="22"/>
        </w:rPr>
        <w:t>LDH</w:t>
      </w:r>
      <w:r w:rsidRPr="00EF69FD">
        <w:rPr>
          <w:rFonts w:asciiTheme="majorHAnsi" w:eastAsia="Calibri" w:hAnsiTheme="majorHAnsi" w:cs="Calibri"/>
          <w:b/>
          <w:spacing w:val="-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b/>
          <w:spacing w:val="-3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b/>
          <w:sz w:val="22"/>
          <w:szCs w:val="22"/>
        </w:rPr>
        <w:t>D</w:t>
      </w:r>
      <w:r w:rsidRPr="00EF69FD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b/>
          <w:spacing w:val="-2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b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b/>
          <w:spacing w:val="-2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b/>
          <w:spacing w:val="1"/>
          <w:sz w:val="22"/>
          <w:szCs w:val="22"/>
        </w:rPr>
        <w:t>TI</w:t>
      </w:r>
      <w:r w:rsidRPr="00EF69FD">
        <w:rPr>
          <w:rFonts w:asciiTheme="majorHAnsi" w:eastAsia="Calibri" w:hAnsiTheme="majorHAnsi" w:cs="Calibri"/>
          <w:b/>
          <w:spacing w:val="-3"/>
          <w:sz w:val="22"/>
          <w:szCs w:val="22"/>
        </w:rPr>
        <w:t>F</w:t>
      </w:r>
      <w:r w:rsidRPr="00EF69FD">
        <w:rPr>
          <w:rFonts w:asciiTheme="majorHAnsi" w:eastAsia="Calibri" w:hAnsiTheme="majorHAnsi" w:cs="Calibri"/>
          <w:b/>
          <w:spacing w:val="1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b/>
          <w:spacing w:val="-2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b/>
          <w:spacing w:val="1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b/>
          <w:spacing w:val="-1"/>
          <w:sz w:val="22"/>
          <w:szCs w:val="22"/>
        </w:rPr>
        <w:t>TIO</w:t>
      </w:r>
      <w:r w:rsidRPr="00EF69FD">
        <w:rPr>
          <w:rFonts w:asciiTheme="majorHAnsi" w:eastAsia="Calibri" w:hAnsiTheme="majorHAnsi" w:cs="Calibri"/>
          <w:b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b/>
          <w:spacing w:val="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b/>
          <w:spacing w:val="-2"/>
          <w:sz w:val="22"/>
          <w:szCs w:val="22"/>
        </w:rPr>
        <w:t>(</w:t>
      </w:r>
      <w:r w:rsidRPr="00EF69FD">
        <w:rPr>
          <w:rFonts w:asciiTheme="majorHAnsi" w:eastAsia="Calibri" w:hAnsiTheme="majorHAnsi" w:cs="Calibri"/>
          <w:b/>
          <w:spacing w:val="1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b/>
          <w:spacing w:val="-2"/>
          <w:sz w:val="22"/>
          <w:szCs w:val="22"/>
        </w:rPr>
        <w:t>G</w:t>
      </w:r>
      <w:r w:rsidRPr="00EF69FD">
        <w:rPr>
          <w:rFonts w:asciiTheme="majorHAnsi" w:eastAsia="Calibri" w:hAnsiTheme="majorHAnsi" w:cs="Calibri"/>
          <w:b/>
          <w:sz w:val="22"/>
          <w:szCs w:val="22"/>
        </w:rPr>
        <w:t xml:space="preserve">ES </w:t>
      </w:r>
      <w:r w:rsidRPr="00EF69FD">
        <w:rPr>
          <w:rFonts w:asciiTheme="majorHAnsi" w:eastAsia="Calibri" w:hAnsiTheme="majorHAnsi" w:cs="Calibri"/>
          <w:b/>
          <w:spacing w:val="-2"/>
          <w:sz w:val="22"/>
          <w:szCs w:val="22"/>
        </w:rPr>
        <w:t>B</w:t>
      </w:r>
      <w:r w:rsidRPr="00EF69FD">
        <w:rPr>
          <w:rFonts w:asciiTheme="majorHAnsi" w:eastAsia="Calibri" w:hAnsiTheme="majorHAnsi" w:cs="Calibri"/>
          <w:b/>
          <w:spacing w:val="1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b/>
          <w:spacing w:val="-2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b/>
          <w:spacing w:val="1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b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b/>
          <w:spacing w:val="-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b/>
          <w:spacing w:val="1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b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b/>
          <w:spacing w:val="-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b/>
          <w:spacing w:val="1"/>
          <w:sz w:val="22"/>
          <w:szCs w:val="22"/>
        </w:rPr>
        <w:t>1</w:t>
      </w:r>
      <w:r w:rsidRPr="00EF69FD">
        <w:rPr>
          <w:rFonts w:asciiTheme="majorHAnsi" w:eastAsia="Calibri" w:hAnsiTheme="majorHAnsi" w:cs="Calibri"/>
          <w:b/>
          <w:spacing w:val="-2"/>
          <w:sz w:val="22"/>
          <w:szCs w:val="22"/>
        </w:rPr>
        <w:t>0)</w:t>
      </w:r>
    </w:p>
    <w:p w14:paraId="28CF3255" w14:textId="77777777" w:rsidR="006E6849" w:rsidRPr="00EF69FD" w:rsidRDefault="00EF69FD">
      <w:pPr>
        <w:spacing w:before="6"/>
        <w:ind w:left="480"/>
        <w:rPr>
          <w:rFonts w:asciiTheme="majorHAnsi" w:eastAsia="Calibri" w:hAnsiTheme="majorHAnsi" w:cs="Calibri"/>
          <w:sz w:val="22"/>
          <w:szCs w:val="22"/>
        </w:rPr>
      </w:pPr>
      <w:r w:rsidRPr="00EF69FD">
        <w:rPr>
          <w:rFonts w:asciiTheme="majorHAnsi" w:eastAsia="Century Gothic" w:hAnsiTheme="majorHAnsi" w:cs="Century Gothic"/>
          <w:w w:val="76"/>
          <w:sz w:val="22"/>
          <w:szCs w:val="22"/>
        </w:rPr>
        <w:t xml:space="preserve">•   </w:t>
      </w:r>
      <w:r w:rsidRPr="00EF69FD">
        <w:rPr>
          <w:rFonts w:asciiTheme="majorHAnsi" w:eastAsia="Century Gothic" w:hAnsiTheme="majorHAnsi" w:cs="Century Gothic"/>
          <w:spacing w:val="49"/>
          <w:w w:val="76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B</w:t>
      </w:r>
      <w:r w:rsidRPr="00EF69FD">
        <w:rPr>
          <w:rFonts w:asciiTheme="majorHAnsi" w:eastAsia="Calibri" w:hAnsiTheme="majorHAnsi" w:cs="Calibri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he</w:t>
      </w:r>
      <w:r w:rsidRPr="00EF69FD">
        <w:rPr>
          <w:rFonts w:asciiTheme="majorHAnsi" w:eastAsia="Calibri" w:hAnsiTheme="majorHAnsi" w:cs="Calibri"/>
          <w:sz w:val="22"/>
          <w:szCs w:val="22"/>
        </w:rPr>
        <w:t>lor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f</w:t>
      </w:r>
      <w:r w:rsidRPr="00EF69FD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De</w:t>
      </w:r>
      <w:r w:rsidRPr="00EF69FD">
        <w:rPr>
          <w:rFonts w:asciiTheme="majorHAnsi" w:eastAsia="Calibri" w:hAnsiTheme="majorHAnsi" w:cs="Calibri"/>
          <w:sz w:val="22"/>
          <w:szCs w:val="22"/>
        </w:rPr>
        <w:t>gr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</w:p>
    <w:p w14:paraId="2FCAA1D9" w14:textId="77777777" w:rsidR="006E6849" w:rsidRPr="00EF69FD" w:rsidRDefault="00EF69FD">
      <w:pPr>
        <w:spacing w:before="3"/>
        <w:ind w:left="480"/>
        <w:rPr>
          <w:rFonts w:asciiTheme="majorHAnsi" w:eastAsia="Calibri" w:hAnsiTheme="majorHAnsi" w:cs="Calibri"/>
          <w:sz w:val="22"/>
          <w:szCs w:val="22"/>
        </w:rPr>
      </w:pPr>
      <w:r w:rsidRPr="00EF69FD">
        <w:rPr>
          <w:rFonts w:asciiTheme="majorHAnsi" w:eastAsia="Century Gothic" w:hAnsiTheme="majorHAnsi" w:cs="Century Gothic"/>
          <w:w w:val="76"/>
          <w:sz w:val="22"/>
          <w:szCs w:val="22"/>
        </w:rPr>
        <w:t xml:space="preserve">•   </w:t>
      </w:r>
      <w:r w:rsidRPr="00EF69FD">
        <w:rPr>
          <w:rFonts w:asciiTheme="majorHAnsi" w:eastAsia="Century Gothic" w:hAnsiTheme="majorHAnsi" w:cs="Century Gothic"/>
          <w:spacing w:val="49"/>
          <w:w w:val="76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EF69FD">
        <w:rPr>
          <w:rFonts w:asciiTheme="majorHAnsi" w:eastAsia="Calibri" w:hAnsiTheme="majorHAnsi" w:cs="Calibri"/>
          <w:sz w:val="22"/>
          <w:szCs w:val="22"/>
        </w:rPr>
        <w:t>aj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r: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Elem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z w:val="22"/>
          <w:szCs w:val="22"/>
        </w:rPr>
        <w:t>ary 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n</w:t>
      </w:r>
    </w:p>
    <w:p w14:paraId="0BAFD9CD" w14:textId="77777777" w:rsidR="006E6849" w:rsidRPr="00EF69FD" w:rsidRDefault="00EF69FD">
      <w:pPr>
        <w:spacing w:before="3"/>
        <w:ind w:left="480"/>
        <w:rPr>
          <w:rFonts w:asciiTheme="majorHAnsi" w:eastAsia="Calibri" w:hAnsiTheme="majorHAnsi" w:cs="Calibri"/>
          <w:sz w:val="22"/>
          <w:szCs w:val="22"/>
        </w:rPr>
      </w:pPr>
      <w:r w:rsidRPr="00EF69FD">
        <w:rPr>
          <w:rFonts w:asciiTheme="majorHAnsi" w:eastAsia="Century Gothic" w:hAnsiTheme="majorHAnsi" w:cs="Century Gothic"/>
          <w:w w:val="76"/>
          <w:sz w:val="22"/>
          <w:szCs w:val="22"/>
        </w:rPr>
        <w:t xml:space="preserve">•   </w:t>
      </w:r>
      <w:r w:rsidRPr="00EF69FD">
        <w:rPr>
          <w:rFonts w:asciiTheme="majorHAnsi" w:eastAsia="Century Gothic" w:hAnsiTheme="majorHAnsi" w:cs="Century Gothic"/>
          <w:spacing w:val="49"/>
          <w:w w:val="76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EF69FD">
        <w:rPr>
          <w:rFonts w:asciiTheme="majorHAnsi" w:eastAsia="Calibri" w:hAnsiTheme="majorHAnsi" w:cs="Calibri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no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z w:val="22"/>
          <w:szCs w:val="22"/>
        </w:rPr>
        <w:t>:</w:t>
      </w:r>
      <w:r w:rsidRPr="00EF69FD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Early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z w:val="22"/>
          <w:szCs w:val="22"/>
        </w:rPr>
        <w:t>il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d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ho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d</w:t>
      </w:r>
    </w:p>
    <w:p w14:paraId="74434A63" w14:textId="77777777" w:rsidR="006E6849" w:rsidRPr="00EF69FD" w:rsidRDefault="006E6849">
      <w:pPr>
        <w:spacing w:before="9" w:line="260" w:lineRule="exact"/>
        <w:rPr>
          <w:rFonts w:asciiTheme="majorHAnsi" w:hAnsiTheme="majorHAnsi"/>
          <w:sz w:val="22"/>
          <w:szCs w:val="22"/>
        </w:rPr>
      </w:pPr>
    </w:p>
    <w:p w14:paraId="5489ABA7" w14:textId="77777777" w:rsidR="006E6849" w:rsidRPr="00EF69FD" w:rsidRDefault="00EF69FD">
      <w:pPr>
        <w:ind w:left="120"/>
        <w:rPr>
          <w:rFonts w:asciiTheme="majorHAnsi" w:eastAsia="Calibri" w:hAnsiTheme="majorHAnsi" w:cs="Calibri"/>
          <w:sz w:val="22"/>
          <w:szCs w:val="22"/>
        </w:rPr>
      </w:pPr>
      <w:r w:rsidRPr="00EF69FD">
        <w:rPr>
          <w:rFonts w:asciiTheme="majorHAnsi" w:eastAsia="Calibri" w:hAnsiTheme="majorHAnsi" w:cs="Calibri"/>
          <w:b/>
          <w:spacing w:val="-1"/>
          <w:sz w:val="22"/>
          <w:szCs w:val="22"/>
        </w:rPr>
        <w:t>M</w:t>
      </w:r>
      <w:r w:rsidRPr="00EF69FD">
        <w:rPr>
          <w:rFonts w:asciiTheme="majorHAnsi" w:eastAsia="Calibri" w:hAnsiTheme="majorHAnsi" w:cs="Calibri"/>
          <w:b/>
          <w:spacing w:val="1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b/>
          <w:sz w:val="22"/>
          <w:szCs w:val="22"/>
        </w:rPr>
        <w:t>DDLE</w:t>
      </w:r>
      <w:r w:rsidRPr="00EF69FD">
        <w:rPr>
          <w:rFonts w:asciiTheme="majorHAnsi" w:eastAsia="Calibri" w:hAnsiTheme="majorHAnsi" w:cs="Calibri"/>
          <w:b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b/>
          <w:spacing w:val="1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b/>
          <w:spacing w:val="-2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b/>
          <w:spacing w:val="1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b/>
          <w:sz w:val="22"/>
          <w:szCs w:val="22"/>
        </w:rPr>
        <w:t>LDH</w:t>
      </w:r>
      <w:r w:rsidRPr="00EF69FD">
        <w:rPr>
          <w:rFonts w:asciiTheme="majorHAnsi" w:eastAsia="Calibri" w:hAnsiTheme="majorHAnsi" w:cs="Calibri"/>
          <w:b/>
          <w:spacing w:val="-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b/>
          <w:spacing w:val="-3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b/>
          <w:sz w:val="22"/>
          <w:szCs w:val="22"/>
        </w:rPr>
        <w:t>D-E</w:t>
      </w:r>
      <w:r w:rsidRPr="00EF69FD">
        <w:rPr>
          <w:rFonts w:asciiTheme="majorHAnsi" w:eastAsia="Calibri" w:hAnsiTheme="majorHAnsi" w:cs="Calibri"/>
          <w:b/>
          <w:spacing w:val="-2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b/>
          <w:spacing w:val="1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b/>
          <w:spacing w:val="-2"/>
          <w:sz w:val="22"/>
          <w:szCs w:val="22"/>
        </w:rPr>
        <w:t>L</w:t>
      </w:r>
      <w:r w:rsidRPr="00EF69FD">
        <w:rPr>
          <w:rFonts w:asciiTheme="majorHAnsi" w:eastAsia="Calibri" w:hAnsiTheme="majorHAnsi" w:cs="Calibri"/>
          <w:b/>
          <w:sz w:val="22"/>
          <w:szCs w:val="22"/>
        </w:rPr>
        <w:t>Y</w:t>
      </w:r>
      <w:r w:rsidRPr="00EF69FD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A</w:t>
      </w:r>
      <w:r w:rsidRPr="00EF69FD">
        <w:rPr>
          <w:rFonts w:asciiTheme="majorHAnsi" w:eastAsia="Calibri" w:hAnsiTheme="majorHAnsi" w:cs="Calibri"/>
          <w:b/>
          <w:sz w:val="22"/>
          <w:szCs w:val="22"/>
        </w:rPr>
        <w:t>D</w:t>
      </w:r>
      <w:r w:rsidRPr="00EF69FD">
        <w:rPr>
          <w:rFonts w:asciiTheme="majorHAnsi" w:eastAsia="Calibri" w:hAnsiTheme="majorHAnsi" w:cs="Calibri"/>
          <w:b/>
          <w:spacing w:val="-3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b/>
          <w:sz w:val="22"/>
          <w:szCs w:val="22"/>
        </w:rPr>
        <w:t>LE</w:t>
      </w:r>
      <w:r w:rsidRPr="00EF69FD">
        <w:rPr>
          <w:rFonts w:asciiTheme="majorHAnsi" w:eastAsia="Calibri" w:hAnsiTheme="majorHAnsi" w:cs="Calibri"/>
          <w:b/>
          <w:spacing w:val="-1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b/>
          <w:spacing w:val="1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b/>
          <w:spacing w:val="-2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b/>
          <w:spacing w:val="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b/>
          <w:spacing w:val="-2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b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b/>
          <w:spacing w:val="-2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b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b/>
          <w:spacing w:val="-2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b/>
          <w:spacing w:val="1"/>
          <w:sz w:val="22"/>
          <w:szCs w:val="22"/>
        </w:rPr>
        <w:t>TI</w:t>
      </w:r>
      <w:r w:rsidRPr="00EF69FD">
        <w:rPr>
          <w:rFonts w:asciiTheme="majorHAnsi" w:eastAsia="Calibri" w:hAnsiTheme="majorHAnsi" w:cs="Calibri"/>
          <w:b/>
          <w:spacing w:val="-3"/>
          <w:sz w:val="22"/>
          <w:szCs w:val="22"/>
        </w:rPr>
        <w:t>F</w:t>
      </w:r>
      <w:r w:rsidRPr="00EF69FD">
        <w:rPr>
          <w:rFonts w:asciiTheme="majorHAnsi" w:eastAsia="Calibri" w:hAnsiTheme="majorHAnsi" w:cs="Calibri"/>
          <w:b/>
          <w:spacing w:val="1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b/>
          <w:spacing w:val="-2"/>
          <w:sz w:val="22"/>
          <w:szCs w:val="22"/>
        </w:rPr>
        <w:t>CA</w:t>
      </w:r>
      <w:r w:rsidRPr="00EF69FD">
        <w:rPr>
          <w:rFonts w:asciiTheme="majorHAnsi" w:eastAsia="Calibri" w:hAnsiTheme="majorHAnsi" w:cs="Calibri"/>
          <w:b/>
          <w:spacing w:val="1"/>
          <w:sz w:val="22"/>
          <w:szCs w:val="22"/>
        </w:rPr>
        <w:t>TI</w:t>
      </w:r>
      <w:r w:rsidRPr="00EF69FD">
        <w:rPr>
          <w:rFonts w:asciiTheme="majorHAnsi" w:eastAsia="Calibri" w:hAnsiTheme="majorHAnsi" w:cs="Calibri"/>
          <w:b/>
          <w:spacing w:val="-3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b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b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b/>
          <w:spacing w:val="1"/>
          <w:sz w:val="22"/>
          <w:szCs w:val="22"/>
        </w:rPr>
        <w:t>(</w:t>
      </w:r>
      <w:r w:rsidRPr="00EF69FD">
        <w:rPr>
          <w:rFonts w:asciiTheme="majorHAnsi" w:eastAsia="Calibri" w:hAnsiTheme="majorHAnsi" w:cs="Calibri"/>
          <w:b/>
          <w:spacing w:val="-2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b/>
          <w:spacing w:val="1"/>
          <w:sz w:val="22"/>
          <w:szCs w:val="22"/>
        </w:rPr>
        <w:t>G</w:t>
      </w:r>
      <w:r w:rsidRPr="00EF69FD">
        <w:rPr>
          <w:rFonts w:asciiTheme="majorHAnsi" w:eastAsia="Calibri" w:hAnsiTheme="majorHAnsi" w:cs="Calibri"/>
          <w:b/>
          <w:sz w:val="22"/>
          <w:szCs w:val="22"/>
        </w:rPr>
        <w:t>ES</w:t>
      </w:r>
      <w:r w:rsidRPr="00EF69FD">
        <w:rPr>
          <w:rFonts w:asciiTheme="majorHAnsi" w:eastAsia="Calibri" w:hAnsiTheme="majorHAnsi" w:cs="Calibri"/>
          <w:b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b/>
          <w:sz w:val="22"/>
          <w:szCs w:val="22"/>
        </w:rPr>
        <w:t>6</w:t>
      </w:r>
      <w:r w:rsidRPr="00EF69FD">
        <w:rPr>
          <w:rFonts w:asciiTheme="majorHAnsi" w:eastAsia="Calibri" w:hAnsiTheme="majorHAnsi" w:cs="Calibri"/>
          <w:b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b/>
          <w:spacing w:val="1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b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b/>
          <w:spacing w:val="-2"/>
          <w:sz w:val="22"/>
          <w:szCs w:val="22"/>
        </w:rPr>
        <w:t xml:space="preserve"> 1</w:t>
      </w:r>
      <w:r w:rsidRPr="00EF69FD">
        <w:rPr>
          <w:rFonts w:asciiTheme="majorHAnsi" w:eastAsia="Calibri" w:hAnsiTheme="majorHAnsi" w:cs="Calibri"/>
          <w:b/>
          <w:spacing w:val="1"/>
          <w:sz w:val="22"/>
          <w:szCs w:val="22"/>
        </w:rPr>
        <w:t>3</w:t>
      </w:r>
      <w:r w:rsidRPr="00EF69FD">
        <w:rPr>
          <w:rFonts w:asciiTheme="majorHAnsi" w:eastAsia="Calibri" w:hAnsiTheme="majorHAnsi" w:cs="Calibri"/>
          <w:b/>
          <w:sz w:val="22"/>
          <w:szCs w:val="22"/>
        </w:rPr>
        <w:t>)</w:t>
      </w:r>
    </w:p>
    <w:p w14:paraId="408B10E4" w14:textId="77777777" w:rsidR="006E6849" w:rsidRPr="00EF69FD" w:rsidRDefault="00EF69FD">
      <w:pPr>
        <w:spacing w:before="6"/>
        <w:ind w:left="480"/>
        <w:rPr>
          <w:rFonts w:asciiTheme="majorHAnsi" w:eastAsia="Calibri" w:hAnsiTheme="majorHAnsi" w:cs="Calibri"/>
          <w:sz w:val="22"/>
          <w:szCs w:val="22"/>
        </w:rPr>
      </w:pPr>
      <w:r w:rsidRPr="00EF69FD">
        <w:rPr>
          <w:rFonts w:asciiTheme="majorHAnsi" w:eastAsia="Century Gothic" w:hAnsiTheme="majorHAnsi" w:cs="Century Gothic"/>
          <w:w w:val="76"/>
          <w:sz w:val="22"/>
          <w:szCs w:val="22"/>
        </w:rPr>
        <w:t xml:space="preserve">•   </w:t>
      </w:r>
      <w:r w:rsidRPr="00EF69FD">
        <w:rPr>
          <w:rFonts w:asciiTheme="majorHAnsi" w:eastAsia="Century Gothic" w:hAnsiTheme="majorHAnsi" w:cs="Century Gothic"/>
          <w:spacing w:val="49"/>
          <w:w w:val="76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B</w:t>
      </w:r>
      <w:r w:rsidRPr="00EF69FD">
        <w:rPr>
          <w:rFonts w:asciiTheme="majorHAnsi" w:eastAsia="Calibri" w:hAnsiTheme="majorHAnsi" w:cs="Calibri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he</w:t>
      </w:r>
      <w:r w:rsidRPr="00EF69FD">
        <w:rPr>
          <w:rFonts w:asciiTheme="majorHAnsi" w:eastAsia="Calibri" w:hAnsiTheme="majorHAnsi" w:cs="Calibri"/>
          <w:sz w:val="22"/>
          <w:szCs w:val="22"/>
        </w:rPr>
        <w:t>lor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f</w:t>
      </w:r>
      <w:r w:rsidRPr="00EF69FD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De</w:t>
      </w:r>
      <w:r w:rsidRPr="00EF69FD">
        <w:rPr>
          <w:rFonts w:asciiTheme="majorHAnsi" w:eastAsia="Calibri" w:hAnsiTheme="majorHAnsi" w:cs="Calibri"/>
          <w:sz w:val="22"/>
          <w:szCs w:val="22"/>
        </w:rPr>
        <w:t>gr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</w:p>
    <w:p w14:paraId="3213D1E5" w14:textId="77777777" w:rsidR="006E6849" w:rsidRPr="00EF69FD" w:rsidRDefault="00EF69FD">
      <w:pPr>
        <w:spacing w:before="3"/>
        <w:ind w:left="480"/>
        <w:rPr>
          <w:rFonts w:asciiTheme="majorHAnsi" w:eastAsia="Calibri" w:hAnsiTheme="majorHAnsi" w:cs="Calibri"/>
          <w:sz w:val="22"/>
          <w:szCs w:val="22"/>
        </w:rPr>
      </w:pPr>
      <w:r w:rsidRPr="00EF69FD">
        <w:rPr>
          <w:rFonts w:asciiTheme="majorHAnsi" w:eastAsia="Century Gothic" w:hAnsiTheme="majorHAnsi" w:cs="Century Gothic"/>
          <w:w w:val="76"/>
          <w:sz w:val="22"/>
          <w:szCs w:val="22"/>
        </w:rPr>
        <w:t xml:space="preserve">•   </w:t>
      </w:r>
      <w:r w:rsidRPr="00EF69FD">
        <w:rPr>
          <w:rFonts w:asciiTheme="majorHAnsi" w:eastAsia="Century Gothic" w:hAnsiTheme="majorHAnsi" w:cs="Century Gothic"/>
          <w:spacing w:val="49"/>
          <w:w w:val="76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EF69FD">
        <w:rPr>
          <w:rFonts w:asciiTheme="majorHAnsi" w:eastAsia="Calibri" w:hAnsiTheme="majorHAnsi" w:cs="Calibri"/>
          <w:sz w:val="22"/>
          <w:szCs w:val="22"/>
        </w:rPr>
        <w:t>aj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r: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Elem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z w:val="22"/>
          <w:szCs w:val="22"/>
        </w:rPr>
        <w:t>ary 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n</w:t>
      </w:r>
    </w:p>
    <w:p w14:paraId="3D681A94" w14:textId="77777777" w:rsidR="006E6849" w:rsidRPr="00EF69FD" w:rsidRDefault="00EF69FD">
      <w:pPr>
        <w:tabs>
          <w:tab w:val="left" w:pos="840"/>
        </w:tabs>
        <w:spacing w:before="3"/>
        <w:ind w:left="840" w:right="367" w:hanging="360"/>
        <w:rPr>
          <w:rFonts w:asciiTheme="majorHAnsi" w:eastAsia="Calibri" w:hAnsiTheme="majorHAnsi" w:cs="Calibri"/>
          <w:sz w:val="22"/>
          <w:szCs w:val="22"/>
        </w:rPr>
      </w:pPr>
      <w:r w:rsidRPr="00EF69FD">
        <w:rPr>
          <w:rFonts w:asciiTheme="majorHAnsi" w:eastAsia="Century Gothic" w:hAnsiTheme="majorHAnsi" w:cs="Century Gothic"/>
          <w:w w:val="76"/>
          <w:sz w:val="22"/>
          <w:szCs w:val="22"/>
        </w:rPr>
        <w:t>•</w:t>
      </w:r>
      <w:r w:rsidRPr="00EF69FD">
        <w:rPr>
          <w:rFonts w:asciiTheme="majorHAnsi" w:eastAsia="Century Gothic" w:hAnsiTheme="majorHAnsi" w:cs="Century Gothic"/>
          <w:sz w:val="22"/>
          <w:szCs w:val="22"/>
        </w:rPr>
        <w:tab/>
      </w:r>
      <w:r w:rsidRPr="00EF69FD">
        <w:rPr>
          <w:rFonts w:asciiTheme="majorHAnsi" w:eastAsia="Calibri" w:hAnsiTheme="majorHAnsi" w:cs="Calibri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de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mic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Te</w:t>
      </w:r>
      <w:r w:rsidRPr="00EF69FD">
        <w:rPr>
          <w:rFonts w:asciiTheme="majorHAnsi" w:eastAsia="Calibri" w:hAnsiTheme="majorHAnsi" w:cs="Calibri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ch</w:t>
      </w:r>
      <w:r w:rsidRPr="00EF69FD">
        <w:rPr>
          <w:rFonts w:asciiTheme="majorHAnsi" w:eastAsia="Calibri" w:hAnsiTheme="majorHAnsi" w:cs="Calibri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g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no</w:t>
      </w:r>
      <w:r w:rsidRPr="00EF69FD">
        <w:rPr>
          <w:rFonts w:asciiTheme="majorHAnsi" w:eastAsia="Calibri" w:hAnsiTheme="majorHAnsi" w:cs="Calibri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22"/>
          <w:sz w:val="22"/>
          <w:szCs w:val="22"/>
        </w:rPr>
        <w:t>:</w:t>
      </w:r>
      <w:r w:rsidRPr="00EF69FD">
        <w:rPr>
          <w:rFonts w:asciiTheme="majorHAnsi" w:eastAsia="Calibri" w:hAnsiTheme="majorHAnsi" w:cs="Calibri"/>
          <w:sz w:val="22"/>
          <w:szCs w:val="22"/>
        </w:rPr>
        <w:t>G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rma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,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to</w:t>
      </w:r>
      <w:r w:rsidRPr="00EF69FD">
        <w:rPr>
          <w:rFonts w:asciiTheme="majorHAnsi" w:eastAsia="Calibri" w:hAnsiTheme="majorHAnsi" w:cs="Calibri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y</w:t>
      </w:r>
      <w:r w:rsidRPr="00EF69FD">
        <w:rPr>
          <w:rFonts w:asciiTheme="majorHAnsi" w:eastAsia="Calibri" w:hAnsiTheme="majorHAnsi" w:cs="Calibri"/>
          <w:sz w:val="22"/>
          <w:szCs w:val="22"/>
        </w:rPr>
        <w:t>,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mis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y</w:t>
      </w:r>
      <w:r w:rsidRPr="00EF69FD">
        <w:rPr>
          <w:rFonts w:asciiTheme="majorHAnsi" w:eastAsia="Calibri" w:hAnsiTheme="majorHAnsi" w:cs="Calibri"/>
          <w:sz w:val="22"/>
          <w:szCs w:val="22"/>
        </w:rPr>
        <w:t>,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is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z w:val="22"/>
          <w:szCs w:val="22"/>
        </w:rPr>
        <w:t>,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mm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un</w:t>
      </w:r>
      <w:r w:rsidRPr="00EF69FD">
        <w:rPr>
          <w:rFonts w:asciiTheme="majorHAnsi" w:eastAsia="Calibri" w:hAnsiTheme="majorHAnsi" w:cs="Calibri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on</w:t>
      </w:r>
      <w:r w:rsidRPr="00EF69FD">
        <w:rPr>
          <w:rFonts w:asciiTheme="majorHAnsi" w:eastAsia="Calibri" w:hAnsiTheme="majorHAnsi" w:cs="Calibri"/>
          <w:sz w:val="22"/>
          <w:szCs w:val="22"/>
        </w:rPr>
        <w:t>,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Ph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y</w:t>
      </w:r>
      <w:r w:rsidRPr="00EF69FD">
        <w:rPr>
          <w:rFonts w:asciiTheme="majorHAnsi" w:eastAsia="Calibri" w:hAnsiTheme="majorHAnsi" w:cs="Calibri"/>
          <w:sz w:val="22"/>
          <w:szCs w:val="22"/>
        </w:rPr>
        <w:t>si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sz w:val="22"/>
          <w:szCs w:val="22"/>
        </w:rPr>
        <w:t>s, Fr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en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z w:val="22"/>
          <w:szCs w:val="22"/>
        </w:rPr>
        <w:t>,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the</w:t>
      </w:r>
      <w:r w:rsidRPr="00EF69FD">
        <w:rPr>
          <w:rFonts w:asciiTheme="majorHAnsi" w:eastAsia="Calibri" w:hAnsiTheme="majorHAnsi" w:cs="Calibri"/>
          <w:sz w:val="22"/>
          <w:szCs w:val="22"/>
        </w:rPr>
        <w:t>m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sz w:val="22"/>
          <w:szCs w:val="22"/>
        </w:rPr>
        <w:t>s,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gli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z w:val="22"/>
          <w:szCs w:val="22"/>
        </w:rPr>
        <w:t>,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B</w:t>
      </w:r>
      <w:r w:rsidRPr="00EF69FD">
        <w:rPr>
          <w:rFonts w:asciiTheme="majorHAnsi" w:eastAsia="Calibri" w:hAnsiTheme="majorHAnsi" w:cs="Calibri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l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g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y</w:t>
      </w:r>
      <w:r w:rsidRPr="00EF69FD">
        <w:rPr>
          <w:rFonts w:asciiTheme="majorHAnsi" w:eastAsia="Calibri" w:hAnsiTheme="majorHAnsi" w:cs="Calibri"/>
          <w:sz w:val="22"/>
          <w:szCs w:val="22"/>
        </w:rPr>
        <w:t>,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m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sz w:val="22"/>
          <w:szCs w:val="22"/>
        </w:rPr>
        <w:t>ie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</w:p>
    <w:p w14:paraId="5DD0782E" w14:textId="77777777" w:rsidR="006E6849" w:rsidRPr="00EF69FD" w:rsidRDefault="00EF69FD">
      <w:pPr>
        <w:spacing w:line="280" w:lineRule="exact"/>
        <w:ind w:left="480"/>
        <w:rPr>
          <w:rFonts w:asciiTheme="majorHAnsi" w:eastAsia="Calibri" w:hAnsiTheme="majorHAnsi" w:cs="Calibri"/>
          <w:sz w:val="22"/>
          <w:szCs w:val="22"/>
        </w:rPr>
      </w:pPr>
      <w:r w:rsidRPr="00EF69FD">
        <w:rPr>
          <w:rFonts w:asciiTheme="majorHAnsi" w:eastAsia="Century Gothic" w:hAnsiTheme="majorHAnsi" w:cs="Century Gothic"/>
          <w:w w:val="76"/>
          <w:sz w:val="22"/>
          <w:szCs w:val="22"/>
        </w:rPr>
        <w:t xml:space="preserve">•    </w:t>
      </w:r>
      <w:r w:rsidRPr="00EF69FD">
        <w:rPr>
          <w:rFonts w:asciiTheme="majorHAnsi" w:eastAsia="Century Gothic" w:hAnsiTheme="majorHAnsi" w:cs="Century Gothic"/>
          <w:spacing w:val="28"/>
          <w:w w:val="76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f</w:t>
      </w:r>
      <w:r w:rsidRPr="00EF69FD">
        <w:rPr>
          <w:rFonts w:asciiTheme="majorHAnsi" w:eastAsia="Calibri" w:hAnsiTheme="majorHAnsi" w:cs="Calibri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n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no</w:t>
      </w:r>
      <w:r w:rsidRPr="00EF69FD">
        <w:rPr>
          <w:rFonts w:asciiTheme="majorHAnsi" w:eastAsia="Calibri" w:hAnsiTheme="majorHAnsi" w:cs="Calibri"/>
          <w:sz w:val="22"/>
          <w:szCs w:val="22"/>
        </w:rPr>
        <w:t>rs: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La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g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EF69FD">
        <w:rPr>
          <w:rFonts w:asciiTheme="majorHAnsi" w:eastAsia="Calibri" w:hAnsiTheme="majorHAnsi" w:cs="Calibri"/>
          <w:sz w:val="22"/>
          <w:szCs w:val="22"/>
        </w:rPr>
        <w:t>age</w:t>
      </w:r>
      <w:r w:rsidRPr="00EF69FD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z w:val="22"/>
          <w:szCs w:val="22"/>
        </w:rPr>
        <w:t>s,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B</w:t>
      </w:r>
      <w:r w:rsidRPr="00EF69FD">
        <w:rPr>
          <w:rFonts w:asciiTheme="majorHAnsi" w:eastAsia="Calibri" w:hAnsiTheme="majorHAnsi" w:cs="Calibri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df</w:t>
      </w:r>
      <w:r w:rsidRPr="00EF69FD">
        <w:rPr>
          <w:rFonts w:asciiTheme="majorHAnsi" w:eastAsia="Calibri" w:hAnsiTheme="majorHAnsi" w:cs="Calibri"/>
          <w:sz w:val="22"/>
          <w:szCs w:val="22"/>
        </w:rPr>
        <w:t>ie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l</w:t>
      </w:r>
      <w:r w:rsidRPr="00EF69FD">
        <w:rPr>
          <w:rFonts w:asciiTheme="majorHAnsi" w:eastAsia="Calibri" w:hAnsiTheme="majorHAnsi" w:cs="Calibri"/>
          <w:sz w:val="22"/>
          <w:szCs w:val="22"/>
        </w:rPr>
        <w:t>d</w:t>
      </w:r>
      <w:r w:rsidRPr="00EF69FD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sz w:val="22"/>
          <w:szCs w:val="22"/>
        </w:rPr>
        <w:t>ie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,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B</w:t>
      </w:r>
      <w:r w:rsidRPr="00EF69FD">
        <w:rPr>
          <w:rFonts w:asciiTheme="majorHAnsi" w:eastAsia="Calibri" w:hAnsiTheme="majorHAnsi" w:cs="Calibri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df</w:t>
      </w:r>
      <w:r w:rsidRPr="00EF69FD">
        <w:rPr>
          <w:rFonts w:asciiTheme="majorHAnsi" w:eastAsia="Calibri" w:hAnsiTheme="majorHAnsi" w:cs="Calibri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ld</w:t>
      </w:r>
      <w:r w:rsidRPr="00EF69FD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sz w:val="22"/>
          <w:szCs w:val="22"/>
        </w:rPr>
        <w:t>ial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sz w:val="22"/>
          <w:szCs w:val="22"/>
        </w:rPr>
        <w:t>ie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,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M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ma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sz w:val="22"/>
          <w:szCs w:val="22"/>
        </w:rPr>
        <w:t>s</w:t>
      </w:r>
    </w:p>
    <w:p w14:paraId="219F6371" w14:textId="77777777" w:rsidR="006E6849" w:rsidRPr="00EF69FD" w:rsidRDefault="00EF69FD">
      <w:pPr>
        <w:ind w:left="840"/>
        <w:rPr>
          <w:rFonts w:asciiTheme="majorHAnsi" w:eastAsia="Calibri" w:hAnsiTheme="majorHAnsi" w:cs="Calibri"/>
          <w:sz w:val="22"/>
          <w:szCs w:val="22"/>
        </w:rPr>
      </w:pP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du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on</w:t>
      </w:r>
      <w:r w:rsidRPr="00EF69FD">
        <w:rPr>
          <w:rFonts w:asciiTheme="majorHAnsi" w:eastAsia="Calibri" w:hAnsiTheme="majorHAnsi" w:cs="Calibri"/>
          <w:sz w:val="22"/>
          <w:szCs w:val="22"/>
        </w:rPr>
        <w:t>,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gli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z w:val="22"/>
          <w:szCs w:val="22"/>
        </w:rPr>
        <w:t>h as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Se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d</w:t>
      </w:r>
      <w:r w:rsidRPr="00EF69FD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L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g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EF69FD">
        <w:rPr>
          <w:rFonts w:asciiTheme="majorHAnsi" w:eastAsia="Calibri" w:hAnsiTheme="majorHAnsi" w:cs="Calibri"/>
          <w:sz w:val="22"/>
          <w:szCs w:val="22"/>
        </w:rPr>
        <w:t>age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(</w:t>
      </w:r>
      <w:r w:rsidRPr="00EF69FD">
        <w:rPr>
          <w:rFonts w:asciiTheme="majorHAnsi" w:eastAsia="Calibri" w:hAnsiTheme="majorHAnsi" w:cs="Calibri"/>
          <w:sz w:val="22"/>
          <w:szCs w:val="22"/>
        </w:rPr>
        <w:t>ESL)</w:t>
      </w:r>
    </w:p>
    <w:p w14:paraId="7AB69AA6" w14:textId="77777777" w:rsidR="006E6849" w:rsidRPr="00EF69FD" w:rsidRDefault="006E6849">
      <w:pPr>
        <w:spacing w:before="6" w:line="260" w:lineRule="exact"/>
        <w:rPr>
          <w:rFonts w:asciiTheme="majorHAnsi" w:hAnsiTheme="majorHAnsi"/>
          <w:sz w:val="22"/>
          <w:szCs w:val="22"/>
        </w:rPr>
      </w:pPr>
    </w:p>
    <w:p w14:paraId="4A57BFC6" w14:textId="77777777" w:rsidR="006E6849" w:rsidRPr="00EF69FD" w:rsidRDefault="00EF69FD">
      <w:pPr>
        <w:ind w:left="120"/>
        <w:rPr>
          <w:rFonts w:asciiTheme="majorHAnsi" w:eastAsia="Calibri" w:hAnsiTheme="majorHAnsi" w:cs="Calibri"/>
          <w:sz w:val="22"/>
          <w:szCs w:val="22"/>
        </w:rPr>
      </w:pPr>
      <w:r w:rsidRPr="00EF69FD">
        <w:rPr>
          <w:rFonts w:asciiTheme="majorHAnsi" w:eastAsia="Calibri" w:hAnsiTheme="majorHAnsi" w:cs="Calibri"/>
          <w:b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b/>
          <w:spacing w:val="1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b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b/>
          <w:spacing w:val="-2"/>
          <w:sz w:val="22"/>
          <w:szCs w:val="22"/>
        </w:rPr>
        <w:t>L</w:t>
      </w:r>
      <w:r w:rsidRPr="00EF69FD">
        <w:rPr>
          <w:rFonts w:asciiTheme="majorHAnsi" w:eastAsia="Calibri" w:hAnsiTheme="majorHAnsi" w:cs="Calibri"/>
          <w:b/>
          <w:sz w:val="22"/>
          <w:szCs w:val="22"/>
        </w:rPr>
        <w:t>Y</w:t>
      </w:r>
      <w:r w:rsidRPr="00EF69FD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b/>
          <w:spacing w:val="-2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b/>
          <w:sz w:val="22"/>
          <w:szCs w:val="22"/>
        </w:rPr>
        <w:t>D</w:t>
      </w:r>
      <w:r w:rsidRPr="00EF69FD">
        <w:rPr>
          <w:rFonts w:asciiTheme="majorHAnsi" w:eastAsia="Calibri" w:hAnsiTheme="majorHAnsi" w:cs="Calibri"/>
          <w:b/>
          <w:spacing w:val="-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b/>
          <w:sz w:val="22"/>
          <w:szCs w:val="22"/>
        </w:rPr>
        <w:t>LE</w:t>
      </w:r>
      <w:r w:rsidRPr="00EF69FD">
        <w:rPr>
          <w:rFonts w:asciiTheme="majorHAnsi" w:eastAsia="Calibri" w:hAnsiTheme="majorHAnsi" w:cs="Calibri"/>
          <w:b/>
          <w:spacing w:val="-1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b/>
          <w:spacing w:val="-2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b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b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b/>
          <w:spacing w:val="1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b/>
          <w:sz w:val="22"/>
          <w:szCs w:val="22"/>
        </w:rPr>
        <w:t>E-</w:t>
      </w:r>
      <w:r w:rsidRPr="00EF69FD">
        <w:rPr>
          <w:rFonts w:asciiTheme="majorHAnsi" w:eastAsia="Calibri" w:hAnsiTheme="majorHAnsi" w:cs="Calibri"/>
          <w:b/>
          <w:spacing w:val="-2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b/>
          <w:sz w:val="22"/>
          <w:szCs w:val="22"/>
        </w:rPr>
        <w:t>D</w:t>
      </w:r>
      <w:r w:rsidRPr="00EF69FD">
        <w:rPr>
          <w:rFonts w:asciiTheme="majorHAnsi" w:eastAsia="Calibri" w:hAnsiTheme="majorHAnsi" w:cs="Calibri"/>
          <w:b/>
          <w:spacing w:val="-3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b/>
          <w:sz w:val="22"/>
          <w:szCs w:val="22"/>
        </w:rPr>
        <w:t>LE</w:t>
      </w:r>
      <w:r w:rsidRPr="00EF69FD">
        <w:rPr>
          <w:rFonts w:asciiTheme="majorHAnsi" w:eastAsia="Calibri" w:hAnsiTheme="majorHAnsi" w:cs="Calibri"/>
          <w:b/>
          <w:spacing w:val="-1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b/>
          <w:spacing w:val="1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b/>
          <w:spacing w:val="-2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b/>
          <w:spacing w:val="1"/>
          <w:sz w:val="22"/>
          <w:szCs w:val="22"/>
        </w:rPr>
        <w:t>NC</w:t>
      </w:r>
      <w:r w:rsidRPr="00EF69FD">
        <w:rPr>
          <w:rFonts w:asciiTheme="majorHAnsi" w:eastAsia="Calibri" w:hAnsiTheme="majorHAnsi" w:cs="Calibri"/>
          <w:b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b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b/>
          <w:spacing w:val="1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b/>
          <w:spacing w:val="-2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b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b/>
          <w:spacing w:val="-1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b/>
          <w:spacing w:val="1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b/>
          <w:spacing w:val="-1"/>
          <w:sz w:val="22"/>
          <w:szCs w:val="22"/>
        </w:rPr>
        <w:t>FI</w:t>
      </w:r>
      <w:r w:rsidRPr="00EF69FD">
        <w:rPr>
          <w:rFonts w:asciiTheme="majorHAnsi" w:eastAsia="Calibri" w:hAnsiTheme="majorHAnsi" w:cs="Calibri"/>
          <w:b/>
          <w:spacing w:val="1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b/>
          <w:spacing w:val="-2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b/>
          <w:spacing w:val="1"/>
          <w:sz w:val="22"/>
          <w:szCs w:val="22"/>
        </w:rPr>
        <w:t>TI</w:t>
      </w:r>
      <w:r w:rsidRPr="00EF69FD">
        <w:rPr>
          <w:rFonts w:asciiTheme="majorHAnsi" w:eastAsia="Calibri" w:hAnsiTheme="majorHAnsi" w:cs="Calibri"/>
          <w:b/>
          <w:spacing w:val="-3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b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b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b/>
          <w:spacing w:val="-2"/>
          <w:sz w:val="22"/>
          <w:szCs w:val="22"/>
        </w:rPr>
        <w:t>(</w:t>
      </w:r>
      <w:r w:rsidRPr="00EF69FD">
        <w:rPr>
          <w:rFonts w:asciiTheme="majorHAnsi" w:eastAsia="Calibri" w:hAnsiTheme="majorHAnsi" w:cs="Calibri"/>
          <w:b/>
          <w:spacing w:val="1"/>
          <w:sz w:val="22"/>
          <w:szCs w:val="22"/>
        </w:rPr>
        <w:t>AG</w:t>
      </w:r>
      <w:r w:rsidRPr="00EF69FD">
        <w:rPr>
          <w:rFonts w:asciiTheme="majorHAnsi" w:eastAsia="Calibri" w:hAnsiTheme="majorHAnsi" w:cs="Calibri"/>
          <w:b/>
          <w:sz w:val="22"/>
          <w:szCs w:val="22"/>
        </w:rPr>
        <w:t>ES</w:t>
      </w:r>
      <w:r w:rsidRPr="00EF69FD">
        <w:rPr>
          <w:rFonts w:asciiTheme="majorHAnsi" w:eastAsia="Calibri" w:hAnsiTheme="majorHAnsi" w:cs="Calibri"/>
          <w:b/>
          <w:spacing w:val="-3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b/>
          <w:spacing w:val="1"/>
          <w:sz w:val="22"/>
          <w:szCs w:val="22"/>
        </w:rPr>
        <w:t>1</w:t>
      </w:r>
      <w:r w:rsidRPr="00EF69FD">
        <w:rPr>
          <w:rFonts w:asciiTheme="majorHAnsi" w:eastAsia="Calibri" w:hAnsiTheme="majorHAnsi" w:cs="Calibri"/>
          <w:b/>
          <w:sz w:val="22"/>
          <w:szCs w:val="22"/>
        </w:rPr>
        <w:t>0</w:t>
      </w:r>
      <w:r w:rsidRPr="00EF69FD">
        <w:rPr>
          <w:rFonts w:asciiTheme="majorHAnsi" w:eastAsia="Calibri" w:hAnsiTheme="majorHAnsi" w:cs="Calibri"/>
          <w:b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b/>
          <w:spacing w:val="1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b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b/>
          <w:spacing w:val="-2"/>
          <w:sz w:val="22"/>
          <w:szCs w:val="22"/>
        </w:rPr>
        <w:t xml:space="preserve"> 2</w:t>
      </w:r>
      <w:r w:rsidRPr="00EF69FD">
        <w:rPr>
          <w:rFonts w:asciiTheme="majorHAnsi" w:eastAsia="Calibri" w:hAnsiTheme="majorHAnsi" w:cs="Calibri"/>
          <w:b/>
          <w:spacing w:val="1"/>
          <w:sz w:val="22"/>
          <w:szCs w:val="22"/>
        </w:rPr>
        <w:t>1</w:t>
      </w:r>
      <w:r w:rsidRPr="00EF69FD">
        <w:rPr>
          <w:rFonts w:asciiTheme="majorHAnsi" w:eastAsia="Calibri" w:hAnsiTheme="majorHAnsi" w:cs="Calibri"/>
          <w:b/>
          <w:sz w:val="22"/>
          <w:szCs w:val="22"/>
        </w:rPr>
        <w:t>)</w:t>
      </w:r>
    </w:p>
    <w:p w14:paraId="2364F74F" w14:textId="77777777" w:rsidR="006E6849" w:rsidRPr="00EF69FD" w:rsidRDefault="00EF69FD">
      <w:pPr>
        <w:spacing w:before="6"/>
        <w:ind w:left="480"/>
        <w:rPr>
          <w:rFonts w:asciiTheme="majorHAnsi" w:eastAsia="Calibri" w:hAnsiTheme="majorHAnsi" w:cs="Calibri"/>
          <w:sz w:val="22"/>
          <w:szCs w:val="22"/>
        </w:rPr>
      </w:pPr>
      <w:r w:rsidRPr="00EF69FD">
        <w:rPr>
          <w:rFonts w:asciiTheme="majorHAnsi" w:eastAsia="Century Gothic" w:hAnsiTheme="majorHAnsi" w:cs="Century Gothic"/>
          <w:w w:val="76"/>
          <w:sz w:val="22"/>
          <w:szCs w:val="22"/>
        </w:rPr>
        <w:t xml:space="preserve">•   </w:t>
      </w:r>
      <w:r w:rsidRPr="00EF69FD">
        <w:rPr>
          <w:rFonts w:asciiTheme="majorHAnsi" w:eastAsia="Century Gothic" w:hAnsiTheme="majorHAnsi" w:cs="Century Gothic"/>
          <w:spacing w:val="49"/>
          <w:w w:val="76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B</w:t>
      </w:r>
      <w:r w:rsidRPr="00EF69FD">
        <w:rPr>
          <w:rFonts w:asciiTheme="majorHAnsi" w:eastAsia="Calibri" w:hAnsiTheme="majorHAnsi" w:cs="Calibri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he</w:t>
      </w:r>
      <w:r w:rsidRPr="00EF69FD">
        <w:rPr>
          <w:rFonts w:asciiTheme="majorHAnsi" w:eastAsia="Calibri" w:hAnsiTheme="majorHAnsi" w:cs="Calibri"/>
          <w:sz w:val="22"/>
          <w:szCs w:val="22"/>
        </w:rPr>
        <w:t>lor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f</w:t>
      </w:r>
      <w:r w:rsidRPr="00EF69FD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De</w:t>
      </w:r>
      <w:r w:rsidRPr="00EF69FD">
        <w:rPr>
          <w:rFonts w:asciiTheme="majorHAnsi" w:eastAsia="Calibri" w:hAnsiTheme="majorHAnsi" w:cs="Calibri"/>
          <w:sz w:val="22"/>
          <w:szCs w:val="22"/>
        </w:rPr>
        <w:t>gr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R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B</w:t>
      </w:r>
      <w:r w:rsidRPr="00EF69FD">
        <w:rPr>
          <w:rFonts w:asciiTheme="majorHAnsi" w:eastAsia="Calibri" w:hAnsiTheme="majorHAnsi" w:cs="Calibri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he</w:t>
      </w:r>
      <w:r w:rsidRPr="00EF69FD">
        <w:rPr>
          <w:rFonts w:asciiTheme="majorHAnsi" w:eastAsia="Calibri" w:hAnsiTheme="majorHAnsi" w:cs="Calibri"/>
          <w:sz w:val="22"/>
          <w:szCs w:val="22"/>
        </w:rPr>
        <w:t>l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f</w:t>
      </w:r>
      <w:r w:rsidRPr="00EF69FD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sz w:val="22"/>
          <w:szCs w:val="22"/>
        </w:rPr>
        <w:t>ie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D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gr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</w:p>
    <w:p w14:paraId="73704625" w14:textId="77777777" w:rsidR="006E6849" w:rsidRPr="00EF69FD" w:rsidRDefault="00EF69FD">
      <w:pPr>
        <w:spacing w:before="3"/>
        <w:ind w:left="480"/>
        <w:rPr>
          <w:rFonts w:asciiTheme="majorHAnsi" w:eastAsia="Calibri" w:hAnsiTheme="majorHAnsi" w:cs="Calibri"/>
          <w:sz w:val="22"/>
          <w:szCs w:val="22"/>
        </w:rPr>
      </w:pPr>
      <w:r w:rsidRPr="00EF69FD">
        <w:rPr>
          <w:rFonts w:asciiTheme="majorHAnsi" w:eastAsia="Century Gothic" w:hAnsiTheme="majorHAnsi" w:cs="Century Gothic"/>
          <w:w w:val="76"/>
          <w:sz w:val="22"/>
          <w:szCs w:val="22"/>
        </w:rPr>
        <w:t xml:space="preserve">•   </w:t>
      </w:r>
      <w:r w:rsidRPr="00EF69FD">
        <w:rPr>
          <w:rFonts w:asciiTheme="majorHAnsi" w:eastAsia="Century Gothic" w:hAnsiTheme="majorHAnsi" w:cs="Century Gothic"/>
          <w:spacing w:val="49"/>
          <w:w w:val="76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EF69FD">
        <w:rPr>
          <w:rFonts w:asciiTheme="majorHAnsi" w:eastAsia="Calibri" w:hAnsiTheme="majorHAnsi" w:cs="Calibri"/>
          <w:sz w:val="22"/>
          <w:szCs w:val="22"/>
        </w:rPr>
        <w:t>aj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r: </w:t>
      </w:r>
      <w:r w:rsidRPr="00EF69FD">
        <w:rPr>
          <w:rFonts w:asciiTheme="majorHAnsi" w:eastAsia="Calibri" w:hAnsiTheme="majorHAnsi" w:cs="Calibri"/>
          <w:spacing w:val="1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gli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z w:val="22"/>
          <w:szCs w:val="22"/>
        </w:rPr>
        <w:t>,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Fr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z w:val="22"/>
          <w:szCs w:val="22"/>
        </w:rPr>
        <w:t>,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EF69FD">
        <w:rPr>
          <w:rFonts w:asciiTheme="majorHAnsi" w:eastAsia="Calibri" w:hAnsiTheme="majorHAnsi" w:cs="Calibri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z w:val="22"/>
          <w:szCs w:val="22"/>
        </w:rPr>
        <w:t>,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G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rma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,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m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m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un</w:t>
      </w:r>
      <w:r w:rsidRPr="00EF69FD">
        <w:rPr>
          <w:rFonts w:asciiTheme="majorHAnsi" w:eastAsia="Calibri" w:hAnsiTheme="majorHAnsi" w:cs="Calibri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on</w:t>
      </w:r>
      <w:r w:rsidRPr="00EF69FD">
        <w:rPr>
          <w:rFonts w:asciiTheme="majorHAnsi" w:eastAsia="Calibri" w:hAnsiTheme="majorHAnsi" w:cs="Calibri"/>
          <w:sz w:val="22"/>
          <w:szCs w:val="22"/>
        </w:rPr>
        <w:t>,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sz w:val="22"/>
          <w:szCs w:val="22"/>
        </w:rPr>
        <w:t>ial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,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ono</w:t>
      </w:r>
      <w:r w:rsidRPr="00EF69FD">
        <w:rPr>
          <w:rFonts w:asciiTheme="majorHAnsi" w:eastAsia="Calibri" w:hAnsiTheme="majorHAnsi" w:cs="Calibri"/>
          <w:sz w:val="22"/>
          <w:szCs w:val="22"/>
        </w:rPr>
        <w:t>mi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sz w:val="22"/>
          <w:szCs w:val="22"/>
        </w:rPr>
        <w:t>s,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Po</w:t>
      </w:r>
      <w:r w:rsidRPr="00EF69FD">
        <w:rPr>
          <w:rFonts w:asciiTheme="majorHAnsi" w:eastAsia="Calibri" w:hAnsiTheme="majorHAnsi" w:cs="Calibri"/>
          <w:sz w:val="22"/>
          <w:szCs w:val="22"/>
        </w:rPr>
        <w:t>l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sz w:val="22"/>
          <w:szCs w:val="22"/>
        </w:rPr>
        <w:t>al</w:t>
      </w:r>
    </w:p>
    <w:p w14:paraId="353FFF57" w14:textId="77777777" w:rsidR="006E6849" w:rsidRPr="00EF69FD" w:rsidRDefault="00EF69FD">
      <w:pPr>
        <w:spacing w:before="2"/>
        <w:ind w:left="840"/>
        <w:rPr>
          <w:rFonts w:asciiTheme="majorHAnsi" w:eastAsia="Calibri" w:hAnsiTheme="majorHAnsi" w:cs="Calibri"/>
          <w:sz w:val="22"/>
          <w:szCs w:val="22"/>
        </w:rPr>
      </w:pPr>
      <w:r w:rsidRPr="00EF69FD">
        <w:rPr>
          <w:rFonts w:asciiTheme="majorHAnsi" w:eastAsia="Calibri" w:hAnsiTheme="majorHAnsi" w:cs="Calibri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sz w:val="22"/>
          <w:szCs w:val="22"/>
        </w:rPr>
        <w:t>ie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,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P</w:t>
      </w:r>
      <w:r w:rsidRPr="00EF69FD">
        <w:rPr>
          <w:rFonts w:asciiTheme="majorHAnsi" w:eastAsia="Calibri" w:hAnsiTheme="majorHAnsi" w:cs="Calibri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yc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ho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l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g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y</w:t>
      </w:r>
      <w:r w:rsidRPr="00EF69FD">
        <w:rPr>
          <w:rFonts w:asciiTheme="majorHAnsi" w:eastAsia="Calibri" w:hAnsiTheme="majorHAnsi" w:cs="Calibri"/>
          <w:sz w:val="22"/>
          <w:szCs w:val="22"/>
        </w:rPr>
        <w:t>,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l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g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y</w:t>
      </w:r>
      <w:r w:rsidRPr="00EF69FD">
        <w:rPr>
          <w:rFonts w:asciiTheme="majorHAnsi" w:eastAsia="Calibri" w:hAnsiTheme="majorHAnsi" w:cs="Calibri"/>
          <w:sz w:val="22"/>
          <w:szCs w:val="22"/>
        </w:rPr>
        <w:t>,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N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tu</w:t>
      </w:r>
      <w:r w:rsidRPr="00EF69FD">
        <w:rPr>
          <w:rFonts w:asciiTheme="majorHAnsi" w:eastAsia="Calibri" w:hAnsiTheme="majorHAnsi" w:cs="Calibri"/>
          <w:sz w:val="22"/>
          <w:szCs w:val="22"/>
        </w:rPr>
        <w:t>ral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sz w:val="22"/>
          <w:szCs w:val="22"/>
        </w:rPr>
        <w:t>ie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,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B</w:t>
      </w:r>
      <w:r w:rsidRPr="00EF69FD">
        <w:rPr>
          <w:rFonts w:asciiTheme="majorHAnsi" w:eastAsia="Calibri" w:hAnsiTheme="majorHAnsi" w:cs="Calibri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l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g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y</w:t>
      </w:r>
      <w:r w:rsidRPr="00EF69FD">
        <w:rPr>
          <w:rFonts w:asciiTheme="majorHAnsi" w:eastAsia="Calibri" w:hAnsiTheme="majorHAnsi" w:cs="Calibri"/>
          <w:sz w:val="22"/>
          <w:szCs w:val="22"/>
        </w:rPr>
        <w:t>,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he</w:t>
      </w:r>
      <w:r w:rsidRPr="00EF69FD">
        <w:rPr>
          <w:rFonts w:asciiTheme="majorHAnsi" w:eastAsia="Calibri" w:hAnsiTheme="majorHAnsi" w:cs="Calibri"/>
          <w:sz w:val="22"/>
          <w:szCs w:val="22"/>
        </w:rPr>
        <w:t>mi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y</w:t>
      </w:r>
      <w:r w:rsidRPr="00EF69FD">
        <w:rPr>
          <w:rFonts w:asciiTheme="majorHAnsi" w:eastAsia="Calibri" w:hAnsiTheme="majorHAnsi" w:cs="Calibri"/>
          <w:sz w:val="22"/>
          <w:szCs w:val="22"/>
        </w:rPr>
        <w:t>,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P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y</w:t>
      </w:r>
      <w:r w:rsidRPr="00EF69FD">
        <w:rPr>
          <w:rFonts w:asciiTheme="majorHAnsi" w:eastAsia="Calibri" w:hAnsiTheme="majorHAnsi" w:cs="Calibri"/>
          <w:sz w:val="22"/>
          <w:szCs w:val="22"/>
        </w:rPr>
        <w:t>si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sz w:val="22"/>
          <w:szCs w:val="22"/>
        </w:rPr>
        <w:t>s,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o</w:t>
      </w:r>
      <w:r w:rsidRPr="00EF69FD">
        <w:rPr>
          <w:rFonts w:asciiTheme="majorHAnsi" w:eastAsia="Calibri" w:hAnsiTheme="majorHAnsi" w:cs="Calibri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EF69FD">
        <w:rPr>
          <w:rFonts w:asciiTheme="majorHAnsi" w:eastAsia="Calibri" w:hAnsiTheme="majorHAnsi" w:cs="Calibri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he</w:t>
      </w:r>
      <w:r w:rsidRPr="00EF69FD">
        <w:rPr>
          <w:rFonts w:asciiTheme="majorHAnsi" w:eastAsia="Calibri" w:hAnsiTheme="majorHAnsi" w:cs="Calibri"/>
          <w:sz w:val="22"/>
          <w:szCs w:val="22"/>
        </w:rPr>
        <w:t>m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sz w:val="22"/>
          <w:szCs w:val="22"/>
        </w:rPr>
        <w:t>s</w:t>
      </w:r>
    </w:p>
    <w:p w14:paraId="733376DB" w14:textId="77777777" w:rsidR="006E6849" w:rsidRPr="00EF69FD" w:rsidRDefault="006E6849">
      <w:pPr>
        <w:spacing w:before="6" w:line="260" w:lineRule="exact"/>
        <w:rPr>
          <w:rFonts w:asciiTheme="majorHAnsi" w:hAnsiTheme="majorHAnsi"/>
          <w:sz w:val="22"/>
          <w:szCs w:val="22"/>
        </w:rPr>
      </w:pPr>
    </w:p>
    <w:p w14:paraId="1863AFFD" w14:textId="77777777" w:rsidR="006E6849" w:rsidRPr="00EF69FD" w:rsidRDefault="00EF69FD">
      <w:pPr>
        <w:ind w:left="120"/>
        <w:rPr>
          <w:rFonts w:asciiTheme="majorHAnsi" w:eastAsia="Calibri" w:hAnsiTheme="majorHAnsi" w:cs="Calibri"/>
          <w:sz w:val="22"/>
          <w:szCs w:val="22"/>
        </w:rPr>
      </w:pPr>
      <w:r w:rsidRPr="00EF69FD">
        <w:rPr>
          <w:rFonts w:asciiTheme="majorHAnsi" w:eastAsia="Calibri" w:hAnsiTheme="majorHAnsi" w:cs="Calibri"/>
          <w:b/>
          <w:spacing w:val="-1"/>
          <w:sz w:val="22"/>
          <w:szCs w:val="22"/>
        </w:rPr>
        <w:t>M</w:t>
      </w:r>
      <w:r w:rsidRPr="00EF69FD">
        <w:rPr>
          <w:rFonts w:asciiTheme="majorHAnsi" w:eastAsia="Calibri" w:hAnsiTheme="majorHAnsi" w:cs="Calibri"/>
          <w:b/>
          <w:sz w:val="22"/>
          <w:szCs w:val="22"/>
        </w:rPr>
        <w:t>U</w:t>
      </w:r>
      <w:r w:rsidRPr="00EF69FD">
        <w:rPr>
          <w:rFonts w:asciiTheme="majorHAnsi" w:eastAsia="Calibri" w:hAnsiTheme="majorHAnsi" w:cs="Calibri"/>
          <w:b/>
          <w:spacing w:val="-1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b/>
          <w:spacing w:val="1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b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b/>
          <w:spacing w:val="-2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b/>
          <w:sz w:val="22"/>
          <w:szCs w:val="22"/>
        </w:rPr>
        <w:t>DU</w:t>
      </w:r>
      <w:r w:rsidRPr="00EF69FD">
        <w:rPr>
          <w:rFonts w:asciiTheme="majorHAnsi" w:eastAsia="Calibri" w:hAnsiTheme="majorHAnsi" w:cs="Calibri"/>
          <w:b/>
          <w:spacing w:val="-2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b/>
          <w:spacing w:val="1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b/>
          <w:spacing w:val="-1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b/>
          <w:spacing w:val="1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b/>
          <w:spacing w:val="-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b/>
          <w:sz w:val="22"/>
          <w:szCs w:val="22"/>
        </w:rPr>
        <w:t>N</w:t>
      </w:r>
    </w:p>
    <w:p w14:paraId="43633D46" w14:textId="77777777" w:rsidR="006E6849" w:rsidRPr="00EF69FD" w:rsidRDefault="00EF69FD">
      <w:pPr>
        <w:spacing w:before="3"/>
        <w:ind w:left="480"/>
        <w:rPr>
          <w:rFonts w:asciiTheme="majorHAnsi" w:eastAsia="Calibri" w:hAnsiTheme="majorHAnsi" w:cs="Calibri"/>
          <w:sz w:val="22"/>
          <w:szCs w:val="22"/>
        </w:rPr>
      </w:pPr>
      <w:r w:rsidRPr="00EF69FD">
        <w:rPr>
          <w:rFonts w:asciiTheme="majorHAnsi" w:eastAsia="Century Gothic" w:hAnsiTheme="majorHAnsi" w:cs="Century Gothic"/>
          <w:w w:val="76"/>
          <w:sz w:val="22"/>
          <w:szCs w:val="22"/>
        </w:rPr>
        <w:t xml:space="preserve">•   </w:t>
      </w:r>
      <w:r w:rsidRPr="00EF69FD">
        <w:rPr>
          <w:rFonts w:asciiTheme="majorHAnsi" w:eastAsia="Century Gothic" w:hAnsiTheme="majorHAnsi" w:cs="Century Gothic"/>
          <w:spacing w:val="49"/>
          <w:w w:val="76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B</w:t>
      </w:r>
      <w:r w:rsidRPr="00EF69FD">
        <w:rPr>
          <w:rFonts w:asciiTheme="majorHAnsi" w:eastAsia="Calibri" w:hAnsiTheme="majorHAnsi" w:cs="Calibri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he</w:t>
      </w:r>
      <w:r w:rsidRPr="00EF69FD">
        <w:rPr>
          <w:rFonts w:asciiTheme="majorHAnsi" w:eastAsia="Calibri" w:hAnsiTheme="majorHAnsi" w:cs="Calibri"/>
          <w:sz w:val="22"/>
          <w:szCs w:val="22"/>
        </w:rPr>
        <w:t>lor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f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Mu</w:t>
      </w:r>
      <w:r w:rsidRPr="00EF69FD">
        <w:rPr>
          <w:rFonts w:asciiTheme="majorHAnsi" w:eastAsia="Calibri" w:hAnsiTheme="majorHAnsi" w:cs="Calibri"/>
          <w:sz w:val="22"/>
          <w:szCs w:val="22"/>
        </w:rPr>
        <w:t>sic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De</w:t>
      </w:r>
      <w:r w:rsidRPr="00EF69FD">
        <w:rPr>
          <w:rFonts w:asciiTheme="majorHAnsi" w:eastAsia="Calibri" w:hAnsiTheme="majorHAnsi" w:cs="Calibri"/>
          <w:sz w:val="22"/>
          <w:szCs w:val="22"/>
        </w:rPr>
        <w:t>gr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</w:p>
    <w:p w14:paraId="51328164" w14:textId="77777777" w:rsidR="006E6849" w:rsidRPr="00EF69FD" w:rsidRDefault="00EF69FD">
      <w:pPr>
        <w:spacing w:before="5"/>
        <w:ind w:left="480"/>
        <w:rPr>
          <w:rFonts w:asciiTheme="majorHAnsi" w:eastAsia="Calibri" w:hAnsiTheme="majorHAnsi" w:cs="Calibri"/>
          <w:sz w:val="22"/>
          <w:szCs w:val="22"/>
        </w:rPr>
      </w:pPr>
      <w:r w:rsidRPr="00EF69FD">
        <w:rPr>
          <w:rFonts w:asciiTheme="majorHAnsi" w:eastAsia="Century Gothic" w:hAnsiTheme="majorHAnsi" w:cs="Century Gothic"/>
          <w:w w:val="76"/>
          <w:sz w:val="22"/>
          <w:szCs w:val="22"/>
        </w:rPr>
        <w:t xml:space="preserve">•   </w:t>
      </w:r>
      <w:r w:rsidRPr="00EF69FD">
        <w:rPr>
          <w:rFonts w:asciiTheme="majorHAnsi" w:eastAsia="Century Gothic" w:hAnsiTheme="majorHAnsi" w:cs="Century Gothic"/>
          <w:spacing w:val="49"/>
          <w:w w:val="76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EF69FD">
        <w:rPr>
          <w:rFonts w:asciiTheme="majorHAnsi" w:eastAsia="Calibri" w:hAnsiTheme="majorHAnsi" w:cs="Calibri"/>
          <w:sz w:val="22"/>
          <w:szCs w:val="22"/>
        </w:rPr>
        <w:t>aj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r: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M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EF69FD">
        <w:rPr>
          <w:rFonts w:asciiTheme="majorHAnsi" w:eastAsia="Calibri" w:hAnsiTheme="majorHAnsi" w:cs="Calibri"/>
          <w:sz w:val="22"/>
          <w:szCs w:val="22"/>
        </w:rPr>
        <w:t>sic 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n</w:t>
      </w:r>
    </w:p>
    <w:p w14:paraId="199AC6CD" w14:textId="77777777" w:rsidR="006E6849" w:rsidRPr="00EF69FD" w:rsidRDefault="00EF69FD">
      <w:pPr>
        <w:spacing w:before="3"/>
        <w:ind w:left="480"/>
        <w:rPr>
          <w:rFonts w:asciiTheme="majorHAnsi" w:eastAsia="Calibri" w:hAnsiTheme="majorHAnsi" w:cs="Calibri"/>
          <w:sz w:val="22"/>
          <w:szCs w:val="22"/>
        </w:rPr>
      </w:pPr>
      <w:r w:rsidRPr="00EF69FD">
        <w:rPr>
          <w:rFonts w:asciiTheme="majorHAnsi" w:eastAsia="Century Gothic" w:hAnsiTheme="majorHAnsi" w:cs="Century Gothic"/>
          <w:w w:val="76"/>
          <w:sz w:val="22"/>
          <w:szCs w:val="22"/>
        </w:rPr>
        <w:t xml:space="preserve">•   </w:t>
      </w:r>
      <w:r w:rsidRPr="00EF69FD">
        <w:rPr>
          <w:rFonts w:asciiTheme="majorHAnsi" w:eastAsia="Century Gothic" w:hAnsiTheme="majorHAnsi" w:cs="Century Gothic"/>
          <w:spacing w:val="49"/>
          <w:w w:val="76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f</w:t>
      </w:r>
      <w:r w:rsidRPr="00EF69FD">
        <w:rPr>
          <w:rFonts w:asciiTheme="majorHAnsi" w:eastAsia="Calibri" w:hAnsiTheme="majorHAnsi" w:cs="Calibri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n Ar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as: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EF69FD">
        <w:rPr>
          <w:rFonts w:asciiTheme="majorHAnsi" w:eastAsia="Calibri" w:hAnsiTheme="majorHAnsi" w:cs="Calibri"/>
          <w:sz w:val="22"/>
          <w:szCs w:val="22"/>
        </w:rPr>
        <w:t>m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z w:val="22"/>
          <w:szCs w:val="22"/>
        </w:rPr>
        <w:t>al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Mu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sic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(</w:t>
      </w:r>
      <w:r w:rsidRPr="00EF69FD">
        <w:rPr>
          <w:rFonts w:asciiTheme="majorHAnsi" w:eastAsia="Calibri" w:hAnsiTheme="majorHAnsi" w:cs="Calibri"/>
          <w:sz w:val="22"/>
          <w:szCs w:val="22"/>
        </w:rPr>
        <w:t>Gr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de</w:t>
      </w:r>
      <w:r w:rsidRPr="00EF69FD">
        <w:rPr>
          <w:rFonts w:asciiTheme="majorHAnsi" w:eastAsia="Calibri" w:hAnsiTheme="majorHAnsi" w:cs="Calibri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K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-12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)</w:t>
      </w:r>
      <w:r w:rsidRPr="00EF69FD">
        <w:rPr>
          <w:rFonts w:asciiTheme="majorHAnsi" w:eastAsia="Calibri" w:hAnsiTheme="majorHAnsi" w:cs="Calibri"/>
          <w:sz w:val="22"/>
          <w:szCs w:val="22"/>
        </w:rPr>
        <w:t>,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G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ne</w:t>
      </w:r>
      <w:r w:rsidRPr="00EF69FD">
        <w:rPr>
          <w:rFonts w:asciiTheme="majorHAnsi" w:eastAsia="Calibri" w:hAnsiTheme="majorHAnsi" w:cs="Calibri"/>
          <w:sz w:val="22"/>
          <w:szCs w:val="22"/>
        </w:rPr>
        <w:t>ral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M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sic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(</w:t>
      </w:r>
      <w:r w:rsidRPr="00EF69FD">
        <w:rPr>
          <w:rFonts w:asciiTheme="majorHAnsi" w:eastAsia="Calibri" w:hAnsiTheme="majorHAnsi" w:cs="Calibri"/>
          <w:sz w:val="22"/>
          <w:szCs w:val="22"/>
        </w:rPr>
        <w:t>Gra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de</w:t>
      </w:r>
      <w:r w:rsidRPr="00EF69FD">
        <w:rPr>
          <w:rFonts w:asciiTheme="majorHAnsi" w:eastAsia="Calibri" w:hAnsiTheme="majorHAnsi" w:cs="Calibri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K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-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12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)</w:t>
      </w:r>
      <w:r w:rsidRPr="00EF69FD">
        <w:rPr>
          <w:rFonts w:asciiTheme="majorHAnsi" w:eastAsia="Calibri" w:hAnsiTheme="majorHAnsi" w:cs="Calibri"/>
          <w:sz w:val="22"/>
          <w:szCs w:val="22"/>
        </w:rPr>
        <w:t>,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ho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z w:val="22"/>
          <w:szCs w:val="22"/>
        </w:rPr>
        <w:t>al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EF69FD">
        <w:rPr>
          <w:rFonts w:asciiTheme="majorHAnsi" w:eastAsia="Calibri" w:hAnsiTheme="majorHAnsi" w:cs="Calibri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z w:val="22"/>
          <w:szCs w:val="22"/>
        </w:rPr>
        <w:t>c</w:t>
      </w:r>
    </w:p>
    <w:p w14:paraId="61C96868" w14:textId="77777777" w:rsidR="006E6849" w:rsidRPr="00EF69FD" w:rsidRDefault="00EF69FD">
      <w:pPr>
        <w:spacing w:before="2"/>
        <w:ind w:left="840"/>
        <w:rPr>
          <w:rFonts w:asciiTheme="majorHAnsi" w:eastAsia="Calibri" w:hAnsiTheme="majorHAnsi" w:cs="Calibri"/>
          <w:sz w:val="22"/>
          <w:szCs w:val="22"/>
        </w:rPr>
      </w:pP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(</w:t>
      </w:r>
      <w:r w:rsidRPr="00EF69FD">
        <w:rPr>
          <w:rFonts w:asciiTheme="majorHAnsi" w:eastAsia="Calibri" w:hAnsiTheme="majorHAnsi" w:cs="Calibri"/>
          <w:sz w:val="22"/>
          <w:szCs w:val="22"/>
        </w:rPr>
        <w:t>Gra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de</w:t>
      </w:r>
      <w:r w:rsidRPr="00EF69FD">
        <w:rPr>
          <w:rFonts w:asciiTheme="majorHAnsi" w:eastAsia="Calibri" w:hAnsiTheme="majorHAnsi" w:cs="Calibri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6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-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12)</w:t>
      </w:r>
    </w:p>
    <w:p w14:paraId="06B757FE" w14:textId="77777777" w:rsidR="006E6849" w:rsidRPr="00EF69FD" w:rsidRDefault="00EF69FD">
      <w:pPr>
        <w:spacing w:line="380" w:lineRule="exact"/>
        <w:ind w:left="4761" w:right="4725"/>
        <w:jc w:val="center"/>
        <w:rPr>
          <w:rFonts w:asciiTheme="majorHAnsi" w:eastAsia="Calibri" w:hAnsiTheme="majorHAnsi" w:cs="Calibri"/>
          <w:sz w:val="22"/>
          <w:szCs w:val="22"/>
        </w:rPr>
      </w:pPr>
      <w:r w:rsidRPr="00EF69FD">
        <w:rPr>
          <w:rFonts w:asciiTheme="majorHAnsi" w:eastAsia="Calibri" w:hAnsiTheme="majorHAnsi" w:cs="Calibri"/>
          <w:w w:val="99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1"/>
          <w:w w:val="99"/>
          <w:sz w:val="22"/>
          <w:szCs w:val="22"/>
        </w:rPr>
        <w:t>x</w:t>
      </w:r>
      <w:r w:rsidRPr="00EF69FD">
        <w:rPr>
          <w:rFonts w:asciiTheme="majorHAnsi" w:eastAsia="Calibri" w:hAnsiTheme="majorHAnsi" w:cs="Calibri"/>
          <w:w w:val="99"/>
          <w:sz w:val="22"/>
          <w:szCs w:val="22"/>
        </w:rPr>
        <w:t>pe</w:t>
      </w:r>
      <w:r w:rsidRPr="00EF69FD">
        <w:rPr>
          <w:rFonts w:asciiTheme="majorHAnsi" w:eastAsia="Calibri" w:hAnsiTheme="majorHAnsi" w:cs="Calibri"/>
          <w:spacing w:val="-1"/>
          <w:w w:val="99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1"/>
          <w:w w:val="99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w w:val="99"/>
          <w:sz w:val="22"/>
          <w:szCs w:val="22"/>
        </w:rPr>
        <w:t>en</w:t>
      </w:r>
      <w:r w:rsidRPr="00EF69FD">
        <w:rPr>
          <w:rFonts w:asciiTheme="majorHAnsi" w:eastAsia="Calibri" w:hAnsiTheme="majorHAnsi" w:cs="Calibri"/>
          <w:spacing w:val="-1"/>
          <w:w w:val="99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w w:val="99"/>
          <w:sz w:val="22"/>
          <w:szCs w:val="22"/>
        </w:rPr>
        <w:t>e</w:t>
      </w:r>
    </w:p>
    <w:p w14:paraId="42B76891" w14:textId="77777777" w:rsidR="006E6849" w:rsidRPr="00EF69FD" w:rsidRDefault="00EF69FD">
      <w:pPr>
        <w:spacing w:line="260" w:lineRule="exact"/>
        <w:ind w:left="120"/>
        <w:rPr>
          <w:rFonts w:asciiTheme="majorHAnsi" w:eastAsia="Calibri" w:hAnsiTheme="majorHAnsi" w:cs="Calibri"/>
          <w:sz w:val="22"/>
          <w:szCs w:val="22"/>
        </w:rPr>
      </w:pPr>
      <w:r w:rsidRPr="00EF69FD">
        <w:rPr>
          <w:rFonts w:asciiTheme="majorHAnsi" w:eastAsia="Calibri" w:hAnsiTheme="majorHAnsi" w:cs="Calibri"/>
          <w:sz w:val="22"/>
          <w:szCs w:val="22"/>
        </w:rPr>
        <w:t>Ex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ri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can i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cl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ud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p</w:t>
      </w:r>
      <w:r w:rsidRPr="00EF69FD">
        <w:rPr>
          <w:rFonts w:asciiTheme="majorHAnsi" w:eastAsia="Calibri" w:hAnsiTheme="majorHAnsi" w:cs="Calibri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r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unp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aid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p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rt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un</w:t>
      </w:r>
      <w:r w:rsidRPr="00EF69FD">
        <w:rPr>
          <w:rFonts w:asciiTheme="majorHAnsi" w:eastAsia="Calibri" w:hAnsiTheme="majorHAnsi" w:cs="Calibri"/>
          <w:sz w:val="22"/>
          <w:szCs w:val="22"/>
        </w:rPr>
        <w:t>iti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z w:val="22"/>
          <w:szCs w:val="22"/>
        </w:rPr>
        <w:t>,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EF69FD">
        <w:rPr>
          <w:rFonts w:asciiTheme="majorHAnsi" w:eastAsia="Calibri" w:hAnsiTheme="majorHAnsi" w:cs="Calibri"/>
          <w:sz w:val="22"/>
          <w:szCs w:val="22"/>
        </w:rPr>
        <w:t>ar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z w:val="22"/>
          <w:szCs w:val="22"/>
        </w:rPr>
        <w:t>-ti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f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EF69FD">
        <w:rPr>
          <w:rFonts w:asciiTheme="majorHAnsi" w:eastAsia="Calibri" w:hAnsiTheme="majorHAnsi" w:cs="Calibri"/>
          <w:sz w:val="22"/>
          <w:szCs w:val="22"/>
        </w:rPr>
        <w:t>ll-t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wo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z w:val="22"/>
          <w:szCs w:val="22"/>
        </w:rPr>
        <w:t>k,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EF69FD">
        <w:rPr>
          <w:rFonts w:asciiTheme="majorHAnsi" w:eastAsia="Calibri" w:hAnsiTheme="majorHAnsi" w:cs="Calibri"/>
          <w:sz w:val="22"/>
          <w:szCs w:val="22"/>
        </w:rPr>
        <w:t>s,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vo</w:t>
      </w:r>
      <w:r w:rsidRPr="00EF69FD">
        <w:rPr>
          <w:rFonts w:asciiTheme="majorHAnsi" w:eastAsia="Calibri" w:hAnsiTheme="majorHAnsi" w:cs="Calibri"/>
          <w:sz w:val="22"/>
          <w:szCs w:val="22"/>
        </w:rPr>
        <w:t>l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un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ee</w:t>
      </w:r>
      <w:r w:rsidRPr="00EF69FD">
        <w:rPr>
          <w:rFonts w:asciiTheme="majorHAnsi" w:eastAsia="Calibri" w:hAnsiTheme="majorHAnsi" w:cs="Calibri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wo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z w:val="22"/>
          <w:szCs w:val="22"/>
        </w:rPr>
        <w:t>k,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si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gn</w:t>
      </w:r>
      <w:r w:rsidRPr="00EF69FD">
        <w:rPr>
          <w:rFonts w:asciiTheme="majorHAnsi" w:eastAsia="Calibri" w:hAnsiTheme="majorHAnsi" w:cs="Calibri"/>
          <w:sz w:val="22"/>
          <w:szCs w:val="22"/>
        </w:rPr>
        <w:t>ifica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t</w:t>
      </w:r>
    </w:p>
    <w:p w14:paraId="11334C7C" w14:textId="77777777" w:rsidR="006E6849" w:rsidRPr="00EF69FD" w:rsidRDefault="00EF69FD">
      <w:pPr>
        <w:ind w:left="120" w:right="69"/>
        <w:rPr>
          <w:rFonts w:asciiTheme="majorHAnsi" w:eastAsia="Calibri" w:hAnsiTheme="majorHAnsi" w:cs="Calibri"/>
          <w:sz w:val="22"/>
          <w:szCs w:val="22"/>
        </w:rPr>
      </w:pPr>
      <w:r w:rsidRPr="00EF69FD">
        <w:rPr>
          <w:rFonts w:asciiTheme="majorHAnsi" w:eastAsia="Calibri" w:hAnsiTheme="majorHAnsi" w:cs="Calibri"/>
          <w:sz w:val="22"/>
          <w:szCs w:val="22"/>
        </w:rPr>
        <w:t>lea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rs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ip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x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p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ri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,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cla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EF69FD">
        <w:rPr>
          <w:rFonts w:asciiTheme="majorHAnsi" w:eastAsia="Calibri" w:hAnsiTheme="majorHAnsi" w:cs="Calibri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j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cts,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tc.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si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r tit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l</w:t>
      </w:r>
      <w:r w:rsidRPr="00EF69FD">
        <w:rPr>
          <w:rFonts w:asciiTheme="majorHAnsi" w:eastAsia="Calibri" w:hAnsiTheme="majorHAnsi" w:cs="Calibri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g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yo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EF69FD">
        <w:rPr>
          <w:rFonts w:asciiTheme="majorHAnsi" w:eastAsia="Calibri" w:hAnsiTheme="majorHAnsi" w:cs="Calibri"/>
          <w:sz w:val="22"/>
          <w:szCs w:val="22"/>
        </w:rPr>
        <w:t>r fir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EF69FD">
        <w:rPr>
          <w:rFonts w:asciiTheme="majorHAnsi" w:eastAsia="Calibri" w:hAnsiTheme="majorHAnsi" w:cs="Calibri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g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“</w:t>
      </w:r>
      <w:r w:rsidRPr="00EF69FD">
        <w:rPr>
          <w:rFonts w:asciiTheme="majorHAnsi" w:eastAsia="Calibri" w:hAnsiTheme="majorHAnsi" w:cs="Calibri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g Ex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ri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”</w:t>
      </w:r>
      <w:r w:rsidRPr="00EF69FD">
        <w:rPr>
          <w:rFonts w:asciiTheme="majorHAnsi" w:eastAsia="Calibri" w:hAnsiTheme="majorHAnsi" w:cs="Calibri"/>
          <w:sz w:val="22"/>
          <w:szCs w:val="22"/>
        </w:rPr>
        <w:t>,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d i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cl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u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y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EF69FD">
        <w:rPr>
          <w:rFonts w:asciiTheme="majorHAnsi" w:eastAsia="Calibri" w:hAnsiTheme="majorHAnsi" w:cs="Calibri"/>
          <w:sz w:val="22"/>
          <w:szCs w:val="22"/>
        </w:rPr>
        <w:t>r st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ud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z w:val="22"/>
          <w:szCs w:val="22"/>
        </w:rPr>
        <w:t>eac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ng</w:t>
      </w:r>
      <w:r w:rsidRPr="00EF69FD">
        <w:rPr>
          <w:rFonts w:asciiTheme="majorHAnsi" w:eastAsia="Calibri" w:hAnsiTheme="majorHAnsi" w:cs="Calibri"/>
          <w:sz w:val="22"/>
          <w:szCs w:val="22"/>
        </w:rPr>
        <w:t>,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EF69FD">
        <w:rPr>
          <w:rFonts w:asciiTheme="majorHAnsi" w:eastAsia="Calibri" w:hAnsiTheme="majorHAnsi" w:cs="Calibri"/>
          <w:sz w:val="22"/>
          <w:szCs w:val="22"/>
        </w:rPr>
        <w:t>ractic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u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EF69FD">
        <w:rPr>
          <w:rFonts w:asciiTheme="majorHAnsi" w:eastAsia="Calibri" w:hAnsiTheme="majorHAnsi" w:cs="Calibri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d f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z w:val="22"/>
          <w:szCs w:val="22"/>
        </w:rPr>
        <w:t>eld ex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p</w:t>
      </w:r>
      <w:r w:rsidRPr="00EF69FD">
        <w:rPr>
          <w:rFonts w:asciiTheme="majorHAnsi" w:eastAsia="Calibri" w:hAnsiTheme="majorHAnsi" w:cs="Calibri"/>
          <w:sz w:val="22"/>
          <w:szCs w:val="22"/>
        </w:rPr>
        <w:t>erie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ce.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B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cre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z w:val="22"/>
          <w:szCs w:val="22"/>
        </w:rPr>
        <w:t>ti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v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w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th 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y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EF69FD">
        <w:rPr>
          <w:rFonts w:asciiTheme="majorHAnsi" w:eastAsia="Calibri" w:hAnsiTheme="majorHAnsi" w:cs="Calibri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z w:val="22"/>
          <w:szCs w:val="22"/>
        </w:rPr>
        <w:t>er</w:t>
      </w:r>
      <w:r w:rsidRPr="00EF69FD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z w:val="22"/>
          <w:szCs w:val="22"/>
        </w:rPr>
        <w:t>ea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EF69FD">
        <w:rPr>
          <w:rFonts w:asciiTheme="majorHAnsi" w:eastAsia="Calibri" w:hAnsiTheme="majorHAnsi" w:cs="Calibri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ng</w:t>
      </w:r>
      <w:r w:rsidRPr="00EF69FD">
        <w:rPr>
          <w:rFonts w:asciiTheme="majorHAnsi" w:eastAsia="Calibri" w:hAnsiTheme="majorHAnsi" w:cs="Calibri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EF69FD">
        <w:rPr>
          <w:rFonts w:asciiTheme="majorHAnsi" w:eastAsia="Calibri" w:hAnsiTheme="majorHAnsi" w:cs="Calibri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EF69FD">
        <w:rPr>
          <w:rFonts w:asciiTheme="majorHAnsi" w:eastAsia="Calibri" w:hAnsiTheme="majorHAnsi" w:cs="Calibri"/>
          <w:sz w:val="22"/>
          <w:szCs w:val="22"/>
        </w:rPr>
        <w:t>p ex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p</w:t>
      </w:r>
      <w:r w:rsidRPr="00EF69FD">
        <w:rPr>
          <w:rFonts w:asciiTheme="majorHAnsi" w:eastAsia="Calibri" w:hAnsiTheme="majorHAnsi" w:cs="Calibri"/>
          <w:sz w:val="22"/>
          <w:szCs w:val="22"/>
        </w:rPr>
        <w:t>er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ces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er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b</w:t>
      </w:r>
      <w:r w:rsidRPr="00EF69FD">
        <w:rPr>
          <w:rFonts w:asciiTheme="majorHAnsi" w:eastAsia="Calibri" w:hAnsiTheme="majorHAnsi" w:cs="Calibri"/>
          <w:sz w:val="22"/>
          <w:szCs w:val="22"/>
        </w:rPr>
        <w:t>as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n s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EF69FD">
        <w:rPr>
          <w:rFonts w:asciiTheme="majorHAnsi" w:eastAsia="Calibri" w:hAnsiTheme="majorHAnsi" w:cs="Calibri"/>
          <w:sz w:val="22"/>
          <w:szCs w:val="22"/>
        </w:rPr>
        <w:t>ilar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z w:val="22"/>
          <w:szCs w:val="22"/>
        </w:rPr>
        <w:t>ties.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Wit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n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ach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EF69FD">
        <w:rPr>
          <w:rFonts w:asciiTheme="majorHAnsi" w:eastAsia="Calibri" w:hAnsiTheme="majorHAnsi" w:cs="Calibri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g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yo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EF69FD">
        <w:rPr>
          <w:rFonts w:asciiTheme="majorHAnsi" w:eastAsia="Calibri" w:hAnsiTheme="majorHAnsi" w:cs="Calibri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x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ld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b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li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d in 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ve</w:t>
      </w:r>
      <w:r w:rsidRPr="00EF69FD">
        <w:rPr>
          <w:rFonts w:asciiTheme="majorHAnsi" w:eastAsia="Calibri" w:hAnsiTheme="majorHAnsi" w:cs="Calibri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l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EF69FD">
        <w:rPr>
          <w:rFonts w:asciiTheme="majorHAnsi" w:eastAsia="Calibri" w:hAnsiTheme="majorHAnsi" w:cs="Calibri"/>
          <w:sz w:val="22"/>
          <w:szCs w:val="22"/>
        </w:rPr>
        <w:t>ical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r.</w:t>
      </w:r>
    </w:p>
    <w:p w14:paraId="7809E14C" w14:textId="77777777" w:rsidR="006E6849" w:rsidRPr="00EF69FD" w:rsidRDefault="006E6849">
      <w:pPr>
        <w:spacing w:before="5" w:line="180" w:lineRule="exact"/>
        <w:rPr>
          <w:rFonts w:asciiTheme="majorHAnsi" w:hAnsiTheme="majorHAnsi"/>
          <w:sz w:val="22"/>
          <w:szCs w:val="22"/>
        </w:rPr>
      </w:pPr>
    </w:p>
    <w:p w14:paraId="2E151FEA" w14:textId="77777777" w:rsidR="006E6849" w:rsidRPr="00EF69FD" w:rsidRDefault="00EF69FD">
      <w:pPr>
        <w:ind w:left="120"/>
        <w:rPr>
          <w:rFonts w:asciiTheme="majorHAnsi" w:eastAsia="Calibri" w:hAnsiTheme="majorHAnsi" w:cs="Calibri"/>
          <w:sz w:val="22"/>
          <w:szCs w:val="22"/>
        </w:rPr>
      </w:pPr>
      <w:r w:rsidRPr="00EF69FD">
        <w:rPr>
          <w:rFonts w:asciiTheme="majorHAnsi" w:eastAsia="Calibri" w:hAnsiTheme="majorHAnsi" w:cs="Calibri"/>
          <w:b/>
          <w:sz w:val="22"/>
          <w:szCs w:val="22"/>
        </w:rPr>
        <w:t>REQU</w:t>
      </w:r>
      <w:r w:rsidRPr="00EF69FD">
        <w:rPr>
          <w:rFonts w:asciiTheme="majorHAnsi" w:eastAsia="Calibri" w:hAnsiTheme="majorHAnsi" w:cs="Calibri"/>
          <w:b/>
          <w:spacing w:val="-1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b/>
          <w:spacing w:val="1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b/>
          <w:sz w:val="22"/>
          <w:szCs w:val="22"/>
        </w:rPr>
        <w:t>ED</w:t>
      </w:r>
      <w:r w:rsidRPr="00EF69FD">
        <w:rPr>
          <w:rFonts w:asciiTheme="majorHAnsi" w:eastAsia="Calibri" w:hAnsiTheme="majorHAnsi" w:cs="Calibri"/>
          <w:b/>
          <w:spacing w:val="-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b/>
          <w:spacing w:val="1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b/>
          <w:spacing w:val="-3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b/>
          <w:spacing w:val="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b/>
          <w:spacing w:val="-1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b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b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b/>
          <w:sz w:val="22"/>
          <w:szCs w:val="22"/>
        </w:rPr>
        <w:t>T</w:t>
      </w:r>
    </w:p>
    <w:p w14:paraId="7B761EDC" w14:textId="77777777" w:rsidR="006E6849" w:rsidRPr="00EF69FD" w:rsidRDefault="00EF69FD">
      <w:pPr>
        <w:spacing w:before="4"/>
        <w:ind w:left="480"/>
        <w:rPr>
          <w:rFonts w:asciiTheme="majorHAnsi" w:eastAsia="Calibri" w:hAnsiTheme="majorHAnsi" w:cs="Calibri"/>
          <w:sz w:val="22"/>
          <w:szCs w:val="22"/>
        </w:rPr>
      </w:pPr>
      <w:r w:rsidRPr="00EF69FD">
        <w:rPr>
          <w:rFonts w:asciiTheme="majorHAnsi" w:eastAsia="Century Gothic" w:hAnsiTheme="majorHAnsi" w:cs="Century Gothic"/>
          <w:w w:val="76"/>
          <w:sz w:val="22"/>
          <w:szCs w:val="22"/>
        </w:rPr>
        <w:t xml:space="preserve">•    </w:t>
      </w:r>
      <w:r w:rsidRPr="00EF69FD">
        <w:rPr>
          <w:rFonts w:asciiTheme="majorHAnsi" w:eastAsia="Century Gothic" w:hAnsiTheme="majorHAnsi" w:cs="Century Gothic"/>
          <w:spacing w:val="28"/>
          <w:w w:val="76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Po</w:t>
      </w:r>
      <w:r w:rsidRPr="00EF69FD">
        <w:rPr>
          <w:rFonts w:asciiTheme="majorHAnsi" w:eastAsia="Calibri" w:hAnsiTheme="majorHAnsi" w:cs="Calibri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z w:val="22"/>
          <w:szCs w:val="22"/>
        </w:rPr>
        <w:t>ti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Title</w:t>
      </w:r>
    </w:p>
    <w:p w14:paraId="7D8AC95E" w14:textId="77777777" w:rsidR="006E6849" w:rsidRPr="00EF69FD" w:rsidRDefault="00EF69FD">
      <w:pPr>
        <w:spacing w:before="4"/>
        <w:ind w:left="480"/>
        <w:rPr>
          <w:rFonts w:asciiTheme="majorHAnsi" w:eastAsia="Calibri" w:hAnsiTheme="majorHAnsi" w:cs="Calibri"/>
          <w:sz w:val="22"/>
          <w:szCs w:val="22"/>
        </w:rPr>
      </w:pPr>
      <w:r w:rsidRPr="00EF69FD">
        <w:rPr>
          <w:rFonts w:asciiTheme="majorHAnsi" w:eastAsia="Century Gothic" w:hAnsiTheme="majorHAnsi" w:cs="Century Gothic"/>
          <w:w w:val="76"/>
          <w:sz w:val="22"/>
          <w:szCs w:val="22"/>
        </w:rPr>
        <w:t xml:space="preserve">•    </w:t>
      </w:r>
      <w:r w:rsidRPr="00EF69FD">
        <w:rPr>
          <w:rFonts w:asciiTheme="majorHAnsi" w:eastAsia="Century Gothic" w:hAnsiTheme="majorHAnsi" w:cs="Century Gothic"/>
          <w:spacing w:val="28"/>
          <w:w w:val="76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Or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EF69FD">
        <w:rPr>
          <w:rFonts w:asciiTheme="majorHAnsi" w:eastAsia="Calibri" w:hAnsiTheme="majorHAnsi" w:cs="Calibri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z</w:t>
      </w:r>
      <w:r w:rsidRPr="00EF69FD">
        <w:rPr>
          <w:rFonts w:asciiTheme="majorHAnsi" w:eastAsia="Calibri" w:hAnsiTheme="majorHAnsi" w:cs="Calibri"/>
          <w:sz w:val="22"/>
          <w:szCs w:val="22"/>
        </w:rPr>
        <w:t>ati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/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l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</w:p>
    <w:p w14:paraId="505C0745" w14:textId="77777777" w:rsidR="006E6849" w:rsidRPr="00EF69FD" w:rsidRDefault="00EF69FD">
      <w:pPr>
        <w:spacing w:before="4"/>
        <w:ind w:left="480"/>
        <w:rPr>
          <w:rFonts w:asciiTheme="majorHAnsi" w:eastAsia="Calibri" w:hAnsiTheme="majorHAnsi" w:cs="Calibri"/>
          <w:sz w:val="22"/>
          <w:szCs w:val="22"/>
        </w:rPr>
      </w:pPr>
      <w:r w:rsidRPr="00EF69FD">
        <w:rPr>
          <w:rFonts w:asciiTheme="majorHAnsi" w:eastAsia="Century Gothic" w:hAnsiTheme="majorHAnsi" w:cs="Century Gothic"/>
          <w:w w:val="76"/>
          <w:sz w:val="22"/>
          <w:szCs w:val="22"/>
        </w:rPr>
        <w:t xml:space="preserve">•    </w:t>
      </w:r>
      <w:r w:rsidRPr="00EF69FD">
        <w:rPr>
          <w:rFonts w:asciiTheme="majorHAnsi" w:eastAsia="Century Gothic" w:hAnsiTheme="majorHAnsi" w:cs="Century Gothic"/>
          <w:spacing w:val="28"/>
          <w:w w:val="76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Lo</w:t>
      </w:r>
      <w:r w:rsidRPr="00EF69FD">
        <w:rPr>
          <w:rFonts w:asciiTheme="majorHAnsi" w:eastAsia="Calibri" w:hAnsiTheme="majorHAnsi" w:cs="Calibri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z w:val="22"/>
          <w:szCs w:val="22"/>
        </w:rPr>
        <w:t>ti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(ci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EF69FD">
        <w:rPr>
          <w:rFonts w:asciiTheme="majorHAnsi" w:eastAsia="Calibri" w:hAnsiTheme="majorHAnsi" w:cs="Calibri"/>
          <w:sz w:val="22"/>
          <w:szCs w:val="22"/>
        </w:rPr>
        <w:t>,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z w:val="22"/>
          <w:szCs w:val="22"/>
        </w:rPr>
        <w:t>at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)</w:t>
      </w:r>
    </w:p>
    <w:p w14:paraId="758FC019" w14:textId="77777777" w:rsidR="006E6849" w:rsidRPr="00EF69FD" w:rsidRDefault="00EF69FD">
      <w:pPr>
        <w:spacing w:before="4"/>
        <w:ind w:left="480"/>
        <w:rPr>
          <w:rFonts w:asciiTheme="majorHAnsi" w:eastAsia="Calibri" w:hAnsiTheme="majorHAnsi" w:cs="Calibri"/>
          <w:sz w:val="22"/>
          <w:szCs w:val="22"/>
        </w:rPr>
      </w:pPr>
      <w:r w:rsidRPr="00EF69FD">
        <w:rPr>
          <w:rFonts w:asciiTheme="majorHAnsi" w:eastAsia="Century Gothic" w:hAnsiTheme="majorHAnsi" w:cs="Century Gothic"/>
          <w:w w:val="76"/>
          <w:sz w:val="22"/>
          <w:szCs w:val="22"/>
        </w:rPr>
        <w:t xml:space="preserve">•    </w:t>
      </w:r>
      <w:r w:rsidRPr="00EF69FD">
        <w:rPr>
          <w:rFonts w:asciiTheme="majorHAnsi" w:eastAsia="Century Gothic" w:hAnsiTheme="majorHAnsi" w:cs="Century Gothic"/>
          <w:spacing w:val="28"/>
          <w:w w:val="76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z w:val="22"/>
          <w:szCs w:val="22"/>
        </w:rPr>
        <w:t>tart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EF69FD">
        <w:rPr>
          <w:rFonts w:asciiTheme="majorHAnsi" w:eastAsia="Calibri" w:hAnsiTheme="majorHAnsi" w:cs="Calibri"/>
          <w:sz w:val="22"/>
          <w:szCs w:val="22"/>
        </w:rPr>
        <w:t>ate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–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EF69FD">
        <w:rPr>
          <w:rFonts w:asciiTheme="majorHAnsi" w:eastAsia="Calibri" w:hAnsiTheme="majorHAnsi" w:cs="Calibri"/>
          <w:sz w:val="22"/>
          <w:szCs w:val="22"/>
        </w:rPr>
        <w:t>ate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(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mo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th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ye</w:t>
      </w:r>
      <w:r w:rsidRPr="00EF69FD">
        <w:rPr>
          <w:rFonts w:asciiTheme="majorHAnsi" w:eastAsia="Calibri" w:hAnsiTheme="majorHAnsi" w:cs="Calibri"/>
          <w:sz w:val="22"/>
          <w:szCs w:val="22"/>
        </w:rPr>
        <w:t>ar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–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m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th 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y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ar)</w:t>
      </w:r>
    </w:p>
    <w:p w14:paraId="26C97DB6" w14:textId="77777777" w:rsidR="006E6849" w:rsidRPr="00EF69FD" w:rsidRDefault="006E6849">
      <w:pPr>
        <w:spacing w:before="4" w:line="180" w:lineRule="exact"/>
        <w:rPr>
          <w:rFonts w:asciiTheme="majorHAnsi" w:hAnsiTheme="majorHAnsi"/>
          <w:sz w:val="22"/>
          <w:szCs w:val="22"/>
        </w:rPr>
      </w:pPr>
    </w:p>
    <w:p w14:paraId="1AE8880F" w14:textId="77777777" w:rsidR="006E6849" w:rsidRPr="00EF69FD" w:rsidRDefault="00EF69FD">
      <w:pPr>
        <w:ind w:left="120"/>
        <w:rPr>
          <w:rFonts w:asciiTheme="majorHAnsi" w:eastAsia="Calibri" w:hAnsiTheme="majorHAnsi" w:cs="Calibri"/>
          <w:sz w:val="22"/>
          <w:szCs w:val="22"/>
        </w:rPr>
      </w:pPr>
      <w:r w:rsidRPr="00EF69FD">
        <w:rPr>
          <w:rFonts w:asciiTheme="majorHAnsi" w:eastAsia="Calibri" w:hAnsiTheme="majorHAnsi" w:cs="Calibri"/>
          <w:b/>
          <w:spacing w:val="1"/>
          <w:sz w:val="22"/>
          <w:szCs w:val="22"/>
        </w:rPr>
        <w:t>B</w:t>
      </w:r>
      <w:r w:rsidRPr="00EF69FD">
        <w:rPr>
          <w:rFonts w:asciiTheme="majorHAnsi" w:eastAsia="Calibri" w:hAnsiTheme="majorHAnsi" w:cs="Calibri"/>
          <w:b/>
          <w:sz w:val="22"/>
          <w:szCs w:val="22"/>
        </w:rPr>
        <w:t>UL</w:t>
      </w:r>
      <w:r w:rsidRPr="00EF69FD">
        <w:rPr>
          <w:rFonts w:asciiTheme="majorHAnsi" w:eastAsia="Calibri" w:hAnsiTheme="majorHAnsi" w:cs="Calibri"/>
          <w:b/>
          <w:spacing w:val="-2"/>
          <w:sz w:val="22"/>
          <w:szCs w:val="22"/>
        </w:rPr>
        <w:t>L</w:t>
      </w:r>
      <w:r w:rsidRPr="00EF69FD">
        <w:rPr>
          <w:rFonts w:asciiTheme="majorHAnsi" w:eastAsia="Calibri" w:hAnsiTheme="majorHAnsi" w:cs="Calibri"/>
          <w:b/>
          <w:sz w:val="22"/>
          <w:szCs w:val="22"/>
        </w:rPr>
        <w:t>ET</w:t>
      </w:r>
      <w:r w:rsidRPr="00EF69FD">
        <w:rPr>
          <w:rFonts w:asciiTheme="majorHAnsi" w:eastAsia="Calibri" w:hAnsiTheme="majorHAnsi" w:cs="Calibri"/>
          <w:b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b/>
          <w:sz w:val="22"/>
          <w:szCs w:val="22"/>
        </w:rPr>
        <w:t>P</w:t>
      </w:r>
      <w:r w:rsidRPr="00EF69FD">
        <w:rPr>
          <w:rFonts w:asciiTheme="majorHAnsi" w:eastAsia="Calibri" w:hAnsiTheme="majorHAnsi" w:cs="Calibri"/>
          <w:b/>
          <w:spacing w:val="-1"/>
          <w:sz w:val="22"/>
          <w:szCs w:val="22"/>
        </w:rPr>
        <w:t>OI</w:t>
      </w:r>
      <w:r w:rsidRPr="00EF69FD">
        <w:rPr>
          <w:rFonts w:asciiTheme="majorHAnsi" w:eastAsia="Calibri" w:hAnsiTheme="majorHAnsi" w:cs="Calibri"/>
          <w:b/>
          <w:spacing w:val="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b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b/>
          <w:spacing w:val="-1"/>
          <w:sz w:val="22"/>
          <w:szCs w:val="22"/>
        </w:rPr>
        <w:t xml:space="preserve"> FO</w:t>
      </w:r>
      <w:r w:rsidRPr="00EF69FD">
        <w:rPr>
          <w:rFonts w:asciiTheme="majorHAnsi" w:eastAsia="Calibri" w:hAnsiTheme="majorHAnsi" w:cs="Calibri"/>
          <w:b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b/>
          <w:spacing w:val="-1"/>
          <w:sz w:val="22"/>
          <w:szCs w:val="22"/>
        </w:rPr>
        <w:t>M</w:t>
      </w:r>
      <w:r w:rsidRPr="00EF69FD">
        <w:rPr>
          <w:rFonts w:asciiTheme="majorHAnsi" w:eastAsia="Calibri" w:hAnsiTheme="majorHAnsi" w:cs="Calibri"/>
          <w:b/>
          <w:spacing w:val="-2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b/>
          <w:spacing w:val="-1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b/>
          <w:spacing w:val="1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b/>
          <w:spacing w:val="-1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b/>
          <w:spacing w:val="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b/>
          <w:sz w:val="22"/>
          <w:szCs w:val="22"/>
        </w:rPr>
        <w:t>G</w:t>
      </w:r>
    </w:p>
    <w:p w14:paraId="65B8723A" w14:textId="77777777" w:rsidR="006E6849" w:rsidRPr="00EF69FD" w:rsidRDefault="00EF69FD">
      <w:pPr>
        <w:spacing w:before="4"/>
        <w:ind w:left="480"/>
        <w:rPr>
          <w:rFonts w:asciiTheme="majorHAnsi" w:eastAsia="Calibri" w:hAnsiTheme="majorHAnsi" w:cs="Calibri"/>
          <w:sz w:val="22"/>
          <w:szCs w:val="22"/>
        </w:rPr>
      </w:pPr>
      <w:r w:rsidRPr="00EF69FD">
        <w:rPr>
          <w:rFonts w:asciiTheme="majorHAnsi" w:eastAsia="Century Gothic" w:hAnsiTheme="majorHAnsi" w:cs="Century Gothic"/>
          <w:w w:val="76"/>
          <w:sz w:val="22"/>
          <w:szCs w:val="22"/>
        </w:rPr>
        <w:t xml:space="preserve">•    </w:t>
      </w:r>
      <w:r w:rsidRPr="00EF69FD">
        <w:rPr>
          <w:rFonts w:asciiTheme="majorHAnsi" w:eastAsia="Century Gothic" w:hAnsiTheme="majorHAnsi" w:cs="Century Gothic"/>
          <w:spacing w:val="28"/>
          <w:w w:val="76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B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EF69FD">
        <w:rPr>
          <w:rFonts w:asciiTheme="majorHAnsi" w:eastAsia="Calibri" w:hAnsiTheme="majorHAnsi" w:cs="Calibri"/>
          <w:sz w:val="22"/>
          <w:szCs w:val="22"/>
        </w:rPr>
        <w:t>ll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scri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b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y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EF69FD">
        <w:rPr>
          <w:rFonts w:asciiTheme="majorHAnsi" w:eastAsia="Calibri" w:hAnsiTheme="majorHAnsi" w:cs="Calibri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skills,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x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EF69FD">
        <w:rPr>
          <w:rFonts w:asciiTheme="majorHAnsi" w:eastAsia="Calibri" w:hAnsiTheme="majorHAnsi" w:cs="Calibri"/>
          <w:sz w:val="22"/>
          <w:szCs w:val="22"/>
        </w:rPr>
        <w:t>erie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sz w:val="22"/>
          <w:szCs w:val="22"/>
        </w:rPr>
        <w:t>es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d a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EF69FD">
        <w:rPr>
          <w:rFonts w:asciiTheme="majorHAnsi" w:eastAsia="Calibri" w:hAnsiTheme="majorHAnsi" w:cs="Calibri"/>
          <w:sz w:val="22"/>
          <w:szCs w:val="22"/>
        </w:rPr>
        <w:t>lis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hm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ts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z w:val="22"/>
          <w:szCs w:val="22"/>
        </w:rPr>
        <w:t>at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rel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z w:val="22"/>
          <w:szCs w:val="22"/>
        </w:rPr>
        <w:t>te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to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o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b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j</w:t>
      </w:r>
      <w:r w:rsidRPr="00EF69FD">
        <w:rPr>
          <w:rFonts w:asciiTheme="majorHAnsi" w:eastAsia="Calibri" w:hAnsiTheme="majorHAnsi" w:cs="Calibri"/>
          <w:sz w:val="22"/>
          <w:szCs w:val="22"/>
        </w:rPr>
        <w:t>ect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f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y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EF69FD">
        <w:rPr>
          <w:rFonts w:asciiTheme="majorHAnsi" w:eastAsia="Calibri" w:hAnsiTheme="majorHAnsi" w:cs="Calibri"/>
          <w:sz w:val="22"/>
          <w:szCs w:val="22"/>
        </w:rPr>
        <w:t>r res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u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</w:p>
    <w:p w14:paraId="7002FF8C" w14:textId="77777777" w:rsidR="006E6849" w:rsidRPr="00EF69FD" w:rsidRDefault="00EF69FD">
      <w:pPr>
        <w:spacing w:before="4"/>
        <w:ind w:left="480"/>
        <w:rPr>
          <w:rFonts w:asciiTheme="majorHAnsi" w:eastAsia="Calibri" w:hAnsiTheme="majorHAnsi" w:cs="Calibri"/>
          <w:sz w:val="22"/>
          <w:szCs w:val="22"/>
        </w:rPr>
      </w:pPr>
      <w:r w:rsidRPr="00EF69FD">
        <w:rPr>
          <w:rFonts w:asciiTheme="majorHAnsi" w:eastAsia="Century Gothic" w:hAnsiTheme="majorHAnsi" w:cs="Century Gothic"/>
          <w:w w:val="76"/>
          <w:sz w:val="22"/>
          <w:szCs w:val="22"/>
        </w:rPr>
        <w:t xml:space="preserve">•    </w:t>
      </w:r>
      <w:r w:rsidRPr="00EF69FD">
        <w:rPr>
          <w:rFonts w:asciiTheme="majorHAnsi" w:eastAsia="Century Gothic" w:hAnsiTheme="majorHAnsi" w:cs="Century Gothic"/>
          <w:spacing w:val="28"/>
          <w:w w:val="76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B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EF69FD">
        <w:rPr>
          <w:rFonts w:asciiTheme="majorHAnsi" w:eastAsia="Calibri" w:hAnsiTheme="majorHAnsi" w:cs="Calibri"/>
          <w:sz w:val="22"/>
          <w:szCs w:val="22"/>
        </w:rPr>
        <w:t>llets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qu</w:t>
      </w:r>
      <w:r w:rsidRPr="00EF69FD">
        <w:rPr>
          <w:rFonts w:asciiTheme="majorHAnsi" w:eastAsia="Calibri" w:hAnsiTheme="majorHAnsi" w:cs="Calibri"/>
          <w:sz w:val="22"/>
          <w:szCs w:val="22"/>
        </w:rPr>
        <w:t>ick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p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ts,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EF69FD">
        <w:rPr>
          <w:rFonts w:asciiTheme="majorHAnsi" w:eastAsia="Calibri" w:hAnsiTheme="majorHAnsi" w:cs="Calibri"/>
          <w:sz w:val="22"/>
          <w:szCs w:val="22"/>
        </w:rPr>
        <w:t>l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te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se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te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sz w:val="22"/>
          <w:szCs w:val="22"/>
        </w:rPr>
        <w:t>es</w:t>
      </w:r>
    </w:p>
    <w:p w14:paraId="3E128DF4" w14:textId="77777777" w:rsidR="006E6849" w:rsidRPr="00EF69FD" w:rsidRDefault="00EF69FD">
      <w:pPr>
        <w:spacing w:before="2"/>
        <w:ind w:left="480"/>
        <w:rPr>
          <w:rFonts w:asciiTheme="majorHAnsi" w:eastAsia="Calibri" w:hAnsiTheme="majorHAnsi" w:cs="Calibri"/>
          <w:sz w:val="22"/>
          <w:szCs w:val="22"/>
        </w:rPr>
      </w:pPr>
      <w:r w:rsidRPr="00EF69FD">
        <w:rPr>
          <w:rFonts w:asciiTheme="majorHAnsi" w:eastAsia="Century Gothic" w:hAnsiTheme="majorHAnsi" w:cs="Century Gothic"/>
          <w:w w:val="76"/>
          <w:sz w:val="22"/>
          <w:szCs w:val="22"/>
        </w:rPr>
        <w:t xml:space="preserve">•    </w:t>
      </w:r>
      <w:r w:rsidRPr="00EF69FD">
        <w:rPr>
          <w:rFonts w:asciiTheme="majorHAnsi" w:eastAsia="Century Gothic" w:hAnsiTheme="majorHAnsi" w:cs="Century Gothic"/>
          <w:spacing w:val="28"/>
          <w:w w:val="76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A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qu</w:t>
      </w:r>
      <w:r w:rsidRPr="00EF69FD">
        <w:rPr>
          <w:rFonts w:asciiTheme="majorHAnsi" w:eastAsia="Calibri" w:hAnsiTheme="majorHAnsi" w:cs="Calibri"/>
          <w:sz w:val="22"/>
          <w:szCs w:val="22"/>
        </w:rPr>
        <w:t>ality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bu</w:t>
      </w:r>
      <w:r w:rsidRPr="00EF69FD">
        <w:rPr>
          <w:rFonts w:asciiTheme="majorHAnsi" w:eastAsia="Calibri" w:hAnsiTheme="majorHAnsi" w:cs="Calibri"/>
          <w:sz w:val="22"/>
          <w:szCs w:val="22"/>
        </w:rPr>
        <w:t>llet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p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f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ll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w</w:t>
      </w:r>
      <w:r w:rsidRPr="00EF69FD">
        <w:rPr>
          <w:rFonts w:asciiTheme="majorHAnsi" w:eastAsia="Calibri" w:hAnsiTheme="majorHAnsi" w:cs="Calibri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ng</w:t>
      </w:r>
      <w:r w:rsidRPr="00EF69FD">
        <w:rPr>
          <w:rFonts w:asciiTheme="majorHAnsi" w:eastAsia="Calibri" w:hAnsiTheme="majorHAnsi" w:cs="Calibri"/>
          <w:sz w:val="22"/>
          <w:szCs w:val="22"/>
        </w:rPr>
        <w:t>:</w:t>
      </w:r>
      <w:r w:rsidRPr="00EF69FD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sz w:val="22"/>
          <w:szCs w:val="22"/>
        </w:rPr>
        <w:t>ti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b</w:t>
      </w:r>
      <w:r w:rsidRPr="00EF69FD">
        <w:rPr>
          <w:rFonts w:asciiTheme="majorHAnsi" w:eastAsia="Calibri" w:hAnsiTheme="majorHAnsi" w:cs="Calibri"/>
          <w:sz w:val="22"/>
          <w:szCs w:val="22"/>
        </w:rPr>
        <w:t>,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du</w:t>
      </w:r>
      <w:r w:rsidRPr="00EF69FD">
        <w:rPr>
          <w:rFonts w:asciiTheme="majorHAnsi" w:eastAsia="Calibri" w:hAnsiTheme="majorHAnsi" w:cs="Calibri"/>
          <w:sz w:val="22"/>
          <w:szCs w:val="22"/>
        </w:rPr>
        <w:t>ties,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z w:val="22"/>
          <w:szCs w:val="22"/>
        </w:rPr>
        <w:t>kills,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d a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omp</w:t>
      </w:r>
      <w:r w:rsidRPr="00EF69FD">
        <w:rPr>
          <w:rFonts w:asciiTheme="majorHAnsi" w:eastAsia="Calibri" w:hAnsiTheme="majorHAnsi" w:cs="Calibri"/>
          <w:sz w:val="22"/>
          <w:szCs w:val="22"/>
        </w:rPr>
        <w:t>lis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me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ts</w:t>
      </w:r>
    </w:p>
    <w:p w14:paraId="68DC994A" w14:textId="77777777" w:rsidR="006E6849" w:rsidRPr="00EF69FD" w:rsidRDefault="00EF69FD">
      <w:pPr>
        <w:spacing w:before="4"/>
        <w:ind w:left="480"/>
        <w:rPr>
          <w:rFonts w:asciiTheme="majorHAnsi" w:eastAsia="Calibri" w:hAnsiTheme="majorHAnsi" w:cs="Calibri"/>
          <w:sz w:val="22"/>
          <w:szCs w:val="22"/>
        </w:rPr>
      </w:pPr>
      <w:r w:rsidRPr="00EF69FD">
        <w:rPr>
          <w:rFonts w:asciiTheme="majorHAnsi" w:eastAsia="Century Gothic" w:hAnsiTheme="majorHAnsi" w:cs="Century Gothic"/>
          <w:w w:val="76"/>
          <w:sz w:val="22"/>
          <w:szCs w:val="22"/>
        </w:rPr>
        <w:t xml:space="preserve">•    </w:t>
      </w:r>
      <w:r w:rsidRPr="00EF69FD">
        <w:rPr>
          <w:rFonts w:asciiTheme="majorHAnsi" w:eastAsia="Century Gothic" w:hAnsiTheme="majorHAnsi" w:cs="Century Gothic"/>
          <w:spacing w:val="28"/>
          <w:w w:val="76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W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n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z w:val="22"/>
          <w:szCs w:val="22"/>
        </w:rPr>
        <w:t>si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b</w:t>
      </w:r>
      <w:r w:rsidRPr="00EF69FD">
        <w:rPr>
          <w:rFonts w:asciiTheme="majorHAnsi" w:eastAsia="Calibri" w:hAnsiTheme="majorHAnsi" w:cs="Calibri"/>
          <w:sz w:val="22"/>
          <w:szCs w:val="22"/>
        </w:rPr>
        <w:t>le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qu</w:t>
      </w:r>
      <w:r w:rsidRPr="00EF69FD">
        <w:rPr>
          <w:rFonts w:asciiTheme="majorHAnsi" w:eastAsia="Calibri" w:hAnsiTheme="majorHAnsi" w:cs="Calibri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tify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(E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x</w:t>
      </w:r>
      <w:r w:rsidRPr="00EF69FD">
        <w:rPr>
          <w:rFonts w:asciiTheme="majorHAnsi" w:eastAsia="Calibri" w:hAnsiTheme="majorHAnsi" w:cs="Calibri"/>
          <w:sz w:val="22"/>
          <w:szCs w:val="22"/>
        </w:rPr>
        <w:t>:</w:t>
      </w:r>
      <w:r w:rsidRPr="00EF69FD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cr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st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b</w:t>
      </w:r>
      <w:r w:rsidRPr="00EF69FD">
        <w:rPr>
          <w:rFonts w:asciiTheme="majorHAnsi" w:eastAsia="Calibri" w:hAnsiTheme="majorHAnsi" w:cs="Calibri"/>
          <w:sz w:val="22"/>
          <w:szCs w:val="22"/>
        </w:rPr>
        <w:t>y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2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0%</w:t>
      </w:r>
      <w:r w:rsidRPr="00EF69FD">
        <w:rPr>
          <w:rFonts w:asciiTheme="majorHAnsi" w:eastAsia="Calibri" w:hAnsiTheme="majorHAnsi" w:cs="Calibri"/>
          <w:sz w:val="22"/>
          <w:szCs w:val="22"/>
        </w:rPr>
        <w:t>)</w:t>
      </w:r>
    </w:p>
    <w:p w14:paraId="71F188F1" w14:textId="77777777" w:rsidR="006E6849" w:rsidRPr="00EF69FD" w:rsidRDefault="00EF69FD">
      <w:pPr>
        <w:spacing w:before="4"/>
        <w:ind w:left="481"/>
        <w:rPr>
          <w:rFonts w:asciiTheme="majorHAnsi" w:eastAsia="Calibri" w:hAnsiTheme="majorHAnsi" w:cs="Calibri"/>
          <w:sz w:val="22"/>
          <w:szCs w:val="22"/>
        </w:rPr>
      </w:pPr>
      <w:r w:rsidRPr="00EF69FD">
        <w:rPr>
          <w:rFonts w:asciiTheme="majorHAnsi" w:eastAsia="Century Gothic" w:hAnsiTheme="majorHAnsi" w:cs="Century Gothic"/>
          <w:w w:val="76"/>
          <w:sz w:val="22"/>
          <w:szCs w:val="22"/>
        </w:rPr>
        <w:t xml:space="preserve">•    </w:t>
      </w:r>
      <w:r w:rsidRPr="00EF69FD">
        <w:rPr>
          <w:rFonts w:asciiTheme="majorHAnsi" w:eastAsia="Century Gothic" w:hAnsiTheme="majorHAnsi" w:cs="Century Gothic"/>
          <w:spacing w:val="28"/>
          <w:w w:val="76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Use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EF69FD">
        <w:rPr>
          <w:rFonts w:asciiTheme="majorHAnsi" w:eastAsia="Calibri" w:hAnsiTheme="majorHAnsi" w:cs="Calibri"/>
          <w:sz w:val="22"/>
          <w:szCs w:val="22"/>
        </w:rPr>
        <w:t>ari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ty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f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act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n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v</w:t>
      </w:r>
      <w:r w:rsidRPr="00EF69FD">
        <w:rPr>
          <w:rFonts w:asciiTheme="majorHAnsi" w:eastAsia="Calibri" w:hAnsiTheme="majorHAnsi" w:cs="Calibri"/>
          <w:sz w:val="22"/>
          <w:szCs w:val="22"/>
        </w:rPr>
        <w:t>er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b</w:t>
      </w:r>
      <w:r w:rsidRPr="00EF69FD">
        <w:rPr>
          <w:rFonts w:asciiTheme="majorHAnsi" w:eastAsia="Calibri" w:hAnsiTheme="majorHAnsi" w:cs="Calibri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to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sta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each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bu</w:t>
      </w:r>
      <w:r w:rsidRPr="00EF69FD">
        <w:rPr>
          <w:rFonts w:asciiTheme="majorHAnsi" w:eastAsia="Calibri" w:hAnsiTheme="majorHAnsi" w:cs="Calibri"/>
          <w:sz w:val="22"/>
          <w:szCs w:val="22"/>
        </w:rPr>
        <w:t>llet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p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(see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ext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EF69FD">
        <w:rPr>
          <w:rFonts w:asciiTheme="majorHAnsi" w:eastAsia="Calibri" w:hAnsiTheme="majorHAnsi" w:cs="Calibri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g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f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r 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xa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l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s)</w:t>
      </w:r>
    </w:p>
    <w:p w14:paraId="5A1F7651" w14:textId="77777777" w:rsidR="006E6849" w:rsidRPr="00EF69FD" w:rsidRDefault="00EF69FD">
      <w:pPr>
        <w:spacing w:before="4"/>
        <w:ind w:left="481"/>
        <w:rPr>
          <w:rFonts w:asciiTheme="majorHAnsi" w:eastAsia="Calibri" w:hAnsiTheme="majorHAnsi" w:cs="Calibri"/>
          <w:sz w:val="22"/>
          <w:szCs w:val="22"/>
        </w:rPr>
      </w:pPr>
      <w:r w:rsidRPr="00EF69FD">
        <w:rPr>
          <w:rFonts w:asciiTheme="majorHAnsi" w:eastAsia="Century Gothic" w:hAnsiTheme="majorHAnsi" w:cs="Century Gothic"/>
          <w:w w:val="76"/>
          <w:sz w:val="22"/>
          <w:szCs w:val="22"/>
        </w:rPr>
        <w:t xml:space="preserve">•    </w:t>
      </w:r>
      <w:r w:rsidRPr="00EF69FD">
        <w:rPr>
          <w:rFonts w:asciiTheme="majorHAnsi" w:eastAsia="Century Gothic" w:hAnsiTheme="majorHAnsi" w:cs="Century Gothic"/>
          <w:spacing w:val="28"/>
          <w:w w:val="76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Use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EF69FD">
        <w:rPr>
          <w:rFonts w:asciiTheme="majorHAnsi" w:eastAsia="Calibri" w:hAnsiTheme="majorHAnsi" w:cs="Calibri"/>
          <w:sz w:val="22"/>
          <w:szCs w:val="22"/>
        </w:rPr>
        <w:t>re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se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if t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x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EF69FD">
        <w:rPr>
          <w:rFonts w:asciiTheme="majorHAnsi" w:eastAsia="Calibri" w:hAnsiTheme="majorHAnsi" w:cs="Calibri"/>
          <w:sz w:val="22"/>
          <w:szCs w:val="22"/>
        </w:rPr>
        <w:t>erie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ce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is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EF69FD">
        <w:rPr>
          <w:rFonts w:asciiTheme="majorHAnsi" w:eastAsia="Calibri" w:hAnsiTheme="majorHAnsi" w:cs="Calibri"/>
          <w:sz w:val="22"/>
          <w:szCs w:val="22"/>
        </w:rPr>
        <w:t>rre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z w:val="22"/>
          <w:szCs w:val="22"/>
        </w:rPr>
        <w:t>;</w:t>
      </w:r>
      <w:r w:rsidRPr="00EF69FD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EF69FD">
        <w:rPr>
          <w:rFonts w:asciiTheme="majorHAnsi" w:eastAsia="Calibri" w:hAnsiTheme="majorHAnsi" w:cs="Calibri"/>
          <w:sz w:val="22"/>
          <w:szCs w:val="22"/>
        </w:rPr>
        <w:t>ast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se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if t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ex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p</w:t>
      </w:r>
      <w:r w:rsidRPr="00EF69FD">
        <w:rPr>
          <w:rFonts w:asciiTheme="majorHAnsi" w:eastAsia="Calibri" w:hAnsiTheme="majorHAnsi" w:cs="Calibri"/>
          <w:sz w:val="22"/>
          <w:szCs w:val="22"/>
        </w:rPr>
        <w:t>erie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ce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h</w:t>
      </w:r>
      <w:r w:rsidRPr="00EF69FD">
        <w:rPr>
          <w:rFonts w:asciiTheme="majorHAnsi" w:eastAsia="Calibri" w:hAnsiTheme="majorHAnsi" w:cs="Calibri"/>
          <w:sz w:val="22"/>
          <w:szCs w:val="22"/>
        </w:rPr>
        <w:t>as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b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een 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EF69FD">
        <w:rPr>
          <w:rFonts w:asciiTheme="majorHAnsi" w:eastAsia="Calibri" w:hAnsiTheme="majorHAnsi" w:cs="Calibri"/>
          <w:sz w:val="22"/>
          <w:szCs w:val="22"/>
        </w:rPr>
        <w:t>leted</w:t>
      </w:r>
    </w:p>
    <w:p w14:paraId="040AE981" w14:textId="77777777" w:rsidR="006E6849" w:rsidRPr="00EF69FD" w:rsidRDefault="00EF69FD">
      <w:pPr>
        <w:spacing w:before="2"/>
        <w:ind w:left="481"/>
        <w:rPr>
          <w:rFonts w:asciiTheme="majorHAnsi" w:eastAsia="Calibri" w:hAnsiTheme="majorHAnsi" w:cs="Calibri"/>
          <w:sz w:val="22"/>
          <w:szCs w:val="22"/>
        </w:rPr>
      </w:pPr>
      <w:r w:rsidRPr="00EF69FD">
        <w:rPr>
          <w:rFonts w:asciiTheme="majorHAnsi" w:eastAsia="Century Gothic" w:hAnsiTheme="majorHAnsi" w:cs="Century Gothic"/>
          <w:w w:val="76"/>
          <w:sz w:val="22"/>
          <w:szCs w:val="22"/>
        </w:rPr>
        <w:t xml:space="preserve">•    </w:t>
      </w:r>
      <w:r w:rsidRPr="00EF69FD">
        <w:rPr>
          <w:rFonts w:asciiTheme="majorHAnsi" w:eastAsia="Century Gothic" w:hAnsiTheme="majorHAnsi" w:cs="Century Gothic"/>
          <w:spacing w:val="28"/>
          <w:w w:val="76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EF69FD">
        <w:rPr>
          <w:rFonts w:asciiTheme="majorHAnsi" w:eastAsia="Calibri" w:hAnsiTheme="majorHAnsi" w:cs="Calibri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n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u</w:t>
      </w:r>
      <w:r w:rsidRPr="00EF69FD">
        <w:rPr>
          <w:rFonts w:asciiTheme="majorHAnsi" w:eastAsia="Calibri" w:hAnsiTheme="majorHAnsi" w:cs="Calibri"/>
          <w:sz w:val="22"/>
          <w:szCs w:val="22"/>
        </w:rPr>
        <w:t>se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al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noun</w:t>
      </w:r>
      <w:r w:rsidRPr="00EF69FD">
        <w:rPr>
          <w:rFonts w:asciiTheme="majorHAnsi" w:eastAsia="Calibri" w:hAnsiTheme="majorHAnsi" w:cs="Calibri"/>
          <w:sz w:val="22"/>
          <w:szCs w:val="22"/>
        </w:rPr>
        <w:t>s</w:t>
      </w:r>
    </w:p>
    <w:p w14:paraId="31ACB8CE" w14:textId="77777777" w:rsidR="006E6849" w:rsidRPr="00EF69FD" w:rsidRDefault="00EF69FD">
      <w:pPr>
        <w:spacing w:before="4"/>
        <w:ind w:left="481"/>
        <w:rPr>
          <w:rFonts w:asciiTheme="majorHAnsi" w:eastAsia="Calibri" w:hAnsiTheme="majorHAnsi" w:cs="Calibri"/>
          <w:sz w:val="22"/>
          <w:szCs w:val="22"/>
        </w:rPr>
      </w:pPr>
      <w:r w:rsidRPr="00EF69FD">
        <w:rPr>
          <w:rFonts w:asciiTheme="majorHAnsi" w:eastAsia="Century Gothic" w:hAnsiTheme="majorHAnsi" w:cs="Century Gothic"/>
          <w:w w:val="76"/>
          <w:sz w:val="22"/>
          <w:szCs w:val="22"/>
        </w:rPr>
        <w:t xml:space="preserve">•    </w:t>
      </w:r>
      <w:r w:rsidRPr="00EF69FD">
        <w:rPr>
          <w:rFonts w:asciiTheme="majorHAnsi" w:eastAsia="Century Gothic" w:hAnsiTheme="majorHAnsi" w:cs="Century Gothic"/>
          <w:spacing w:val="28"/>
          <w:w w:val="76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l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EF69FD">
        <w:rPr>
          <w:rFonts w:asciiTheme="majorHAnsi" w:eastAsia="Calibri" w:hAnsiTheme="majorHAnsi" w:cs="Calibri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x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ri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l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m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re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bu</w:t>
      </w:r>
      <w:r w:rsidRPr="00EF69FD">
        <w:rPr>
          <w:rFonts w:asciiTheme="majorHAnsi" w:eastAsia="Calibri" w:hAnsiTheme="majorHAnsi" w:cs="Calibri"/>
          <w:sz w:val="22"/>
          <w:szCs w:val="22"/>
        </w:rPr>
        <w:t>ll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ts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an 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n-rel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EF69FD">
        <w:rPr>
          <w:rFonts w:asciiTheme="majorHAnsi" w:eastAsia="Calibri" w:hAnsiTheme="majorHAnsi" w:cs="Calibri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ex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EF69FD">
        <w:rPr>
          <w:rFonts w:asciiTheme="majorHAnsi" w:eastAsia="Calibri" w:hAnsiTheme="majorHAnsi" w:cs="Calibri"/>
          <w:sz w:val="22"/>
          <w:szCs w:val="22"/>
        </w:rPr>
        <w:t>er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ces</w:t>
      </w:r>
    </w:p>
    <w:p w14:paraId="4A3A807D" w14:textId="77777777" w:rsidR="006E6849" w:rsidRPr="00EF69FD" w:rsidRDefault="00EF69FD">
      <w:pPr>
        <w:tabs>
          <w:tab w:val="left" w:pos="840"/>
        </w:tabs>
        <w:spacing w:before="4"/>
        <w:ind w:left="841" w:right="342" w:hanging="360"/>
        <w:rPr>
          <w:rFonts w:asciiTheme="majorHAnsi" w:eastAsia="Calibri" w:hAnsiTheme="majorHAnsi" w:cs="Calibri"/>
          <w:sz w:val="22"/>
          <w:szCs w:val="22"/>
        </w:rPr>
      </w:pPr>
      <w:r w:rsidRPr="00EF69FD">
        <w:rPr>
          <w:rFonts w:asciiTheme="majorHAnsi" w:eastAsia="Century Gothic" w:hAnsiTheme="majorHAnsi" w:cs="Century Gothic"/>
          <w:w w:val="76"/>
          <w:sz w:val="22"/>
          <w:szCs w:val="22"/>
        </w:rPr>
        <w:t>•</w:t>
      </w:r>
      <w:r w:rsidRPr="00EF69FD">
        <w:rPr>
          <w:rFonts w:asciiTheme="majorHAnsi" w:eastAsia="Century Gothic" w:hAnsiTheme="majorHAnsi" w:cs="Century Gothic"/>
          <w:sz w:val="22"/>
          <w:szCs w:val="22"/>
        </w:rPr>
        <w:tab/>
      </w:r>
      <w:r w:rsidRPr="00EF69FD">
        <w:rPr>
          <w:rFonts w:asciiTheme="majorHAnsi" w:eastAsia="Calibri" w:hAnsiTheme="majorHAnsi" w:cs="Calibri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lar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ct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n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y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EF69FD">
        <w:rPr>
          <w:rFonts w:asciiTheme="majorHAnsi" w:eastAsia="Calibri" w:hAnsiTheme="majorHAnsi" w:cs="Calibri"/>
          <w:sz w:val="22"/>
          <w:szCs w:val="22"/>
        </w:rPr>
        <w:t>r res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um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ld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b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yo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EF69FD">
        <w:rPr>
          <w:rFonts w:asciiTheme="majorHAnsi" w:eastAsia="Calibri" w:hAnsiTheme="majorHAnsi" w:cs="Calibri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te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g ex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EF69FD">
        <w:rPr>
          <w:rFonts w:asciiTheme="majorHAnsi" w:eastAsia="Calibri" w:hAnsiTheme="majorHAnsi" w:cs="Calibri"/>
          <w:sz w:val="22"/>
          <w:szCs w:val="22"/>
        </w:rPr>
        <w:t>erie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as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it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is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re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l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EF69FD">
        <w:rPr>
          <w:rFonts w:asciiTheme="majorHAnsi" w:eastAsia="Calibri" w:hAnsiTheme="majorHAnsi" w:cs="Calibri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t.</w:t>
      </w:r>
      <w:r w:rsidRPr="00EF69FD">
        <w:rPr>
          <w:rFonts w:asciiTheme="majorHAnsi" w:eastAsia="Calibri" w:hAnsiTheme="majorHAnsi" w:cs="Calibri"/>
          <w:spacing w:val="48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z w:val="22"/>
          <w:szCs w:val="22"/>
        </w:rPr>
        <w:t>im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f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2"/>
          <w:sz w:val="22"/>
          <w:szCs w:val="22"/>
        </w:rPr>
        <w:t>5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-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9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bu</w:t>
      </w:r>
      <w:r w:rsidRPr="00EF69FD">
        <w:rPr>
          <w:rFonts w:asciiTheme="majorHAnsi" w:eastAsia="Calibri" w:hAnsiTheme="majorHAnsi" w:cs="Calibri"/>
          <w:sz w:val="22"/>
          <w:szCs w:val="22"/>
        </w:rPr>
        <w:t>llet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ts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f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each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st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ud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teac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g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ex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EF69FD">
        <w:rPr>
          <w:rFonts w:asciiTheme="majorHAnsi" w:eastAsia="Calibri" w:hAnsiTheme="majorHAnsi" w:cs="Calibri"/>
          <w:sz w:val="22"/>
          <w:szCs w:val="22"/>
        </w:rPr>
        <w:t>erie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ce</w:t>
      </w:r>
    </w:p>
    <w:p w14:paraId="41602A74" w14:textId="77777777" w:rsidR="006E6849" w:rsidRPr="00EF69FD" w:rsidRDefault="00EF69FD">
      <w:pPr>
        <w:tabs>
          <w:tab w:val="left" w:pos="840"/>
        </w:tabs>
        <w:spacing w:before="12" w:line="260" w:lineRule="exact"/>
        <w:ind w:left="840" w:right="195" w:hanging="360"/>
        <w:rPr>
          <w:rFonts w:asciiTheme="majorHAnsi" w:eastAsia="Calibri" w:hAnsiTheme="majorHAnsi" w:cs="Calibri"/>
          <w:sz w:val="22"/>
          <w:szCs w:val="22"/>
        </w:rPr>
        <w:sectPr w:rsidR="006E6849" w:rsidRPr="00EF69FD">
          <w:pgSz w:w="12240" w:h="15840"/>
          <w:pgMar w:top="400" w:right="640" w:bottom="280" w:left="600" w:header="720" w:footer="720" w:gutter="0"/>
          <w:cols w:space="720"/>
        </w:sectPr>
      </w:pPr>
      <w:r w:rsidRPr="00EF69FD">
        <w:rPr>
          <w:rFonts w:asciiTheme="majorHAnsi" w:eastAsia="Century Gothic" w:hAnsiTheme="majorHAnsi" w:cs="Century Gothic"/>
          <w:w w:val="76"/>
          <w:sz w:val="22"/>
          <w:szCs w:val="22"/>
        </w:rPr>
        <w:t>•</w:t>
      </w:r>
      <w:r w:rsidRPr="00EF69FD">
        <w:rPr>
          <w:rFonts w:asciiTheme="majorHAnsi" w:eastAsia="Century Gothic" w:hAnsiTheme="majorHAnsi" w:cs="Century Gothic"/>
          <w:sz w:val="22"/>
          <w:szCs w:val="22"/>
        </w:rPr>
        <w:tab/>
      </w:r>
      <w:r w:rsidRPr="00EF69FD">
        <w:rPr>
          <w:rFonts w:asciiTheme="majorHAnsi" w:eastAsia="Calibri" w:hAnsiTheme="majorHAnsi" w:cs="Calibri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oo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EF69FD">
        <w:rPr>
          <w:rFonts w:asciiTheme="majorHAnsi" w:eastAsia="Calibri" w:hAnsiTheme="majorHAnsi" w:cs="Calibri"/>
          <w:sz w:val="22"/>
          <w:szCs w:val="22"/>
        </w:rPr>
        <w:t>le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bu</w:t>
      </w:r>
      <w:r w:rsidRPr="00EF69FD">
        <w:rPr>
          <w:rFonts w:asciiTheme="majorHAnsi" w:eastAsia="Calibri" w:hAnsiTheme="majorHAnsi" w:cs="Calibri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f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EF69FD">
        <w:rPr>
          <w:rFonts w:asciiTheme="majorHAnsi" w:eastAsia="Calibri" w:hAnsiTheme="majorHAnsi" w:cs="Calibri"/>
          <w:sz w:val="22"/>
          <w:szCs w:val="22"/>
        </w:rPr>
        <w:t>al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bu</w:t>
      </w:r>
      <w:r w:rsidRPr="00EF69FD">
        <w:rPr>
          <w:rFonts w:asciiTheme="majorHAnsi" w:eastAsia="Calibri" w:hAnsiTheme="majorHAnsi" w:cs="Calibri"/>
          <w:sz w:val="22"/>
          <w:szCs w:val="22"/>
        </w:rPr>
        <w:t>llets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EF69FD">
        <w:rPr>
          <w:rFonts w:asciiTheme="majorHAnsi" w:eastAsia="Calibri" w:hAnsiTheme="majorHAnsi" w:cs="Calibri"/>
          <w:sz w:val="22"/>
          <w:szCs w:val="22"/>
        </w:rPr>
        <w:t>ch as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circle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z w:val="22"/>
          <w:szCs w:val="22"/>
        </w:rPr>
        <w:t>,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qu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s,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r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EF69FD">
        <w:rPr>
          <w:rFonts w:asciiTheme="majorHAnsi" w:eastAsia="Calibri" w:hAnsiTheme="majorHAnsi" w:cs="Calibri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mo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nd</w:t>
      </w:r>
      <w:r w:rsidRPr="00EF69FD">
        <w:rPr>
          <w:rFonts w:asciiTheme="majorHAnsi" w:eastAsia="Calibri" w:hAnsiTheme="majorHAnsi" w:cs="Calibri"/>
          <w:sz w:val="22"/>
          <w:szCs w:val="22"/>
        </w:rPr>
        <w:t>. C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k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EF69FD">
        <w:rPr>
          <w:rFonts w:asciiTheme="majorHAnsi" w:eastAsia="Calibri" w:hAnsiTheme="majorHAnsi" w:cs="Calibri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z w:val="22"/>
          <w:szCs w:val="22"/>
        </w:rPr>
        <w:t>ks,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ti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g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nd</w:t>
      </w:r>
      <w:r w:rsidRPr="00EF69FD">
        <w:rPr>
          <w:rFonts w:asciiTheme="majorHAnsi" w:eastAsia="Calibri" w:hAnsiTheme="majorHAnsi" w:cs="Calibri"/>
          <w:sz w:val="22"/>
          <w:szCs w:val="22"/>
        </w:rPr>
        <w:t>s,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cils are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f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EF69FD">
        <w:rPr>
          <w:rFonts w:asciiTheme="majorHAnsi" w:eastAsia="Calibri" w:hAnsiTheme="majorHAnsi" w:cs="Calibri"/>
          <w:sz w:val="22"/>
          <w:szCs w:val="22"/>
        </w:rPr>
        <w:t>al a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EF69FD">
        <w:rPr>
          <w:rFonts w:asciiTheme="majorHAnsi" w:eastAsia="Calibri" w:hAnsiTheme="majorHAnsi" w:cs="Calibri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z w:val="22"/>
          <w:szCs w:val="22"/>
        </w:rPr>
        <w:t>tr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z w:val="22"/>
          <w:szCs w:val="22"/>
        </w:rPr>
        <w:t>ct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f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m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x</w:t>
      </w:r>
      <w:r w:rsidRPr="00EF69FD">
        <w:rPr>
          <w:rFonts w:asciiTheme="majorHAnsi" w:eastAsia="Calibri" w:hAnsiTheme="majorHAnsi" w:cs="Calibri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n 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y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EF69FD">
        <w:rPr>
          <w:rFonts w:asciiTheme="majorHAnsi" w:eastAsia="Calibri" w:hAnsiTheme="majorHAnsi" w:cs="Calibri"/>
          <w:sz w:val="22"/>
          <w:szCs w:val="22"/>
        </w:rPr>
        <w:t>r r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</w:p>
    <w:p w14:paraId="21498553" w14:textId="77777777" w:rsidR="006E6849" w:rsidRPr="00EF69FD" w:rsidRDefault="00EF69FD">
      <w:pPr>
        <w:spacing w:before="57"/>
        <w:ind w:left="120"/>
        <w:rPr>
          <w:rFonts w:asciiTheme="majorHAnsi" w:eastAsia="Calibri" w:hAnsiTheme="majorHAnsi" w:cs="Calibri"/>
          <w:sz w:val="22"/>
          <w:szCs w:val="22"/>
        </w:rPr>
      </w:pPr>
      <w:r w:rsidRPr="00EF69FD">
        <w:rPr>
          <w:rFonts w:asciiTheme="majorHAnsi" w:eastAsia="Calibri" w:hAnsiTheme="majorHAnsi" w:cs="Calibri"/>
          <w:b/>
          <w:spacing w:val="1"/>
          <w:sz w:val="22"/>
          <w:szCs w:val="22"/>
        </w:rPr>
        <w:lastRenderedPageBreak/>
        <w:t>B</w:t>
      </w:r>
      <w:r w:rsidRPr="00EF69FD">
        <w:rPr>
          <w:rFonts w:asciiTheme="majorHAnsi" w:eastAsia="Calibri" w:hAnsiTheme="majorHAnsi" w:cs="Calibri"/>
          <w:b/>
          <w:sz w:val="22"/>
          <w:szCs w:val="22"/>
        </w:rPr>
        <w:t>UL</w:t>
      </w:r>
      <w:r w:rsidRPr="00EF69FD">
        <w:rPr>
          <w:rFonts w:asciiTheme="majorHAnsi" w:eastAsia="Calibri" w:hAnsiTheme="majorHAnsi" w:cs="Calibri"/>
          <w:b/>
          <w:spacing w:val="-2"/>
          <w:sz w:val="22"/>
          <w:szCs w:val="22"/>
        </w:rPr>
        <w:t>L</w:t>
      </w:r>
      <w:r w:rsidRPr="00EF69FD">
        <w:rPr>
          <w:rFonts w:asciiTheme="majorHAnsi" w:eastAsia="Calibri" w:hAnsiTheme="majorHAnsi" w:cs="Calibri"/>
          <w:b/>
          <w:sz w:val="22"/>
          <w:szCs w:val="22"/>
        </w:rPr>
        <w:t>ET</w:t>
      </w:r>
      <w:r w:rsidRPr="00EF69FD">
        <w:rPr>
          <w:rFonts w:asciiTheme="majorHAnsi" w:eastAsia="Calibri" w:hAnsiTheme="majorHAnsi" w:cs="Calibri"/>
          <w:b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b/>
          <w:sz w:val="22"/>
          <w:szCs w:val="22"/>
        </w:rPr>
        <w:t>P</w:t>
      </w:r>
      <w:r w:rsidRPr="00EF69FD">
        <w:rPr>
          <w:rFonts w:asciiTheme="majorHAnsi" w:eastAsia="Calibri" w:hAnsiTheme="majorHAnsi" w:cs="Calibri"/>
          <w:b/>
          <w:spacing w:val="-1"/>
          <w:sz w:val="22"/>
          <w:szCs w:val="22"/>
        </w:rPr>
        <w:t>OI</w:t>
      </w:r>
      <w:r w:rsidRPr="00EF69FD">
        <w:rPr>
          <w:rFonts w:asciiTheme="majorHAnsi" w:eastAsia="Calibri" w:hAnsiTheme="majorHAnsi" w:cs="Calibri"/>
          <w:b/>
          <w:spacing w:val="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b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b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b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b/>
          <w:spacing w:val="-2"/>
          <w:sz w:val="22"/>
          <w:szCs w:val="22"/>
        </w:rPr>
        <w:t>X</w:t>
      </w:r>
      <w:r w:rsidRPr="00EF69FD">
        <w:rPr>
          <w:rFonts w:asciiTheme="majorHAnsi" w:eastAsia="Calibri" w:hAnsiTheme="majorHAnsi" w:cs="Calibri"/>
          <w:b/>
          <w:spacing w:val="1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b/>
          <w:spacing w:val="-1"/>
          <w:sz w:val="22"/>
          <w:szCs w:val="22"/>
        </w:rPr>
        <w:t>M</w:t>
      </w:r>
      <w:r w:rsidRPr="00EF69FD">
        <w:rPr>
          <w:rFonts w:asciiTheme="majorHAnsi" w:eastAsia="Calibri" w:hAnsiTheme="majorHAnsi" w:cs="Calibri"/>
          <w:b/>
          <w:sz w:val="22"/>
          <w:szCs w:val="22"/>
        </w:rPr>
        <w:t>P</w:t>
      </w:r>
      <w:r w:rsidRPr="00EF69FD">
        <w:rPr>
          <w:rFonts w:asciiTheme="majorHAnsi" w:eastAsia="Calibri" w:hAnsiTheme="majorHAnsi" w:cs="Calibri"/>
          <w:b/>
          <w:spacing w:val="-2"/>
          <w:sz w:val="22"/>
          <w:szCs w:val="22"/>
        </w:rPr>
        <w:t>L</w:t>
      </w:r>
      <w:r w:rsidRPr="00EF69FD">
        <w:rPr>
          <w:rFonts w:asciiTheme="majorHAnsi" w:eastAsia="Calibri" w:hAnsiTheme="majorHAnsi" w:cs="Calibri"/>
          <w:b/>
          <w:sz w:val="22"/>
          <w:szCs w:val="22"/>
        </w:rPr>
        <w:t>ES</w:t>
      </w:r>
    </w:p>
    <w:p w14:paraId="1C8C8B2F" w14:textId="77777777" w:rsidR="006E6849" w:rsidRPr="00EF69FD" w:rsidRDefault="00EF69FD">
      <w:pPr>
        <w:ind w:left="571"/>
        <w:rPr>
          <w:rFonts w:asciiTheme="majorHAnsi" w:eastAsia="Calibri" w:hAnsiTheme="majorHAnsi" w:cs="Calibri"/>
          <w:sz w:val="22"/>
          <w:szCs w:val="22"/>
        </w:rPr>
      </w:pPr>
      <w:r w:rsidRPr="00EF69FD">
        <w:rPr>
          <w:rFonts w:asciiTheme="majorHAnsi" w:eastAsia="Calibri" w:hAnsiTheme="majorHAnsi" w:cs="Calibri"/>
          <w:b/>
          <w:spacing w:val="1"/>
          <w:sz w:val="22"/>
          <w:szCs w:val="22"/>
        </w:rPr>
        <w:t>G</w:t>
      </w:r>
      <w:r w:rsidRPr="00EF69FD">
        <w:rPr>
          <w:rFonts w:asciiTheme="majorHAnsi" w:eastAsia="Calibri" w:hAnsiTheme="majorHAnsi" w:cs="Calibri"/>
          <w:b/>
          <w:spacing w:val="-1"/>
          <w:sz w:val="22"/>
          <w:szCs w:val="22"/>
        </w:rPr>
        <w:t>ood</w:t>
      </w:r>
      <w:r w:rsidRPr="00EF69FD">
        <w:rPr>
          <w:rFonts w:asciiTheme="majorHAnsi" w:eastAsia="Calibri" w:hAnsiTheme="majorHAnsi" w:cs="Calibri"/>
          <w:b/>
          <w:sz w:val="22"/>
          <w:szCs w:val="22"/>
        </w:rPr>
        <w:t xml:space="preserve">: </w:t>
      </w:r>
      <w:r w:rsidRPr="00EF69FD">
        <w:rPr>
          <w:rFonts w:asciiTheme="majorHAnsi" w:eastAsia="Calibri" w:hAnsiTheme="majorHAnsi" w:cs="Calibri"/>
          <w:sz w:val="22"/>
          <w:szCs w:val="22"/>
        </w:rPr>
        <w:t>Cr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at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l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n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EF69FD">
        <w:rPr>
          <w:rFonts w:asciiTheme="majorHAnsi" w:eastAsia="Calibri" w:hAnsiTheme="majorHAnsi" w:cs="Calibri"/>
          <w:sz w:val="22"/>
          <w:szCs w:val="22"/>
        </w:rPr>
        <w:t>la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s</w:t>
      </w:r>
    </w:p>
    <w:p w14:paraId="56C44F3B" w14:textId="77777777" w:rsidR="006E6849" w:rsidRPr="00EF69FD" w:rsidRDefault="00EF69FD">
      <w:pPr>
        <w:ind w:left="571"/>
        <w:rPr>
          <w:rFonts w:asciiTheme="majorHAnsi" w:eastAsia="Calibri" w:hAnsiTheme="majorHAnsi" w:cs="Calibri"/>
          <w:sz w:val="22"/>
          <w:szCs w:val="22"/>
        </w:rPr>
      </w:pPr>
      <w:r w:rsidRPr="00EF69FD">
        <w:rPr>
          <w:rFonts w:asciiTheme="majorHAnsi" w:eastAsia="Calibri" w:hAnsiTheme="majorHAnsi" w:cs="Calibri"/>
          <w:b/>
          <w:spacing w:val="1"/>
          <w:sz w:val="22"/>
          <w:szCs w:val="22"/>
        </w:rPr>
        <w:t>B</w:t>
      </w:r>
      <w:r w:rsidRPr="00EF69FD">
        <w:rPr>
          <w:rFonts w:asciiTheme="majorHAnsi" w:eastAsia="Calibri" w:hAnsiTheme="majorHAnsi" w:cs="Calibri"/>
          <w:b/>
          <w:spacing w:val="-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b/>
          <w:sz w:val="22"/>
          <w:szCs w:val="22"/>
        </w:rPr>
        <w:t>tt</w:t>
      </w:r>
      <w:r w:rsidRPr="00EF69FD">
        <w:rPr>
          <w:rFonts w:asciiTheme="majorHAnsi" w:eastAsia="Calibri" w:hAnsiTheme="majorHAnsi" w:cs="Calibri"/>
          <w:b/>
          <w:spacing w:val="-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b/>
          <w:spacing w:val="1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b/>
          <w:sz w:val="22"/>
          <w:szCs w:val="22"/>
        </w:rPr>
        <w:t xml:space="preserve">: </w:t>
      </w:r>
      <w:r w:rsidRPr="00EF69FD">
        <w:rPr>
          <w:rFonts w:asciiTheme="majorHAnsi" w:eastAsia="Calibri" w:hAnsiTheme="majorHAnsi" w:cs="Calibri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at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d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ri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EF69FD">
        <w:rPr>
          <w:rFonts w:asciiTheme="majorHAnsi" w:eastAsia="Calibri" w:hAnsiTheme="majorHAnsi" w:cs="Calibri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al 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l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n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EF69FD">
        <w:rPr>
          <w:rFonts w:asciiTheme="majorHAnsi" w:eastAsia="Calibri" w:hAnsiTheme="majorHAnsi" w:cs="Calibri"/>
          <w:sz w:val="22"/>
          <w:szCs w:val="22"/>
        </w:rPr>
        <w:t>la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un</w:t>
      </w:r>
      <w:r w:rsidRPr="00EF69FD">
        <w:rPr>
          <w:rFonts w:asciiTheme="majorHAnsi" w:eastAsia="Calibri" w:hAnsiTheme="majorHAnsi" w:cs="Calibri"/>
          <w:sz w:val="22"/>
          <w:szCs w:val="22"/>
        </w:rPr>
        <w:t>d t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b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k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“</w:t>
      </w:r>
      <w:r w:rsidRPr="00EF69FD">
        <w:rPr>
          <w:rFonts w:asciiTheme="majorHAnsi" w:eastAsia="Calibri" w:hAnsiTheme="majorHAnsi" w:cs="Calibri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Gi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v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r”</w:t>
      </w:r>
    </w:p>
    <w:p w14:paraId="44207D60" w14:textId="77777777" w:rsidR="006E6849" w:rsidRPr="00EF69FD" w:rsidRDefault="00EF69FD">
      <w:pPr>
        <w:ind w:left="571" w:right="139"/>
        <w:rPr>
          <w:rFonts w:asciiTheme="majorHAnsi" w:eastAsia="Calibri" w:hAnsiTheme="majorHAnsi" w:cs="Calibri"/>
          <w:sz w:val="22"/>
          <w:szCs w:val="22"/>
        </w:rPr>
      </w:pPr>
      <w:r w:rsidRPr="00EF69FD">
        <w:rPr>
          <w:rFonts w:asciiTheme="majorHAnsi" w:eastAsia="Calibri" w:hAnsiTheme="majorHAnsi" w:cs="Calibri"/>
          <w:b/>
          <w:spacing w:val="1"/>
          <w:sz w:val="22"/>
          <w:szCs w:val="22"/>
        </w:rPr>
        <w:t>B</w:t>
      </w:r>
      <w:r w:rsidRPr="00EF69FD">
        <w:rPr>
          <w:rFonts w:asciiTheme="majorHAnsi" w:eastAsia="Calibri" w:hAnsiTheme="majorHAnsi" w:cs="Calibri"/>
          <w:b/>
          <w:spacing w:val="-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b/>
          <w:spacing w:val="1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b/>
          <w:sz w:val="22"/>
          <w:szCs w:val="22"/>
        </w:rPr>
        <w:t xml:space="preserve">t: </w:t>
      </w:r>
      <w:r w:rsidRPr="00EF69FD">
        <w:rPr>
          <w:rFonts w:asciiTheme="majorHAnsi" w:eastAsia="Calibri" w:hAnsiTheme="majorHAnsi" w:cs="Calibri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at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d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z w:val="22"/>
          <w:szCs w:val="22"/>
        </w:rPr>
        <w:t>tr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EF69FD">
        <w:rPr>
          <w:rFonts w:asciiTheme="majorHAnsi" w:eastAsia="Calibri" w:hAnsiTheme="majorHAnsi" w:cs="Calibri"/>
          <w:sz w:val="22"/>
          <w:szCs w:val="22"/>
        </w:rPr>
        <w:t>ct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EF69FD">
        <w:rPr>
          <w:rFonts w:asciiTheme="majorHAnsi" w:eastAsia="Calibri" w:hAnsiTheme="majorHAnsi" w:cs="Calibri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les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n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EF69FD">
        <w:rPr>
          <w:rFonts w:asciiTheme="majorHAnsi" w:eastAsia="Calibri" w:hAnsiTheme="majorHAnsi" w:cs="Calibri"/>
          <w:sz w:val="22"/>
          <w:szCs w:val="22"/>
        </w:rPr>
        <w:t>la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EF69FD">
        <w:rPr>
          <w:rFonts w:asciiTheme="majorHAnsi" w:eastAsia="Calibri" w:hAnsiTheme="majorHAnsi" w:cs="Calibri"/>
          <w:sz w:val="22"/>
          <w:szCs w:val="22"/>
        </w:rPr>
        <w:t>tili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z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d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ra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l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ar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g 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EF69FD">
        <w:rPr>
          <w:rFonts w:asciiTheme="majorHAnsi" w:eastAsia="Calibri" w:hAnsiTheme="majorHAnsi" w:cs="Calibri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EF69FD">
        <w:rPr>
          <w:rFonts w:asciiTheme="majorHAnsi" w:eastAsia="Calibri" w:hAnsiTheme="majorHAnsi" w:cs="Calibri"/>
          <w:sz w:val="22"/>
          <w:szCs w:val="22"/>
        </w:rPr>
        <w:t>ss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EF69FD">
        <w:rPr>
          <w:rFonts w:asciiTheme="majorHAnsi" w:eastAsia="Calibri" w:hAnsiTheme="majorHAnsi" w:cs="Calibri"/>
          <w:sz w:val="22"/>
          <w:szCs w:val="22"/>
        </w:rPr>
        <w:t>ts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in 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L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is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L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w</w:t>
      </w:r>
      <w:r w:rsidRPr="00EF69FD">
        <w:rPr>
          <w:rFonts w:asciiTheme="majorHAnsi" w:eastAsia="Calibri" w:hAnsiTheme="majorHAnsi" w:cs="Calibri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y</w:t>
      </w:r>
      <w:r w:rsidRPr="00EF69FD">
        <w:rPr>
          <w:rFonts w:asciiTheme="majorHAnsi" w:eastAsia="Calibri" w:hAnsiTheme="majorHAnsi" w:cs="Calibri"/>
          <w:sz w:val="22"/>
          <w:szCs w:val="22"/>
        </w:rPr>
        <w:t>’s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bo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k,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“</w:t>
      </w:r>
      <w:r w:rsidRPr="00EF69FD">
        <w:rPr>
          <w:rFonts w:asciiTheme="majorHAnsi" w:eastAsia="Calibri" w:hAnsiTheme="majorHAnsi" w:cs="Calibri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Gi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v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r” a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d r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la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d it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p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f r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EF69FD">
        <w:rPr>
          <w:rFonts w:asciiTheme="majorHAnsi" w:eastAsia="Calibri" w:hAnsiTheme="majorHAnsi" w:cs="Calibri"/>
          <w:sz w:val="22"/>
          <w:szCs w:val="22"/>
        </w:rPr>
        <w:t>les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z w:val="22"/>
          <w:szCs w:val="22"/>
        </w:rPr>
        <w:t>n s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ci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ty</w:t>
      </w:r>
    </w:p>
    <w:p w14:paraId="2D7697C7" w14:textId="77777777" w:rsidR="006E6849" w:rsidRPr="00EF69FD" w:rsidRDefault="006E6849">
      <w:pPr>
        <w:spacing w:before="5" w:line="180" w:lineRule="exact"/>
        <w:rPr>
          <w:rFonts w:asciiTheme="majorHAnsi" w:hAnsiTheme="majorHAnsi"/>
          <w:sz w:val="22"/>
          <w:szCs w:val="22"/>
        </w:rPr>
      </w:pPr>
    </w:p>
    <w:p w14:paraId="39A98735" w14:textId="77777777" w:rsidR="006E6849" w:rsidRPr="00EF69FD" w:rsidRDefault="00EF69FD">
      <w:pPr>
        <w:ind w:left="571"/>
        <w:rPr>
          <w:rFonts w:asciiTheme="majorHAnsi" w:eastAsia="Calibri" w:hAnsiTheme="majorHAnsi" w:cs="Calibri"/>
          <w:sz w:val="22"/>
          <w:szCs w:val="22"/>
        </w:rPr>
      </w:pPr>
      <w:r w:rsidRPr="00EF69FD">
        <w:rPr>
          <w:rFonts w:asciiTheme="majorHAnsi" w:eastAsia="Calibri" w:hAnsiTheme="majorHAnsi" w:cs="Calibri"/>
          <w:b/>
          <w:spacing w:val="1"/>
          <w:sz w:val="22"/>
          <w:szCs w:val="22"/>
        </w:rPr>
        <w:t>G</w:t>
      </w:r>
      <w:r w:rsidRPr="00EF69FD">
        <w:rPr>
          <w:rFonts w:asciiTheme="majorHAnsi" w:eastAsia="Calibri" w:hAnsiTheme="majorHAnsi" w:cs="Calibri"/>
          <w:b/>
          <w:spacing w:val="-1"/>
          <w:sz w:val="22"/>
          <w:szCs w:val="22"/>
        </w:rPr>
        <w:t>ood</w:t>
      </w:r>
      <w:r w:rsidRPr="00EF69FD">
        <w:rPr>
          <w:rFonts w:asciiTheme="majorHAnsi" w:eastAsia="Calibri" w:hAnsiTheme="majorHAnsi" w:cs="Calibri"/>
          <w:b/>
          <w:sz w:val="22"/>
          <w:szCs w:val="22"/>
        </w:rPr>
        <w:t xml:space="preserve">: </w:t>
      </w:r>
      <w:r w:rsidRPr="00EF69FD">
        <w:rPr>
          <w:rFonts w:asciiTheme="majorHAnsi" w:eastAsia="Calibri" w:hAnsiTheme="majorHAnsi" w:cs="Calibri"/>
          <w:sz w:val="22"/>
          <w:szCs w:val="22"/>
        </w:rPr>
        <w:t>Ta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gh</w:t>
      </w:r>
      <w:r w:rsidRPr="00EF69FD">
        <w:rPr>
          <w:rFonts w:asciiTheme="majorHAnsi" w:eastAsia="Calibri" w:hAnsiTheme="majorHAnsi" w:cs="Calibri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m</w:t>
      </w:r>
      <w:r w:rsidRPr="00EF69FD">
        <w:rPr>
          <w:rFonts w:asciiTheme="majorHAnsi" w:eastAsia="Calibri" w:hAnsiTheme="majorHAnsi" w:cs="Calibri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y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EF69FD">
        <w:rPr>
          <w:rFonts w:asciiTheme="majorHAnsi" w:eastAsia="Calibri" w:hAnsiTheme="majorHAnsi" w:cs="Calibri"/>
          <w:sz w:val="22"/>
          <w:szCs w:val="22"/>
        </w:rPr>
        <w:t>iff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st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ud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ts</w:t>
      </w:r>
    </w:p>
    <w:p w14:paraId="37B4D4E5" w14:textId="77777777" w:rsidR="006E6849" w:rsidRPr="00EF69FD" w:rsidRDefault="00EF69FD">
      <w:pPr>
        <w:ind w:left="571"/>
        <w:rPr>
          <w:rFonts w:asciiTheme="majorHAnsi" w:eastAsia="Calibri" w:hAnsiTheme="majorHAnsi" w:cs="Calibri"/>
          <w:sz w:val="22"/>
          <w:szCs w:val="22"/>
        </w:rPr>
      </w:pPr>
      <w:r w:rsidRPr="00EF69FD">
        <w:rPr>
          <w:rFonts w:asciiTheme="majorHAnsi" w:eastAsia="Calibri" w:hAnsiTheme="majorHAnsi" w:cs="Calibri"/>
          <w:b/>
          <w:spacing w:val="1"/>
          <w:sz w:val="22"/>
          <w:szCs w:val="22"/>
        </w:rPr>
        <w:t>B</w:t>
      </w:r>
      <w:r w:rsidRPr="00EF69FD">
        <w:rPr>
          <w:rFonts w:asciiTheme="majorHAnsi" w:eastAsia="Calibri" w:hAnsiTheme="majorHAnsi" w:cs="Calibri"/>
          <w:b/>
          <w:spacing w:val="-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b/>
          <w:sz w:val="22"/>
          <w:szCs w:val="22"/>
        </w:rPr>
        <w:t>tt</w:t>
      </w:r>
      <w:r w:rsidRPr="00EF69FD">
        <w:rPr>
          <w:rFonts w:asciiTheme="majorHAnsi" w:eastAsia="Calibri" w:hAnsiTheme="majorHAnsi" w:cs="Calibri"/>
          <w:b/>
          <w:spacing w:val="-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b/>
          <w:spacing w:val="1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b/>
          <w:sz w:val="22"/>
          <w:szCs w:val="22"/>
        </w:rPr>
        <w:t xml:space="preserve">: 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ugh</w:t>
      </w:r>
      <w:r w:rsidRPr="00EF69FD">
        <w:rPr>
          <w:rFonts w:asciiTheme="majorHAnsi" w:eastAsia="Calibri" w:hAnsiTheme="majorHAnsi" w:cs="Calibri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a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EF69FD">
        <w:rPr>
          <w:rFonts w:asciiTheme="majorHAnsi" w:eastAsia="Calibri" w:hAnsiTheme="majorHAnsi" w:cs="Calibri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v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rse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g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p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f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st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ud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ts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fr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m Gr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n Bay</w:t>
      </w:r>
    </w:p>
    <w:p w14:paraId="2F582A76" w14:textId="77777777" w:rsidR="006E6849" w:rsidRPr="00EF69FD" w:rsidRDefault="00EF69FD">
      <w:pPr>
        <w:spacing w:line="242" w:lineRule="auto"/>
        <w:ind w:left="566" w:right="809"/>
        <w:rPr>
          <w:rFonts w:asciiTheme="majorHAnsi" w:eastAsia="Calibri" w:hAnsiTheme="majorHAnsi" w:cs="Calibri"/>
          <w:sz w:val="22"/>
          <w:szCs w:val="22"/>
        </w:rPr>
      </w:pPr>
      <w:r w:rsidRPr="00EF69FD">
        <w:rPr>
          <w:rFonts w:asciiTheme="majorHAnsi" w:eastAsia="Calibri" w:hAnsiTheme="majorHAnsi" w:cs="Calibri"/>
          <w:b/>
          <w:spacing w:val="1"/>
          <w:sz w:val="22"/>
          <w:szCs w:val="22"/>
        </w:rPr>
        <w:t>B</w:t>
      </w:r>
      <w:r w:rsidRPr="00EF69FD">
        <w:rPr>
          <w:rFonts w:asciiTheme="majorHAnsi" w:eastAsia="Calibri" w:hAnsiTheme="majorHAnsi" w:cs="Calibri"/>
          <w:b/>
          <w:spacing w:val="-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b/>
          <w:spacing w:val="1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b/>
          <w:sz w:val="22"/>
          <w:szCs w:val="22"/>
        </w:rPr>
        <w:t xml:space="preserve">t: </w:t>
      </w:r>
      <w:r w:rsidRPr="00EF69FD">
        <w:rPr>
          <w:rFonts w:asciiTheme="majorHAnsi" w:eastAsia="Calibri" w:hAnsiTheme="majorHAnsi" w:cs="Calibri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nd</w:t>
      </w:r>
      <w:r w:rsidRPr="00EF69FD">
        <w:rPr>
          <w:rFonts w:asciiTheme="majorHAnsi" w:eastAsia="Calibri" w:hAnsiTheme="majorHAnsi" w:cs="Calibri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EF69FD">
        <w:rPr>
          <w:rFonts w:asciiTheme="majorHAnsi" w:eastAsia="Calibri" w:hAnsiTheme="majorHAnsi" w:cs="Calibri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du</w:t>
      </w:r>
      <w:r w:rsidRPr="00EF69FD">
        <w:rPr>
          <w:rFonts w:asciiTheme="majorHAnsi" w:eastAsia="Calibri" w:hAnsiTheme="majorHAnsi" w:cs="Calibri"/>
          <w:sz w:val="22"/>
          <w:szCs w:val="22"/>
        </w:rPr>
        <w:t>ally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ta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ugh</w:t>
      </w:r>
      <w:r w:rsidRPr="00EF69FD">
        <w:rPr>
          <w:rFonts w:asciiTheme="majorHAnsi" w:eastAsia="Calibri" w:hAnsiTheme="majorHAnsi" w:cs="Calibri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3</w:t>
      </w:r>
      <w:r w:rsidRPr="00EF69FD">
        <w:rPr>
          <w:rFonts w:asciiTheme="majorHAnsi" w:eastAsia="Calibri" w:hAnsiTheme="majorHAnsi" w:cs="Calibri"/>
          <w:sz w:val="22"/>
          <w:szCs w:val="22"/>
        </w:rPr>
        <w:t>6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st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ud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ts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f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EF69FD">
        <w:rPr>
          <w:rFonts w:asciiTheme="majorHAnsi" w:eastAsia="Calibri" w:hAnsiTheme="majorHAnsi" w:cs="Calibri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EF69FD">
        <w:rPr>
          <w:rFonts w:asciiTheme="majorHAnsi" w:eastAsia="Calibri" w:hAnsiTheme="majorHAnsi" w:cs="Calibri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g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hn</w:t>
      </w:r>
      <w:r w:rsidRPr="00EF69FD">
        <w:rPr>
          <w:rFonts w:asciiTheme="majorHAnsi" w:eastAsia="Calibri" w:hAnsiTheme="majorHAnsi" w:cs="Calibri"/>
          <w:sz w:val="22"/>
          <w:szCs w:val="22"/>
        </w:rPr>
        <w:t>ic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b</w:t>
      </w:r>
      <w:r w:rsidRPr="00EF69FD">
        <w:rPr>
          <w:rFonts w:asciiTheme="majorHAnsi" w:eastAsia="Calibri" w:hAnsiTheme="majorHAnsi" w:cs="Calibri"/>
          <w:sz w:val="22"/>
          <w:szCs w:val="22"/>
        </w:rPr>
        <w:t>ack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EF69FD">
        <w:rPr>
          <w:rFonts w:asciiTheme="majorHAnsi" w:eastAsia="Calibri" w:hAnsiTheme="majorHAnsi" w:cs="Calibri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und</w:t>
      </w:r>
      <w:r w:rsidRPr="00EF69FD">
        <w:rPr>
          <w:rFonts w:asciiTheme="majorHAnsi" w:eastAsia="Calibri" w:hAnsiTheme="majorHAnsi" w:cs="Calibri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f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m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w</w:t>
      </w:r>
      <w:r w:rsidRPr="00EF69FD">
        <w:rPr>
          <w:rFonts w:asciiTheme="majorHAnsi" w:eastAsia="Calibri" w:hAnsiTheme="majorHAnsi" w:cs="Calibri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EF69FD">
        <w:rPr>
          <w:rFonts w:asciiTheme="majorHAnsi" w:eastAsia="Calibri" w:hAnsiTheme="majorHAnsi" w:cs="Calibri"/>
          <w:sz w:val="22"/>
          <w:szCs w:val="22"/>
        </w:rPr>
        <w:t>if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f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ho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ls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in G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ee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n 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B</w:t>
      </w:r>
      <w:r w:rsidRPr="00EF69FD">
        <w:rPr>
          <w:rFonts w:asciiTheme="majorHAnsi" w:eastAsia="Calibri" w:hAnsiTheme="majorHAnsi" w:cs="Calibri"/>
          <w:sz w:val="22"/>
          <w:szCs w:val="22"/>
        </w:rPr>
        <w:t>ay i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cl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ud</w:t>
      </w:r>
      <w:r w:rsidRPr="00EF69FD">
        <w:rPr>
          <w:rFonts w:asciiTheme="majorHAnsi" w:eastAsia="Calibri" w:hAnsiTheme="majorHAnsi" w:cs="Calibri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g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1</w:t>
      </w:r>
      <w:r w:rsidRPr="00EF69FD">
        <w:rPr>
          <w:rFonts w:asciiTheme="majorHAnsi" w:eastAsia="Calibri" w:hAnsiTheme="majorHAnsi" w:cs="Calibri"/>
          <w:sz w:val="22"/>
          <w:szCs w:val="22"/>
        </w:rPr>
        <w:t>5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EF69FD">
        <w:rPr>
          <w:rFonts w:asciiTheme="majorHAnsi" w:eastAsia="Calibri" w:hAnsiTheme="majorHAnsi" w:cs="Calibri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ts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lp t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m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EF69FD">
        <w:rPr>
          <w:rFonts w:asciiTheme="majorHAnsi" w:eastAsia="Calibri" w:hAnsiTheme="majorHAnsi" w:cs="Calibri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ss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f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EF69FD">
        <w:rPr>
          <w:rFonts w:asciiTheme="majorHAnsi" w:eastAsia="Calibri" w:hAnsiTheme="majorHAnsi" w:cs="Calibri"/>
          <w:sz w:val="22"/>
          <w:szCs w:val="22"/>
        </w:rPr>
        <w:t>lly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EF69FD">
        <w:rPr>
          <w:rFonts w:asciiTheme="majorHAnsi" w:eastAsia="Calibri" w:hAnsiTheme="majorHAnsi" w:cs="Calibri"/>
          <w:sz w:val="22"/>
          <w:szCs w:val="22"/>
        </w:rPr>
        <w:t>ass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Wi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sin 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B</w:t>
      </w:r>
      <w:r w:rsidRPr="00EF69FD">
        <w:rPr>
          <w:rFonts w:asciiTheme="majorHAnsi" w:eastAsia="Calibri" w:hAnsiTheme="majorHAnsi" w:cs="Calibri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z w:val="22"/>
          <w:szCs w:val="22"/>
        </w:rPr>
        <w:t>ic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kills 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st</w:t>
      </w:r>
    </w:p>
    <w:p w14:paraId="6461BF77" w14:textId="77777777" w:rsidR="006E6849" w:rsidRPr="00EF69FD" w:rsidRDefault="006E6849">
      <w:pPr>
        <w:spacing w:before="3" w:line="180" w:lineRule="exact"/>
        <w:rPr>
          <w:rFonts w:asciiTheme="majorHAnsi" w:hAnsiTheme="majorHAnsi"/>
          <w:sz w:val="22"/>
          <w:szCs w:val="22"/>
        </w:rPr>
        <w:sectPr w:rsidR="006E6849" w:rsidRPr="00EF69FD">
          <w:pgSz w:w="12240" w:h="15840"/>
          <w:pgMar w:top="740" w:right="600" w:bottom="280" w:left="600" w:header="720" w:footer="720" w:gutter="0"/>
          <w:cols w:space="720"/>
        </w:sectPr>
      </w:pPr>
    </w:p>
    <w:p w14:paraId="14FB26D4" w14:textId="77777777" w:rsidR="006E6849" w:rsidRPr="00EF69FD" w:rsidRDefault="00EF69FD">
      <w:pPr>
        <w:spacing w:before="12"/>
        <w:ind w:left="120"/>
        <w:rPr>
          <w:rFonts w:asciiTheme="majorHAnsi" w:eastAsia="Calibri" w:hAnsiTheme="majorHAnsi" w:cs="Calibri"/>
          <w:sz w:val="22"/>
          <w:szCs w:val="22"/>
        </w:rPr>
      </w:pPr>
      <w:r w:rsidRPr="00EF69FD">
        <w:rPr>
          <w:rFonts w:asciiTheme="majorHAnsi" w:eastAsia="Calibri" w:hAnsiTheme="majorHAnsi" w:cs="Calibri"/>
          <w:b/>
          <w:sz w:val="22"/>
          <w:szCs w:val="22"/>
        </w:rPr>
        <w:t>HE</w:t>
      </w:r>
      <w:r w:rsidRPr="00EF69FD">
        <w:rPr>
          <w:rFonts w:asciiTheme="majorHAnsi" w:eastAsia="Calibri" w:hAnsiTheme="majorHAnsi" w:cs="Calibri"/>
          <w:b/>
          <w:spacing w:val="1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b/>
          <w:spacing w:val="-2"/>
          <w:sz w:val="22"/>
          <w:szCs w:val="22"/>
        </w:rPr>
        <w:t>D</w:t>
      </w:r>
      <w:r w:rsidRPr="00EF69FD">
        <w:rPr>
          <w:rFonts w:asciiTheme="majorHAnsi" w:eastAsia="Calibri" w:hAnsiTheme="majorHAnsi" w:cs="Calibri"/>
          <w:b/>
          <w:spacing w:val="1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b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b/>
          <w:sz w:val="22"/>
          <w:szCs w:val="22"/>
        </w:rPr>
        <w:t>G</w:t>
      </w:r>
      <w:r w:rsidRPr="00EF69FD">
        <w:rPr>
          <w:rFonts w:asciiTheme="majorHAnsi" w:eastAsia="Calibri" w:hAnsiTheme="majorHAnsi" w:cs="Calibri"/>
          <w:b/>
          <w:spacing w:val="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b/>
          <w:spacing w:val="-2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b/>
          <w:spacing w:val="1"/>
          <w:sz w:val="22"/>
          <w:szCs w:val="22"/>
        </w:rPr>
        <w:t>XA</w:t>
      </w:r>
      <w:r w:rsidRPr="00EF69FD">
        <w:rPr>
          <w:rFonts w:asciiTheme="majorHAnsi" w:eastAsia="Calibri" w:hAnsiTheme="majorHAnsi" w:cs="Calibri"/>
          <w:b/>
          <w:spacing w:val="-1"/>
          <w:sz w:val="22"/>
          <w:szCs w:val="22"/>
        </w:rPr>
        <w:t>M</w:t>
      </w:r>
      <w:r w:rsidRPr="00EF69FD">
        <w:rPr>
          <w:rFonts w:asciiTheme="majorHAnsi" w:eastAsia="Calibri" w:hAnsiTheme="majorHAnsi" w:cs="Calibri"/>
          <w:b/>
          <w:spacing w:val="-2"/>
          <w:sz w:val="22"/>
          <w:szCs w:val="22"/>
        </w:rPr>
        <w:t>P</w:t>
      </w:r>
      <w:r w:rsidRPr="00EF69FD">
        <w:rPr>
          <w:rFonts w:asciiTheme="majorHAnsi" w:eastAsia="Calibri" w:hAnsiTheme="majorHAnsi" w:cs="Calibri"/>
          <w:b/>
          <w:sz w:val="22"/>
          <w:szCs w:val="22"/>
        </w:rPr>
        <w:t>LES</w:t>
      </w:r>
    </w:p>
    <w:p w14:paraId="020D4A64" w14:textId="77777777" w:rsidR="006E6849" w:rsidRPr="00EF69FD" w:rsidRDefault="00EF69FD">
      <w:pPr>
        <w:spacing w:before="4"/>
        <w:ind w:left="552"/>
        <w:rPr>
          <w:rFonts w:asciiTheme="majorHAnsi" w:eastAsia="Calibri" w:hAnsiTheme="majorHAnsi" w:cs="Calibri"/>
          <w:sz w:val="22"/>
          <w:szCs w:val="22"/>
        </w:rPr>
      </w:pPr>
      <w:r w:rsidRPr="00EF69FD">
        <w:rPr>
          <w:rFonts w:asciiTheme="majorHAnsi" w:eastAsia="Century Gothic" w:hAnsiTheme="majorHAnsi" w:cs="Century Gothic"/>
          <w:w w:val="76"/>
          <w:sz w:val="22"/>
          <w:szCs w:val="22"/>
        </w:rPr>
        <w:t xml:space="preserve">•   </w:t>
      </w:r>
      <w:r w:rsidRPr="00EF69FD">
        <w:rPr>
          <w:rFonts w:asciiTheme="majorHAnsi" w:eastAsia="Century Gothic" w:hAnsiTheme="majorHAnsi" w:cs="Century Gothic"/>
          <w:spacing w:val="2"/>
          <w:w w:val="76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Teac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g Ex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p</w:t>
      </w:r>
      <w:r w:rsidRPr="00EF69FD">
        <w:rPr>
          <w:rFonts w:asciiTheme="majorHAnsi" w:eastAsia="Calibri" w:hAnsiTheme="majorHAnsi" w:cs="Calibri"/>
          <w:sz w:val="22"/>
          <w:szCs w:val="22"/>
        </w:rPr>
        <w:t>erie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ce</w:t>
      </w:r>
    </w:p>
    <w:p w14:paraId="52EB9AB8" w14:textId="77777777" w:rsidR="006E6849" w:rsidRPr="00EF69FD" w:rsidRDefault="00EF69FD">
      <w:pPr>
        <w:spacing w:before="4"/>
        <w:ind w:left="552"/>
        <w:rPr>
          <w:rFonts w:asciiTheme="majorHAnsi" w:eastAsia="Calibri" w:hAnsiTheme="majorHAnsi" w:cs="Calibri"/>
          <w:sz w:val="22"/>
          <w:szCs w:val="22"/>
        </w:rPr>
      </w:pPr>
      <w:r w:rsidRPr="00EF69FD">
        <w:rPr>
          <w:rFonts w:asciiTheme="majorHAnsi" w:eastAsia="Century Gothic" w:hAnsiTheme="majorHAnsi" w:cs="Century Gothic"/>
          <w:w w:val="76"/>
          <w:sz w:val="22"/>
          <w:szCs w:val="22"/>
        </w:rPr>
        <w:t xml:space="preserve">•   </w:t>
      </w:r>
      <w:r w:rsidRPr="00EF69FD">
        <w:rPr>
          <w:rFonts w:asciiTheme="majorHAnsi" w:eastAsia="Century Gothic" w:hAnsiTheme="majorHAnsi" w:cs="Century Gothic"/>
          <w:spacing w:val="2"/>
          <w:w w:val="76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Early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z w:val="22"/>
          <w:szCs w:val="22"/>
        </w:rPr>
        <w:t>il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dho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x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ri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</w:p>
    <w:p w14:paraId="339B6E1F" w14:textId="77777777" w:rsidR="006E6849" w:rsidRPr="00EF69FD" w:rsidRDefault="00EF69FD">
      <w:pPr>
        <w:spacing w:before="4"/>
        <w:ind w:left="552"/>
        <w:rPr>
          <w:rFonts w:asciiTheme="majorHAnsi" w:eastAsia="Calibri" w:hAnsiTheme="majorHAnsi" w:cs="Calibri"/>
          <w:sz w:val="22"/>
          <w:szCs w:val="22"/>
        </w:rPr>
      </w:pPr>
      <w:r w:rsidRPr="00EF69FD">
        <w:rPr>
          <w:rFonts w:asciiTheme="majorHAnsi" w:eastAsia="Century Gothic" w:hAnsiTheme="majorHAnsi" w:cs="Century Gothic"/>
          <w:w w:val="76"/>
          <w:sz w:val="22"/>
          <w:szCs w:val="22"/>
        </w:rPr>
        <w:t xml:space="preserve">•   </w:t>
      </w:r>
      <w:r w:rsidRPr="00EF69FD">
        <w:rPr>
          <w:rFonts w:asciiTheme="majorHAnsi" w:eastAsia="Century Gothic" w:hAnsiTheme="majorHAnsi" w:cs="Century Gothic"/>
          <w:spacing w:val="2"/>
          <w:w w:val="76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El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ta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z w:val="22"/>
          <w:szCs w:val="22"/>
        </w:rPr>
        <w:t>y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du</w:t>
      </w:r>
      <w:r w:rsidRPr="00EF69FD">
        <w:rPr>
          <w:rFonts w:asciiTheme="majorHAnsi" w:eastAsia="Calibri" w:hAnsiTheme="majorHAnsi" w:cs="Calibri"/>
          <w:sz w:val="22"/>
          <w:szCs w:val="22"/>
        </w:rPr>
        <w:t>cat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n 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x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ri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ce</w:t>
      </w:r>
    </w:p>
    <w:p w14:paraId="6CDC6D9B" w14:textId="77777777" w:rsidR="006E6849" w:rsidRPr="00EF69FD" w:rsidRDefault="00EF69FD">
      <w:pPr>
        <w:spacing w:before="2"/>
        <w:ind w:left="552"/>
        <w:rPr>
          <w:rFonts w:asciiTheme="majorHAnsi" w:eastAsia="Calibri" w:hAnsiTheme="majorHAnsi" w:cs="Calibri"/>
          <w:sz w:val="22"/>
          <w:szCs w:val="22"/>
        </w:rPr>
      </w:pPr>
      <w:r w:rsidRPr="00EF69FD">
        <w:rPr>
          <w:rFonts w:asciiTheme="majorHAnsi" w:eastAsia="Century Gothic" w:hAnsiTheme="majorHAnsi" w:cs="Century Gothic"/>
          <w:w w:val="76"/>
          <w:sz w:val="22"/>
          <w:szCs w:val="22"/>
        </w:rPr>
        <w:t xml:space="preserve">•   </w:t>
      </w:r>
      <w:r w:rsidRPr="00EF69FD">
        <w:rPr>
          <w:rFonts w:asciiTheme="majorHAnsi" w:eastAsia="Century Gothic" w:hAnsiTheme="majorHAnsi" w:cs="Century Gothic"/>
          <w:spacing w:val="2"/>
          <w:w w:val="76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nd</w:t>
      </w:r>
      <w:r w:rsidRPr="00EF69FD">
        <w:rPr>
          <w:rFonts w:asciiTheme="majorHAnsi" w:eastAsia="Calibri" w:hAnsiTheme="majorHAnsi" w:cs="Calibri"/>
          <w:sz w:val="22"/>
          <w:szCs w:val="22"/>
        </w:rPr>
        <w:t>ary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du</w:t>
      </w:r>
      <w:r w:rsidRPr="00EF69FD">
        <w:rPr>
          <w:rFonts w:asciiTheme="majorHAnsi" w:eastAsia="Calibri" w:hAnsiTheme="majorHAnsi" w:cs="Calibri"/>
          <w:sz w:val="22"/>
          <w:szCs w:val="22"/>
        </w:rPr>
        <w:t>cat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n 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x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ce</w:t>
      </w:r>
    </w:p>
    <w:p w14:paraId="5F65C50C" w14:textId="77777777" w:rsidR="006E6849" w:rsidRPr="00EF69FD" w:rsidRDefault="00EF69FD">
      <w:pPr>
        <w:spacing w:before="4"/>
        <w:ind w:left="552"/>
        <w:rPr>
          <w:rFonts w:asciiTheme="majorHAnsi" w:eastAsia="Calibri" w:hAnsiTheme="majorHAnsi" w:cs="Calibri"/>
          <w:sz w:val="22"/>
          <w:szCs w:val="22"/>
        </w:rPr>
      </w:pPr>
      <w:r w:rsidRPr="00EF69FD">
        <w:rPr>
          <w:rFonts w:asciiTheme="majorHAnsi" w:eastAsia="Century Gothic" w:hAnsiTheme="majorHAnsi" w:cs="Century Gothic"/>
          <w:w w:val="76"/>
          <w:sz w:val="22"/>
          <w:szCs w:val="22"/>
        </w:rPr>
        <w:t xml:space="preserve">•   </w:t>
      </w:r>
      <w:r w:rsidRPr="00EF69FD">
        <w:rPr>
          <w:rFonts w:asciiTheme="majorHAnsi" w:eastAsia="Century Gothic" w:hAnsiTheme="majorHAnsi" w:cs="Century Gothic"/>
          <w:spacing w:val="2"/>
          <w:w w:val="76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z w:val="22"/>
          <w:szCs w:val="22"/>
        </w:rPr>
        <w:t>il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EF69FD">
        <w:rPr>
          <w:rFonts w:asciiTheme="majorHAnsi" w:eastAsia="Calibri" w:hAnsiTheme="majorHAnsi" w:cs="Calibri"/>
          <w:sz w:val="22"/>
          <w:szCs w:val="22"/>
        </w:rPr>
        <w:t>care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Ex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ri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ce</w:t>
      </w:r>
    </w:p>
    <w:p w14:paraId="5E45535F" w14:textId="77777777" w:rsidR="006E6849" w:rsidRPr="00EF69FD" w:rsidRDefault="00EF69FD">
      <w:pPr>
        <w:spacing w:before="4"/>
        <w:ind w:left="553" w:right="-55"/>
        <w:rPr>
          <w:rFonts w:asciiTheme="majorHAnsi" w:eastAsia="Calibri" w:hAnsiTheme="majorHAnsi" w:cs="Calibri"/>
          <w:sz w:val="22"/>
          <w:szCs w:val="22"/>
        </w:rPr>
      </w:pPr>
      <w:r w:rsidRPr="00EF69FD">
        <w:rPr>
          <w:rFonts w:asciiTheme="majorHAnsi" w:eastAsia="Century Gothic" w:hAnsiTheme="majorHAnsi" w:cs="Century Gothic"/>
          <w:w w:val="76"/>
          <w:sz w:val="22"/>
          <w:szCs w:val="22"/>
        </w:rPr>
        <w:t xml:space="preserve">•   </w:t>
      </w:r>
      <w:r w:rsidRPr="00EF69FD">
        <w:rPr>
          <w:rFonts w:asciiTheme="majorHAnsi" w:eastAsia="Century Gothic" w:hAnsiTheme="majorHAnsi" w:cs="Century Gothic"/>
          <w:spacing w:val="2"/>
          <w:w w:val="76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ati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al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Teac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g 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x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p</w:t>
      </w:r>
      <w:r w:rsidRPr="00EF69FD">
        <w:rPr>
          <w:rFonts w:asciiTheme="majorHAnsi" w:eastAsia="Calibri" w:hAnsiTheme="majorHAnsi" w:cs="Calibri"/>
          <w:sz w:val="22"/>
          <w:szCs w:val="22"/>
        </w:rPr>
        <w:t>erie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ce</w:t>
      </w:r>
    </w:p>
    <w:p w14:paraId="249C4093" w14:textId="77777777" w:rsidR="006E6849" w:rsidRPr="00EF69FD" w:rsidRDefault="00EF69FD">
      <w:pPr>
        <w:spacing w:before="5" w:line="280" w:lineRule="exact"/>
        <w:rPr>
          <w:rFonts w:asciiTheme="majorHAnsi" w:hAnsiTheme="majorHAnsi"/>
          <w:sz w:val="22"/>
          <w:szCs w:val="22"/>
        </w:rPr>
      </w:pPr>
      <w:r w:rsidRPr="00EF69FD">
        <w:rPr>
          <w:rFonts w:asciiTheme="majorHAnsi" w:hAnsiTheme="majorHAnsi"/>
          <w:sz w:val="22"/>
          <w:szCs w:val="22"/>
        </w:rPr>
        <w:br w:type="column"/>
      </w:r>
    </w:p>
    <w:p w14:paraId="196611CF" w14:textId="77777777" w:rsidR="006E6849" w:rsidRPr="00EF69FD" w:rsidRDefault="00EF69FD">
      <w:pPr>
        <w:rPr>
          <w:rFonts w:asciiTheme="majorHAnsi" w:eastAsia="Calibri" w:hAnsiTheme="majorHAnsi" w:cs="Calibri"/>
          <w:sz w:val="22"/>
          <w:szCs w:val="22"/>
        </w:rPr>
      </w:pPr>
      <w:r w:rsidRPr="00EF69FD">
        <w:rPr>
          <w:rFonts w:asciiTheme="majorHAnsi" w:eastAsia="Century Gothic" w:hAnsiTheme="majorHAnsi" w:cs="Century Gothic"/>
          <w:w w:val="76"/>
          <w:sz w:val="22"/>
          <w:szCs w:val="22"/>
        </w:rPr>
        <w:t xml:space="preserve">•   </w:t>
      </w:r>
      <w:r w:rsidRPr="00EF69FD">
        <w:rPr>
          <w:rFonts w:asciiTheme="majorHAnsi" w:eastAsia="Century Gothic" w:hAnsiTheme="majorHAnsi" w:cs="Century Gothic"/>
          <w:spacing w:val="2"/>
          <w:w w:val="76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Car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ee</w:t>
      </w:r>
      <w:r w:rsidRPr="00EF69FD">
        <w:rPr>
          <w:rFonts w:asciiTheme="majorHAnsi" w:eastAsia="Calibri" w:hAnsiTheme="majorHAnsi" w:cs="Calibri"/>
          <w:sz w:val="22"/>
          <w:szCs w:val="22"/>
        </w:rPr>
        <w:t>r-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z w:val="22"/>
          <w:szCs w:val="22"/>
        </w:rPr>
        <w:t>elated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Ex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EF69FD">
        <w:rPr>
          <w:rFonts w:asciiTheme="majorHAnsi" w:eastAsia="Calibri" w:hAnsiTheme="majorHAnsi" w:cs="Calibri"/>
          <w:sz w:val="22"/>
          <w:szCs w:val="22"/>
        </w:rPr>
        <w:t>er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ce</w:t>
      </w:r>
    </w:p>
    <w:p w14:paraId="7BC5F3D5" w14:textId="77777777" w:rsidR="006E6849" w:rsidRPr="00EF69FD" w:rsidRDefault="00EF69FD">
      <w:pPr>
        <w:spacing w:before="4"/>
        <w:rPr>
          <w:rFonts w:asciiTheme="majorHAnsi" w:eastAsia="Calibri" w:hAnsiTheme="majorHAnsi" w:cs="Calibri"/>
          <w:sz w:val="22"/>
          <w:szCs w:val="22"/>
        </w:rPr>
      </w:pPr>
      <w:r w:rsidRPr="00EF69FD">
        <w:rPr>
          <w:rFonts w:asciiTheme="majorHAnsi" w:eastAsia="Century Gothic" w:hAnsiTheme="majorHAnsi" w:cs="Century Gothic"/>
          <w:w w:val="76"/>
          <w:sz w:val="22"/>
          <w:szCs w:val="22"/>
        </w:rPr>
        <w:t xml:space="preserve">•   </w:t>
      </w:r>
      <w:r w:rsidRPr="00EF69FD">
        <w:rPr>
          <w:rFonts w:asciiTheme="majorHAnsi" w:eastAsia="Century Gothic" w:hAnsiTheme="majorHAnsi" w:cs="Century Gothic"/>
          <w:spacing w:val="2"/>
          <w:w w:val="76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Add</w:t>
      </w:r>
      <w:r w:rsidRPr="00EF69FD">
        <w:rPr>
          <w:rFonts w:asciiTheme="majorHAnsi" w:eastAsia="Calibri" w:hAnsiTheme="majorHAnsi" w:cs="Calibri"/>
          <w:sz w:val="22"/>
          <w:szCs w:val="22"/>
        </w:rPr>
        <w:t>iti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al 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W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rk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Ex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</w:p>
    <w:p w14:paraId="74283713" w14:textId="77777777" w:rsidR="006E6849" w:rsidRPr="00EF69FD" w:rsidRDefault="00EF69FD">
      <w:pPr>
        <w:spacing w:before="4"/>
        <w:rPr>
          <w:rFonts w:asciiTheme="majorHAnsi" w:eastAsia="Calibri" w:hAnsiTheme="majorHAnsi" w:cs="Calibri"/>
          <w:sz w:val="22"/>
          <w:szCs w:val="22"/>
        </w:rPr>
      </w:pPr>
      <w:r w:rsidRPr="00EF69FD">
        <w:rPr>
          <w:rFonts w:asciiTheme="majorHAnsi" w:eastAsia="Century Gothic" w:hAnsiTheme="majorHAnsi" w:cs="Century Gothic"/>
          <w:w w:val="76"/>
          <w:sz w:val="22"/>
          <w:szCs w:val="22"/>
        </w:rPr>
        <w:t xml:space="preserve">•   </w:t>
      </w:r>
      <w:r w:rsidRPr="00EF69FD">
        <w:rPr>
          <w:rFonts w:asciiTheme="majorHAnsi" w:eastAsia="Century Gothic" w:hAnsiTheme="majorHAnsi" w:cs="Century Gothic"/>
          <w:spacing w:val="2"/>
          <w:w w:val="76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V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l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un</w:t>
      </w:r>
      <w:r w:rsidRPr="00EF69FD">
        <w:rPr>
          <w:rFonts w:asciiTheme="majorHAnsi" w:eastAsia="Calibri" w:hAnsiTheme="majorHAnsi" w:cs="Calibri"/>
          <w:sz w:val="22"/>
          <w:szCs w:val="22"/>
        </w:rPr>
        <w:t>teer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Ex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EF69FD">
        <w:rPr>
          <w:rFonts w:asciiTheme="majorHAnsi" w:eastAsia="Calibri" w:hAnsiTheme="majorHAnsi" w:cs="Calibri"/>
          <w:sz w:val="22"/>
          <w:szCs w:val="22"/>
        </w:rPr>
        <w:t>er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ce</w:t>
      </w:r>
    </w:p>
    <w:p w14:paraId="45D5C81E" w14:textId="77777777" w:rsidR="006E6849" w:rsidRPr="00EF69FD" w:rsidRDefault="00EF69FD">
      <w:pPr>
        <w:spacing w:before="2"/>
        <w:rPr>
          <w:rFonts w:asciiTheme="majorHAnsi" w:eastAsia="Calibri" w:hAnsiTheme="majorHAnsi" w:cs="Calibri"/>
          <w:sz w:val="22"/>
          <w:szCs w:val="22"/>
        </w:rPr>
      </w:pPr>
      <w:r w:rsidRPr="00EF69FD">
        <w:rPr>
          <w:rFonts w:asciiTheme="majorHAnsi" w:eastAsia="Century Gothic" w:hAnsiTheme="majorHAnsi" w:cs="Century Gothic"/>
          <w:w w:val="76"/>
          <w:sz w:val="22"/>
          <w:szCs w:val="22"/>
        </w:rPr>
        <w:t xml:space="preserve">•   </w:t>
      </w:r>
      <w:r w:rsidRPr="00EF69FD">
        <w:rPr>
          <w:rFonts w:asciiTheme="majorHAnsi" w:eastAsia="Century Gothic" w:hAnsiTheme="majorHAnsi" w:cs="Century Gothic"/>
          <w:spacing w:val="2"/>
          <w:w w:val="76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hn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l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EF69FD">
        <w:rPr>
          <w:rFonts w:asciiTheme="majorHAnsi" w:eastAsia="Calibri" w:hAnsiTheme="majorHAnsi" w:cs="Calibri"/>
          <w:sz w:val="22"/>
          <w:szCs w:val="22"/>
        </w:rPr>
        <w:t>y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S</w:t>
      </w:r>
      <w:r w:rsidRPr="00EF69FD">
        <w:rPr>
          <w:rFonts w:asciiTheme="majorHAnsi" w:eastAsia="Calibri" w:hAnsiTheme="majorHAnsi" w:cs="Calibri"/>
          <w:sz w:val="22"/>
          <w:szCs w:val="22"/>
        </w:rPr>
        <w:t>kills</w:t>
      </w:r>
    </w:p>
    <w:p w14:paraId="356AF640" w14:textId="77777777" w:rsidR="006E6849" w:rsidRPr="00EF69FD" w:rsidRDefault="00EF69FD">
      <w:pPr>
        <w:spacing w:before="4"/>
        <w:ind w:left="1"/>
        <w:rPr>
          <w:rFonts w:asciiTheme="majorHAnsi" w:eastAsia="Calibri" w:hAnsiTheme="majorHAnsi" w:cs="Calibri"/>
          <w:sz w:val="22"/>
          <w:szCs w:val="22"/>
        </w:rPr>
      </w:pPr>
      <w:r w:rsidRPr="00EF69FD">
        <w:rPr>
          <w:rFonts w:asciiTheme="majorHAnsi" w:eastAsia="Century Gothic" w:hAnsiTheme="majorHAnsi" w:cs="Century Gothic"/>
          <w:w w:val="76"/>
          <w:sz w:val="22"/>
          <w:szCs w:val="22"/>
        </w:rPr>
        <w:t xml:space="preserve">•   </w:t>
      </w:r>
      <w:r w:rsidRPr="00EF69FD">
        <w:rPr>
          <w:rFonts w:asciiTheme="majorHAnsi" w:eastAsia="Century Gothic" w:hAnsiTheme="majorHAnsi" w:cs="Century Gothic"/>
          <w:spacing w:val="2"/>
          <w:w w:val="76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Le</w:t>
      </w:r>
      <w:r w:rsidRPr="00EF69FD">
        <w:rPr>
          <w:rFonts w:asciiTheme="majorHAnsi" w:eastAsia="Calibri" w:hAnsiTheme="majorHAnsi" w:cs="Calibri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rs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ip 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x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ri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</w:p>
    <w:p w14:paraId="6375B670" w14:textId="77777777" w:rsidR="006E6849" w:rsidRPr="00EF69FD" w:rsidRDefault="00EF69FD">
      <w:pPr>
        <w:spacing w:before="4"/>
        <w:ind w:left="1"/>
        <w:rPr>
          <w:rFonts w:asciiTheme="majorHAnsi" w:eastAsia="Calibri" w:hAnsiTheme="majorHAnsi" w:cs="Calibri"/>
          <w:sz w:val="22"/>
          <w:szCs w:val="22"/>
        </w:rPr>
        <w:sectPr w:rsidR="006E6849" w:rsidRPr="00EF69FD">
          <w:type w:val="continuous"/>
          <w:pgSz w:w="12240" w:h="15840"/>
          <w:pgMar w:top="340" w:right="600" w:bottom="280" w:left="600" w:header="720" w:footer="720" w:gutter="0"/>
          <w:cols w:num="2" w:space="720" w:equalWidth="0">
            <w:col w:w="3889" w:space="2244"/>
            <w:col w:w="4907"/>
          </w:cols>
        </w:sectPr>
      </w:pPr>
      <w:r w:rsidRPr="00EF69FD">
        <w:rPr>
          <w:rFonts w:asciiTheme="majorHAnsi" w:eastAsia="Century Gothic" w:hAnsiTheme="majorHAnsi" w:cs="Century Gothic"/>
          <w:w w:val="76"/>
          <w:sz w:val="22"/>
          <w:szCs w:val="22"/>
        </w:rPr>
        <w:t xml:space="preserve">•   </w:t>
      </w:r>
      <w:r w:rsidRPr="00EF69FD">
        <w:rPr>
          <w:rFonts w:asciiTheme="majorHAnsi" w:eastAsia="Century Gothic" w:hAnsiTheme="majorHAnsi" w:cs="Century Gothic"/>
          <w:spacing w:val="2"/>
          <w:w w:val="76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EF69FD">
        <w:rPr>
          <w:rFonts w:asciiTheme="majorHAnsi" w:eastAsia="Calibri" w:hAnsiTheme="majorHAnsi" w:cs="Calibri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f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ss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al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v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l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p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me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t</w:t>
      </w:r>
    </w:p>
    <w:p w14:paraId="35E4C194" w14:textId="77777777" w:rsidR="006E6849" w:rsidRPr="00EF69FD" w:rsidRDefault="006E6849">
      <w:pPr>
        <w:spacing w:before="2" w:line="180" w:lineRule="exact"/>
        <w:rPr>
          <w:rFonts w:asciiTheme="majorHAnsi" w:hAnsiTheme="majorHAnsi"/>
          <w:sz w:val="22"/>
          <w:szCs w:val="22"/>
        </w:rPr>
      </w:pPr>
    </w:p>
    <w:p w14:paraId="23E30AE8" w14:textId="77777777" w:rsidR="006E6849" w:rsidRPr="00EF69FD" w:rsidRDefault="00EF69FD">
      <w:pPr>
        <w:spacing w:before="12"/>
        <w:ind w:left="120"/>
        <w:rPr>
          <w:rFonts w:asciiTheme="majorHAnsi" w:eastAsia="Calibri" w:hAnsiTheme="majorHAnsi" w:cs="Calibri"/>
          <w:sz w:val="22"/>
          <w:szCs w:val="22"/>
        </w:rPr>
      </w:pPr>
      <w:r w:rsidRPr="00EF69FD">
        <w:rPr>
          <w:rFonts w:asciiTheme="majorHAnsi" w:eastAsia="Calibri" w:hAnsiTheme="majorHAnsi" w:cs="Calibri"/>
          <w:b/>
          <w:spacing w:val="1"/>
          <w:sz w:val="22"/>
          <w:szCs w:val="22"/>
        </w:rPr>
        <w:t>B</w:t>
      </w:r>
      <w:r w:rsidRPr="00EF69FD">
        <w:rPr>
          <w:rFonts w:asciiTheme="majorHAnsi" w:eastAsia="Calibri" w:hAnsiTheme="majorHAnsi" w:cs="Calibri"/>
          <w:b/>
          <w:sz w:val="22"/>
          <w:szCs w:val="22"/>
        </w:rPr>
        <w:t>UL</w:t>
      </w:r>
      <w:r w:rsidRPr="00EF69FD">
        <w:rPr>
          <w:rFonts w:asciiTheme="majorHAnsi" w:eastAsia="Calibri" w:hAnsiTheme="majorHAnsi" w:cs="Calibri"/>
          <w:b/>
          <w:spacing w:val="-2"/>
          <w:sz w:val="22"/>
          <w:szCs w:val="22"/>
        </w:rPr>
        <w:t>L</w:t>
      </w:r>
      <w:r w:rsidRPr="00EF69FD">
        <w:rPr>
          <w:rFonts w:asciiTheme="majorHAnsi" w:eastAsia="Calibri" w:hAnsiTheme="majorHAnsi" w:cs="Calibri"/>
          <w:b/>
          <w:sz w:val="22"/>
          <w:szCs w:val="22"/>
        </w:rPr>
        <w:t>ET</w:t>
      </w:r>
      <w:r w:rsidRPr="00EF69FD">
        <w:rPr>
          <w:rFonts w:asciiTheme="majorHAnsi" w:eastAsia="Calibri" w:hAnsiTheme="majorHAnsi" w:cs="Calibri"/>
          <w:b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b/>
          <w:sz w:val="22"/>
          <w:szCs w:val="22"/>
        </w:rPr>
        <w:t>P</w:t>
      </w:r>
      <w:r w:rsidRPr="00EF69FD">
        <w:rPr>
          <w:rFonts w:asciiTheme="majorHAnsi" w:eastAsia="Calibri" w:hAnsiTheme="majorHAnsi" w:cs="Calibri"/>
          <w:b/>
          <w:spacing w:val="-1"/>
          <w:sz w:val="22"/>
          <w:szCs w:val="22"/>
        </w:rPr>
        <w:t>OI</w:t>
      </w:r>
      <w:r w:rsidRPr="00EF69FD">
        <w:rPr>
          <w:rFonts w:asciiTheme="majorHAnsi" w:eastAsia="Calibri" w:hAnsiTheme="majorHAnsi" w:cs="Calibri"/>
          <w:b/>
          <w:spacing w:val="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b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b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b/>
          <w:spacing w:val="1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b/>
          <w:spacing w:val="-3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b/>
          <w:spacing w:val="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b/>
          <w:spacing w:val="-1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b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b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b/>
          <w:sz w:val="22"/>
          <w:szCs w:val="22"/>
        </w:rPr>
        <w:t>T</w:t>
      </w:r>
    </w:p>
    <w:p w14:paraId="58262C57" w14:textId="77777777" w:rsidR="006E6849" w:rsidRPr="00EF69FD" w:rsidRDefault="00EF69FD">
      <w:pPr>
        <w:ind w:left="120" w:right="91"/>
        <w:rPr>
          <w:rFonts w:asciiTheme="majorHAnsi" w:eastAsia="Calibri" w:hAnsiTheme="majorHAnsi" w:cs="Calibri"/>
          <w:sz w:val="22"/>
          <w:szCs w:val="22"/>
        </w:rPr>
        <w:sectPr w:rsidR="006E6849" w:rsidRPr="00EF69FD">
          <w:type w:val="continuous"/>
          <w:pgSz w:w="12240" w:h="15840"/>
          <w:pgMar w:top="340" w:right="600" w:bottom="280" w:left="600" w:header="720" w:footer="720" w:gutter="0"/>
          <w:cols w:space="720"/>
        </w:sectPr>
      </w:pPr>
      <w:r w:rsidRPr="00EF69FD">
        <w:rPr>
          <w:rFonts w:asciiTheme="majorHAnsi" w:eastAsia="Calibri" w:hAnsiTheme="majorHAnsi" w:cs="Calibri"/>
          <w:sz w:val="22"/>
          <w:szCs w:val="22"/>
        </w:rPr>
        <w:t>Refle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o</w:t>
      </w:r>
      <w:r w:rsidRPr="00EF69FD">
        <w:rPr>
          <w:rFonts w:asciiTheme="majorHAnsi" w:eastAsia="Calibri" w:hAnsiTheme="majorHAnsi" w:cs="Calibri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EF69FD">
        <w:rPr>
          <w:rFonts w:asciiTheme="majorHAnsi" w:eastAsia="Calibri" w:hAnsiTheme="majorHAnsi" w:cs="Calibri"/>
          <w:sz w:val="22"/>
          <w:szCs w:val="22"/>
        </w:rPr>
        <w:t>ics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b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l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w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to</w:t>
      </w:r>
      <w:r w:rsidRPr="00EF69FD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elp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er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z w:val="22"/>
          <w:szCs w:val="22"/>
        </w:rPr>
        <w:t>te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v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ts,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z w:val="22"/>
          <w:szCs w:val="22"/>
        </w:rPr>
        <w:t>kills,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du</w:t>
      </w:r>
      <w:r w:rsidRPr="00EF69FD">
        <w:rPr>
          <w:rFonts w:asciiTheme="majorHAnsi" w:eastAsia="Calibri" w:hAnsiTheme="majorHAnsi" w:cs="Calibri"/>
          <w:sz w:val="22"/>
          <w:szCs w:val="22"/>
        </w:rPr>
        <w:t>ti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t</w:t>
      </w:r>
      <w:r w:rsidRPr="00EF69FD">
        <w:rPr>
          <w:rFonts w:asciiTheme="majorHAnsi" w:eastAsia="Calibri" w:hAnsiTheme="majorHAnsi" w:cs="Calibri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cl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ud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in 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y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r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bu</w:t>
      </w:r>
      <w:r w:rsidRPr="00EF69FD">
        <w:rPr>
          <w:rFonts w:asciiTheme="majorHAnsi" w:eastAsia="Calibri" w:hAnsiTheme="majorHAnsi" w:cs="Calibri"/>
          <w:sz w:val="22"/>
          <w:szCs w:val="22"/>
        </w:rPr>
        <w:t>ll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p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ts.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k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b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t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w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z w:val="22"/>
          <w:szCs w:val="22"/>
        </w:rPr>
        <w:t>at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EF69FD">
        <w:rPr>
          <w:rFonts w:asciiTheme="majorHAnsi" w:eastAsia="Calibri" w:hAnsiTheme="majorHAnsi" w:cs="Calibri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k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y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u a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un</w:t>
      </w:r>
      <w:r w:rsidRPr="00EF69FD">
        <w:rPr>
          <w:rFonts w:asciiTheme="majorHAnsi" w:eastAsia="Calibri" w:hAnsiTheme="majorHAnsi" w:cs="Calibri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qu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nd</w:t>
      </w:r>
      <w:r w:rsidRPr="00EF69FD">
        <w:rPr>
          <w:rFonts w:asciiTheme="majorHAnsi" w:eastAsia="Calibri" w:hAnsiTheme="majorHAnsi" w:cs="Calibri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EF69FD">
        <w:rPr>
          <w:rFonts w:asciiTheme="majorHAnsi" w:eastAsia="Calibri" w:hAnsiTheme="majorHAnsi" w:cs="Calibri"/>
          <w:sz w:val="22"/>
          <w:szCs w:val="22"/>
        </w:rPr>
        <w:t>ate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un</w:t>
      </w:r>
      <w:r w:rsidRPr="00EF69FD">
        <w:rPr>
          <w:rFonts w:asciiTheme="majorHAnsi" w:eastAsia="Calibri" w:hAnsiTheme="majorHAnsi" w:cs="Calibri"/>
          <w:sz w:val="22"/>
          <w:szCs w:val="22"/>
        </w:rPr>
        <w:t>ica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z w:val="22"/>
          <w:szCs w:val="22"/>
        </w:rPr>
        <w:t>at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in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yo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r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bu</w:t>
      </w:r>
      <w:r w:rsidRPr="00EF69FD">
        <w:rPr>
          <w:rFonts w:asciiTheme="majorHAnsi" w:eastAsia="Calibri" w:hAnsiTheme="majorHAnsi" w:cs="Calibri"/>
          <w:sz w:val="22"/>
          <w:szCs w:val="22"/>
        </w:rPr>
        <w:t>ll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ts.</w:t>
      </w:r>
    </w:p>
    <w:p w14:paraId="4B7FD913" w14:textId="77777777" w:rsidR="006E6849" w:rsidRPr="00EF69FD" w:rsidRDefault="00EF69FD">
      <w:pPr>
        <w:spacing w:before="4"/>
        <w:ind w:left="552"/>
        <w:rPr>
          <w:rFonts w:asciiTheme="majorHAnsi" w:eastAsia="Calibri" w:hAnsiTheme="majorHAnsi" w:cs="Calibri"/>
          <w:sz w:val="22"/>
          <w:szCs w:val="22"/>
        </w:rPr>
      </w:pPr>
      <w:r w:rsidRPr="00EF69FD">
        <w:rPr>
          <w:rFonts w:asciiTheme="majorHAnsi" w:eastAsia="Century Gothic" w:hAnsiTheme="majorHAnsi" w:cs="Century Gothic"/>
          <w:w w:val="76"/>
          <w:sz w:val="22"/>
          <w:szCs w:val="22"/>
        </w:rPr>
        <w:t xml:space="preserve">•   </w:t>
      </w:r>
      <w:r w:rsidRPr="00EF69FD">
        <w:rPr>
          <w:rFonts w:asciiTheme="majorHAnsi" w:eastAsia="Century Gothic" w:hAnsiTheme="majorHAnsi" w:cs="Century Gothic"/>
          <w:spacing w:val="2"/>
          <w:w w:val="76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Classr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oo</w:t>
      </w:r>
      <w:r w:rsidRPr="00EF69FD">
        <w:rPr>
          <w:rFonts w:asciiTheme="majorHAnsi" w:eastAsia="Calibri" w:hAnsiTheme="majorHAnsi" w:cs="Calibri"/>
          <w:sz w:val="22"/>
          <w:szCs w:val="22"/>
        </w:rPr>
        <w:t>m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EF69FD">
        <w:rPr>
          <w:rFonts w:asciiTheme="majorHAnsi" w:eastAsia="Calibri" w:hAnsiTheme="majorHAnsi" w:cs="Calibri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me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x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ri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ce</w:t>
      </w:r>
    </w:p>
    <w:p w14:paraId="02B79515" w14:textId="77777777" w:rsidR="006E6849" w:rsidRPr="00EF69FD" w:rsidRDefault="00EF69FD">
      <w:pPr>
        <w:spacing w:before="4"/>
        <w:ind w:left="552"/>
        <w:rPr>
          <w:rFonts w:asciiTheme="majorHAnsi" w:eastAsia="Calibri" w:hAnsiTheme="majorHAnsi" w:cs="Calibri"/>
          <w:sz w:val="22"/>
          <w:szCs w:val="22"/>
        </w:rPr>
      </w:pPr>
      <w:r w:rsidRPr="00EF69FD">
        <w:rPr>
          <w:rFonts w:asciiTheme="majorHAnsi" w:eastAsia="Century Gothic" w:hAnsiTheme="majorHAnsi" w:cs="Century Gothic"/>
          <w:w w:val="76"/>
          <w:sz w:val="22"/>
          <w:szCs w:val="22"/>
        </w:rPr>
        <w:t xml:space="preserve">•   </w:t>
      </w:r>
      <w:r w:rsidRPr="00EF69FD">
        <w:rPr>
          <w:rFonts w:asciiTheme="majorHAnsi" w:eastAsia="Century Gothic" w:hAnsiTheme="majorHAnsi" w:cs="Century Gothic"/>
          <w:spacing w:val="2"/>
          <w:w w:val="76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EF69FD">
        <w:rPr>
          <w:rFonts w:asciiTheme="majorHAnsi" w:eastAsia="Calibri" w:hAnsiTheme="majorHAnsi" w:cs="Calibri"/>
          <w:sz w:val="22"/>
          <w:szCs w:val="22"/>
        </w:rPr>
        <w:t>rric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EF69FD">
        <w:rPr>
          <w:rFonts w:asciiTheme="majorHAnsi" w:eastAsia="Calibri" w:hAnsiTheme="majorHAnsi" w:cs="Calibri"/>
          <w:sz w:val="22"/>
          <w:szCs w:val="22"/>
        </w:rPr>
        <w:t>l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EF69FD">
        <w:rPr>
          <w:rFonts w:asciiTheme="majorHAnsi" w:eastAsia="Calibri" w:hAnsiTheme="majorHAnsi" w:cs="Calibri"/>
          <w:sz w:val="22"/>
          <w:szCs w:val="22"/>
        </w:rPr>
        <w:t>m</w:t>
      </w:r>
      <w:r w:rsidRPr="00EF69FD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ve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l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pm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/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l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ss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EF69FD">
        <w:rPr>
          <w:rFonts w:asciiTheme="majorHAnsi" w:eastAsia="Calibri" w:hAnsiTheme="majorHAnsi" w:cs="Calibri"/>
          <w:sz w:val="22"/>
          <w:szCs w:val="22"/>
        </w:rPr>
        <w:t>la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s</w:t>
      </w:r>
    </w:p>
    <w:p w14:paraId="57DEFEAD" w14:textId="77777777" w:rsidR="006E6849" w:rsidRPr="00EF69FD" w:rsidRDefault="00EF69FD">
      <w:pPr>
        <w:spacing w:before="2"/>
        <w:ind w:left="552"/>
        <w:rPr>
          <w:rFonts w:asciiTheme="majorHAnsi" w:eastAsia="Calibri" w:hAnsiTheme="majorHAnsi" w:cs="Calibri"/>
          <w:sz w:val="22"/>
          <w:szCs w:val="22"/>
        </w:rPr>
      </w:pPr>
      <w:r w:rsidRPr="00EF69FD">
        <w:rPr>
          <w:rFonts w:asciiTheme="majorHAnsi" w:eastAsia="Century Gothic" w:hAnsiTheme="majorHAnsi" w:cs="Century Gothic"/>
          <w:w w:val="76"/>
          <w:sz w:val="22"/>
          <w:szCs w:val="22"/>
        </w:rPr>
        <w:t xml:space="preserve">•   </w:t>
      </w:r>
      <w:r w:rsidRPr="00EF69FD">
        <w:rPr>
          <w:rFonts w:asciiTheme="majorHAnsi" w:eastAsia="Century Gothic" w:hAnsiTheme="majorHAnsi" w:cs="Century Gothic"/>
          <w:spacing w:val="2"/>
          <w:w w:val="76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Cr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ss-C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EF69FD">
        <w:rPr>
          <w:rFonts w:asciiTheme="majorHAnsi" w:eastAsia="Calibri" w:hAnsiTheme="majorHAnsi" w:cs="Calibri"/>
          <w:sz w:val="22"/>
          <w:szCs w:val="22"/>
        </w:rPr>
        <w:t>rric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EF69FD">
        <w:rPr>
          <w:rFonts w:asciiTheme="majorHAnsi" w:eastAsia="Calibri" w:hAnsiTheme="majorHAnsi" w:cs="Calibri"/>
          <w:sz w:val="22"/>
          <w:szCs w:val="22"/>
        </w:rPr>
        <w:t>l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u</w:t>
      </w:r>
      <w:r w:rsidRPr="00EF69FD">
        <w:rPr>
          <w:rFonts w:asciiTheme="majorHAnsi" w:eastAsia="Calibri" w:hAnsiTheme="majorHAnsi" w:cs="Calibri"/>
          <w:sz w:val="22"/>
          <w:szCs w:val="22"/>
        </w:rPr>
        <w:t>m</w:t>
      </w:r>
      <w:r w:rsidRPr="00EF69FD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x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ri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ce</w:t>
      </w:r>
    </w:p>
    <w:p w14:paraId="20DD0799" w14:textId="77777777" w:rsidR="006E6849" w:rsidRPr="00EF69FD" w:rsidRDefault="00EF69FD">
      <w:pPr>
        <w:spacing w:before="4"/>
        <w:ind w:left="553"/>
        <w:rPr>
          <w:rFonts w:asciiTheme="majorHAnsi" w:eastAsia="Calibri" w:hAnsiTheme="majorHAnsi" w:cs="Calibri"/>
          <w:sz w:val="22"/>
          <w:szCs w:val="22"/>
        </w:rPr>
      </w:pPr>
      <w:r w:rsidRPr="00EF69FD">
        <w:rPr>
          <w:rFonts w:asciiTheme="majorHAnsi" w:eastAsia="Century Gothic" w:hAnsiTheme="majorHAnsi" w:cs="Century Gothic"/>
          <w:w w:val="76"/>
          <w:sz w:val="22"/>
          <w:szCs w:val="22"/>
        </w:rPr>
        <w:t xml:space="preserve">•   </w:t>
      </w:r>
      <w:r w:rsidRPr="00EF69FD">
        <w:rPr>
          <w:rFonts w:asciiTheme="majorHAnsi" w:eastAsia="Century Gothic" w:hAnsiTheme="majorHAnsi" w:cs="Century Gothic"/>
          <w:spacing w:val="2"/>
          <w:w w:val="76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oo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p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ra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l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ar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g</w:t>
      </w:r>
    </w:p>
    <w:p w14:paraId="5A792D68" w14:textId="77777777" w:rsidR="006E6849" w:rsidRPr="00EF69FD" w:rsidRDefault="00EF69FD">
      <w:pPr>
        <w:spacing w:before="4"/>
        <w:ind w:left="841" w:right="-40" w:hanging="288"/>
        <w:rPr>
          <w:rFonts w:asciiTheme="majorHAnsi" w:eastAsia="Calibri" w:hAnsiTheme="majorHAnsi" w:cs="Calibri"/>
          <w:sz w:val="22"/>
          <w:szCs w:val="22"/>
        </w:rPr>
      </w:pPr>
      <w:r w:rsidRPr="00EF69FD">
        <w:rPr>
          <w:rFonts w:asciiTheme="majorHAnsi" w:eastAsia="Century Gothic" w:hAnsiTheme="majorHAnsi" w:cs="Century Gothic"/>
          <w:w w:val="76"/>
          <w:sz w:val="22"/>
          <w:szCs w:val="22"/>
        </w:rPr>
        <w:t xml:space="preserve">•   </w:t>
      </w:r>
      <w:r w:rsidRPr="00EF69FD">
        <w:rPr>
          <w:rFonts w:asciiTheme="majorHAnsi" w:eastAsia="Century Gothic" w:hAnsiTheme="majorHAnsi" w:cs="Century Gothic"/>
          <w:spacing w:val="2"/>
          <w:w w:val="76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W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k</w:t>
      </w:r>
      <w:r w:rsidRPr="00EF69FD">
        <w:rPr>
          <w:rFonts w:asciiTheme="majorHAnsi" w:eastAsia="Calibri" w:hAnsiTheme="majorHAnsi" w:cs="Calibri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g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w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ith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ve</w:t>
      </w:r>
      <w:r w:rsidRPr="00EF69FD">
        <w:rPr>
          <w:rFonts w:asciiTheme="majorHAnsi" w:eastAsia="Calibri" w:hAnsiTheme="majorHAnsi" w:cs="Calibri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g</w:t>
      </w:r>
      <w:r w:rsidRPr="00EF69FD">
        <w:rPr>
          <w:rFonts w:asciiTheme="majorHAnsi" w:eastAsia="Calibri" w:hAnsiTheme="majorHAnsi" w:cs="Calibri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up</w:t>
      </w:r>
      <w:r w:rsidRPr="00EF69FD">
        <w:rPr>
          <w:rFonts w:asciiTheme="majorHAnsi" w:eastAsia="Calibri" w:hAnsiTheme="majorHAnsi" w:cs="Calibri"/>
          <w:sz w:val="22"/>
          <w:szCs w:val="22"/>
        </w:rPr>
        <w:t>s,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z w:val="22"/>
          <w:szCs w:val="22"/>
        </w:rPr>
        <w:t>-ri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z w:val="22"/>
          <w:szCs w:val="22"/>
        </w:rPr>
        <w:t>k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y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EF69FD">
        <w:rPr>
          <w:rFonts w:asciiTheme="majorHAnsi" w:eastAsia="Calibri" w:hAnsiTheme="majorHAnsi" w:cs="Calibri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z w:val="22"/>
          <w:szCs w:val="22"/>
        </w:rPr>
        <w:t>, E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L</w:t>
      </w:r>
      <w:r w:rsidRPr="00EF69FD">
        <w:rPr>
          <w:rFonts w:asciiTheme="majorHAnsi" w:eastAsia="Calibri" w:hAnsiTheme="majorHAnsi" w:cs="Calibri"/>
          <w:sz w:val="22"/>
          <w:szCs w:val="22"/>
        </w:rPr>
        <w:t>L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st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ud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ts</w:t>
      </w:r>
    </w:p>
    <w:p w14:paraId="75CFCACA" w14:textId="77777777" w:rsidR="006E6849" w:rsidRPr="00EF69FD" w:rsidRDefault="00EF69FD">
      <w:pPr>
        <w:spacing w:before="4"/>
        <w:ind w:left="553"/>
        <w:rPr>
          <w:rFonts w:asciiTheme="majorHAnsi" w:eastAsia="Calibri" w:hAnsiTheme="majorHAnsi" w:cs="Calibri"/>
          <w:sz w:val="22"/>
          <w:szCs w:val="22"/>
        </w:rPr>
      </w:pPr>
      <w:r w:rsidRPr="00EF69FD">
        <w:rPr>
          <w:rFonts w:asciiTheme="majorHAnsi" w:eastAsia="Century Gothic" w:hAnsiTheme="majorHAnsi" w:cs="Century Gothic"/>
          <w:w w:val="76"/>
          <w:sz w:val="22"/>
          <w:szCs w:val="22"/>
        </w:rPr>
        <w:t xml:space="preserve">•   </w:t>
      </w:r>
      <w:r w:rsidRPr="00EF69FD">
        <w:rPr>
          <w:rFonts w:asciiTheme="majorHAnsi" w:eastAsia="Century Gothic" w:hAnsiTheme="majorHAnsi" w:cs="Century Gothic"/>
          <w:spacing w:val="2"/>
          <w:w w:val="76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Teac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g str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z w:val="22"/>
          <w:szCs w:val="22"/>
        </w:rPr>
        <w:t>te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EF69FD">
        <w:rPr>
          <w:rFonts w:asciiTheme="majorHAnsi" w:eastAsia="Calibri" w:hAnsiTheme="majorHAnsi" w:cs="Calibri"/>
          <w:sz w:val="22"/>
          <w:szCs w:val="22"/>
        </w:rPr>
        <w:t>ie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/</w:t>
      </w:r>
      <w:r w:rsidRPr="00EF69FD">
        <w:rPr>
          <w:rFonts w:asciiTheme="majorHAnsi" w:eastAsia="Calibri" w:hAnsiTheme="majorHAnsi" w:cs="Calibri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EF69FD">
        <w:rPr>
          <w:rFonts w:asciiTheme="majorHAnsi" w:eastAsia="Calibri" w:hAnsiTheme="majorHAnsi" w:cs="Calibri"/>
          <w:sz w:val="22"/>
          <w:szCs w:val="22"/>
        </w:rPr>
        <w:t>le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/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EF69FD">
        <w:rPr>
          <w:rFonts w:asciiTheme="majorHAnsi" w:eastAsia="Calibri" w:hAnsiTheme="majorHAnsi" w:cs="Calibri"/>
          <w:sz w:val="22"/>
          <w:szCs w:val="22"/>
        </w:rPr>
        <w:t>et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EF69FD">
        <w:rPr>
          <w:rFonts w:asciiTheme="majorHAnsi" w:eastAsia="Calibri" w:hAnsiTheme="majorHAnsi" w:cs="Calibri"/>
          <w:sz w:val="22"/>
          <w:szCs w:val="22"/>
        </w:rPr>
        <w:t>s</w:t>
      </w:r>
    </w:p>
    <w:p w14:paraId="3FA3A9AF" w14:textId="77777777" w:rsidR="006E6849" w:rsidRPr="00EF69FD" w:rsidRDefault="00EF69FD">
      <w:pPr>
        <w:spacing w:before="2"/>
        <w:ind w:left="553"/>
        <w:rPr>
          <w:rFonts w:asciiTheme="majorHAnsi" w:eastAsia="Calibri" w:hAnsiTheme="majorHAnsi" w:cs="Calibri"/>
          <w:sz w:val="22"/>
          <w:szCs w:val="22"/>
        </w:rPr>
      </w:pPr>
      <w:r w:rsidRPr="00EF69FD">
        <w:rPr>
          <w:rFonts w:asciiTheme="majorHAnsi" w:eastAsia="Century Gothic" w:hAnsiTheme="majorHAnsi" w:cs="Century Gothic"/>
          <w:w w:val="76"/>
          <w:sz w:val="22"/>
          <w:szCs w:val="22"/>
        </w:rPr>
        <w:t xml:space="preserve">•   </w:t>
      </w:r>
      <w:r w:rsidRPr="00EF69FD">
        <w:rPr>
          <w:rFonts w:asciiTheme="majorHAnsi" w:eastAsia="Century Gothic" w:hAnsiTheme="majorHAnsi" w:cs="Century Gothic"/>
          <w:spacing w:val="2"/>
          <w:w w:val="76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z w:val="22"/>
          <w:szCs w:val="22"/>
        </w:rPr>
        <w:t>ta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nd</w:t>
      </w:r>
      <w:r w:rsidRPr="00EF69FD">
        <w:rPr>
          <w:rFonts w:asciiTheme="majorHAnsi" w:eastAsia="Calibri" w:hAnsiTheme="majorHAnsi" w:cs="Calibri"/>
          <w:sz w:val="22"/>
          <w:szCs w:val="22"/>
        </w:rPr>
        <w:t>ar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EF69FD">
        <w:rPr>
          <w:rFonts w:asciiTheme="majorHAnsi" w:eastAsia="Calibri" w:hAnsiTheme="majorHAnsi" w:cs="Calibri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z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d t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sti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g</w:t>
      </w:r>
    </w:p>
    <w:p w14:paraId="04B1739F" w14:textId="77777777" w:rsidR="006E6849" w:rsidRPr="00EF69FD" w:rsidRDefault="00EF69FD">
      <w:pPr>
        <w:spacing w:before="4"/>
        <w:ind w:left="553"/>
        <w:rPr>
          <w:rFonts w:asciiTheme="majorHAnsi" w:eastAsia="Calibri" w:hAnsiTheme="majorHAnsi" w:cs="Calibri"/>
          <w:sz w:val="22"/>
          <w:szCs w:val="22"/>
        </w:rPr>
      </w:pPr>
      <w:r w:rsidRPr="00EF69FD">
        <w:rPr>
          <w:rFonts w:asciiTheme="majorHAnsi" w:eastAsia="Century Gothic" w:hAnsiTheme="majorHAnsi" w:cs="Century Gothic"/>
          <w:w w:val="76"/>
          <w:sz w:val="22"/>
          <w:szCs w:val="22"/>
        </w:rPr>
        <w:t xml:space="preserve">•   </w:t>
      </w:r>
      <w:r w:rsidRPr="00EF69FD">
        <w:rPr>
          <w:rFonts w:asciiTheme="majorHAnsi" w:eastAsia="Century Gothic" w:hAnsiTheme="majorHAnsi" w:cs="Century Gothic"/>
          <w:spacing w:val="2"/>
          <w:w w:val="76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Use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f as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me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oo</w:t>
      </w:r>
      <w:r w:rsidRPr="00EF69FD">
        <w:rPr>
          <w:rFonts w:asciiTheme="majorHAnsi" w:eastAsia="Calibri" w:hAnsiTheme="majorHAnsi" w:cs="Calibri"/>
          <w:sz w:val="22"/>
          <w:szCs w:val="22"/>
        </w:rPr>
        <w:t>ls</w:t>
      </w:r>
    </w:p>
    <w:p w14:paraId="26AD5475" w14:textId="77777777" w:rsidR="006E6849" w:rsidRPr="00EF69FD" w:rsidRDefault="00EF69FD">
      <w:pPr>
        <w:spacing w:before="4"/>
        <w:ind w:left="841" w:right="88" w:hanging="288"/>
        <w:rPr>
          <w:rFonts w:asciiTheme="majorHAnsi" w:eastAsia="Calibri" w:hAnsiTheme="majorHAnsi" w:cs="Calibri"/>
          <w:sz w:val="22"/>
          <w:szCs w:val="22"/>
        </w:rPr>
      </w:pPr>
      <w:r w:rsidRPr="00EF69FD">
        <w:rPr>
          <w:rFonts w:asciiTheme="majorHAnsi" w:eastAsia="Century Gothic" w:hAnsiTheme="majorHAnsi" w:cs="Century Gothic"/>
          <w:w w:val="76"/>
          <w:sz w:val="22"/>
          <w:szCs w:val="22"/>
        </w:rPr>
        <w:t xml:space="preserve">•   </w:t>
      </w:r>
      <w:r w:rsidRPr="00EF69FD">
        <w:rPr>
          <w:rFonts w:asciiTheme="majorHAnsi" w:eastAsia="Century Gothic" w:hAnsiTheme="majorHAnsi" w:cs="Century Gothic"/>
          <w:spacing w:val="2"/>
          <w:w w:val="76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Use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f t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z w:val="22"/>
          <w:szCs w:val="22"/>
        </w:rPr>
        <w:t>es,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du</w:t>
      </w:r>
      <w:r w:rsidRPr="00EF69FD">
        <w:rPr>
          <w:rFonts w:asciiTheme="majorHAnsi" w:eastAsia="Calibri" w:hAnsiTheme="majorHAnsi" w:cs="Calibri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z w:val="22"/>
          <w:szCs w:val="22"/>
        </w:rPr>
        <w:t>ti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al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b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ks,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du</w:t>
      </w:r>
      <w:r w:rsidRPr="00EF69FD">
        <w:rPr>
          <w:rFonts w:asciiTheme="majorHAnsi" w:eastAsia="Calibri" w:hAnsiTheme="majorHAnsi" w:cs="Calibri"/>
          <w:sz w:val="22"/>
          <w:szCs w:val="22"/>
        </w:rPr>
        <w:t>cat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n exerci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z w:val="22"/>
          <w:szCs w:val="22"/>
        </w:rPr>
        <w:t>es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to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EF69FD">
        <w:rPr>
          <w:rFonts w:asciiTheme="majorHAnsi" w:eastAsia="Calibri" w:hAnsiTheme="majorHAnsi" w:cs="Calibri"/>
          <w:sz w:val="22"/>
          <w:szCs w:val="22"/>
        </w:rPr>
        <w:t>ra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EF69FD">
        <w:rPr>
          <w:rFonts w:asciiTheme="majorHAnsi" w:eastAsia="Calibri" w:hAnsiTheme="majorHAnsi" w:cs="Calibri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n</w:t>
      </w:r>
    </w:p>
    <w:p w14:paraId="628DE119" w14:textId="77777777" w:rsidR="006E6849" w:rsidRPr="00EF69FD" w:rsidRDefault="00EF69FD">
      <w:pPr>
        <w:spacing w:before="4"/>
        <w:ind w:left="553"/>
        <w:rPr>
          <w:rFonts w:asciiTheme="majorHAnsi" w:eastAsia="Calibri" w:hAnsiTheme="majorHAnsi" w:cs="Calibri"/>
          <w:sz w:val="22"/>
          <w:szCs w:val="22"/>
        </w:rPr>
      </w:pPr>
      <w:r w:rsidRPr="00EF69FD">
        <w:rPr>
          <w:rFonts w:asciiTheme="majorHAnsi" w:eastAsia="Century Gothic" w:hAnsiTheme="majorHAnsi" w:cs="Century Gothic"/>
          <w:w w:val="76"/>
          <w:sz w:val="22"/>
          <w:szCs w:val="22"/>
        </w:rPr>
        <w:t xml:space="preserve">•   </w:t>
      </w:r>
      <w:r w:rsidRPr="00EF69FD">
        <w:rPr>
          <w:rFonts w:asciiTheme="majorHAnsi" w:eastAsia="Century Gothic" w:hAnsiTheme="majorHAnsi" w:cs="Century Gothic"/>
          <w:spacing w:val="2"/>
          <w:w w:val="76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EF69FD">
        <w:rPr>
          <w:rFonts w:asciiTheme="majorHAnsi" w:eastAsia="Calibri" w:hAnsiTheme="majorHAnsi" w:cs="Calibri"/>
          <w:sz w:val="22"/>
          <w:szCs w:val="22"/>
        </w:rPr>
        <w:t>ar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z w:val="22"/>
          <w:szCs w:val="22"/>
        </w:rPr>
        <w:t>ici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EF69FD">
        <w:rPr>
          <w:rFonts w:asciiTheme="majorHAnsi" w:eastAsia="Calibri" w:hAnsiTheme="majorHAnsi" w:cs="Calibri"/>
          <w:sz w:val="22"/>
          <w:szCs w:val="22"/>
        </w:rPr>
        <w:t>at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n in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ti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ng</w:t>
      </w:r>
      <w:r w:rsidRPr="00EF69FD">
        <w:rPr>
          <w:rFonts w:asciiTheme="majorHAnsi" w:eastAsia="Calibri" w:hAnsiTheme="majorHAnsi" w:cs="Calibri"/>
          <w:sz w:val="22"/>
          <w:szCs w:val="22"/>
        </w:rPr>
        <w:t>s</w:t>
      </w:r>
    </w:p>
    <w:p w14:paraId="780158B1" w14:textId="77777777" w:rsidR="006E6849" w:rsidRPr="00EF69FD" w:rsidRDefault="00EF69FD">
      <w:pPr>
        <w:spacing w:before="2"/>
        <w:ind w:left="553"/>
        <w:rPr>
          <w:rFonts w:asciiTheme="majorHAnsi" w:eastAsia="Calibri" w:hAnsiTheme="majorHAnsi" w:cs="Calibri"/>
          <w:sz w:val="22"/>
          <w:szCs w:val="22"/>
        </w:rPr>
      </w:pPr>
      <w:r w:rsidRPr="00EF69FD">
        <w:rPr>
          <w:rFonts w:asciiTheme="majorHAnsi" w:eastAsia="Century Gothic" w:hAnsiTheme="majorHAnsi" w:cs="Century Gothic"/>
          <w:w w:val="76"/>
          <w:sz w:val="22"/>
          <w:szCs w:val="22"/>
        </w:rPr>
        <w:t xml:space="preserve">•   </w:t>
      </w:r>
      <w:r w:rsidRPr="00EF69FD">
        <w:rPr>
          <w:rFonts w:asciiTheme="majorHAnsi" w:eastAsia="Century Gothic" w:hAnsiTheme="majorHAnsi" w:cs="Century Gothic"/>
          <w:spacing w:val="2"/>
          <w:w w:val="76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lla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b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z w:val="22"/>
          <w:szCs w:val="22"/>
        </w:rPr>
        <w:t>ti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w</w:t>
      </w:r>
      <w:r w:rsidRPr="00EF69FD">
        <w:rPr>
          <w:rFonts w:asciiTheme="majorHAnsi" w:eastAsia="Calibri" w:hAnsiTheme="majorHAnsi" w:cs="Calibri"/>
          <w:sz w:val="22"/>
          <w:szCs w:val="22"/>
        </w:rPr>
        <w:t>ith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z w:val="22"/>
          <w:szCs w:val="22"/>
        </w:rPr>
        <w:t>aff</w:t>
      </w:r>
    </w:p>
    <w:p w14:paraId="66B46B9E" w14:textId="77777777" w:rsidR="006E6849" w:rsidRPr="00EF69FD" w:rsidRDefault="00EF69FD">
      <w:pPr>
        <w:spacing w:before="4"/>
        <w:rPr>
          <w:rFonts w:asciiTheme="majorHAnsi" w:eastAsia="Calibri" w:hAnsiTheme="majorHAnsi" w:cs="Calibri"/>
          <w:sz w:val="22"/>
          <w:szCs w:val="22"/>
        </w:rPr>
      </w:pPr>
      <w:r w:rsidRPr="00EF69FD">
        <w:rPr>
          <w:rFonts w:asciiTheme="majorHAnsi" w:hAnsiTheme="majorHAnsi"/>
          <w:sz w:val="22"/>
          <w:szCs w:val="22"/>
        </w:rPr>
        <w:br w:type="column"/>
      </w:r>
      <w:r w:rsidRPr="00EF69FD">
        <w:rPr>
          <w:rFonts w:asciiTheme="majorHAnsi" w:eastAsia="Century Gothic" w:hAnsiTheme="majorHAnsi" w:cs="Century Gothic"/>
          <w:w w:val="76"/>
          <w:sz w:val="22"/>
          <w:szCs w:val="22"/>
        </w:rPr>
        <w:t xml:space="preserve">•   </w:t>
      </w:r>
      <w:r w:rsidRPr="00EF69FD">
        <w:rPr>
          <w:rFonts w:asciiTheme="majorHAnsi" w:eastAsia="Century Gothic" w:hAnsiTheme="majorHAnsi" w:cs="Century Gothic"/>
          <w:spacing w:val="2"/>
          <w:w w:val="76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EF69FD">
        <w:rPr>
          <w:rFonts w:asciiTheme="majorHAnsi" w:eastAsia="Calibri" w:hAnsiTheme="majorHAnsi" w:cs="Calibri"/>
          <w:sz w:val="22"/>
          <w:szCs w:val="22"/>
        </w:rPr>
        <w:t>ar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tal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nv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l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v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t</w:t>
      </w:r>
    </w:p>
    <w:p w14:paraId="32918D34" w14:textId="77777777" w:rsidR="006E6849" w:rsidRPr="00EF69FD" w:rsidRDefault="00EF69FD">
      <w:pPr>
        <w:spacing w:before="4"/>
        <w:rPr>
          <w:rFonts w:asciiTheme="majorHAnsi" w:eastAsia="Calibri" w:hAnsiTheme="majorHAnsi" w:cs="Calibri"/>
          <w:sz w:val="22"/>
          <w:szCs w:val="22"/>
        </w:rPr>
      </w:pPr>
      <w:r w:rsidRPr="00EF69FD">
        <w:rPr>
          <w:rFonts w:asciiTheme="majorHAnsi" w:eastAsia="Century Gothic" w:hAnsiTheme="majorHAnsi" w:cs="Century Gothic"/>
          <w:w w:val="76"/>
          <w:sz w:val="22"/>
          <w:szCs w:val="22"/>
        </w:rPr>
        <w:t xml:space="preserve">•   </w:t>
      </w:r>
      <w:r w:rsidRPr="00EF69FD">
        <w:rPr>
          <w:rFonts w:asciiTheme="majorHAnsi" w:eastAsia="Century Gothic" w:hAnsiTheme="majorHAnsi" w:cs="Century Gothic"/>
          <w:spacing w:val="2"/>
          <w:w w:val="76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Or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EF69FD">
        <w:rPr>
          <w:rFonts w:asciiTheme="majorHAnsi" w:eastAsia="Calibri" w:hAnsiTheme="majorHAnsi" w:cs="Calibri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z</w:t>
      </w:r>
      <w:r w:rsidRPr="00EF69FD">
        <w:rPr>
          <w:rFonts w:asciiTheme="majorHAnsi" w:eastAsia="Calibri" w:hAnsiTheme="majorHAnsi" w:cs="Calibri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g field tri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EF69FD">
        <w:rPr>
          <w:rFonts w:asciiTheme="majorHAnsi" w:eastAsia="Calibri" w:hAnsiTheme="majorHAnsi" w:cs="Calibri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/</w:t>
      </w:r>
      <w:r w:rsidRPr="00EF69FD">
        <w:rPr>
          <w:rFonts w:asciiTheme="majorHAnsi" w:eastAsia="Calibri" w:hAnsiTheme="majorHAnsi" w:cs="Calibri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al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EF69FD">
        <w:rPr>
          <w:rFonts w:asciiTheme="majorHAnsi" w:eastAsia="Calibri" w:hAnsiTheme="majorHAnsi" w:cs="Calibri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j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cts</w:t>
      </w:r>
    </w:p>
    <w:p w14:paraId="14E2C096" w14:textId="77777777" w:rsidR="006E6849" w:rsidRPr="00EF69FD" w:rsidRDefault="00EF69FD">
      <w:pPr>
        <w:spacing w:before="2"/>
        <w:rPr>
          <w:rFonts w:asciiTheme="majorHAnsi" w:eastAsia="Calibri" w:hAnsiTheme="majorHAnsi" w:cs="Calibri"/>
          <w:sz w:val="22"/>
          <w:szCs w:val="22"/>
        </w:rPr>
      </w:pPr>
      <w:r w:rsidRPr="00EF69FD">
        <w:rPr>
          <w:rFonts w:asciiTheme="majorHAnsi" w:eastAsia="Century Gothic" w:hAnsiTheme="majorHAnsi" w:cs="Century Gothic"/>
          <w:w w:val="76"/>
          <w:sz w:val="22"/>
          <w:szCs w:val="22"/>
        </w:rPr>
        <w:t xml:space="preserve">•   </w:t>
      </w:r>
      <w:r w:rsidRPr="00EF69FD">
        <w:rPr>
          <w:rFonts w:asciiTheme="majorHAnsi" w:eastAsia="Century Gothic" w:hAnsiTheme="majorHAnsi" w:cs="Century Gothic"/>
          <w:spacing w:val="2"/>
          <w:w w:val="76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EF69FD">
        <w:rPr>
          <w:rFonts w:asciiTheme="majorHAnsi" w:eastAsia="Calibri" w:hAnsiTheme="majorHAnsi" w:cs="Calibri"/>
          <w:sz w:val="22"/>
          <w:szCs w:val="22"/>
        </w:rPr>
        <w:t>ar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z w:val="22"/>
          <w:szCs w:val="22"/>
        </w:rPr>
        <w:t>ici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EF69FD">
        <w:rPr>
          <w:rFonts w:asciiTheme="majorHAnsi" w:eastAsia="Calibri" w:hAnsiTheme="majorHAnsi" w:cs="Calibri"/>
          <w:sz w:val="22"/>
          <w:szCs w:val="22"/>
        </w:rPr>
        <w:t>at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n in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mm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u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ity</w:t>
      </w:r>
    </w:p>
    <w:p w14:paraId="5A02F2E9" w14:textId="77777777" w:rsidR="006E6849" w:rsidRPr="00EF69FD" w:rsidRDefault="00EF69FD">
      <w:pPr>
        <w:spacing w:before="4"/>
        <w:rPr>
          <w:rFonts w:asciiTheme="majorHAnsi" w:eastAsia="Calibri" w:hAnsiTheme="majorHAnsi" w:cs="Calibri"/>
          <w:sz w:val="22"/>
          <w:szCs w:val="22"/>
        </w:rPr>
      </w:pPr>
      <w:r w:rsidRPr="00EF69FD">
        <w:rPr>
          <w:rFonts w:asciiTheme="majorHAnsi" w:eastAsia="Century Gothic" w:hAnsiTheme="majorHAnsi" w:cs="Century Gothic"/>
          <w:w w:val="76"/>
          <w:sz w:val="22"/>
          <w:szCs w:val="22"/>
        </w:rPr>
        <w:t xml:space="preserve">•   </w:t>
      </w:r>
      <w:r w:rsidRPr="00EF69FD">
        <w:rPr>
          <w:rFonts w:asciiTheme="majorHAnsi" w:eastAsia="Century Gothic" w:hAnsiTheme="majorHAnsi" w:cs="Century Gothic"/>
          <w:spacing w:val="2"/>
          <w:w w:val="76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EF69FD">
        <w:rPr>
          <w:rFonts w:asciiTheme="majorHAnsi" w:eastAsia="Calibri" w:hAnsiTheme="majorHAnsi" w:cs="Calibri"/>
          <w:sz w:val="22"/>
          <w:szCs w:val="22"/>
        </w:rPr>
        <w:t>ar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z w:val="22"/>
          <w:szCs w:val="22"/>
        </w:rPr>
        <w:t>ici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EF69FD">
        <w:rPr>
          <w:rFonts w:asciiTheme="majorHAnsi" w:eastAsia="Calibri" w:hAnsiTheme="majorHAnsi" w:cs="Calibri"/>
          <w:sz w:val="22"/>
          <w:szCs w:val="22"/>
        </w:rPr>
        <w:t>at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n </w:t>
      </w:r>
      <w:r w:rsidRPr="00EF69FD">
        <w:rPr>
          <w:rFonts w:asciiTheme="majorHAnsi" w:eastAsia="Calibri" w:hAnsiTheme="majorHAnsi" w:cs="Calibri"/>
          <w:sz w:val="22"/>
          <w:szCs w:val="22"/>
        </w:rPr>
        <w:t>in a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f</w:t>
      </w:r>
      <w:r w:rsidRPr="00EF69FD">
        <w:rPr>
          <w:rFonts w:asciiTheme="majorHAnsi" w:eastAsia="Calibri" w:hAnsiTheme="majorHAnsi" w:cs="Calibri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r-sc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oo</w:t>
      </w:r>
      <w:r w:rsidRPr="00EF69FD">
        <w:rPr>
          <w:rFonts w:asciiTheme="majorHAnsi" w:eastAsia="Calibri" w:hAnsiTheme="majorHAnsi" w:cs="Calibri"/>
          <w:sz w:val="22"/>
          <w:szCs w:val="22"/>
        </w:rPr>
        <w:t>l acti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z w:val="22"/>
          <w:szCs w:val="22"/>
        </w:rPr>
        <w:t>ties</w:t>
      </w:r>
    </w:p>
    <w:p w14:paraId="3E2DCC3B" w14:textId="77777777" w:rsidR="006E6849" w:rsidRPr="00EF69FD" w:rsidRDefault="00EF69FD">
      <w:pPr>
        <w:spacing w:before="4"/>
        <w:rPr>
          <w:rFonts w:asciiTheme="majorHAnsi" w:eastAsia="Calibri" w:hAnsiTheme="majorHAnsi" w:cs="Calibri"/>
          <w:sz w:val="22"/>
          <w:szCs w:val="22"/>
        </w:rPr>
      </w:pPr>
      <w:r w:rsidRPr="00EF69FD">
        <w:rPr>
          <w:rFonts w:asciiTheme="majorHAnsi" w:eastAsia="Century Gothic" w:hAnsiTheme="majorHAnsi" w:cs="Century Gothic"/>
          <w:w w:val="76"/>
          <w:sz w:val="22"/>
          <w:szCs w:val="22"/>
        </w:rPr>
        <w:t xml:space="preserve">•   </w:t>
      </w:r>
      <w:r w:rsidRPr="00EF69FD">
        <w:rPr>
          <w:rFonts w:asciiTheme="majorHAnsi" w:eastAsia="Century Gothic" w:hAnsiTheme="majorHAnsi" w:cs="Century Gothic"/>
          <w:spacing w:val="2"/>
          <w:w w:val="76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z w:val="22"/>
          <w:szCs w:val="22"/>
        </w:rPr>
        <w:t>ss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ssi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g lear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g</w:t>
      </w:r>
    </w:p>
    <w:p w14:paraId="7E00C95F" w14:textId="77777777" w:rsidR="006E6849" w:rsidRPr="00EF69FD" w:rsidRDefault="00EF69FD">
      <w:pPr>
        <w:spacing w:before="4"/>
        <w:ind w:left="1"/>
        <w:rPr>
          <w:rFonts w:asciiTheme="majorHAnsi" w:eastAsia="Calibri" w:hAnsiTheme="majorHAnsi" w:cs="Calibri"/>
          <w:sz w:val="22"/>
          <w:szCs w:val="22"/>
        </w:rPr>
      </w:pPr>
      <w:r w:rsidRPr="00EF69FD">
        <w:rPr>
          <w:rFonts w:asciiTheme="majorHAnsi" w:eastAsia="Century Gothic" w:hAnsiTheme="majorHAnsi" w:cs="Century Gothic"/>
          <w:w w:val="76"/>
          <w:sz w:val="22"/>
          <w:szCs w:val="22"/>
        </w:rPr>
        <w:t xml:space="preserve">•   </w:t>
      </w:r>
      <w:r w:rsidRPr="00EF69FD">
        <w:rPr>
          <w:rFonts w:asciiTheme="majorHAnsi" w:eastAsia="Century Gothic" w:hAnsiTheme="majorHAnsi" w:cs="Century Gothic"/>
          <w:spacing w:val="2"/>
          <w:w w:val="76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Use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f 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hn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l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EF69FD">
        <w:rPr>
          <w:rFonts w:asciiTheme="majorHAnsi" w:eastAsia="Calibri" w:hAnsiTheme="majorHAnsi" w:cs="Calibri"/>
          <w:sz w:val="22"/>
          <w:szCs w:val="22"/>
        </w:rPr>
        <w:t>y</w:t>
      </w:r>
    </w:p>
    <w:p w14:paraId="7F3A4ED3" w14:textId="77777777" w:rsidR="006E6849" w:rsidRPr="00EF69FD" w:rsidRDefault="00EF69FD">
      <w:pPr>
        <w:spacing w:before="2"/>
        <w:ind w:left="289" w:right="228" w:hanging="288"/>
        <w:rPr>
          <w:rFonts w:asciiTheme="majorHAnsi" w:eastAsia="Calibri" w:hAnsiTheme="majorHAnsi" w:cs="Calibri"/>
          <w:sz w:val="22"/>
          <w:szCs w:val="22"/>
        </w:rPr>
      </w:pPr>
      <w:r w:rsidRPr="00EF69FD">
        <w:rPr>
          <w:rFonts w:asciiTheme="majorHAnsi" w:eastAsia="Century Gothic" w:hAnsiTheme="majorHAnsi" w:cs="Century Gothic"/>
          <w:w w:val="76"/>
          <w:sz w:val="22"/>
          <w:szCs w:val="22"/>
        </w:rPr>
        <w:t xml:space="preserve">•   </w:t>
      </w:r>
      <w:r w:rsidRPr="00EF69FD">
        <w:rPr>
          <w:rFonts w:asciiTheme="majorHAnsi" w:eastAsia="Century Gothic" w:hAnsiTheme="majorHAnsi" w:cs="Century Gothic"/>
          <w:spacing w:val="2"/>
          <w:w w:val="76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teresti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g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/</w:t>
      </w:r>
      <w:r w:rsidRPr="00EF69FD">
        <w:rPr>
          <w:rFonts w:asciiTheme="majorHAnsi" w:eastAsia="Calibri" w:hAnsiTheme="majorHAnsi" w:cs="Calibri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nn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ov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z w:val="22"/>
          <w:szCs w:val="22"/>
        </w:rPr>
        <w:t>ti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v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z w:val="22"/>
          <w:szCs w:val="22"/>
        </w:rPr>
        <w:t>ec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qu</w:t>
      </w:r>
      <w:r w:rsidRPr="00EF69FD">
        <w:rPr>
          <w:rFonts w:asciiTheme="majorHAnsi" w:eastAsia="Calibri" w:hAnsiTheme="majorHAnsi" w:cs="Calibri"/>
          <w:sz w:val="22"/>
          <w:szCs w:val="22"/>
        </w:rPr>
        <w:t>es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to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ng</w:t>
      </w:r>
      <w:r w:rsidRPr="00EF69FD">
        <w:rPr>
          <w:rFonts w:asciiTheme="majorHAnsi" w:eastAsia="Calibri" w:hAnsiTheme="majorHAnsi" w:cs="Calibri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d exci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st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ud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in a 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l</w:t>
      </w:r>
      <w:r w:rsidRPr="00EF69FD">
        <w:rPr>
          <w:rFonts w:asciiTheme="majorHAnsi" w:eastAsia="Calibri" w:hAnsiTheme="majorHAnsi" w:cs="Calibri"/>
          <w:sz w:val="22"/>
          <w:szCs w:val="22"/>
        </w:rPr>
        <w:t>es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EF69FD">
        <w:rPr>
          <w:rFonts w:asciiTheme="majorHAnsi" w:eastAsia="Calibri" w:hAnsiTheme="majorHAnsi" w:cs="Calibri"/>
          <w:sz w:val="22"/>
          <w:szCs w:val="22"/>
        </w:rPr>
        <w:t>la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/</w:t>
      </w:r>
      <w:r w:rsidRPr="00EF69FD">
        <w:rPr>
          <w:rFonts w:asciiTheme="majorHAnsi" w:eastAsia="Calibri" w:hAnsiTheme="majorHAnsi" w:cs="Calibri"/>
          <w:sz w:val="22"/>
          <w:szCs w:val="22"/>
        </w:rPr>
        <w:t>acti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z w:val="22"/>
          <w:szCs w:val="22"/>
        </w:rPr>
        <w:t>ty</w:t>
      </w:r>
    </w:p>
    <w:p w14:paraId="7AEEE4AB" w14:textId="77777777" w:rsidR="006E6849" w:rsidRPr="00EF69FD" w:rsidRDefault="00EF69FD">
      <w:pPr>
        <w:spacing w:before="4"/>
        <w:ind w:left="1"/>
        <w:rPr>
          <w:rFonts w:asciiTheme="majorHAnsi" w:eastAsia="Calibri" w:hAnsiTheme="majorHAnsi" w:cs="Calibri"/>
          <w:sz w:val="22"/>
          <w:szCs w:val="22"/>
        </w:rPr>
      </w:pPr>
      <w:r w:rsidRPr="00EF69FD">
        <w:rPr>
          <w:rFonts w:asciiTheme="majorHAnsi" w:eastAsia="Century Gothic" w:hAnsiTheme="majorHAnsi" w:cs="Century Gothic"/>
          <w:w w:val="76"/>
          <w:sz w:val="22"/>
          <w:szCs w:val="22"/>
        </w:rPr>
        <w:t xml:space="preserve">•   </w:t>
      </w:r>
      <w:r w:rsidRPr="00EF69FD">
        <w:rPr>
          <w:rFonts w:asciiTheme="majorHAnsi" w:eastAsia="Century Gothic" w:hAnsiTheme="majorHAnsi" w:cs="Century Gothic"/>
          <w:spacing w:val="2"/>
          <w:w w:val="76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Use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f 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p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rary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ri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s,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EF69FD">
        <w:rPr>
          <w:rFonts w:asciiTheme="majorHAnsi" w:eastAsia="Calibri" w:hAnsiTheme="majorHAnsi" w:cs="Calibri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z w:val="22"/>
          <w:szCs w:val="22"/>
        </w:rPr>
        <w:t>,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w</w:t>
      </w:r>
      <w:r w:rsidRPr="00EF69FD">
        <w:rPr>
          <w:rFonts w:asciiTheme="majorHAnsi" w:eastAsia="Calibri" w:hAnsiTheme="majorHAnsi" w:cs="Calibri"/>
          <w:sz w:val="22"/>
          <w:szCs w:val="22"/>
        </w:rPr>
        <w:t>s,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tc.</w:t>
      </w:r>
    </w:p>
    <w:p w14:paraId="39C7633E" w14:textId="77777777" w:rsidR="006E6849" w:rsidRPr="00EF69FD" w:rsidRDefault="00EF69FD">
      <w:pPr>
        <w:spacing w:before="4"/>
        <w:ind w:left="1"/>
        <w:rPr>
          <w:rFonts w:asciiTheme="majorHAnsi" w:eastAsia="Calibri" w:hAnsiTheme="majorHAnsi" w:cs="Calibri"/>
          <w:sz w:val="22"/>
          <w:szCs w:val="22"/>
        </w:rPr>
      </w:pPr>
      <w:r w:rsidRPr="00EF69FD">
        <w:rPr>
          <w:rFonts w:asciiTheme="majorHAnsi" w:eastAsia="Century Gothic" w:hAnsiTheme="majorHAnsi" w:cs="Century Gothic"/>
          <w:w w:val="76"/>
          <w:sz w:val="22"/>
          <w:szCs w:val="22"/>
        </w:rPr>
        <w:t xml:space="preserve">•   </w:t>
      </w:r>
      <w:r w:rsidRPr="00EF69FD">
        <w:rPr>
          <w:rFonts w:asciiTheme="majorHAnsi" w:eastAsia="Century Gothic" w:hAnsiTheme="majorHAnsi" w:cs="Century Gothic"/>
          <w:spacing w:val="2"/>
          <w:w w:val="76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z w:val="22"/>
          <w:szCs w:val="22"/>
        </w:rPr>
        <w:t>cc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om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mo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EF69FD">
        <w:rPr>
          <w:rFonts w:asciiTheme="majorHAnsi" w:eastAsia="Calibri" w:hAnsiTheme="majorHAnsi" w:cs="Calibri"/>
          <w:sz w:val="22"/>
          <w:szCs w:val="22"/>
        </w:rPr>
        <w:t>at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s</w:t>
      </w:r>
    </w:p>
    <w:p w14:paraId="31370363" w14:textId="77777777" w:rsidR="006E6849" w:rsidRPr="00EF69FD" w:rsidRDefault="00EF69FD">
      <w:pPr>
        <w:spacing w:before="4"/>
        <w:ind w:left="1"/>
        <w:rPr>
          <w:rFonts w:asciiTheme="majorHAnsi" w:eastAsia="Calibri" w:hAnsiTheme="majorHAnsi" w:cs="Calibri"/>
          <w:sz w:val="22"/>
          <w:szCs w:val="22"/>
        </w:rPr>
      </w:pPr>
      <w:r w:rsidRPr="00EF69FD">
        <w:rPr>
          <w:rFonts w:asciiTheme="majorHAnsi" w:eastAsia="Century Gothic" w:hAnsiTheme="majorHAnsi" w:cs="Century Gothic"/>
          <w:w w:val="76"/>
          <w:sz w:val="22"/>
          <w:szCs w:val="22"/>
        </w:rPr>
        <w:t xml:space="preserve">•   </w:t>
      </w:r>
      <w:r w:rsidRPr="00EF69FD">
        <w:rPr>
          <w:rFonts w:asciiTheme="majorHAnsi" w:eastAsia="Century Gothic" w:hAnsiTheme="majorHAnsi" w:cs="Century Gothic"/>
          <w:spacing w:val="2"/>
          <w:w w:val="76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Gra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EF69FD">
        <w:rPr>
          <w:rFonts w:asciiTheme="majorHAnsi" w:eastAsia="Calibri" w:hAnsiTheme="majorHAnsi" w:cs="Calibri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g</w:t>
      </w:r>
    </w:p>
    <w:p w14:paraId="2689B9D8" w14:textId="77777777" w:rsidR="006E6849" w:rsidRPr="00EF69FD" w:rsidRDefault="00EF69FD">
      <w:pPr>
        <w:spacing w:before="2"/>
        <w:ind w:left="1"/>
        <w:rPr>
          <w:rFonts w:asciiTheme="majorHAnsi" w:eastAsia="Calibri" w:hAnsiTheme="majorHAnsi" w:cs="Calibri"/>
          <w:sz w:val="22"/>
          <w:szCs w:val="22"/>
        </w:rPr>
        <w:sectPr w:rsidR="006E6849" w:rsidRPr="00EF69FD">
          <w:type w:val="continuous"/>
          <w:pgSz w:w="12240" w:h="15840"/>
          <w:pgMar w:top="340" w:right="600" w:bottom="280" w:left="600" w:header="720" w:footer="720" w:gutter="0"/>
          <w:cols w:num="2" w:space="720" w:equalWidth="0">
            <w:col w:w="5068" w:space="1066"/>
            <w:col w:w="4906"/>
          </w:cols>
        </w:sectPr>
      </w:pPr>
      <w:r w:rsidRPr="00EF69FD">
        <w:rPr>
          <w:rFonts w:asciiTheme="majorHAnsi" w:eastAsia="Century Gothic" w:hAnsiTheme="majorHAnsi" w:cs="Century Gothic"/>
          <w:w w:val="76"/>
          <w:sz w:val="22"/>
          <w:szCs w:val="22"/>
        </w:rPr>
        <w:t xml:space="preserve">•   </w:t>
      </w:r>
      <w:r w:rsidRPr="00EF69FD">
        <w:rPr>
          <w:rFonts w:asciiTheme="majorHAnsi" w:eastAsia="Century Gothic" w:hAnsiTheme="majorHAnsi" w:cs="Century Gothic"/>
          <w:spacing w:val="2"/>
          <w:w w:val="76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IEP</w:t>
      </w:r>
      <w:r w:rsidRPr="00EF69FD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EF69FD">
        <w:rPr>
          <w:rFonts w:asciiTheme="majorHAnsi" w:eastAsia="Calibri" w:hAnsiTheme="majorHAnsi" w:cs="Calibri"/>
          <w:sz w:val="22"/>
          <w:szCs w:val="22"/>
        </w:rPr>
        <w:t>la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nn</w:t>
      </w:r>
      <w:r w:rsidRPr="00EF69FD">
        <w:rPr>
          <w:rFonts w:asciiTheme="majorHAnsi" w:eastAsia="Calibri" w:hAnsiTheme="majorHAnsi" w:cs="Calibri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g</w:t>
      </w:r>
    </w:p>
    <w:p w14:paraId="0CAB54E2" w14:textId="77777777" w:rsidR="006E6849" w:rsidRPr="00EF69FD" w:rsidRDefault="006E6849">
      <w:pPr>
        <w:spacing w:before="7" w:line="200" w:lineRule="exact"/>
        <w:rPr>
          <w:rFonts w:asciiTheme="majorHAnsi" w:hAnsiTheme="majorHAnsi"/>
          <w:sz w:val="22"/>
          <w:szCs w:val="22"/>
        </w:rPr>
      </w:pPr>
    </w:p>
    <w:p w14:paraId="23E42B89" w14:textId="77777777" w:rsidR="006E6849" w:rsidRPr="00EF69FD" w:rsidRDefault="00EF69FD">
      <w:pPr>
        <w:spacing w:line="360" w:lineRule="exact"/>
        <w:ind w:left="3676" w:right="4669"/>
        <w:jc w:val="center"/>
        <w:rPr>
          <w:rFonts w:asciiTheme="majorHAnsi" w:eastAsia="Calibri" w:hAnsiTheme="majorHAnsi" w:cs="Calibri"/>
          <w:sz w:val="22"/>
          <w:szCs w:val="22"/>
        </w:rPr>
      </w:pP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x</w:t>
      </w:r>
      <w:r w:rsidRPr="00EF69FD">
        <w:rPr>
          <w:rFonts w:asciiTheme="majorHAnsi" w:eastAsia="Calibri" w:hAnsiTheme="majorHAnsi" w:cs="Calibri"/>
          <w:sz w:val="22"/>
          <w:szCs w:val="22"/>
        </w:rPr>
        <w:t>p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er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z w:val="22"/>
          <w:szCs w:val="22"/>
        </w:rPr>
        <w:t>en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1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w w:val="99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1"/>
          <w:w w:val="99"/>
          <w:sz w:val="22"/>
          <w:szCs w:val="22"/>
        </w:rPr>
        <w:t>xa</w:t>
      </w:r>
      <w:r w:rsidRPr="00EF69FD">
        <w:rPr>
          <w:rFonts w:asciiTheme="majorHAnsi" w:eastAsia="Calibri" w:hAnsiTheme="majorHAnsi" w:cs="Calibri"/>
          <w:spacing w:val="-1"/>
          <w:w w:val="99"/>
          <w:sz w:val="22"/>
          <w:szCs w:val="22"/>
        </w:rPr>
        <w:t>m</w:t>
      </w:r>
      <w:r w:rsidRPr="00EF69FD">
        <w:rPr>
          <w:rFonts w:asciiTheme="majorHAnsi" w:eastAsia="Calibri" w:hAnsiTheme="majorHAnsi" w:cs="Calibri"/>
          <w:w w:val="99"/>
          <w:sz w:val="22"/>
          <w:szCs w:val="22"/>
        </w:rPr>
        <w:t>p</w:t>
      </w:r>
      <w:r w:rsidRPr="00EF69FD">
        <w:rPr>
          <w:rFonts w:asciiTheme="majorHAnsi" w:eastAsia="Calibri" w:hAnsiTheme="majorHAnsi" w:cs="Calibri"/>
          <w:spacing w:val="3"/>
          <w:w w:val="99"/>
          <w:sz w:val="22"/>
          <w:szCs w:val="22"/>
        </w:rPr>
        <w:t>l</w:t>
      </w:r>
      <w:r w:rsidRPr="00EF69FD">
        <w:rPr>
          <w:rFonts w:asciiTheme="majorHAnsi" w:eastAsia="Calibri" w:hAnsiTheme="majorHAnsi" w:cs="Calibri"/>
          <w:w w:val="99"/>
          <w:sz w:val="22"/>
          <w:szCs w:val="22"/>
        </w:rPr>
        <w:t>e</w:t>
      </w:r>
    </w:p>
    <w:p w14:paraId="0366DA8D" w14:textId="77777777" w:rsidR="006E6849" w:rsidRPr="00EF69FD" w:rsidRDefault="00EF69FD">
      <w:pPr>
        <w:spacing w:line="260" w:lineRule="exact"/>
        <w:ind w:left="120"/>
        <w:rPr>
          <w:rFonts w:asciiTheme="majorHAnsi" w:eastAsia="Calibri" w:hAnsiTheme="majorHAnsi" w:cs="Calibri"/>
          <w:sz w:val="22"/>
          <w:szCs w:val="22"/>
        </w:rPr>
      </w:pPr>
      <w:r w:rsidRPr="00EF69FD">
        <w:rPr>
          <w:rFonts w:asciiTheme="majorHAnsi" w:eastAsia="Calibri" w:hAnsiTheme="majorHAnsi" w:cs="Calibri"/>
          <w:b/>
          <w:spacing w:val="-1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b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b/>
          <w:spacing w:val="-1"/>
          <w:sz w:val="22"/>
          <w:szCs w:val="22"/>
        </w:rPr>
        <w:t>uden</w:t>
      </w:r>
      <w:r w:rsidRPr="00EF69FD">
        <w:rPr>
          <w:rFonts w:asciiTheme="majorHAnsi" w:eastAsia="Calibri" w:hAnsiTheme="majorHAnsi" w:cs="Calibri"/>
          <w:b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T</w:t>
      </w:r>
      <w:r w:rsidRPr="00EF69FD">
        <w:rPr>
          <w:rFonts w:asciiTheme="majorHAnsi" w:eastAsia="Calibri" w:hAnsiTheme="majorHAnsi" w:cs="Calibri"/>
          <w:b/>
          <w:spacing w:val="-1"/>
          <w:sz w:val="22"/>
          <w:szCs w:val="22"/>
        </w:rPr>
        <w:t>ea</w:t>
      </w:r>
      <w:r w:rsidRPr="00EF69FD">
        <w:rPr>
          <w:rFonts w:asciiTheme="majorHAnsi" w:eastAsia="Calibri" w:hAnsiTheme="majorHAnsi" w:cs="Calibri"/>
          <w:b/>
          <w:spacing w:val="1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b/>
          <w:spacing w:val="-1"/>
          <w:sz w:val="22"/>
          <w:szCs w:val="22"/>
        </w:rPr>
        <w:t>he</w:t>
      </w:r>
      <w:r w:rsidRPr="00EF69FD">
        <w:rPr>
          <w:rFonts w:asciiTheme="majorHAnsi" w:eastAsia="Calibri" w:hAnsiTheme="majorHAnsi" w:cs="Calibri"/>
          <w:b/>
          <w:spacing w:val="1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b/>
          <w:sz w:val="22"/>
          <w:szCs w:val="22"/>
        </w:rPr>
        <w:t>,</w:t>
      </w:r>
      <w:r w:rsidRPr="00EF69FD">
        <w:rPr>
          <w:rFonts w:asciiTheme="majorHAnsi" w:eastAsia="Calibri" w:hAnsiTheme="majorHAnsi" w:cs="Calibri"/>
          <w:b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b/>
          <w:spacing w:val="1"/>
          <w:sz w:val="22"/>
          <w:szCs w:val="22"/>
        </w:rPr>
        <w:t>8</w:t>
      </w:r>
      <w:r w:rsidRPr="00EF69FD">
        <w:rPr>
          <w:rFonts w:asciiTheme="majorHAnsi" w:eastAsia="Calibri" w:hAnsiTheme="majorHAnsi" w:cs="Calibri"/>
          <w:b/>
          <w:position w:val="10"/>
          <w:sz w:val="22"/>
          <w:szCs w:val="22"/>
        </w:rPr>
        <w:t>th</w:t>
      </w:r>
      <w:r w:rsidRPr="00EF69FD">
        <w:rPr>
          <w:rFonts w:asciiTheme="majorHAnsi" w:eastAsia="Calibri" w:hAnsiTheme="majorHAnsi" w:cs="Calibri"/>
          <w:b/>
          <w:spacing w:val="17"/>
          <w:position w:val="10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b/>
          <w:spacing w:val="1"/>
          <w:sz w:val="22"/>
          <w:szCs w:val="22"/>
        </w:rPr>
        <w:t>Gr</w:t>
      </w:r>
      <w:r w:rsidRPr="00EF69FD">
        <w:rPr>
          <w:rFonts w:asciiTheme="majorHAnsi" w:eastAsia="Calibri" w:hAnsiTheme="majorHAnsi" w:cs="Calibri"/>
          <w:b/>
          <w:spacing w:val="-1"/>
          <w:sz w:val="22"/>
          <w:szCs w:val="22"/>
        </w:rPr>
        <w:t>ad</w:t>
      </w:r>
      <w:r w:rsidRPr="00EF69FD">
        <w:rPr>
          <w:rFonts w:asciiTheme="majorHAnsi" w:eastAsia="Calibri" w:hAnsiTheme="majorHAnsi" w:cs="Calibri"/>
          <w:b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b/>
          <w:spacing w:val="-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b/>
          <w:sz w:val="22"/>
          <w:szCs w:val="22"/>
        </w:rPr>
        <w:t>L</w:t>
      </w:r>
      <w:r w:rsidRPr="00EF69FD">
        <w:rPr>
          <w:rFonts w:asciiTheme="majorHAnsi" w:eastAsia="Calibri" w:hAnsiTheme="majorHAnsi" w:cs="Calibri"/>
          <w:b/>
          <w:spacing w:val="-1"/>
          <w:sz w:val="22"/>
          <w:szCs w:val="22"/>
        </w:rPr>
        <w:t>an</w:t>
      </w:r>
      <w:r w:rsidRPr="00EF69FD">
        <w:rPr>
          <w:rFonts w:asciiTheme="majorHAnsi" w:eastAsia="Calibri" w:hAnsiTheme="majorHAnsi" w:cs="Calibri"/>
          <w:b/>
          <w:spacing w:val="1"/>
          <w:sz w:val="22"/>
          <w:szCs w:val="22"/>
        </w:rPr>
        <w:t>g</w:t>
      </w:r>
      <w:r w:rsidRPr="00EF69FD">
        <w:rPr>
          <w:rFonts w:asciiTheme="majorHAnsi" w:eastAsia="Calibri" w:hAnsiTheme="majorHAnsi" w:cs="Calibri"/>
          <w:b/>
          <w:spacing w:val="-1"/>
          <w:sz w:val="22"/>
          <w:szCs w:val="22"/>
        </w:rPr>
        <w:t>ua</w:t>
      </w:r>
      <w:r w:rsidRPr="00EF69FD">
        <w:rPr>
          <w:rFonts w:asciiTheme="majorHAnsi" w:eastAsia="Calibri" w:hAnsiTheme="majorHAnsi" w:cs="Calibri"/>
          <w:b/>
          <w:spacing w:val="1"/>
          <w:sz w:val="22"/>
          <w:szCs w:val="22"/>
        </w:rPr>
        <w:t>g</w:t>
      </w:r>
      <w:r w:rsidRPr="00EF69FD">
        <w:rPr>
          <w:rFonts w:asciiTheme="majorHAnsi" w:eastAsia="Calibri" w:hAnsiTheme="majorHAnsi" w:cs="Calibri"/>
          <w:b/>
          <w:sz w:val="22"/>
          <w:szCs w:val="22"/>
        </w:rPr>
        <w:t xml:space="preserve">e </w:t>
      </w:r>
      <w:r w:rsidRPr="00EF69FD">
        <w:rPr>
          <w:rFonts w:asciiTheme="majorHAnsi" w:eastAsia="Calibri" w:hAnsiTheme="majorHAnsi" w:cs="Calibri"/>
          <w:b/>
          <w:spacing w:val="-2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b/>
          <w:spacing w:val="1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b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b/>
          <w:spacing w:val="-2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b/>
          <w:sz w:val="22"/>
          <w:szCs w:val="22"/>
        </w:rPr>
        <w:t xml:space="preserve">,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  <w:u w:color="000000"/>
        </w:rPr>
        <w:t>P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  <w:u w:color="000000"/>
        </w:rPr>
        <w:t>u</w:t>
      </w:r>
      <w:r w:rsidRPr="00EF69FD">
        <w:rPr>
          <w:rFonts w:asciiTheme="majorHAnsi" w:eastAsia="Calibri" w:hAnsiTheme="majorHAnsi" w:cs="Calibri"/>
          <w:sz w:val="22"/>
          <w:szCs w:val="22"/>
          <w:u w:color="000000"/>
        </w:rPr>
        <w:t xml:space="preserve">laski 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  <w:u w:color="000000"/>
        </w:rPr>
        <w:t>C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  <w:u w:color="000000"/>
        </w:rPr>
        <w:t>om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  <w:u w:color="000000"/>
        </w:rPr>
        <w:t>m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  <w:u w:color="000000"/>
        </w:rPr>
        <w:t>un</w:t>
      </w:r>
      <w:r w:rsidRPr="00EF69FD">
        <w:rPr>
          <w:rFonts w:asciiTheme="majorHAnsi" w:eastAsia="Calibri" w:hAnsiTheme="majorHAnsi" w:cs="Calibri"/>
          <w:sz w:val="22"/>
          <w:szCs w:val="22"/>
          <w:u w:color="000000"/>
        </w:rPr>
        <w:t>ity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  <w:u w:color="000000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  <w:u w:color="000000"/>
        </w:rPr>
        <w:t>M</w:t>
      </w:r>
      <w:r w:rsidRPr="00EF69FD">
        <w:rPr>
          <w:rFonts w:asciiTheme="majorHAnsi" w:eastAsia="Calibri" w:hAnsiTheme="majorHAnsi" w:cs="Calibri"/>
          <w:sz w:val="22"/>
          <w:szCs w:val="22"/>
          <w:u w:color="000000"/>
        </w:rPr>
        <w:t>i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  <w:u w:color="000000"/>
        </w:rPr>
        <w:t>dd</w:t>
      </w:r>
      <w:r w:rsidRPr="00EF69FD">
        <w:rPr>
          <w:rFonts w:asciiTheme="majorHAnsi" w:eastAsia="Calibri" w:hAnsiTheme="majorHAnsi" w:cs="Calibri"/>
          <w:sz w:val="22"/>
          <w:szCs w:val="22"/>
          <w:u w:color="000000"/>
        </w:rPr>
        <w:t>le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  <w:u w:color="000000"/>
        </w:rPr>
        <w:t xml:space="preserve">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  <w:u w:color="000000"/>
        </w:rPr>
        <w:t>S</w:t>
      </w:r>
      <w:r w:rsidRPr="00EF69FD">
        <w:rPr>
          <w:rFonts w:asciiTheme="majorHAnsi" w:eastAsia="Calibri" w:hAnsiTheme="majorHAnsi" w:cs="Calibri"/>
          <w:sz w:val="22"/>
          <w:szCs w:val="22"/>
          <w:u w:color="000000"/>
        </w:rPr>
        <w:t>c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  <w:u w:color="000000"/>
        </w:rPr>
        <w:t>h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  <w:u w:color="000000"/>
        </w:rPr>
        <w:t>oo</w:t>
      </w:r>
      <w:r w:rsidRPr="00EF69FD">
        <w:rPr>
          <w:rFonts w:asciiTheme="majorHAnsi" w:eastAsia="Calibri" w:hAnsiTheme="majorHAnsi" w:cs="Calibri"/>
          <w:sz w:val="22"/>
          <w:szCs w:val="22"/>
          <w:u w:color="000000"/>
        </w:rPr>
        <w:t>l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                            </w:t>
      </w:r>
      <w:r w:rsidRPr="00EF69FD">
        <w:rPr>
          <w:rFonts w:asciiTheme="majorHAnsi" w:eastAsia="Calibri" w:hAnsiTheme="majorHAnsi" w:cs="Calibri"/>
          <w:spacing w:val="48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EF69FD">
        <w:rPr>
          <w:rFonts w:asciiTheme="majorHAnsi" w:eastAsia="Calibri" w:hAnsiTheme="majorHAnsi" w:cs="Calibri"/>
          <w:sz w:val="22"/>
          <w:szCs w:val="22"/>
        </w:rPr>
        <w:t>la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z w:val="22"/>
          <w:szCs w:val="22"/>
        </w:rPr>
        <w:t>ki,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WI,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0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1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/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1</w:t>
      </w:r>
      <w:r w:rsidRPr="00EF69FD">
        <w:rPr>
          <w:rFonts w:asciiTheme="majorHAnsi" w:eastAsia="Calibri" w:hAnsiTheme="majorHAnsi" w:cs="Calibri"/>
          <w:spacing w:val="2"/>
          <w:sz w:val="22"/>
          <w:szCs w:val="22"/>
        </w:rPr>
        <w:t>3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-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EF69FD">
        <w:rPr>
          <w:rFonts w:asciiTheme="majorHAnsi" w:eastAsia="Calibri" w:hAnsiTheme="majorHAnsi" w:cs="Calibri"/>
          <w:sz w:val="22"/>
          <w:szCs w:val="22"/>
        </w:rPr>
        <w:t>re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t</w:t>
      </w:r>
    </w:p>
    <w:p w14:paraId="1BDAF40B" w14:textId="77777777" w:rsidR="006E6849" w:rsidRPr="00EF69FD" w:rsidRDefault="00EF69FD">
      <w:pPr>
        <w:tabs>
          <w:tab w:val="left" w:pos="480"/>
        </w:tabs>
        <w:spacing w:before="4"/>
        <w:ind w:left="480" w:right="401" w:hanging="360"/>
        <w:rPr>
          <w:rFonts w:asciiTheme="majorHAnsi" w:eastAsia="Calibri" w:hAnsiTheme="majorHAnsi" w:cs="Calibri"/>
          <w:sz w:val="22"/>
          <w:szCs w:val="22"/>
        </w:rPr>
      </w:pPr>
      <w:r w:rsidRPr="00EF69FD">
        <w:rPr>
          <w:rFonts w:asciiTheme="majorHAnsi" w:eastAsia="Century Gothic" w:hAnsiTheme="majorHAnsi" w:cs="Century Gothic"/>
          <w:w w:val="76"/>
          <w:sz w:val="22"/>
          <w:szCs w:val="22"/>
        </w:rPr>
        <w:t>•</w:t>
      </w:r>
      <w:r w:rsidRPr="00EF69FD">
        <w:rPr>
          <w:rFonts w:asciiTheme="majorHAnsi" w:eastAsia="Century Gothic" w:hAnsiTheme="majorHAnsi" w:cs="Century Gothic"/>
          <w:sz w:val="22"/>
          <w:szCs w:val="22"/>
        </w:rPr>
        <w:tab/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Tiered 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l</w:t>
      </w:r>
      <w:r w:rsidRPr="00EF69FD">
        <w:rPr>
          <w:rFonts w:asciiTheme="majorHAnsi" w:eastAsia="Calibri" w:hAnsiTheme="majorHAnsi" w:cs="Calibri"/>
          <w:sz w:val="22"/>
          <w:szCs w:val="22"/>
        </w:rPr>
        <w:t>es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et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n</w:t>
      </w:r>
      <w:r w:rsidRPr="00EF69FD">
        <w:rPr>
          <w:rFonts w:asciiTheme="majorHAnsi" w:eastAsia="Calibri" w:hAnsiTheme="majorHAnsi" w:cs="Calibri"/>
          <w:sz w:val="22"/>
          <w:szCs w:val="22"/>
        </w:rPr>
        <w:t>ee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EF69FD">
        <w:rPr>
          <w:rFonts w:asciiTheme="majorHAnsi" w:eastAsia="Calibri" w:hAnsiTheme="majorHAnsi" w:cs="Calibri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f lear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ers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w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z w:val="22"/>
          <w:szCs w:val="22"/>
        </w:rPr>
        <w:t>in t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pacing w:val="2"/>
          <w:sz w:val="22"/>
          <w:szCs w:val="22"/>
        </w:rPr>
        <w:t>m</w:t>
      </w:r>
      <w:r w:rsidRPr="00EF69FD">
        <w:rPr>
          <w:rFonts w:asciiTheme="majorHAnsi" w:eastAsia="Calibri" w:hAnsiTheme="majorHAnsi" w:cs="Calibri"/>
          <w:sz w:val="22"/>
          <w:szCs w:val="22"/>
        </w:rPr>
        <w:t>-ta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ugh</w:t>
      </w:r>
      <w:r w:rsidRPr="00EF69FD">
        <w:rPr>
          <w:rFonts w:asciiTheme="majorHAnsi" w:eastAsia="Calibri" w:hAnsiTheme="majorHAnsi" w:cs="Calibri"/>
          <w:sz w:val="22"/>
          <w:szCs w:val="22"/>
        </w:rPr>
        <w:t>t,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gu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lar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du</w:t>
      </w:r>
      <w:r w:rsidRPr="00EF69FD">
        <w:rPr>
          <w:rFonts w:asciiTheme="majorHAnsi" w:eastAsia="Calibri" w:hAnsiTheme="majorHAnsi" w:cs="Calibri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z w:val="22"/>
          <w:szCs w:val="22"/>
        </w:rPr>
        <w:t>ti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,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d a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dv</w:t>
      </w:r>
      <w:r w:rsidRPr="00EF69FD">
        <w:rPr>
          <w:rFonts w:asciiTheme="majorHAnsi" w:eastAsia="Calibri" w:hAnsiTheme="majorHAnsi" w:cs="Calibri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d l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ve</w:t>
      </w:r>
      <w:r w:rsidRPr="00EF69FD">
        <w:rPr>
          <w:rFonts w:asciiTheme="majorHAnsi" w:eastAsia="Calibri" w:hAnsiTheme="majorHAnsi" w:cs="Calibri"/>
          <w:sz w:val="22"/>
          <w:szCs w:val="22"/>
        </w:rPr>
        <w:t>l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la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gu</w:t>
      </w:r>
      <w:r w:rsidRPr="00EF69FD">
        <w:rPr>
          <w:rFonts w:asciiTheme="majorHAnsi" w:eastAsia="Calibri" w:hAnsiTheme="majorHAnsi" w:cs="Calibri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ge </w:t>
      </w:r>
      <w:r w:rsidRPr="00EF69FD">
        <w:rPr>
          <w:rFonts w:asciiTheme="majorHAnsi" w:eastAsia="Calibri" w:hAnsiTheme="majorHAnsi" w:cs="Calibri"/>
          <w:sz w:val="22"/>
          <w:szCs w:val="22"/>
        </w:rPr>
        <w:t>ar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clas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s</w:t>
      </w:r>
    </w:p>
    <w:p w14:paraId="39D112E7" w14:textId="77777777" w:rsidR="006E6849" w:rsidRPr="00EF69FD" w:rsidRDefault="00EF69FD">
      <w:pPr>
        <w:tabs>
          <w:tab w:val="left" w:pos="480"/>
        </w:tabs>
        <w:spacing w:before="4"/>
        <w:ind w:left="480" w:right="239" w:hanging="360"/>
        <w:rPr>
          <w:rFonts w:asciiTheme="majorHAnsi" w:eastAsia="Calibri" w:hAnsiTheme="majorHAnsi" w:cs="Calibri"/>
          <w:sz w:val="22"/>
          <w:szCs w:val="22"/>
        </w:rPr>
      </w:pPr>
      <w:r w:rsidRPr="00EF69FD">
        <w:rPr>
          <w:rFonts w:asciiTheme="majorHAnsi" w:eastAsia="Century Gothic" w:hAnsiTheme="majorHAnsi" w:cs="Century Gothic"/>
          <w:w w:val="76"/>
          <w:sz w:val="22"/>
          <w:szCs w:val="22"/>
        </w:rPr>
        <w:t>•</w:t>
      </w:r>
      <w:r w:rsidRPr="00EF69FD">
        <w:rPr>
          <w:rFonts w:asciiTheme="majorHAnsi" w:eastAsia="Century Gothic" w:hAnsiTheme="majorHAnsi" w:cs="Century Gothic"/>
          <w:sz w:val="22"/>
          <w:szCs w:val="22"/>
        </w:rPr>
        <w:tab/>
      </w:r>
      <w:r w:rsidRPr="00EF69FD">
        <w:rPr>
          <w:rFonts w:asciiTheme="majorHAnsi" w:eastAsia="Calibri" w:hAnsiTheme="majorHAnsi" w:cs="Calibri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lla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b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d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w</w:t>
      </w:r>
      <w:r w:rsidRPr="00EF69FD">
        <w:rPr>
          <w:rFonts w:asciiTheme="majorHAnsi" w:eastAsia="Calibri" w:hAnsiTheme="majorHAnsi" w:cs="Calibri"/>
          <w:sz w:val="22"/>
          <w:szCs w:val="22"/>
        </w:rPr>
        <w:t>ith s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cial 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du</w:t>
      </w:r>
      <w:r w:rsidRPr="00EF69FD">
        <w:rPr>
          <w:rFonts w:asciiTheme="majorHAnsi" w:eastAsia="Calibri" w:hAnsiTheme="majorHAnsi" w:cs="Calibri"/>
          <w:sz w:val="22"/>
          <w:szCs w:val="22"/>
        </w:rPr>
        <w:t>cati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n s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z w:val="22"/>
          <w:szCs w:val="22"/>
        </w:rPr>
        <w:t>aff,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la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ngu</w:t>
      </w:r>
      <w:r w:rsidRPr="00EF69FD">
        <w:rPr>
          <w:rFonts w:asciiTheme="majorHAnsi" w:eastAsia="Calibri" w:hAnsiTheme="majorHAnsi" w:cs="Calibri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ac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rs,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ra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g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r,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EF69FD">
        <w:rPr>
          <w:rFonts w:asciiTheme="majorHAnsi" w:eastAsia="Calibri" w:hAnsiTheme="majorHAnsi" w:cs="Calibri"/>
          <w:sz w:val="22"/>
          <w:szCs w:val="22"/>
        </w:rPr>
        <w:t>ar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z w:val="22"/>
          <w:szCs w:val="22"/>
        </w:rPr>
        <w:t>s,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d a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d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EF69FD">
        <w:rPr>
          <w:rFonts w:asciiTheme="majorHAnsi" w:eastAsia="Calibri" w:hAnsiTheme="majorHAnsi" w:cs="Calibri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is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z w:val="22"/>
          <w:szCs w:val="22"/>
        </w:rPr>
        <w:t>ra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n to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et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EF69FD">
        <w:rPr>
          <w:rFonts w:asciiTheme="majorHAnsi" w:eastAsia="Calibri" w:hAnsiTheme="majorHAnsi" w:cs="Calibri"/>
          <w:sz w:val="22"/>
          <w:szCs w:val="22"/>
        </w:rPr>
        <w:t>erse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n</w:t>
      </w:r>
      <w:r w:rsidRPr="00EF69FD">
        <w:rPr>
          <w:rFonts w:asciiTheme="majorHAnsi" w:eastAsia="Calibri" w:hAnsiTheme="majorHAnsi" w:cs="Calibri"/>
          <w:sz w:val="22"/>
          <w:szCs w:val="22"/>
        </w:rPr>
        <w:t>ee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EF69FD">
        <w:rPr>
          <w:rFonts w:asciiTheme="majorHAnsi" w:eastAsia="Calibri" w:hAnsiTheme="majorHAnsi" w:cs="Calibri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f lear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ers</w:t>
      </w:r>
    </w:p>
    <w:p w14:paraId="24CEF7A5" w14:textId="77777777" w:rsidR="006E6849" w:rsidRPr="00EF69FD" w:rsidRDefault="00EF69FD">
      <w:pPr>
        <w:tabs>
          <w:tab w:val="left" w:pos="480"/>
        </w:tabs>
        <w:spacing w:before="13" w:line="260" w:lineRule="exact"/>
        <w:ind w:left="480" w:right="111" w:hanging="360"/>
        <w:rPr>
          <w:rFonts w:asciiTheme="majorHAnsi" w:eastAsia="Calibri" w:hAnsiTheme="majorHAnsi" w:cs="Calibri"/>
          <w:sz w:val="22"/>
          <w:szCs w:val="22"/>
        </w:rPr>
      </w:pPr>
      <w:r w:rsidRPr="00EF69FD">
        <w:rPr>
          <w:rFonts w:asciiTheme="majorHAnsi" w:eastAsia="Century Gothic" w:hAnsiTheme="majorHAnsi" w:cs="Century Gothic"/>
          <w:w w:val="76"/>
          <w:sz w:val="22"/>
          <w:szCs w:val="22"/>
        </w:rPr>
        <w:t>•</w:t>
      </w:r>
      <w:r w:rsidRPr="00EF69FD">
        <w:rPr>
          <w:rFonts w:asciiTheme="majorHAnsi" w:eastAsia="Century Gothic" w:hAnsiTheme="majorHAnsi" w:cs="Century Gothic"/>
          <w:sz w:val="22"/>
          <w:szCs w:val="22"/>
        </w:rPr>
        <w:tab/>
      </w:r>
      <w:r w:rsidRPr="00EF69FD">
        <w:rPr>
          <w:rFonts w:asciiTheme="majorHAnsi" w:eastAsia="Calibri" w:hAnsiTheme="majorHAnsi" w:cs="Calibri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EF69FD">
        <w:rPr>
          <w:rFonts w:asciiTheme="majorHAnsi" w:eastAsia="Calibri" w:hAnsiTheme="majorHAnsi" w:cs="Calibri"/>
          <w:sz w:val="22"/>
          <w:szCs w:val="22"/>
        </w:rPr>
        <w:t>l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me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d a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un</w:t>
      </w:r>
      <w:r w:rsidRPr="00EF69FD">
        <w:rPr>
          <w:rFonts w:asciiTheme="majorHAnsi" w:eastAsia="Calibri" w:hAnsiTheme="majorHAnsi" w:cs="Calibri"/>
          <w:sz w:val="22"/>
          <w:szCs w:val="22"/>
        </w:rPr>
        <w:t>it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n t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ove</w:t>
      </w:r>
      <w:r w:rsidRPr="00EF69FD">
        <w:rPr>
          <w:rFonts w:asciiTheme="majorHAnsi" w:eastAsia="Calibri" w:hAnsiTheme="majorHAnsi" w:cs="Calibri"/>
          <w:sz w:val="22"/>
          <w:szCs w:val="22"/>
        </w:rPr>
        <w:t>l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  <w:u w:color="000000"/>
        </w:rPr>
        <w:t>T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  <w:u w:color="000000"/>
        </w:rPr>
        <w:t>h</w:t>
      </w:r>
      <w:r w:rsidRPr="00EF69FD">
        <w:rPr>
          <w:rFonts w:asciiTheme="majorHAnsi" w:eastAsia="Calibri" w:hAnsiTheme="majorHAnsi" w:cs="Calibri"/>
          <w:sz w:val="22"/>
          <w:szCs w:val="22"/>
          <w:u w:color="000000"/>
        </w:rPr>
        <w:t>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  <w:u w:color="000000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  <w:u w:color="000000"/>
        </w:rPr>
        <w:t>Gi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  <w:u w:color="000000"/>
        </w:rPr>
        <w:t>v</w:t>
      </w:r>
      <w:r w:rsidRPr="00EF69FD">
        <w:rPr>
          <w:rFonts w:asciiTheme="majorHAnsi" w:eastAsia="Calibri" w:hAnsiTheme="majorHAnsi" w:cs="Calibri"/>
          <w:sz w:val="22"/>
          <w:szCs w:val="22"/>
          <w:u w:color="000000"/>
        </w:rPr>
        <w:t>er</w:t>
      </w:r>
      <w:r w:rsidRPr="00EF69FD">
        <w:rPr>
          <w:rFonts w:asciiTheme="majorHAnsi" w:eastAsia="Calibri" w:hAnsiTheme="majorHAnsi" w:cs="Calibri"/>
          <w:sz w:val="22"/>
          <w:szCs w:val="22"/>
        </w:rPr>
        <w:t>,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in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w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z w:val="22"/>
          <w:szCs w:val="22"/>
        </w:rPr>
        <w:t>ich a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EF69FD">
        <w:rPr>
          <w:rFonts w:asciiTheme="majorHAnsi" w:eastAsia="Calibri" w:hAnsiTheme="majorHAnsi" w:cs="Calibri"/>
          <w:sz w:val="22"/>
          <w:szCs w:val="22"/>
        </w:rPr>
        <w:t>ari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z w:val="22"/>
          <w:szCs w:val="22"/>
        </w:rPr>
        <w:t>y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f i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str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sz w:val="22"/>
          <w:szCs w:val="22"/>
        </w:rPr>
        <w:t>ti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al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str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EF69FD">
        <w:rPr>
          <w:rFonts w:asciiTheme="majorHAnsi" w:eastAsia="Calibri" w:hAnsiTheme="majorHAnsi" w:cs="Calibri"/>
          <w:sz w:val="22"/>
          <w:szCs w:val="22"/>
        </w:rPr>
        <w:t>ies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we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EF69FD">
        <w:rPr>
          <w:rFonts w:asciiTheme="majorHAnsi" w:eastAsia="Calibri" w:hAnsiTheme="majorHAnsi" w:cs="Calibri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d s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u</w:t>
      </w:r>
      <w:r w:rsidRPr="00EF69FD">
        <w:rPr>
          <w:rFonts w:asciiTheme="majorHAnsi" w:eastAsia="Calibri" w:hAnsiTheme="majorHAnsi" w:cs="Calibri"/>
          <w:sz w:val="22"/>
          <w:szCs w:val="22"/>
        </w:rPr>
        <w:t>ch as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l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d s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all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p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EF69FD">
        <w:rPr>
          <w:rFonts w:asciiTheme="majorHAnsi" w:eastAsia="Calibri" w:hAnsiTheme="majorHAnsi" w:cs="Calibri"/>
          <w:sz w:val="22"/>
          <w:szCs w:val="22"/>
        </w:rPr>
        <w:t>isc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EF69FD">
        <w:rPr>
          <w:rFonts w:asciiTheme="majorHAnsi" w:eastAsia="Calibri" w:hAnsiTheme="majorHAnsi" w:cs="Calibri"/>
          <w:sz w:val="22"/>
          <w:szCs w:val="22"/>
        </w:rPr>
        <w:t>ss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,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w</w:t>
      </w:r>
      <w:r w:rsidRPr="00EF69FD">
        <w:rPr>
          <w:rFonts w:asciiTheme="majorHAnsi" w:eastAsia="Calibri" w:hAnsiTheme="majorHAnsi" w:cs="Calibri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z w:val="22"/>
          <w:szCs w:val="22"/>
        </w:rPr>
        <w:t>ti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g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EF69FD">
        <w:rPr>
          <w:rFonts w:asciiTheme="majorHAnsi" w:eastAsia="Calibri" w:hAnsiTheme="majorHAnsi" w:cs="Calibri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EF69FD">
        <w:rPr>
          <w:rFonts w:asciiTheme="majorHAnsi" w:eastAsia="Calibri" w:hAnsiTheme="majorHAnsi" w:cs="Calibri"/>
          <w:sz w:val="22"/>
          <w:szCs w:val="22"/>
        </w:rPr>
        <w:t>ts,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nd</w:t>
      </w:r>
      <w:r w:rsidRPr="00EF69FD">
        <w:rPr>
          <w:rFonts w:asciiTheme="majorHAnsi" w:eastAsia="Calibri" w:hAnsiTheme="majorHAnsi" w:cs="Calibri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,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d list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g act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EF69FD">
        <w:rPr>
          <w:rFonts w:asciiTheme="majorHAnsi" w:eastAsia="Calibri" w:hAnsiTheme="majorHAnsi" w:cs="Calibri"/>
          <w:sz w:val="22"/>
          <w:szCs w:val="22"/>
        </w:rPr>
        <w:t>iti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s</w:t>
      </w:r>
    </w:p>
    <w:p w14:paraId="32FF329C" w14:textId="77777777" w:rsidR="006E6849" w:rsidRPr="00EF69FD" w:rsidRDefault="00EF69FD">
      <w:pPr>
        <w:tabs>
          <w:tab w:val="left" w:pos="480"/>
        </w:tabs>
        <w:spacing w:before="6"/>
        <w:ind w:left="480" w:right="241" w:hanging="360"/>
        <w:rPr>
          <w:rFonts w:asciiTheme="majorHAnsi" w:eastAsia="Calibri" w:hAnsiTheme="majorHAnsi" w:cs="Calibri"/>
          <w:sz w:val="22"/>
          <w:szCs w:val="22"/>
        </w:rPr>
      </w:pPr>
      <w:r w:rsidRPr="00EF69FD">
        <w:rPr>
          <w:rFonts w:asciiTheme="majorHAnsi" w:eastAsia="Century Gothic" w:hAnsiTheme="majorHAnsi" w:cs="Century Gothic"/>
          <w:w w:val="76"/>
          <w:sz w:val="22"/>
          <w:szCs w:val="22"/>
        </w:rPr>
        <w:t>•</w:t>
      </w:r>
      <w:r w:rsidRPr="00EF69FD">
        <w:rPr>
          <w:rFonts w:asciiTheme="majorHAnsi" w:eastAsia="Century Gothic" w:hAnsiTheme="majorHAnsi" w:cs="Century Gothic"/>
          <w:sz w:val="22"/>
          <w:szCs w:val="22"/>
        </w:rPr>
        <w:tab/>
      </w:r>
      <w:r w:rsidRPr="00EF69FD">
        <w:rPr>
          <w:rFonts w:asciiTheme="majorHAnsi" w:eastAsia="Calibri" w:hAnsiTheme="majorHAnsi" w:cs="Calibri"/>
          <w:sz w:val="22"/>
          <w:szCs w:val="22"/>
        </w:rPr>
        <w:t>Tracked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EF69FD">
        <w:rPr>
          <w:rFonts w:asciiTheme="majorHAnsi" w:eastAsia="Calibri" w:hAnsiTheme="majorHAnsi" w:cs="Calibri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EF69FD">
        <w:rPr>
          <w:rFonts w:asciiTheme="majorHAnsi" w:eastAsia="Calibri" w:hAnsiTheme="majorHAnsi" w:cs="Calibri"/>
          <w:sz w:val="22"/>
          <w:szCs w:val="22"/>
        </w:rPr>
        <w:t>re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f st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ud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ts’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l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pm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with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b</w:t>
      </w:r>
      <w:r w:rsidRPr="00EF69FD">
        <w:rPr>
          <w:rFonts w:asciiTheme="majorHAnsi" w:eastAsia="Calibri" w:hAnsiTheme="majorHAnsi" w:cs="Calibri"/>
          <w:sz w:val="22"/>
          <w:szCs w:val="22"/>
        </w:rPr>
        <w:t>se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EF69FD">
        <w:rPr>
          <w:rFonts w:asciiTheme="majorHAnsi" w:eastAsia="Calibri" w:hAnsiTheme="majorHAnsi" w:cs="Calibri"/>
          <w:sz w:val="22"/>
          <w:szCs w:val="22"/>
        </w:rPr>
        <w:t>at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,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EF69FD">
        <w:rPr>
          <w:rFonts w:asciiTheme="majorHAnsi" w:eastAsia="Calibri" w:hAnsiTheme="majorHAnsi" w:cs="Calibri"/>
          <w:sz w:val="22"/>
          <w:szCs w:val="22"/>
        </w:rPr>
        <w:t>re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p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st,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f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z w:val="22"/>
          <w:szCs w:val="22"/>
        </w:rPr>
        <w:t>ti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EF69FD">
        <w:rPr>
          <w:rFonts w:asciiTheme="majorHAnsi" w:eastAsia="Calibri" w:hAnsiTheme="majorHAnsi" w:cs="Calibri"/>
          <w:sz w:val="22"/>
          <w:szCs w:val="22"/>
        </w:rPr>
        <w:t>e,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d s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um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z w:val="22"/>
          <w:szCs w:val="22"/>
        </w:rPr>
        <w:t>ti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v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as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z w:val="22"/>
          <w:szCs w:val="22"/>
        </w:rPr>
        <w:t>es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t, a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d s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lf-r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fl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cti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n</w:t>
      </w:r>
    </w:p>
    <w:p w14:paraId="034550F5" w14:textId="77777777" w:rsidR="006E6849" w:rsidRPr="00EF69FD" w:rsidRDefault="00EF69FD">
      <w:pPr>
        <w:spacing w:before="4"/>
        <w:ind w:left="120"/>
        <w:rPr>
          <w:rFonts w:asciiTheme="majorHAnsi" w:eastAsia="Calibri" w:hAnsiTheme="majorHAnsi" w:cs="Calibri"/>
          <w:sz w:val="22"/>
          <w:szCs w:val="22"/>
        </w:rPr>
      </w:pPr>
      <w:r w:rsidRPr="00EF69FD">
        <w:rPr>
          <w:rFonts w:asciiTheme="majorHAnsi" w:eastAsia="Century Gothic" w:hAnsiTheme="majorHAnsi" w:cs="Century Gothic"/>
          <w:w w:val="76"/>
          <w:sz w:val="22"/>
          <w:szCs w:val="22"/>
        </w:rPr>
        <w:t xml:space="preserve">•    </w:t>
      </w:r>
      <w:r w:rsidRPr="00EF69FD">
        <w:rPr>
          <w:rFonts w:asciiTheme="majorHAnsi" w:eastAsia="Century Gothic" w:hAnsiTheme="majorHAnsi" w:cs="Century Gothic"/>
          <w:spacing w:val="28"/>
          <w:w w:val="76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F</w:t>
      </w:r>
      <w:r w:rsidRPr="00EF69FD">
        <w:rPr>
          <w:rFonts w:asciiTheme="majorHAnsi" w:eastAsia="Calibri" w:hAnsiTheme="majorHAnsi" w:cs="Calibri"/>
          <w:sz w:val="22"/>
          <w:szCs w:val="22"/>
        </w:rPr>
        <w:t>acilitat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d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w</w:t>
      </w:r>
      <w:r w:rsidRPr="00EF69FD">
        <w:rPr>
          <w:rFonts w:asciiTheme="majorHAnsi" w:eastAsia="Calibri" w:hAnsiTheme="majorHAnsi" w:cs="Calibri"/>
          <w:sz w:val="22"/>
          <w:szCs w:val="22"/>
        </w:rPr>
        <w:t>rite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n 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d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EF69FD">
        <w:rPr>
          <w:rFonts w:asciiTheme="majorHAnsi" w:eastAsia="Calibri" w:hAnsiTheme="majorHAnsi" w:cs="Calibri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nd</w:t>
      </w:r>
      <w:r w:rsidRPr="00EF69FD">
        <w:rPr>
          <w:rFonts w:asciiTheme="majorHAnsi" w:eastAsia="Calibri" w:hAnsiTheme="majorHAnsi" w:cs="Calibri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w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re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st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ud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ts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w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re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b</w:t>
      </w:r>
      <w:r w:rsidRPr="00EF69FD">
        <w:rPr>
          <w:rFonts w:asciiTheme="majorHAnsi" w:eastAsia="Calibri" w:hAnsiTheme="majorHAnsi" w:cs="Calibri"/>
          <w:sz w:val="22"/>
          <w:szCs w:val="22"/>
        </w:rPr>
        <w:t>le</w:t>
      </w:r>
      <w:r w:rsidRPr="00EF69FD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EF69FD">
        <w:rPr>
          <w:rFonts w:asciiTheme="majorHAnsi" w:eastAsia="Calibri" w:hAnsiTheme="majorHAnsi" w:cs="Calibri"/>
          <w:sz w:val="22"/>
          <w:szCs w:val="22"/>
        </w:rPr>
        <w:t>ract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z w:val="22"/>
          <w:szCs w:val="22"/>
        </w:rPr>
        <w:t>ce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EF69FD">
        <w:rPr>
          <w:rFonts w:asciiTheme="majorHAnsi" w:eastAsia="Calibri" w:hAnsiTheme="majorHAnsi" w:cs="Calibri"/>
          <w:sz w:val="22"/>
          <w:szCs w:val="22"/>
        </w:rPr>
        <w:t>istri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w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writi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g 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z w:val="22"/>
          <w:szCs w:val="22"/>
        </w:rPr>
        <w:t>trate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g</w:t>
      </w:r>
      <w:r w:rsidRPr="00EF69FD">
        <w:rPr>
          <w:rFonts w:asciiTheme="majorHAnsi" w:eastAsia="Calibri" w:hAnsiTheme="majorHAnsi" w:cs="Calibri"/>
          <w:sz w:val="22"/>
          <w:szCs w:val="22"/>
        </w:rPr>
        <w:t>y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B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EF 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U</w:t>
      </w:r>
      <w:r w:rsidRPr="00EF69FD">
        <w:rPr>
          <w:rFonts w:asciiTheme="majorHAnsi" w:eastAsia="Calibri" w:hAnsiTheme="majorHAnsi" w:cs="Calibri"/>
          <w:sz w:val="22"/>
          <w:szCs w:val="22"/>
        </w:rPr>
        <w:t>P</w:t>
      </w:r>
    </w:p>
    <w:p w14:paraId="153F8905" w14:textId="77777777" w:rsidR="006E6849" w:rsidRPr="00EF69FD" w:rsidRDefault="00EF69FD">
      <w:pPr>
        <w:spacing w:before="4"/>
        <w:ind w:left="120"/>
        <w:rPr>
          <w:rFonts w:asciiTheme="majorHAnsi" w:eastAsia="Calibri" w:hAnsiTheme="majorHAnsi" w:cs="Calibri"/>
          <w:sz w:val="22"/>
          <w:szCs w:val="22"/>
        </w:rPr>
      </w:pPr>
      <w:r w:rsidRPr="00EF69FD">
        <w:rPr>
          <w:rFonts w:asciiTheme="majorHAnsi" w:eastAsia="Century Gothic" w:hAnsiTheme="majorHAnsi" w:cs="Century Gothic"/>
          <w:w w:val="76"/>
          <w:sz w:val="22"/>
          <w:szCs w:val="22"/>
        </w:rPr>
        <w:t xml:space="preserve">•    </w:t>
      </w:r>
      <w:r w:rsidRPr="00EF69FD">
        <w:rPr>
          <w:rFonts w:asciiTheme="majorHAnsi" w:eastAsia="Century Gothic" w:hAnsiTheme="majorHAnsi" w:cs="Century Gothic"/>
          <w:spacing w:val="28"/>
          <w:w w:val="76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EF69FD">
        <w:rPr>
          <w:rFonts w:asciiTheme="majorHAnsi" w:eastAsia="Calibri" w:hAnsiTheme="majorHAnsi" w:cs="Calibri"/>
          <w:sz w:val="22"/>
          <w:szCs w:val="22"/>
        </w:rPr>
        <w:t>ra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te</w:t>
      </w:r>
      <w:r w:rsidRPr="00EF69FD">
        <w:rPr>
          <w:rFonts w:asciiTheme="majorHAnsi" w:eastAsia="Calibri" w:hAnsiTheme="majorHAnsi" w:cs="Calibri"/>
          <w:sz w:val="22"/>
          <w:szCs w:val="22"/>
        </w:rPr>
        <w:t>d a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EF69FD">
        <w:rPr>
          <w:rFonts w:asciiTheme="majorHAnsi" w:eastAsia="Calibri" w:hAnsiTheme="majorHAnsi" w:cs="Calibri"/>
          <w:sz w:val="22"/>
          <w:szCs w:val="22"/>
        </w:rPr>
        <w:t>ar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ty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f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hn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l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EF69FD">
        <w:rPr>
          <w:rFonts w:asciiTheme="majorHAnsi" w:eastAsia="Calibri" w:hAnsiTheme="majorHAnsi" w:cs="Calibri"/>
          <w:sz w:val="22"/>
          <w:szCs w:val="22"/>
        </w:rPr>
        <w:t>ies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to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d</w:t>
      </w:r>
      <w:r w:rsidRPr="00EF69FD">
        <w:rPr>
          <w:rFonts w:asciiTheme="majorHAnsi" w:eastAsia="Calibri" w:hAnsiTheme="majorHAnsi" w:cs="Calibri"/>
          <w:sz w:val="22"/>
          <w:szCs w:val="22"/>
        </w:rPr>
        <w:t>aily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z w:val="22"/>
          <w:szCs w:val="22"/>
        </w:rPr>
        <w:t>tr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EF69FD">
        <w:rPr>
          <w:rFonts w:asciiTheme="majorHAnsi" w:eastAsia="Calibri" w:hAnsiTheme="majorHAnsi" w:cs="Calibri"/>
          <w:sz w:val="22"/>
          <w:szCs w:val="22"/>
        </w:rPr>
        <w:t>ct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n</w:t>
      </w:r>
    </w:p>
    <w:p w14:paraId="41783945" w14:textId="77777777" w:rsidR="006E6849" w:rsidRPr="00EF69FD" w:rsidRDefault="00EF69FD">
      <w:pPr>
        <w:spacing w:before="2"/>
        <w:ind w:left="120"/>
        <w:rPr>
          <w:rFonts w:asciiTheme="majorHAnsi" w:eastAsia="Calibri" w:hAnsiTheme="majorHAnsi" w:cs="Calibri"/>
          <w:sz w:val="22"/>
          <w:szCs w:val="22"/>
        </w:rPr>
      </w:pPr>
      <w:r w:rsidRPr="00EF69FD">
        <w:rPr>
          <w:rFonts w:asciiTheme="majorHAnsi" w:eastAsia="Century Gothic" w:hAnsiTheme="majorHAnsi" w:cs="Century Gothic"/>
          <w:w w:val="76"/>
          <w:sz w:val="22"/>
          <w:szCs w:val="22"/>
        </w:rPr>
        <w:t xml:space="preserve">•    </w:t>
      </w:r>
      <w:r w:rsidRPr="00EF69FD">
        <w:rPr>
          <w:rFonts w:asciiTheme="majorHAnsi" w:eastAsia="Century Gothic" w:hAnsiTheme="majorHAnsi" w:cs="Century Gothic"/>
          <w:spacing w:val="28"/>
          <w:w w:val="76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mo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z w:val="22"/>
          <w:szCs w:val="22"/>
        </w:rPr>
        <w:t>trated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eff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ct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cl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z w:val="22"/>
          <w:szCs w:val="22"/>
        </w:rPr>
        <w:t>ssr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m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m</w:t>
      </w:r>
      <w:r w:rsidRPr="00EF69FD">
        <w:rPr>
          <w:rFonts w:asciiTheme="majorHAnsi" w:eastAsia="Calibri" w:hAnsiTheme="majorHAnsi" w:cs="Calibri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tec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qu</w:t>
      </w:r>
      <w:r w:rsidRPr="00EF69FD">
        <w:rPr>
          <w:rFonts w:asciiTheme="majorHAnsi" w:eastAsia="Calibri" w:hAnsiTheme="majorHAnsi" w:cs="Calibri"/>
          <w:sz w:val="22"/>
          <w:szCs w:val="22"/>
        </w:rPr>
        <w:t>es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d class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m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ex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ec</w:t>
      </w:r>
      <w:r w:rsidRPr="00EF69FD">
        <w:rPr>
          <w:rFonts w:asciiTheme="majorHAnsi" w:eastAsia="Calibri" w:hAnsiTheme="majorHAnsi" w:cs="Calibri"/>
          <w:sz w:val="22"/>
          <w:szCs w:val="22"/>
        </w:rPr>
        <w:t>tati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s</w:t>
      </w:r>
    </w:p>
    <w:p w14:paraId="3C39DC3E" w14:textId="77777777" w:rsidR="006E6849" w:rsidRPr="00EF69FD" w:rsidRDefault="00EF69FD">
      <w:pPr>
        <w:spacing w:before="4"/>
        <w:ind w:left="120"/>
        <w:rPr>
          <w:rFonts w:asciiTheme="majorHAnsi" w:eastAsia="Calibri" w:hAnsiTheme="majorHAnsi" w:cs="Calibri"/>
          <w:sz w:val="22"/>
          <w:szCs w:val="22"/>
        </w:rPr>
      </w:pPr>
      <w:r w:rsidRPr="00EF69FD">
        <w:rPr>
          <w:rFonts w:asciiTheme="majorHAnsi" w:eastAsia="Century Gothic" w:hAnsiTheme="majorHAnsi" w:cs="Century Gothic"/>
          <w:w w:val="76"/>
          <w:sz w:val="22"/>
          <w:szCs w:val="22"/>
        </w:rPr>
        <w:t xml:space="preserve">•    </w:t>
      </w:r>
      <w:r w:rsidRPr="00EF69FD">
        <w:rPr>
          <w:rFonts w:asciiTheme="majorHAnsi" w:eastAsia="Century Gothic" w:hAnsiTheme="majorHAnsi" w:cs="Century Gothic"/>
          <w:spacing w:val="28"/>
          <w:w w:val="76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npu</w:t>
      </w:r>
      <w:r w:rsidRPr="00EF69FD">
        <w:rPr>
          <w:rFonts w:asciiTheme="majorHAnsi" w:eastAsia="Calibri" w:hAnsiTheme="majorHAnsi" w:cs="Calibri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EF69FD">
        <w:rPr>
          <w:rFonts w:asciiTheme="majorHAnsi" w:eastAsia="Calibri" w:hAnsiTheme="majorHAnsi" w:cs="Calibri"/>
          <w:sz w:val="22"/>
          <w:szCs w:val="22"/>
        </w:rPr>
        <w:t>ra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EF69FD">
        <w:rPr>
          <w:rFonts w:asciiTheme="majorHAnsi" w:eastAsia="Calibri" w:hAnsiTheme="majorHAnsi" w:cs="Calibri"/>
          <w:sz w:val="22"/>
          <w:szCs w:val="22"/>
        </w:rPr>
        <w:t>si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g I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fi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ite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Ca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pu</w:t>
      </w:r>
      <w:r w:rsidRPr="00EF69FD">
        <w:rPr>
          <w:rFonts w:asciiTheme="majorHAnsi" w:eastAsia="Calibri" w:hAnsiTheme="majorHAnsi" w:cs="Calibri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EF69FD">
        <w:rPr>
          <w:rFonts w:asciiTheme="majorHAnsi" w:eastAsia="Calibri" w:hAnsiTheme="majorHAnsi" w:cs="Calibri"/>
          <w:sz w:val="22"/>
          <w:szCs w:val="22"/>
        </w:rPr>
        <w:t>l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d s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me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r 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car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EF69FD">
        <w:rPr>
          <w:rFonts w:asciiTheme="majorHAnsi" w:eastAsia="Calibri" w:hAnsiTheme="majorHAnsi" w:cs="Calibri"/>
          <w:sz w:val="22"/>
          <w:szCs w:val="22"/>
        </w:rPr>
        <w:t>s</w:t>
      </w:r>
    </w:p>
    <w:p w14:paraId="12C2F7A4" w14:textId="77777777" w:rsidR="006E6849" w:rsidRPr="00EF69FD" w:rsidRDefault="00EF69FD">
      <w:pPr>
        <w:spacing w:before="4"/>
        <w:ind w:left="120"/>
        <w:rPr>
          <w:rFonts w:asciiTheme="majorHAnsi" w:eastAsia="Calibri" w:hAnsiTheme="majorHAnsi" w:cs="Calibri"/>
          <w:sz w:val="22"/>
          <w:szCs w:val="22"/>
        </w:rPr>
      </w:pPr>
      <w:r w:rsidRPr="00EF69FD">
        <w:rPr>
          <w:rFonts w:asciiTheme="majorHAnsi" w:eastAsia="Century Gothic" w:hAnsiTheme="majorHAnsi" w:cs="Century Gothic"/>
          <w:w w:val="76"/>
          <w:sz w:val="22"/>
          <w:szCs w:val="22"/>
        </w:rPr>
        <w:lastRenderedPageBreak/>
        <w:t xml:space="preserve">•    </w:t>
      </w:r>
      <w:r w:rsidRPr="00EF69FD">
        <w:rPr>
          <w:rFonts w:asciiTheme="majorHAnsi" w:eastAsia="Century Gothic" w:hAnsiTheme="majorHAnsi" w:cs="Century Gothic"/>
          <w:spacing w:val="28"/>
          <w:w w:val="76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ac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f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sics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EF69FD">
        <w:rPr>
          <w:rFonts w:asciiTheme="majorHAnsi" w:eastAsia="Calibri" w:hAnsiTheme="majorHAnsi" w:cs="Calibri"/>
          <w:sz w:val="22"/>
          <w:szCs w:val="22"/>
        </w:rPr>
        <w:t>ar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z w:val="22"/>
          <w:szCs w:val="22"/>
        </w:rPr>
        <w:t>ci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EF69FD">
        <w:rPr>
          <w:rFonts w:asciiTheme="majorHAnsi" w:eastAsia="Calibri" w:hAnsiTheme="majorHAnsi" w:cs="Calibri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ts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in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EF69FD">
        <w:rPr>
          <w:rFonts w:asciiTheme="majorHAnsi" w:eastAsia="Calibri" w:hAnsiTheme="majorHAnsi" w:cs="Calibri"/>
          <w:sz w:val="22"/>
          <w:szCs w:val="22"/>
        </w:rPr>
        <w:t>ra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2"/>
          <w:sz w:val="22"/>
          <w:szCs w:val="22"/>
        </w:rPr>
        <w:t>6</w:t>
      </w:r>
      <w:r w:rsidRPr="00EF69FD">
        <w:rPr>
          <w:rFonts w:asciiTheme="majorHAnsi" w:eastAsia="Calibri" w:hAnsiTheme="majorHAnsi" w:cs="Calibri"/>
          <w:sz w:val="22"/>
          <w:szCs w:val="22"/>
        </w:rPr>
        <w:t>-8</w:t>
      </w:r>
    </w:p>
    <w:p w14:paraId="5CA2FC22" w14:textId="77777777" w:rsidR="006E6849" w:rsidRPr="00EF69FD" w:rsidRDefault="006E6849">
      <w:pPr>
        <w:spacing w:before="10" w:line="200" w:lineRule="exact"/>
        <w:rPr>
          <w:rFonts w:asciiTheme="majorHAnsi" w:hAnsiTheme="majorHAnsi"/>
          <w:sz w:val="22"/>
          <w:szCs w:val="22"/>
        </w:rPr>
      </w:pPr>
    </w:p>
    <w:p w14:paraId="73AF8EF9" w14:textId="77777777" w:rsidR="006E6849" w:rsidRPr="00EF69FD" w:rsidRDefault="00EF69FD">
      <w:pPr>
        <w:spacing w:before="33"/>
        <w:ind w:right="119"/>
        <w:jc w:val="right"/>
        <w:rPr>
          <w:rFonts w:asciiTheme="majorHAnsi" w:eastAsia="Tahoma" w:hAnsiTheme="majorHAnsi" w:cs="Tahoma"/>
          <w:sz w:val="22"/>
          <w:szCs w:val="22"/>
        </w:rPr>
        <w:sectPr w:rsidR="006E6849" w:rsidRPr="00EF69FD">
          <w:type w:val="continuous"/>
          <w:pgSz w:w="12240" w:h="15840"/>
          <w:pgMar w:top="340" w:right="600" w:bottom="280" w:left="600" w:header="720" w:footer="720" w:gutter="0"/>
          <w:cols w:space="720"/>
        </w:sectPr>
      </w:pPr>
      <w:r w:rsidRPr="00EF69FD">
        <w:rPr>
          <w:rFonts w:asciiTheme="majorHAnsi" w:eastAsia="Tahoma" w:hAnsiTheme="majorHAnsi" w:cs="Tahoma"/>
          <w:sz w:val="22"/>
          <w:szCs w:val="22"/>
        </w:rPr>
        <w:t>5</w:t>
      </w:r>
    </w:p>
    <w:p w14:paraId="310CD281" w14:textId="77777777" w:rsidR="006E6849" w:rsidRPr="00EF69FD" w:rsidRDefault="00EF69FD">
      <w:pPr>
        <w:spacing w:before="46"/>
        <w:ind w:left="4660" w:right="4639"/>
        <w:jc w:val="center"/>
        <w:rPr>
          <w:rFonts w:asciiTheme="majorHAnsi" w:eastAsia="Calibri" w:hAnsiTheme="majorHAnsi" w:cs="Calibri"/>
          <w:sz w:val="22"/>
          <w:szCs w:val="22"/>
        </w:rPr>
      </w:pPr>
      <w:r w:rsidRPr="00EF69FD">
        <w:rPr>
          <w:rFonts w:asciiTheme="majorHAnsi" w:eastAsia="Calibri" w:hAnsiTheme="majorHAnsi" w:cs="Calibri"/>
          <w:b/>
          <w:sz w:val="22"/>
          <w:szCs w:val="22"/>
        </w:rPr>
        <w:lastRenderedPageBreak/>
        <w:t>ACTION</w:t>
      </w:r>
      <w:r w:rsidRPr="00EF69FD">
        <w:rPr>
          <w:rFonts w:asciiTheme="majorHAnsi" w:eastAsia="Calibri" w:hAnsiTheme="majorHAnsi" w:cs="Calibri"/>
          <w:b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b/>
          <w:sz w:val="22"/>
          <w:szCs w:val="22"/>
        </w:rPr>
        <w:t>VE</w:t>
      </w:r>
      <w:r w:rsidRPr="00EF69FD">
        <w:rPr>
          <w:rFonts w:asciiTheme="majorHAnsi" w:eastAsia="Calibri" w:hAnsiTheme="majorHAnsi" w:cs="Calibri"/>
          <w:b/>
          <w:spacing w:val="-2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b/>
          <w:spacing w:val="1"/>
          <w:sz w:val="22"/>
          <w:szCs w:val="22"/>
        </w:rPr>
        <w:t>B</w:t>
      </w:r>
      <w:r w:rsidRPr="00EF69FD">
        <w:rPr>
          <w:rFonts w:asciiTheme="majorHAnsi" w:eastAsia="Calibri" w:hAnsiTheme="majorHAnsi" w:cs="Calibri"/>
          <w:b/>
          <w:sz w:val="22"/>
          <w:szCs w:val="22"/>
        </w:rPr>
        <w:t>S</w:t>
      </w:r>
    </w:p>
    <w:p w14:paraId="53F47601" w14:textId="77777777" w:rsidR="006E6849" w:rsidRPr="00EF69FD" w:rsidRDefault="006E6849">
      <w:pPr>
        <w:spacing w:before="8" w:line="280" w:lineRule="exact"/>
        <w:rPr>
          <w:rFonts w:asciiTheme="majorHAnsi" w:hAnsiTheme="majorHAnsi"/>
          <w:sz w:val="22"/>
          <w:szCs w:val="22"/>
        </w:rPr>
      </w:pPr>
    </w:p>
    <w:tbl>
      <w:tblPr>
        <w:tblW w:w="0" w:type="auto"/>
        <w:tblInd w:w="11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35"/>
        <w:gridCol w:w="2592"/>
        <w:gridCol w:w="3262"/>
        <w:gridCol w:w="2673"/>
      </w:tblGrid>
      <w:tr w:rsidR="006E6849" w:rsidRPr="00EF69FD" w14:paraId="2F4A7B17" w14:textId="77777777">
        <w:trPr>
          <w:trHeight w:hRule="exact" w:val="333"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645FE7B7" w14:textId="77777777" w:rsidR="006E6849" w:rsidRPr="00EF69FD" w:rsidRDefault="00EF69FD">
            <w:pPr>
              <w:spacing w:before="52"/>
              <w:ind w:left="40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EF69FD">
              <w:rPr>
                <w:rFonts w:asciiTheme="majorHAnsi" w:eastAsia="Calibri" w:hAnsiTheme="majorHAnsi" w:cs="Calibri"/>
                <w:b/>
                <w:spacing w:val="1"/>
                <w:sz w:val="22"/>
                <w:szCs w:val="22"/>
                <w:u w:color="000000"/>
              </w:rPr>
              <w:t>A</w:t>
            </w:r>
            <w:r w:rsidRPr="00EF69FD">
              <w:rPr>
                <w:rFonts w:asciiTheme="majorHAnsi" w:eastAsia="Calibri" w:hAnsiTheme="majorHAnsi" w:cs="Calibri"/>
                <w:b/>
                <w:sz w:val="22"/>
                <w:szCs w:val="22"/>
                <w:u w:color="000000"/>
              </w:rPr>
              <w:t>D</w:t>
            </w:r>
            <w:r w:rsidRPr="00EF69FD">
              <w:rPr>
                <w:rFonts w:asciiTheme="majorHAnsi" w:eastAsia="Calibri" w:hAnsiTheme="majorHAnsi" w:cs="Calibri"/>
                <w:b/>
                <w:spacing w:val="-1"/>
                <w:sz w:val="22"/>
                <w:szCs w:val="22"/>
                <w:u w:color="000000"/>
              </w:rPr>
              <w:t>MI</w:t>
            </w:r>
            <w:r w:rsidRPr="00EF69FD">
              <w:rPr>
                <w:rFonts w:asciiTheme="majorHAnsi" w:eastAsia="Calibri" w:hAnsiTheme="majorHAnsi" w:cs="Calibri"/>
                <w:b/>
                <w:spacing w:val="1"/>
                <w:sz w:val="22"/>
                <w:szCs w:val="22"/>
                <w:u w:color="000000"/>
              </w:rPr>
              <w:t>NI</w:t>
            </w:r>
            <w:r w:rsidRPr="00EF69FD">
              <w:rPr>
                <w:rFonts w:asciiTheme="majorHAnsi" w:eastAsia="Calibri" w:hAnsiTheme="majorHAnsi" w:cs="Calibri"/>
                <w:b/>
                <w:spacing w:val="-3"/>
                <w:sz w:val="22"/>
                <w:szCs w:val="22"/>
                <w:u w:color="000000"/>
              </w:rPr>
              <w:t>S</w:t>
            </w:r>
            <w:r w:rsidRPr="00EF69FD">
              <w:rPr>
                <w:rFonts w:asciiTheme="majorHAnsi" w:eastAsia="Calibri" w:hAnsiTheme="majorHAnsi" w:cs="Calibri"/>
                <w:b/>
                <w:spacing w:val="1"/>
                <w:sz w:val="22"/>
                <w:szCs w:val="22"/>
                <w:u w:color="000000"/>
              </w:rPr>
              <w:t>T</w:t>
            </w:r>
            <w:r w:rsidRPr="00EF69FD">
              <w:rPr>
                <w:rFonts w:asciiTheme="majorHAnsi" w:eastAsia="Calibri" w:hAnsiTheme="majorHAnsi" w:cs="Calibri"/>
                <w:b/>
                <w:sz w:val="22"/>
                <w:szCs w:val="22"/>
                <w:u w:color="000000"/>
              </w:rPr>
              <w:t>R</w:t>
            </w:r>
            <w:r w:rsidRPr="00EF69FD">
              <w:rPr>
                <w:rFonts w:asciiTheme="majorHAnsi" w:eastAsia="Calibri" w:hAnsiTheme="majorHAnsi" w:cs="Calibri"/>
                <w:b/>
                <w:spacing w:val="-2"/>
                <w:sz w:val="22"/>
                <w:szCs w:val="22"/>
                <w:u w:color="000000"/>
              </w:rPr>
              <w:t>A</w:t>
            </w:r>
            <w:r w:rsidRPr="00EF69FD">
              <w:rPr>
                <w:rFonts w:asciiTheme="majorHAnsi" w:eastAsia="Calibri" w:hAnsiTheme="majorHAnsi" w:cs="Calibri"/>
                <w:b/>
                <w:spacing w:val="-1"/>
                <w:sz w:val="22"/>
                <w:szCs w:val="22"/>
                <w:u w:color="000000"/>
              </w:rPr>
              <w:t>T</w:t>
            </w:r>
            <w:r w:rsidRPr="00EF69FD">
              <w:rPr>
                <w:rFonts w:asciiTheme="majorHAnsi" w:eastAsia="Calibri" w:hAnsiTheme="majorHAnsi" w:cs="Calibri"/>
                <w:b/>
                <w:spacing w:val="1"/>
                <w:sz w:val="22"/>
                <w:szCs w:val="22"/>
                <w:u w:color="000000"/>
              </w:rPr>
              <w:t>I</w:t>
            </w:r>
            <w:r w:rsidRPr="00EF69FD">
              <w:rPr>
                <w:rFonts w:asciiTheme="majorHAnsi" w:eastAsia="Calibri" w:hAnsiTheme="majorHAnsi" w:cs="Calibri"/>
                <w:b/>
                <w:spacing w:val="-1"/>
                <w:sz w:val="22"/>
                <w:szCs w:val="22"/>
                <w:u w:color="000000"/>
              </w:rPr>
              <w:t>V</w:t>
            </w:r>
            <w:r w:rsidRPr="00EF69FD">
              <w:rPr>
                <w:rFonts w:asciiTheme="majorHAnsi" w:eastAsia="Calibri" w:hAnsiTheme="majorHAnsi" w:cs="Calibri"/>
                <w:b/>
                <w:sz w:val="22"/>
                <w:szCs w:val="22"/>
                <w:u w:color="000000"/>
              </w:rPr>
              <w:t>E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4E495223" w14:textId="77777777" w:rsidR="006E6849" w:rsidRPr="00EF69FD" w:rsidRDefault="00EF69FD">
            <w:pPr>
              <w:spacing w:before="55"/>
              <w:ind w:left="585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EF69FD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C</w:t>
            </w:r>
            <w:r w:rsidRPr="00EF69FD">
              <w:rPr>
                <w:rFonts w:asciiTheme="majorHAnsi" w:eastAsia="Calibri" w:hAnsiTheme="majorHAnsi" w:cs="Calibri"/>
                <w:sz w:val="22"/>
                <w:szCs w:val="22"/>
              </w:rPr>
              <w:t>l</w:t>
            </w:r>
            <w:r w:rsidRPr="00EF69FD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a</w:t>
            </w:r>
            <w:r w:rsidRPr="00EF69FD">
              <w:rPr>
                <w:rFonts w:asciiTheme="majorHAnsi" w:eastAsia="Calibri" w:hAnsiTheme="majorHAnsi" w:cs="Calibri"/>
                <w:sz w:val="22"/>
                <w:szCs w:val="22"/>
              </w:rPr>
              <w:t>ri</w:t>
            </w:r>
            <w:r w:rsidRPr="00EF69FD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f</w:t>
            </w:r>
            <w:r w:rsidRPr="00EF69FD">
              <w:rPr>
                <w:rFonts w:asciiTheme="majorHAnsi" w:eastAsia="Calibri" w:hAnsiTheme="majorHAnsi" w:cs="Calibri"/>
                <w:sz w:val="22"/>
                <w:szCs w:val="22"/>
              </w:rPr>
              <w:t>y</w:t>
            </w:r>
          </w:p>
        </w:tc>
        <w:tc>
          <w:tcPr>
            <w:tcW w:w="3262" w:type="dxa"/>
            <w:tcBorders>
              <w:top w:val="nil"/>
              <w:left w:val="nil"/>
              <w:bottom w:val="nil"/>
              <w:right w:val="nil"/>
            </w:tcBorders>
          </w:tcPr>
          <w:p w14:paraId="6DE0EFD0" w14:textId="77777777" w:rsidR="006E6849" w:rsidRPr="00EF69FD" w:rsidRDefault="00EF69FD">
            <w:pPr>
              <w:spacing w:before="55"/>
              <w:ind w:left="873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EF69FD">
              <w:rPr>
                <w:rFonts w:asciiTheme="majorHAnsi" w:eastAsia="Calibri" w:hAnsiTheme="majorHAnsi" w:cs="Calibri"/>
                <w:sz w:val="22"/>
                <w:szCs w:val="22"/>
              </w:rPr>
              <w:t>S</w:t>
            </w:r>
            <w:r w:rsidRPr="00EF69FD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hape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</w:tcPr>
          <w:p w14:paraId="695CFC5D" w14:textId="77777777" w:rsidR="006E6849" w:rsidRPr="00EF69FD" w:rsidRDefault="00EF69FD">
            <w:pPr>
              <w:spacing w:before="55"/>
              <w:ind w:left="491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EF69FD">
              <w:rPr>
                <w:rFonts w:asciiTheme="majorHAnsi" w:eastAsia="Calibri" w:hAnsiTheme="majorHAnsi" w:cs="Calibri"/>
                <w:sz w:val="22"/>
                <w:szCs w:val="22"/>
              </w:rPr>
              <w:t>I</w:t>
            </w:r>
            <w:r w:rsidRPr="00EF69FD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n</w:t>
            </w:r>
            <w:r w:rsidRPr="00EF69FD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vest</w:t>
            </w:r>
          </w:p>
        </w:tc>
      </w:tr>
      <w:tr w:rsidR="006E6849" w:rsidRPr="00EF69FD" w14:paraId="76896759" w14:textId="77777777">
        <w:trPr>
          <w:trHeight w:hRule="exact" w:val="245"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5760EC22" w14:textId="77777777" w:rsidR="006E6849" w:rsidRPr="00EF69FD" w:rsidRDefault="00EF69FD">
            <w:pPr>
              <w:spacing w:line="220" w:lineRule="exact"/>
              <w:ind w:left="40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EF69FD">
              <w:rPr>
                <w:rFonts w:asciiTheme="majorHAnsi" w:eastAsia="Calibri" w:hAnsiTheme="majorHAnsi" w:cs="Calibri"/>
                <w:sz w:val="22"/>
                <w:szCs w:val="22"/>
              </w:rPr>
              <w:t>Acc</w:t>
            </w:r>
            <w:r w:rsidRPr="00EF69FD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e</w:t>
            </w:r>
            <w:r w:rsidRPr="00EF69FD">
              <w:rPr>
                <w:rFonts w:asciiTheme="majorHAnsi" w:eastAsia="Calibri" w:hAnsiTheme="majorHAnsi" w:cs="Calibri"/>
                <w:spacing w:val="2"/>
                <w:sz w:val="22"/>
                <w:szCs w:val="22"/>
              </w:rPr>
              <w:t>l</w:t>
            </w:r>
            <w:r w:rsidRPr="00EF69FD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e</w:t>
            </w:r>
            <w:r w:rsidRPr="00EF69FD">
              <w:rPr>
                <w:rFonts w:asciiTheme="majorHAnsi" w:eastAsia="Calibri" w:hAnsiTheme="majorHAnsi" w:cs="Calibri"/>
                <w:sz w:val="22"/>
                <w:szCs w:val="22"/>
              </w:rPr>
              <w:t>r</w:t>
            </w:r>
            <w:r w:rsidRPr="00EF69FD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a</w:t>
            </w:r>
            <w:r w:rsidRPr="00EF69FD">
              <w:rPr>
                <w:rFonts w:asciiTheme="majorHAnsi" w:eastAsia="Calibri" w:hAnsiTheme="majorHAnsi" w:cs="Calibri"/>
                <w:sz w:val="22"/>
                <w:szCs w:val="22"/>
              </w:rPr>
              <w:t>te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3C4FB8D5" w14:textId="77777777" w:rsidR="006E6849" w:rsidRPr="00EF69FD" w:rsidRDefault="00EF69FD">
            <w:pPr>
              <w:spacing w:line="200" w:lineRule="exact"/>
              <w:ind w:left="585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EF69FD">
              <w:rPr>
                <w:rFonts w:asciiTheme="majorHAnsi" w:eastAsia="Calibri" w:hAnsiTheme="majorHAnsi" w:cs="Calibri"/>
                <w:spacing w:val="-1"/>
                <w:position w:val="1"/>
                <w:sz w:val="22"/>
                <w:szCs w:val="22"/>
              </w:rPr>
              <w:t>C</w:t>
            </w:r>
            <w:r w:rsidRPr="00EF69FD">
              <w:rPr>
                <w:rFonts w:asciiTheme="majorHAnsi" w:eastAsia="Calibri" w:hAnsiTheme="majorHAnsi" w:cs="Calibri"/>
                <w:spacing w:val="1"/>
                <w:position w:val="1"/>
                <w:sz w:val="22"/>
                <w:szCs w:val="22"/>
              </w:rPr>
              <w:t>o</w:t>
            </w: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ll</w:t>
            </w:r>
            <w:r w:rsidRPr="00EF69FD">
              <w:rPr>
                <w:rFonts w:asciiTheme="majorHAnsi" w:eastAsia="Calibri" w:hAnsiTheme="majorHAnsi" w:cs="Calibri"/>
                <w:spacing w:val="1"/>
                <w:position w:val="1"/>
                <w:sz w:val="22"/>
                <w:szCs w:val="22"/>
              </w:rPr>
              <w:t>abo</w:t>
            </w: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r</w:t>
            </w:r>
            <w:r w:rsidRPr="00EF69FD">
              <w:rPr>
                <w:rFonts w:asciiTheme="majorHAnsi" w:eastAsia="Calibri" w:hAnsiTheme="majorHAnsi" w:cs="Calibri"/>
                <w:spacing w:val="1"/>
                <w:position w:val="1"/>
                <w:sz w:val="22"/>
                <w:szCs w:val="22"/>
              </w:rPr>
              <w:t>a</w:t>
            </w: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te</w:t>
            </w:r>
          </w:p>
        </w:tc>
        <w:tc>
          <w:tcPr>
            <w:tcW w:w="3262" w:type="dxa"/>
            <w:tcBorders>
              <w:top w:val="nil"/>
              <w:left w:val="nil"/>
              <w:bottom w:val="nil"/>
              <w:right w:val="nil"/>
            </w:tcBorders>
          </w:tcPr>
          <w:p w14:paraId="59728D1B" w14:textId="77777777" w:rsidR="006E6849" w:rsidRPr="00EF69FD" w:rsidRDefault="00EF69FD">
            <w:pPr>
              <w:spacing w:line="200" w:lineRule="exact"/>
              <w:ind w:left="873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S</w:t>
            </w:r>
            <w:r w:rsidRPr="00EF69FD">
              <w:rPr>
                <w:rFonts w:asciiTheme="majorHAnsi" w:eastAsia="Calibri" w:hAnsiTheme="majorHAnsi" w:cs="Calibri"/>
                <w:spacing w:val="1"/>
                <w:position w:val="1"/>
                <w:sz w:val="22"/>
                <w:szCs w:val="22"/>
              </w:rPr>
              <w:t>yn</w:t>
            </w: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t</w:t>
            </w:r>
            <w:r w:rsidRPr="00EF69FD">
              <w:rPr>
                <w:rFonts w:asciiTheme="majorHAnsi" w:eastAsia="Calibri" w:hAnsiTheme="majorHAnsi" w:cs="Calibri"/>
                <w:spacing w:val="1"/>
                <w:position w:val="1"/>
                <w:sz w:val="22"/>
                <w:szCs w:val="22"/>
              </w:rPr>
              <w:t>h</w:t>
            </w:r>
            <w:r w:rsidRPr="00EF69FD">
              <w:rPr>
                <w:rFonts w:asciiTheme="majorHAnsi" w:eastAsia="Calibri" w:hAnsiTheme="majorHAnsi" w:cs="Calibri"/>
                <w:spacing w:val="-1"/>
                <w:position w:val="1"/>
                <w:sz w:val="22"/>
                <w:szCs w:val="22"/>
              </w:rPr>
              <w:t>es</w:t>
            </w: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i</w:t>
            </w:r>
            <w:r w:rsidRPr="00EF69FD">
              <w:rPr>
                <w:rFonts w:asciiTheme="majorHAnsi" w:eastAsia="Calibri" w:hAnsiTheme="majorHAnsi" w:cs="Calibri"/>
                <w:spacing w:val="1"/>
                <w:position w:val="1"/>
                <w:sz w:val="22"/>
                <w:szCs w:val="22"/>
              </w:rPr>
              <w:t>z</w:t>
            </w: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e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</w:tcPr>
          <w:p w14:paraId="1A9C3AD3" w14:textId="77777777" w:rsidR="006E6849" w:rsidRPr="00EF69FD" w:rsidRDefault="00EF69FD">
            <w:pPr>
              <w:spacing w:line="200" w:lineRule="exact"/>
              <w:ind w:left="491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M</w:t>
            </w:r>
            <w:r w:rsidRPr="00EF69FD">
              <w:rPr>
                <w:rFonts w:asciiTheme="majorHAnsi" w:eastAsia="Calibri" w:hAnsiTheme="majorHAnsi" w:cs="Calibri"/>
                <w:spacing w:val="1"/>
                <w:position w:val="1"/>
                <w:sz w:val="22"/>
                <w:szCs w:val="22"/>
              </w:rPr>
              <w:t>a</w:t>
            </w: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r</w:t>
            </w:r>
            <w:r w:rsidRPr="00EF69FD">
              <w:rPr>
                <w:rFonts w:asciiTheme="majorHAnsi" w:eastAsia="Calibri" w:hAnsiTheme="majorHAnsi" w:cs="Calibri"/>
                <w:spacing w:val="1"/>
                <w:position w:val="1"/>
                <w:sz w:val="22"/>
                <w:szCs w:val="22"/>
              </w:rPr>
              <w:t>k</w:t>
            </w:r>
            <w:r w:rsidRPr="00EF69FD">
              <w:rPr>
                <w:rFonts w:asciiTheme="majorHAnsi" w:eastAsia="Calibri" w:hAnsiTheme="majorHAnsi" w:cs="Calibri"/>
                <w:spacing w:val="-1"/>
                <w:position w:val="1"/>
                <w:sz w:val="22"/>
                <w:szCs w:val="22"/>
              </w:rPr>
              <w:t>e</w:t>
            </w: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t</w:t>
            </w:r>
          </w:p>
        </w:tc>
      </w:tr>
      <w:tr w:rsidR="006E6849" w:rsidRPr="00EF69FD" w14:paraId="1BFD70BD" w14:textId="77777777">
        <w:trPr>
          <w:trHeight w:hRule="exact" w:val="244"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104EB21A" w14:textId="77777777" w:rsidR="006E6849" w:rsidRPr="00EF69FD" w:rsidRDefault="00EF69FD">
            <w:pPr>
              <w:spacing w:line="220" w:lineRule="exact"/>
              <w:ind w:left="40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EF69FD">
              <w:rPr>
                <w:rFonts w:asciiTheme="majorHAnsi" w:eastAsia="Calibri" w:hAnsiTheme="majorHAnsi" w:cs="Calibri"/>
                <w:sz w:val="22"/>
                <w:szCs w:val="22"/>
              </w:rPr>
              <w:t>Acc</w:t>
            </w:r>
            <w:r w:rsidRPr="00EF69FD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o</w:t>
            </w:r>
            <w:r w:rsidRPr="00EF69FD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m</w:t>
            </w:r>
            <w:r w:rsidRPr="00EF69FD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p</w:t>
            </w:r>
            <w:r w:rsidRPr="00EF69FD">
              <w:rPr>
                <w:rFonts w:asciiTheme="majorHAnsi" w:eastAsia="Calibri" w:hAnsiTheme="majorHAnsi" w:cs="Calibri"/>
                <w:sz w:val="22"/>
                <w:szCs w:val="22"/>
              </w:rPr>
              <w:t>l</w:t>
            </w:r>
            <w:r w:rsidRPr="00EF69FD">
              <w:rPr>
                <w:rFonts w:asciiTheme="majorHAnsi" w:eastAsia="Calibri" w:hAnsiTheme="majorHAnsi" w:cs="Calibri"/>
                <w:spacing w:val="2"/>
                <w:sz w:val="22"/>
                <w:szCs w:val="22"/>
              </w:rPr>
              <w:t>i</w:t>
            </w:r>
            <w:r w:rsidRPr="00EF69FD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s</w:t>
            </w:r>
            <w:r w:rsidRPr="00EF69FD">
              <w:rPr>
                <w:rFonts w:asciiTheme="majorHAnsi" w:eastAsia="Calibri" w:hAnsiTheme="majorHAnsi" w:cs="Calibri"/>
                <w:sz w:val="22"/>
                <w:szCs w:val="22"/>
              </w:rPr>
              <w:t>h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36135129" w14:textId="77777777" w:rsidR="006E6849" w:rsidRPr="00EF69FD" w:rsidRDefault="00EF69FD">
            <w:pPr>
              <w:spacing w:line="200" w:lineRule="exact"/>
              <w:ind w:left="585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EF69FD">
              <w:rPr>
                <w:rFonts w:asciiTheme="majorHAnsi" w:eastAsia="Calibri" w:hAnsiTheme="majorHAnsi" w:cs="Calibri"/>
                <w:spacing w:val="-1"/>
                <w:position w:val="1"/>
                <w:sz w:val="22"/>
                <w:szCs w:val="22"/>
              </w:rPr>
              <w:t>C</w:t>
            </w:r>
            <w:r w:rsidRPr="00EF69FD">
              <w:rPr>
                <w:rFonts w:asciiTheme="majorHAnsi" w:eastAsia="Calibri" w:hAnsiTheme="majorHAnsi" w:cs="Calibri"/>
                <w:spacing w:val="1"/>
                <w:position w:val="1"/>
                <w:sz w:val="22"/>
                <w:szCs w:val="22"/>
              </w:rPr>
              <w:t>o</w:t>
            </w:r>
            <w:r w:rsidRPr="00EF69FD">
              <w:rPr>
                <w:rFonts w:asciiTheme="majorHAnsi" w:eastAsia="Calibri" w:hAnsiTheme="majorHAnsi" w:cs="Calibri"/>
                <w:spacing w:val="2"/>
                <w:position w:val="1"/>
                <w:sz w:val="22"/>
                <w:szCs w:val="22"/>
              </w:rPr>
              <w:t>m</w:t>
            </w:r>
            <w:r w:rsidRPr="00EF69FD">
              <w:rPr>
                <w:rFonts w:asciiTheme="majorHAnsi" w:eastAsia="Calibri" w:hAnsiTheme="majorHAnsi" w:cs="Calibri"/>
                <w:spacing w:val="-1"/>
                <w:position w:val="1"/>
                <w:sz w:val="22"/>
                <w:szCs w:val="22"/>
              </w:rPr>
              <w:t>m</w:t>
            </w:r>
            <w:r w:rsidRPr="00EF69FD">
              <w:rPr>
                <w:rFonts w:asciiTheme="majorHAnsi" w:eastAsia="Calibri" w:hAnsiTheme="majorHAnsi" w:cs="Calibri"/>
                <w:spacing w:val="1"/>
                <w:position w:val="1"/>
                <w:sz w:val="22"/>
                <w:szCs w:val="22"/>
              </w:rPr>
              <w:t>un</w:t>
            </w: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ic</w:t>
            </w:r>
            <w:r w:rsidRPr="00EF69FD">
              <w:rPr>
                <w:rFonts w:asciiTheme="majorHAnsi" w:eastAsia="Calibri" w:hAnsiTheme="majorHAnsi" w:cs="Calibri"/>
                <w:spacing w:val="1"/>
                <w:position w:val="1"/>
                <w:sz w:val="22"/>
                <w:szCs w:val="22"/>
              </w:rPr>
              <w:t>a</w:t>
            </w: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te</w:t>
            </w:r>
          </w:p>
        </w:tc>
        <w:tc>
          <w:tcPr>
            <w:tcW w:w="3262" w:type="dxa"/>
            <w:tcBorders>
              <w:top w:val="nil"/>
              <w:left w:val="nil"/>
              <w:bottom w:val="nil"/>
              <w:right w:val="nil"/>
            </w:tcBorders>
          </w:tcPr>
          <w:p w14:paraId="1E1D50D6" w14:textId="77777777" w:rsidR="006E6849" w:rsidRPr="00EF69FD" w:rsidRDefault="00EF69FD">
            <w:pPr>
              <w:spacing w:line="200" w:lineRule="exact"/>
              <w:ind w:left="873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EF69FD">
              <w:rPr>
                <w:rFonts w:asciiTheme="majorHAnsi" w:eastAsia="Calibri" w:hAnsiTheme="majorHAnsi" w:cs="Calibri"/>
                <w:spacing w:val="-1"/>
                <w:position w:val="1"/>
                <w:sz w:val="22"/>
                <w:szCs w:val="22"/>
              </w:rPr>
              <w:t>T</w:t>
            </w: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r</w:t>
            </w:r>
            <w:r w:rsidRPr="00EF69FD">
              <w:rPr>
                <w:rFonts w:asciiTheme="majorHAnsi" w:eastAsia="Calibri" w:hAnsiTheme="majorHAnsi" w:cs="Calibri"/>
                <w:spacing w:val="1"/>
                <w:position w:val="1"/>
                <w:sz w:val="22"/>
                <w:szCs w:val="22"/>
              </w:rPr>
              <w:t>an</w:t>
            </w:r>
            <w:r w:rsidRPr="00EF69FD">
              <w:rPr>
                <w:rFonts w:asciiTheme="majorHAnsi" w:eastAsia="Calibri" w:hAnsiTheme="majorHAnsi" w:cs="Calibri"/>
                <w:spacing w:val="-1"/>
                <w:position w:val="1"/>
                <w:sz w:val="22"/>
                <w:szCs w:val="22"/>
              </w:rPr>
              <w:t>sf</w:t>
            </w:r>
            <w:r w:rsidRPr="00EF69FD">
              <w:rPr>
                <w:rFonts w:asciiTheme="majorHAnsi" w:eastAsia="Calibri" w:hAnsiTheme="majorHAnsi" w:cs="Calibri"/>
                <w:spacing w:val="1"/>
                <w:position w:val="1"/>
                <w:sz w:val="22"/>
                <w:szCs w:val="22"/>
              </w:rPr>
              <w:t>o</w:t>
            </w:r>
            <w:r w:rsidRPr="00EF69FD">
              <w:rPr>
                <w:rFonts w:asciiTheme="majorHAnsi" w:eastAsia="Calibri" w:hAnsiTheme="majorHAnsi" w:cs="Calibri"/>
                <w:spacing w:val="2"/>
                <w:position w:val="1"/>
                <w:sz w:val="22"/>
                <w:szCs w:val="22"/>
              </w:rPr>
              <w:t>r</w:t>
            </w: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m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</w:tcPr>
          <w:p w14:paraId="65B2EB65" w14:textId="77777777" w:rsidR="006E6849" w:rsidRPr="00EF69FD" w:rsidRDefault="00EF69FD">
            <w:pPr>
              <w:spacing w:line="200" w:lineRule="exact"/>
              <w:ind w:left="491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M</w:t>
            </w:r>
            <w:r w:rsidRPr="00EF69FD">
              <w:rPr>
                <w:rFonts w:asciiTheme="majorHAnsi" w:eastAsia="Calibri" w:hAnsiTheme="majorHAnsi" w:cs="Calibri"/>
                <w:spacing w:val="1"/>
                <w:position w:val="1"/>
                <w:sz w:val="22"/>
                <w:szCs w:val="22"/>
              </w:rPr>
              <w:t>a</w:t>
            </w: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xi</w:t>
            </w:r>
            <w:r w:rsidRPr="00EF69FD">
              <w:rPr>
                <w:rFonts w:asciiTheme="majorHAnsi" w:eastAsia="Calibri" w:hAnsiTheme="majorHAnsi" w:cs="Calibri"/>
                <w:spacing w:val="-1"/>
                <w:position w:val="1"/>
                <w:sz w:val="22"/>
                <w:szCs w:val="22"/>
              </w:rPr>
              <w:t>m</w:t>
            </w: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i</w:t>
            </w:r>
            <w:r w:rsidRPr="00EF69FD">
              <w:rPr>
                <w:rFonts w:asciiTheme="majorHAnsi" w:eastAsia="Calibri" w:hAnsiTheme="majorHAnsi" w:cs="Calibri"/>
                <w:spacing w:val="1"/>
                <w:position w:val="1"/>
                <w:sz w:val="22"/>
                <w:szCs w:val="22"/>
              </w:rPr>
              <w:t>z</w:t>
            </w: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e</w:t>
            </w:r>
          </w:p>
        </w:tc>
      </w:tr>
      <w:tr w:rsidR="006E6849" w:rsidRPr="00EF69FD" w14:paraId="1D9D8870" w14:textId="77777777">
        <w:trPr>
          <w:trHeight w:hRule="exact" w:val="245"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64DABD7A" w14:textId="77777777" w:rsidR="006E6849" w:rsidRPr="00EF69FD" w:rsidRDefault="00EF69FD">
            <w:pPr>
              <w:spacing w:line="220" w:lineRule="exact"/>
              <w:ind w:left="40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EF69FD">
              <w:rPr>
                <w:rFonts w:asciiTheme="majorHAnsi" w:eastAsia="Calibri" w:hAnsiTheme="majorHAnsi" w:cs="Calibri"/>
                <w:sz w:val="22"/>
                <w:szCs w:val="22"/>
              </w:rPr>
              <w:t>Ac</w:t>
            </w:r>
            <w:r w:rsidRPr="00EF69FD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h</w:t>
            </w:r>
            <w:r w:rsidRPr="00EF69FD">
              <w:rPr>
                <w:rFonts w:asciiTheme="majorHAnsi" w:eastAsia="Calibri" w:hAnsiTheme="majorHAnsi" w:cs="Calibri"/>
                <w:sz w:val="22"/>
                <w:szCs w:val="22"/>
              </w:rPr>
              <w:t>i</w:t>
            </w:r>
            <w:r w:rsidRPr="00EF69FD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e</w:t>
            </w:r>
            <w:r w:rsidRPr="00EF69FD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v</w:t>
            </w:r>
            <w:r w:rsidRPr="00EF69FD">
              <w:rPr>
                <w:rFonts w:asciiTheme="majorHAnsi" w:eastAsia="Calibri" w:hAnsiTheme="majorHAnsi" w:cs="Calibri"/>
                <w:sz w:val="22"/>
                <w:szCs w:val="22"/>
              </w:rPr>
              <w:t>e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36A3E1B7" w14:textId="77777777" w:rsidR="006E6849" w:rsidRPr="00EF69FD" w:rsidRDefault="00EF69FD">
            <w:pPr>
              <w:spacing w:line="200" w:lineRule="exact"/>
              <w:ind w:left="585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EF69FD">
              <w:rPr>
                <w:rFonts w:asciiTheme="majorHAnsi" w:eastAsia="Calibri" w:hAnsiTheme="majorHAnsi" w:cs="Calibri"/>
                <w:spacing w:val="-1"/>
                <w:position w:val="1"/>
                <w:sz w:val="22"/>
                <w:szCs w:val="22"/>
              </w:rPr>
              <w:t>C</w:t>
            </w:r>
            <w:r w:rsidRPr="00EF69FD">
              <w:rPr>
                <w:rFonts w:asciiTheme="majorHAnsi" w:eastAsia="Calibri" w:hAnsiTheme="majorHAnsi" w:cs="Calibri"/>
                <w:spacing w:val="1"/>
                <w:position w:val="1"/>
                <w:sz w:val="22"/>
                <w:szCs w:val="22"/>
              </w:rPr>
              <w:t>o</w:t>
            </w:r>
            <w:r w:rsidRPr="00EF69FD">
              <w:rPr>
                <w:rFonts w:asciiTheme="majorHAnsi" w:eastAsia="Calibri" w:hAnsiTheme="majorHAnsi" w:cs="Calibri"/>
                <w:spacing w:val="-1"/>
                <w:position w:val="1"/>
                <w:sz w:val="22"/>
                <w:szCs w:val="22"/>
              </w:rPr>
              <w:t>m</w:t>
            </w:r>
            <w:r w:rsidRPr="00EF69FD">
              <w:rPr>
                <w:rFonts w:asciiTheme="majorHAnsi" w:eastAsia="Calibri" w:hAnsiTheme="majorHAnsi" w:cs="Calibri"/>
                <w:spacing w:val="1"/>
                <w:position w:val="1"/>
                <w:sz w:val="22"/>
                <w:szCs w:val="22"/>
              </w:rPr>
              <w:t>pos</w:t>
            </w: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e</w:t>
            </w:r>
          </w:p>
        </w:tc>
        <w:tc>
          <w:tcPr>
            <w:tcW w:w="3262" w:type="dxa"/>
            <w:tcBorders>
              <w:top w:val="nil"/>
              <w:left w:val="nil"/>
              <w:bottom w:val="nil"/>
              <w:right w:val="nil"/>
            </w:tcBorders>
          </w:tcPr>
          <w:p w14:paraId="4816EEA4" w14:textId="77777777" w:rsidR="006E6849" w:rsidRPr="00EF69FD" w:rsidRDefault="00EF69FD">
            <w:pPr>
              <w:spacing w:line="200" w:lineRule="exact"/>
              <w:ind w:left="873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EF69FD">
              <w:rPr>
                <w:rFonts w:asciiTheme="majorHAnsi" w:eastAsia="Calibri" w:hAnsiTheme="majorHAnsi" w:cs="Calibri"/>
                <w:spacing w:val="-1"/>
                <w:position w:val="1"/>
                <w:sz w:val="22"/>
                <w:szCs w:val="22"/>
              </w:rPr>
              <w:t>U</w:t>
            </w:r>
            <w:r w:rsidRPr="00EF69FD">
              <w:rPr>
                <w:rFonts w:asciiTheme="majorHAnsi" w:eastAsia="Calibri" w:hAnsiTheme="majorHAnsi" w:cs="Calibri"/>
                <w:spacing w:val="1"/>
                <w:position w:val="1"/>
                <w:sz w:val="22"/>
                <w:szCs w:val="22"/>
              </w:rPr>
              <w:t>n</w:t>
            </w: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ite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</w:tcPr>
          <w:p w14:paraId="32CDD628" w14:textId="77777777" w:rsidR="006E6849" w:rsidRPr="00EF69FD" w:rsidRDefault="00EF69FD">
            <w:pPr>
              <w:spacing w:line="200" w:lineRule="exact"/>
              <w:ind w:left="491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Mi</w:t>
            </w:r>
            <w:r w:rsidRPr="00EF69FD">
              <w:rPr>
                <w:rFonts w:asciiTheme="majorHAnsi" w:eastAsia="Calibri" w:hAnsiTheme="majorHAnsi" w:cs="Calibri"/>
                <w:spacing w:val="1"/>
                <w:position w:val="1"/>
                <w:sz w:val="22"/>
                <w:szCs w:val="22"/>
              </w:rPr>
              <w:t>n</w:t>
            </w: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i</w:t>
            </w:r>
            <w:r w:rsidRPr="00EF69FD">
              <w:rPr>
                <w:rFonts w:asciiTheme="majorHAnsi" w:eastAsia="Calibri" w:hAnsiTheme="majorHAnsi" w:cs="Calibri"/>
                <w:spacing w:val="-1"/>
                <w:position w:val="1"/>
                <w:sz w:val="22"/>
                <w:szCs w:val="22"/>
              </w:rPr>
              <w:t>m</w:t>
            </w: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i</w:t>
            </w:r>
            <w:r w:rsidRPr="00EF69FD">
              <w:rPr>
                <w:rFonts w:asciiTheme="majorHAnsi" w:eastAsia="Calibri" w:hAnsiTheme="majorHAnsi" w:cs="Calibri"/>
                <w:spacing w:val="1"/>
                <w:position w:val="1"/>
                <w:sz w:val="22"/>
                <w:szCs w:val="22"/>
              </w:rPr>
              <w:t>z</w:t>
            </w: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e</w:t>
            </w:r>
          </w:p>
        </w:tc>
      </w:tr>
      <w:tr w:rsidR="006E6849" w:rsidRPr="00EF69FD" w14:paraId="3BF3525B" w14:textId="77777777">
        <w:trPr>
          <w:trHeight w:hRule="exact" w:val="244"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3F87E43D" w14:textId="77777777" w:rsidR="006E6849" w:rsidRPr="00EF69FD" w:rsidRDefault="00EF69FD">
            <w:pPr>
              <w:spacing w:line="220" w:lineRule="exact"/>
              <w:ind w:left="40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EF69FD">
              <w:rPr>
                <w:rFonts w:asciiTheme="majorHAnsi" w:eastAsia="Calibri" w:hAnsiTheme="majorHAnsi" w:cs="Calibri"/>
                <w:sz w:val="22"/>
                <w:szCs w:val="22"/>
              </w:rPr>
              <w:t>Act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5B4BD0CD" w14:textId="77777777" w:rsidR="006E6849" w:rsidRPr="00EF69FD" w:rsidRDefault="00EF69FD">
            <w:pPr>
              <w:spacing w:line="200" w:lineRule="exact"/>
              <w:ind w:left="585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EF69FD">
              <w:rPr>
                <w:rFonts w:asciiTheme="majorHAnsi" w:eastAsia="Calibri" w:hAnsiTheme="majorHAnsi" w:cs="Calibri"/>
                <w:spacing w:val="-1"/>
                <w:position w:val="1"/>
                <w:sz w:val="22"/>
                <w:szCs w:val="22"/>
              </w:rPr>
              <w:t>C</w:t>
            </w:r>
            <w:r w:rsidRPr="00EF69FD">
              <w:rPr>
                <w:rFonts w:asciiTheme="majorHAnsi" w:eastAsia="Calibri" w:hAnsiTheme="majorHAnsi" w:cs="Calibri"/>
                <w:spacing w:val="1"/>
                <w:position w:val="1"/>
                <w:sz w:val="22"/>
                <w:szCs w:val="22"/>
              </w:rPr>
              <w:t>o</w:t>
            </w: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rr</w:t>
            </w:r>
            <w:r w:rsidRPr="00EF69FD">
              <w:rPr>
                <w:rFonts w:asciiTheme="majorHAnsi" w:eastAsia="Calibri" w:hAnsiTheme="majorHAnsi" w:cs="Calibri"/>
                <w:spacing w:val="2"/>
                <w:position w:val="1"/>
                <w:sz w:val="22"/>
                <w:szCs w:val="22"/>
              </w:rPr>
              <w:t>e</w:t>
            </w:r>
            <w:r w:rsidRPr="00EF69FD">
              <w:rPr>
                <w:rFonts w:asciiTheme="majorHAnsi" w:eastAsia="Calibri" w:hAnsiTheme="majorHAnsi" w:cs="Calibri"/>
                <w:spacing w:val="-1"/>
                <w:position w:val="1"/>
                <w:sz w:val="22"/>
                <w:szCs w:val="22"/>
              </w:rPr>
              <w:t>s</w:t>
            </w:r>
            <w:r w:rsidRPr="00EF69FD">
              <w:rPr>
                <w:rFonts w:asciiTheme="majorHAnsi" w:eastAsia="Calibri" w:hAnsiTheme="majorHAnsi" w:cs="Calibri"/>
                <w:spacing w:val="1"/>
                <w:position w:val="1"/>
                <w:sz w:val="22"/>
                <w:szCs w:val="22"/>
              </w:rPr>
              <w:t>pon</w:t>
            </w: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d</w:t>
            </w:r>
          </w:p>
        </w:tc>
        <w:tc>
          <w:tcPr>
            <w:tcW w:w="3262" w:type="dxa"/>
            <w:tcBorders>
              <w:top w:val="nil"/>
              <w:left w:val="nil"/>
              <w:bottom w:val="nil"/>
              <w:right w:val="nil"/>
            </w:tcBorders>
          </w:tcPr>
          <w:p w14:paraId="06961DBF" w14:textId="77777777" w:rsidR="006E6849" w:rsidRPr="00EF69FD" w:rsidRDefault="00EF69FD">
            <w:pPr>
              <w:spacing w:line="200" w:lineRule="exact"/>
              <w:ind w:left="873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EF69FD">
              <w:rPr>
                <w:rFonts w:asciiTheme="majorHAnsi" w:eastAsia="Calibri" w:hAnsiTheme="majorHAnsi" w:cs="Calibri"/>
                <w:spacing w:val="-1"/>
                <w:position w:val="1"/>
                <w:sz w:val="22"/>
                <w:szCs w:val="22"/>
              </w:rPr>
              <w:t>U</w:t>
            </w: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tili</w:t>
            </w:r>
            <w:r w:rsidRPr="00EF69FD">
              <w:rPr>
                <w:rFonts w:asciiTheme="majorHAnsi" w:eastAsia="Calibri" w:hAnsiTheme="majorHAnsi" w:cs="Calibri"/>
                <w:spacing w:val="1"/>
                <w:position w:val="1"/>
                <w:sz w:val="22"/>
                <w:szCs w:val="22"/>
              </w:rPr>
              <w:t>z</w:t>
            </w: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e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</w:tcPr>
          <w:p w14:paraId="47FFD0A0" w14:textId="77777777" w:rsidR="006E6849" w:rsidRPr="00EF69FD" w:rsidRDefault="00EF69FD">
            <w:pPr>
              <w:spacing w:line="200" w:lineRule="exact"/>
              <w:ind w:left="491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M</w:t>
            </w:r>
            <w:r w:rsidRPr="00EF69FD">
              <w:rPr>
                <w:rFonts w:asciiTheme="majorHAnsi" w:eastAsia="Calibri" w:hAnsiTheme="majorHAnsi" w:cs="Calibri"/>
                <w:spacing w:val="1"/>
                <w:position w:val="1"/>
                <w:sz w:val="22"/>
                <w:szCs w:val="22"/>
              </w:rPr>
              <w:t>u</w:t>
            </w: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lti</w:t>
            </w:r>
            <w:r w:rsidRPr="00EF69FD">
              <w:rPr>
                <w:rFonts w:asciiTheme="majorHAnsi" w:eastAsia="Calibri" w:hAnsiTheme="majorHAnsi" w:cs="Calibri"/>
                <w:spacing w:val="1"/>
                <w:position w:val="1"/>
                <w:sz w:val="22"/>
                <w:szCs w:val="22"/>
              </w:rPr>
              <w:t>p</w:t>
            </w: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ly</w:t>
            </w:r>
          </w:p>
        </w:tc>
      </w:tr>
      <w:tr w:rsidR="006E6849" w:rsidRPr="00EF69FD" w14:paraId="4FD345DF" w14:textId="77777777">
        <w:trPr>
          <w:trHeight w:hRule="exact" w:val="245"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00AB4ACC" w14:textId="77777777" w:rsidR="006E6849" w:rsidRPr="00EF69FD" w:rsidRDefault="00EF69FD">
            <w:pPr>
              <w:spacing w:line="220" w:lineRule="exact"/>
              <w:ind w:left="40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EF69FD">
              <w:rPr>
                <w:rFonts w:asciiTheme="majorHAnsi" w:eastAsia="Calibri" w:hAnsiTheme="majorHAnsi" w:cs="Calibri"/>
                <w:sz w:val="22"/>
                <w:szCs w:val="22"/>
              </w:rPr>
              <w:t>A</w:t>
            </w:r>
            <w:r w:rsidRPr="00EF69FD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d</w:t>
            </w:r>
            <w:r w:rsidRPr="00EF69FD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m</w:t>
            </w:r>
            <w:r w:rsidRPr="00EF69FD">
              <w:rPr>
                <w:rFonts w:asciiTheme="majorHAnsi" w:eastAsia="Calibri" w:hAnsiTheme="majorHAnsi" w:cs="Calibri"/>
                <w:sz w:val="22"/>
                <w:szCs w:val="22"/>
              </w:rPr>
              <w:t>i</w:t>
            </w:r>
            <w:r w:rsidRPr="00EF69FD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n</w:t>
            </w:r>
            <w:r w:rsidRPr="00EF69FD">
              <w:rPr>
                <w:rFonts w:asciiTheme="majorHAnsi" w:eastAsia="Calibri" w:hAnsiTheme="majorHAnsi" w:cs="Calibri"/>
                <w:sz w:val="22"/>
                <w:szCs w:val="22"/>
              </w:rPr>
              <w:t>i</w:t>
            </w:r>
            <w:r w:rsidRPr="00EF69FD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s</w:t>
            </w:r>
            <w:r w:rsidRPr="00EF69FD">
              <w:rPr>
                <w:rFonts w:asciiTheme="majorHAnsi" w:eastAsia="Calibri" w:hAnsiTheme="majorHAnsi" w:cs="Calibri"/>
                <w:spacing w:val="3"/>
                <w:sz w:val="22"/>
                <w:szCs w:val="22"/>
              </w:rPr>
              <w:t>t</w:t>
            </w:r>
            <w:r w:rsidRPr="00EF69FD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er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46613080" w14:textId="77777777" w:rsidR="006E6849" w:rsidRPr="00EF69FD" w:rsidRDefault="00EF69FD">
            <w:pPr>
              <w:spacing w:line="200" w:lineRule="exact"/>
              <w:ind w:left="585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D</w:t>
            </w:r>
            <w:r w:rsidRPr="00EF69FD">
              <w:rPr>
                <w:rFonts w:asciiTheme="majorHAnsi" w:eastAsia="Calibri" w:hAnsiTheme="majorHAnsi" w:cs="Calibri"/>
                <w:spacing w:val="-1"/>
                <w:position w:val="1"/>
                <w:sz w:val="22"/>
                <w:szCs w:val="22"/>
              </w:rPr>
              <w:t>em</w:t>
            </w:r>
            <w:r w:rsidRPr="00EF69FD">
              <w:rPr>
                <w:rFonts w:asciiTheme="majorHAnsi" w:eastAsia="Calibri" w:hAnsiTheme="majorHAnsi" w:cs="Calibri"/>
                <w:spacing w:val="1"/>
                <w:position w:val="1"/>
                <w:sz w:val="22"/>
                <w:szCs w:val="22"/>
              </w:rPr>
              <w:t>o</w:t>
            </w:r>
            <w:r w:rsidRPr="00EF69FD">
              <w:rPr>
                <w:rFonts w:asciiTheme="majorHAnsi" w:eastAsia="Calibri" w:hAnsiTheme="majorHAnsi" w:cs="Calibri"/>
                <w:spacing w:val="3"/>
                <w:position w:val="1"/>
                <w:sz w:val="22"/>
                <w:szCs w:val="22"/>
              </w:rPr>
              <w:t>n</w:t>
            </w:r>
            <w:r w:rsidRPr="00EF69FD">
              <w:rPr>
                <w:rFonts w:asciiTheme="majorHAnsi" w:eastAsia="Calibri" w:hAnsiTheme="majorHAnsi" w:cs="Calibri"/>
                <w:spacing w:val="-1"/>
                <w:position w:val="1"/>
                <w:sz w:val="22"/>
                <w:szCs w:val="22"/>
              </w:rPr>
              <w:t>s</w:t>
            </w: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tr</w:t>
            </w:r>
            <w:r w:rsidRPr="00EF69FD">
              <w:rPr>
                <w:rFonts w:asciiTheme="majorHAnsi" w:eastAsia="Calibri" w:hAnsiTheme="majorHAnsi" w:cs="Calibri"/>
                <w:spacing w:val="1"/>
                <w:position w:val="1"/>
                <w:sz w:val="22"/>
                <w:szCs w:val="22"/>
              </w:rPr>
              <w:t>a</w:t>
            </w: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te</w:t>
            </w:r>
          </w:p>
        </w:tc>
        <w:tc>
          <w:tcPr>
            <w:tcW w:w="3262" w:type="dxa"/>
            <w:tcBorders>
              <w:top w:val="nil"/>
              <w:left w:val="nil"/>
              <w:bottom w:val="nil"/>
              <w:right w:val="nil"/>
            </w:tcBorders>
          </w:tcPr>
          <w:p w14:paraId="198E87C7" w14:textId="77777777" w:rsidR="006E6849" w:rsidRPr="00EF69FD" w:rsidRDefault="00EF69FD">
            <w:pPr>
              <w:spacing w:line="220" w:lineRule="exact"/>
              <w:ind w:left="873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EF69FD">
              <w:rPr>
                <w:rFonts w:asciiTheme="majorHAnsi" w:eastAsia="Calibri" w:hAnsiTheme="majorHAnsi" w:cs="Calibri"/>
                <w:b/>
                <w:position w:val="1"/>
                <w:sz w:val="22"/>
                <w:szCs w:val="22"/>
                <w:u w:color="000000"/>
              </w:rPr>
              <w:t>DE</w:t>
            </w:r>
            <w:r w:rsidRPr="00EF69FD">
              <w:rPr>
                <w:rFonts w:asciiTheme="majorHAnsi" w:eastAsia="Calibri" w:hAnsiTheme="majorHAnsi" w:cs="Calibri"/>
                <w:b/>
                <w:spacing w:val="-1"/>
                <w:position w:val="1"/>
                <w:sz w:val="22"/>
                <w:szCs w:val="22"/>
                <w:u w:color="000000"/>
              </w:rPr>
              <w:t>V</w:t>
            </w:r>
            <w:r w:rsidRPr="00EF69FD">
              <w:rPr>
                <w:rFonts w:asciiTheme="majorHAnsi" w:eastAsia="Calibri" w:hAnsiTheme="majorHAnsi" w:cs="Calibri"/>
                <w:b/>
                <w:position w:val="1"/>
                <w:sz w:val="22"/>
                <w:szCs w:val="22"/>
                <w:u w:color="000000"/>
              </w:rPr>
              <w:t>ELOP</w:t>
            </w:r>
            <w:r w:rsidRPr="00EF69FD">
              <w:rPr>
                <w:rFonts w:asciiTheme="majorHAnsi" w:eastAsia="Calibri" w:hAnsiTheme="majorHAnsi" w:cs="Calibri"/>
                <w:b/>
                <w:spacing w:val="-1"/>
                <w:position w:val="1"/>
                <w:sz w:val="22"/>
                <w:szCs w:val="22"/>
                <w:u w:color="000000"/>
              </w:rPr>
              <w:t>M</w:t>
            </w:r>
            <w:r w:rsidRPr="00EF69FD">
              <w:rPr>
                <w:rFonts w:asciiTheme="majorHAnsi" w:eastAsia="Calibri" w:hAnsiTheme="majorHAnsi" w:cs="Calibri"/>
                <w:b/>
                <w:spacing w:val="-2"/>
                <w:position w:val="1"/>
                <w:sz w:val="22"/>
                <w:szCs w:val="22"/>
                <w:u w:color="000000"/>
              </w:rPr>
              <w:t>E</w:t>
            </w:r>
            <w:r w:rsidRPr="00EF69FD">
              <w:rPr>
                <w:rFonts w:asciiTheme="majorHAnsi" w:eastAsia="Calibri" w:hAnsiTheme="majorHAnsi" w:cs="Calibri"/>
                <w:b/>
                <w:spacing w:val="1"/>
                <w:position w:val="1"/>
                <w:sz w:val="22"/>
                <w:szCs w:val="22"/>
                <w:u w:color="000000"/>
              </w:rPr>
              <w:t>N</w:t>
            </w:r>
            <w:r w:rsidRPr="00EF69FD">
              <w:rPr>
                <w:rFonts w:asciiTheme="majorHAnsi" w:eastAsia="Calibri" w:hAnsiTheme="majorHAnsi" w:cs="Calibri"/>
                <w:b/>
                <w:position w:val="1"/>
                <w:sz w:val="22"/>
                <w:szCs w:val="22"/>
                <w:u w:color="000000"/>
              </w:rPr>
              <w:t>T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</w:tcPr>
          <w:p w14:paraId="0BFBA41B" w14:textId="77777777" w:rsidR="006E6849" w:rsidRPr="00EF69FD" w:rsidRDefault="00EF69FD">
            <w:pPr>
              <w:spacing w:line="200" w:lineRule="exact"/>
              <w:ind w:left="491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Pr</w:t>
            </w:r>
            <w:r w:rsidRPr="00EF69FD">
              <w:rPr>
                <w:rFonts w:asciiTheme="majorHAnsi" w:eastAsia="Calibri" w:hAnsiTheme="majorHAnsi" w:cs="Calibri"/>
                <w:spacing w:val="1"/>
                <w:position w:val="1"/>
                <w:sz w:val="22"/>
                <w:szCs w:val="22"/>
              </w:rPr>
              <w:t>o</w:t>
            </w: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c</w:t>
            </w:r>
            <w:r w:rsidRPr="00EF69FD">
              <w:rPr>
                <w:rFonts w:asciiTheme="majorHAnsi" w:eastAsia="Calibri" w:hAnsiTheme="majorHAnsi" w:cs="Calibri"/>
                <w:spacing w:val="-1"/>
                <w:position w:val="1"/>
                <w:sz w:val="22"/>
                <w:szCs w:val="22"/>
              </w:rPr>
              <w:t>e</w:t>
            </w:r>
            <w:r w:rsidRPr="00EF69FD">
              <w:rPr>
                <w:rFonts w:asciiTheme="majorHAnsi" w:eastAsia="Calibri" w:hAnsiTheme="majorHAnsi" w:cs="Calibri"/>
                <w:spacing w:val="1"/>
                <w:position w:val="1"/>
                <w:sz w:val="22"/>
                <w:szCs w:val="22"/>
              </w:rPr>
              <w:t>s</w:t>
            </w: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s</w:t>
            </w:r>
          </w:p>
        </w:tc>
      </w:tr>
      <w:tr w:rsidR="006E6849" w:rsidRPr="00EF69FD" w14:paraId="56D696FC" w14:textId="77777777">
        <w:trPr>
          <w:trHeight w:hRule="exact" w:val="244"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772C6056" w14:textId="77777777" w:rsidR="006E6849" w:rsidRPr="00EF69FD" w:rsidRDefault="00EF69FD">
            <w:pPr>
              <w:spacing w:line="220" w:lineRule="exact"/>
              <w:ind w:left="40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EF69FD">
              <w:rPr>
                <w:rFonts w:asciiTheme="majorHAnsi" w:eastAsia="Calibri" w:hAnsiTheme="majorHAnsi" w:cs="Calibri"/>
                <w:sz w:val="22"/>
                <w:szCs w:val="22"/>
              </w:rPr>
              <w:t>All</w:t>
            </w:r>
            <w:r w:rsidRPr="00EF69FD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o</w:t>
            </w:r>
            <w:r w:rsidRPr="00EF69FD">
              <w:rPr>
                <w:rFonts w:asciiTheme="majorHAnsi" w:eastAsia="Calibri" w:hAnsiTheme="majorHAnsi" w:cs="Calibri"/>
                <w:sz w:val="22"/>
                <w:szCs w:val="22"/>
              </w:rPr>
              <w:t>c</w:t>
            </w:r>
            <w:r w:rsidRPr="00EF69FD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a</w:t>
            </w:r>
            <w:r w:rsidRPr="00EF69FD">
              <w:rPr>
                <w:rFonts w:asciiTheme="majorHAnsi" w:eastAsia="Calibri" w:hAnsiTheme="majorHAnsi" w:cs="Calibri"/>
                <w:sz w:val="22"/>
                <w:szCs w:val="22"/>
              </w:rPr>
              <w:t>te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7C78CBC2" w14:textId="77777777" w:rsidR="006E6849" w:rsidRPr="00EF69FD" w:rsidRDefault="00EF69FD">
            <w:pPr>
              <w:spacing w:line="200" w:lineRule="exact"/>
              <w:ind w:left="585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D</w:t>
            </w:r>
            <w:r w:rsidRPr="00EF69FD">
              <w:rPr>
                <w:rFonts w:asciiTheme="majorHAnsi" w:eastAsia="Calibri" w:hAnsiTheme="majorHAnsi" w:cs="Calibri"/>
                <w:spacing w:val="1"/>
                <w:position w:val="1"/>
                <w:sz w:val="22"/>
                <w:szCs w:val="22"/>
              </w:rPr>
              <w:t>o</w:t>
            </w: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c</w:t>
            </w:r>
            <w:r w:rsidRPr="00EF69FD">
              <w:rPr>
                <w:rFonts w:asciiTheme="majorHAnsi" w:eastAsia="Calibri" w:hAnsiTheme="majorHAnsi" w:cs="Calibri"/>
                <w:spacing w:val="1"/>
                <w:position w:val="1"/>
                <w:sz w:val="22"/>
                <w:szCs w:val="22"/>
              </w:rPr>
              <w:t>u</w:t>
            </w:r>
            <w:r w:rsidRPr="00EF69FD">
              <w:rPr>
                <w:rFonts w:asciiTheme="majorHAnsi" w:eastAsia="Calibri" w:hAnsiTheme="majorHAnsi" w:cs="Calibri"/>
                <w:spacing w:val="-1"/>
                <w:position w:val="1"/>
                <w:sz w:val="22"/>
                <w:szCs w:val="22"/>
              </w:rPr>
              <w:t>me</w:t>
            </w:r>
            <w:r w:rsidRPr="00EF69FD">
              <w:rPr>
                <w:rFonts w:asciiTheme="majorHAnsi" w:eastAsia="Calibri" w:hAnsiTheme="majorHAnsi" w:cs="Calibri"/>
                <w:spacing w:val="1"/>
                <w:position w:val="1"/>
                <w:sz w:val="22"/>
                <w:szCs w:val="22"/>
              </w:rPr>
              <w:t>n</w:t>
            </w: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t</w:t>
            </w:r>
          </w:p>
        </w:tc>
        <w:tc>
          <w:tcPr>
            <w:tcW w:w="3262" w:type="dxa"/>
            <w:tcBorders>
              <w:top w:val="nil"/>
              <w:left w:val="nil"/>
              <w:bottom w:val="nil"/>
              <w:right w:val="nil"/>
            </w:tcBorders>
          </w:tcPr>
          <w:p w14:paraId="412DCFE1" w14:textId="77777777" w:rsidR="006E6849" w:rsidRPr="00EF69FD" w:rsidRDefault="00EF69FD">
            <w:pPr>
              <w:spacing w:line="220" w:lineRule="exact"/>
              <w:ind w:left="873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EF69FD">
              <w:rPr>
                <w:rFonts w:asciiTheme="majorHAnsi" w:eastAsia="Calibri" w:hAnsiTheme="majorHAnsi" w:cs="Calibri"/>
                <w:sz w:val="22"/>
                <w:szCs w:val="22"/>
              </w:rPr>
              <w:t>A</w:t>
            </w:r>
            <w:r w:rsidRPr="00EF69FD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d</w:t>
            </w:r>
            <w:r w:rsidRPr="00EF69FD">
              <w:rPr>
                <w:rFonts w:asciiTheme="majorHAnsi" w:eastAsia="Calibri" w:hAnsiTheme="majorHAnsi" w:cs="Calibri"/>
                <w:sz w:val="22"/>
                <w:szCs w:val="22"/>
              </w:rPr>
              <w:t>j</w:t>
            </w:r>
            <w:r w:rsidRPr="00EF69FD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u</w:t>
            </w:r>
            <w:r w:rsidRPr="00EF69FD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s</w:t>
            </w:r>
            <w:r w:rsidRPr="00EF69FD">
              <w:rPr>
                <w:rFonts w:asciiTheme="majorHAnsi" w:eastAsia="Calibri" w:hAnsiTheme="majorHAnsi" w:cs="Calibri"/>
                <w:sz w:val="22"/>
                <w:szCs w:val="22"/>
              </w:rPr>
              <w:t>t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</w:tcPr>
          <w:p w14:paraId="158CD510" w14:textId="77777777" w:rsidR="006E6849" w:rsidRPr="00EF69FD" w:rsidRDefault="00EF69FD">
            <w:pPr>
              <w:spacing w:line="200" w:lineRule="exact"/>
              <w:ind w:left="491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Pr</w:t>
            </w:r>
            <w:r w:rsidRPr="00EF69FD">
              <w:rPr>
                <w:rFonts w:asciiTheme="majorHAnsi" w:eastAsia="Calibri" w:hAnsiTheme="majorHAnsi" w:cs="Calibri"/>
                <w:spacing w:val="1"/>
                <w:position w:val="1"/>
                <w:sz w:val="22"/>
                <w:szCs w:val="22"/>
              </w:rPr>
              <w:t>o</w:t>
            </w: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j</w:t>
            </w:r>
            <w:r w:rsidRPr="00EF69FD">
              <w:rPr>
                <w:rFonts w:asciiTheme="majorHAnsi" w:eastAsia="Calibri" w:hAnsiTheme="majorHAnsi" w:cs="Calibri"/>
                <w:spacing w:val="-1"/>
                <w:position w:val="1"/>
                <w:sz w:val="22"/>
                <w:szCs w:val="22"/>
              </w:rPr>
              <w:t>e</w:t>
            </w: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ct</w:t>
            </w:r>
          </w:p>
        </w:tc>
      </w:tr>
      <w:tr w:rsidR="006E6849" w:rsidRPr="00EF69FD" w14:paraId="7EBCD8C9" w14:textId="77777777">
        <w:trPr>
          <w:trHeight w:hRule="exact" w:val="245"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016B2907" w14:textId="77777777" w:rsidR="006E6849" w:rsidRPr="00EF69FD" w:rsidRDefault="00EF69FD">
            <w:pPr>
              <w:spacing w:line="220" w:lineRule="exact"/>
              <w:ind w:left="40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EF69FD">
              <w:rPr>
                <w:rFonts w:asciiTheme="majorHAnsi" w:eastAsia="Calibri" w:hAnsiTheme="majorHAnsi" w:cs="Calibri"/>
                <w:sz w:val="22"/>
                <w:szCs w:val="22"/>
              </w:rPr>
              <w:t>A</w:t>
            </w:r>
            <w:r w:rsidRPr="00EF69FD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me</w:t>
            </w:r>
            <w:r w:rsidRPr="00EF69FD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n</w:t>
            </w:r>
            <w:r w:rsidRPr="00EF69FD">
              <w:rPr>
                <w:rFonts w:asciiTheme="majorHAnsi" w:eastAsia="Calibri" w:hAnsiTheme="majorHAnsi" w:cs="Calibri"/>
                <w:sz w:val="22"/>
                <w:szCs w:val="22"/>
              </w:rPr>
              <w:t>d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07119F1A" w14:textId="77777777" w:rsidR="006E6849" w:rsidRPr="00EF69FD" w:rsidRDefault="00EF69FD">
            <w:pPr>
              <w:spacing w:line="200" w:lineRule="exact"/>
              <w:ind w:left="585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EF69FD">
              <w:rPr>
                <w:rFonts w:asciiTheme="majorHAnsi" w:eastAsia="Calibri" w:hAnsiTheme="majorHAnsi" w:cs="Calibri"/>
                <w:spacing w:val="1"/>
                <w:position w:val="1"/>
                <w:sz w:val="22"/>
                <w:szCs w:val="22"/>
              </w:rPr>
              <w:t>Ed</w:t>
            </w: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it</w:t>
            </w:r>
          </w:p>
        </w:tc>
        <w:tc>
          <w:tcPr>
            <w:tcW w:w="3262" w:type="dxa"/>
            <w:tcBorders>
              <w:top w:val="nil"/>
              <w:left w:val="nil"/>
              <w:bottom w:val="nil"/>
              <w:right w:val="nil"/>
            </w:tcBorders>
          </w:tcPr>
          <w:p w14:paraId="4A116CB5" w14:textId="77777777" w:rsidR="006E6849" w:rsidRPr="00EF69FD" w:rsidRDefault="00EF69FD">
            <w:pPr>
              <w:spacing w:line="220" w:lineRule="exact"/>
              <w:ind w:left="873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EF69FD">
              <w:rPr>
                <w:rFonts w:asciiTheme="majorHAnsi" w:eastAsia="Calibri" w:hAnsiTheme="majorHAnsi" w:cs="Calibri"/>
                <w:sz w:val="22"/>
                <w:szCs w:val="22"/>
              </w:rPr>
              <w:t>A</w:t>
            </w:r>
            <w:r w:rsidRPr="00EF69FD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s</w:t>
            </w:r>
            <w:r w:rsidRPr="00EF69FD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s</w:t>
            </w:r>
            <w:r w:rsidRPr="00EF69FD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em</w:t>
            </w:r>
            <w:r w:rsidRPr="00EF69FD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b</w:t>
            </w:r>
            <w:r w:rsidRPr="00EF69FD">
              <w:rPr>
                <w:rFonts w:asciiTheme="majorHAnsi" w:eastAsia="Calibri" w:hAnsiTheme="majorHAnsi" w:cs="Calibri"/>
                <w:spacing w:val="2"/>
                <w:sz w:val="22"/>
                <w:szCs w:val="22"/>
              </w:rPr>
              <w:t>l</w:t>
            </w:r>
            <w:r w:rsidRPr="00EF69FD">
              <w:rPr>
                <w:rFonts w:asciiTheme="majorHAnsi" w:eastAsia="Calibri" w:hAnsiTheme="majorHAnsi" w:cs="Calibri"/>
                <w:sz w:val="22"/>
                <w:szCs w:val="22"/>
              </w:rPr>
              <w:t>e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</w:tcPr>
          <w:p w14:paraId="19842CF1" w14:textId="77777777" w:rsidR="006E6849" w:rsidRPr="00EF69FD" w:rsidRDefault="00EF69FD">
            <w:pPr>
              <w:spacing w:line="200" w:lineRule="exact"/>
              <w:ind w:left="491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P</w:t>
            </w:r>
            <w:r w:rsidRPr="00EF69FD">
              <w:rPr>
                <w:rFonts w:asciiTheme="majorHAnsi" w:eastAsia="Calibri" w:hAnsiTheme="majorHAnsi" w:cs="Calibri"/>
                <w:spacing w:val="1"/>
                <w:position w:val="1"/>
                <w:sz w:val="22"/>
                <w:szCs w:val="22"/>
              </w:rPr>
              <w:t>u</w:t>
            </w: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rc</w:t>
            </w:r>
            <w:r w:rsidRPr="00EF69FD">
              <w:rPr>
                <w:rFonts w:asciiTheme="majorHAnsi" w:eastAsia="Calibri" w:hAnsiTheme="majorHAnsi" w:cs="Calibri"/>
                <w:spacing w:val="1"/>
                <w:position w:val="1"/>
                <w:sz w:val="22"/>
                <w:szCs w:val="22"/>
              </w:rPr>
              <w:t>h</w:t>
            </w: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a</w:t>
            </w:r>
            <w:r w:rsidRPr="00EF69FD">
              <w:rPr>
                <w:rFonts w:asciiTheme="majorHAnsi" w:eastAsia="Calibri" w:hAnsiTheme="majorHAnsi" w:cs="Calibri"/>
                <w:spacing w:val="-1"/>
                <w:position w:val="1"/>
                <w:sz w:val="22"/>
                <w:szCs w:val="22"/>
              </w:rPr>
              <w:t>s</w:t>
            </w: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e</w:t>
            </w:r>
          </w:p>
        </w:tc>
      </w:tr>
      <w:tr w:rsidR="006E6849" w:rsidRPr="00EF69FD" w14:paraId="648200BD" w14:textId="77777777">
        <w:trPr>
          <w:trHeight w:hRule="exact" w:val="244"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2DD5A2E9" w14:textId="77777777" w:rsidR="006E6849" w:rsidRPr="00EF69FD" w:rsidRDefault="00EF69FD">
            <w:pPr>
              <w:spacing w:line="220" w:lineRule="exact"/>
              <w:ind w:left="40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EF69FD">
              <w:rPr>
                <w:rFonts w:asciiTheme="majorHAnsi" w:eastAsia="Calibri" w:hAnsiTheme="majorHAnsi" w:cs="Calibri"/>
                <w:sz w:val="22"/>
                <w:szCs w:val="22"/>
              </w:rPr>
              <w:t>A</w:t>
            </w:r>
            <w:r w:rsidRPr="00EF69FD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pp</w:t>
            </w:r>
            <w:r w:rsidRPr="00EF69FD">
              <w:rPr>
                <w:rFonts w:asciiTheme="majorHAnsi" w:eastAsia="Calibri" w:hAnsiTheme="majorHAnsi" w:cs="Calibri"/>
                <w:sz w:val="22"/>
                <w:szCs w:val="22"/>
              </w:rPr>
              <w:t>oi</w:t>
            </w:r>
            <w:r w:rsidRPr="00EF69FD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nt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77D7A347" w14:textId="77777777" w:rsidR="006E6849" w:rsidRPr="00EF69FD" w:rsidRDefault="00EF69FD">
            <w:pPr>
              <w:spacing w:line="200" w:lineRule="exact"/>
              <w:ind w:left="585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EF69FD">
              <w:rPr>
                <w:rFonts w:asciiTheme="majorHAnsi" w:eastAsia="Calibri" w:hAnsiTheme="majorHAnsi" w:cs="Calibri"/>
                <w:spacing w:val="1"/>
                <w:position w:val="1"/>
                <w:sz w:val="22"/>
                <w:szCs w:val="22"/>
              </w:rPr>
              <w:t>En</w:t>
            </w: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t</w:t>
            </w:r>
            <w:r w:rsidRPr="00EF69FD">
              <w:rPr>
                <w:rFonts w:asciiTheme="majorHAnsi" w:eastAsia="Calibri" w:hAnsiTheme="majorHAnsi" w:cs="Calibri"/>
                <w:spacing w:val="-1"/>
                <w:position w:val="1"/>
                <w:sz w:val="22"/>
                <w:szCs w:val="22"/>
              </w:rPr>
              <w:t>e</w:t>
            </w: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rt</w:t>
            </w:r>
            <w:r w:rsidRPr="00EF69FD">
              <w:rPr>
                <w:rFonts w:asciiTheme="majorHAnsi" w:eastAsia="Calibri" w:hAnsiTheme="majorHAnsi" w:cs="Calibri"/>
                <w:spacing w:val="1"/>
                <w:position w:val="1"/>
                <w:sz w:val="22"/>
                <w:szCs w:val="22"/>
              </w:rPr>
              <w:t>a</w:t>
            </w: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in</w:t>
            </w:r>
          </w:p>
        </w:tc>
        <w:tc>
          <w:tcPr>
            <w:tcW w:w="3262" w:type="dxa"/>
            <w:tcBorders>
              <w:top w:val="nil"/>
              <w:left w:val="nil"/>
              <w:bottom w:val="nil"/>
              <w:right w:val="nil"/>
            </w:tcBorders>
          </w:tcPr>
          <w:p w14:paraId="269FC472" w14:textId="77777777" w:rsidR="006E6849" w:rsidRPr="00EF69FD" w:rsidRDefault="00EF69FD">
            <w:pPr>
              <w:spacing w:line="220" w:lineRule="exact"/>
              <w:ind w:left="873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EF69FD">
              <w:rPr>
                <w:rFonts w:asciiTheme="majorHAnsi" w:eastAsia="Calibri" w:hAnsiTheme="majorHAnsi" w:cs="Calibri"/>
                <w:sz w:val="22"/>
                <w:szCs w:val="22"/>
              </w:rPr>
              <w:t>A</w:t>
            </w:r>
            <w:r w:rsidRPr="00EF69FD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s</w:t>
            </w:r>
            <w:r w:rsidRPr="00EF69FD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s</w:t>
            </w:r>
            <w:r w:rsidRPr="00EF69FD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e</w:t>
            </w:r>
            <w:r w:rsidRPr="00EF69FD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ss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</w:tcPr>
          <w:p w14:paraId="5A400162" w14:textId="77777777" w:rsidR="006E6849" w:rsidRPr="00EF69FD" w:rsidRDefault="00EF69FD">
            <w:pPr>
              <w:spacing w:line="200" w:lineRule="exact"/>
              <w:ind w:left="491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R</w:t>
            </w:r>
            <w:r w:rsidRPr="00EF69FD">
              <w:rPr>
                <w:rFonts w:asciiTheme="majorHAnsi" w:eastAsia="Calibri" w:hAnsiTheme="majorHAnsi" w:cs="Calibri"/>
                <w:spacing w:val="-1"/>
                <w:position w:val="1"/>
                <w:sz w:val="22"/>
                <w:szCs w:val="22"/>
              </w:rPr>
              <w:t>e</w:t>
            </w: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c</w:t>
            </w:r>
            <w:r w:rsidRPr="00EF69FD">
              <w:rPr>
                <w:rFonts w:asciiTheme="majorHAnsi" w:eastAsia="Calibri" w:hAnsiTheme="majorHAnsi" w:cs="Calibri"/>
                <w:spacing w:val="1"/>
                <w:position w:val="1"/>
                <w:sz w:val="22"/>
                <w:szCs w:val="22"/>
              </w:rPr>
              <w:t>o</w:t>
            </w: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rd</w:t>
            </w:r>
          </w:p>
        </w:tc>
      </w:tr>
      <w:tr w:rsidR="006E6849" w:rsidRPr="00EF69FD" w14:paraId="64DFE3A6" w14:textId="77777777">
        <w:trPr>
          <w:trHeight w:hRule="exact" w:val="245"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6A634154" w14:textId="77777777" w:rsidR="006E6849" w:rsidRPr="00EF69FD" w:rsidRDefault="00EF69FD">
            <w:pPr>
              <w:spacing w:line="220" w:lineRule="exact"/>
              <w:ind w:left="40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EF69FD">
              <w:rPr>
                <w:rFonts w:asciiTheme="majorHAnsi" w:eastAsia="Calibri" w:hAnsiTheme="majorHAnsi" w:cs="Calibri"/>
                <w:sz w:val="22"/>
                <w:szCs w:val="22"/>
              </w:rPr>
              <w:t>A</w:t>
            </w:r>
            <w:r w:rsidRPr="00EF69FD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pp</w:t>
            </w:r>
            <w:r w:rsidRPr="00EF69FD">
              <w:rPr>
                <w:rFonts w:asciiTheme="majorHAnsi" w:eastAsia="Calibri" w:hAnsiTheme="majorHAnsi" w:cs="Calibri"/>
                <w:sz w:val="22"/>
                <w:szCs w:val="22"/>
              </w:rPr>
              <w:t>r</w:t>
            </w:r>
            <w:r w:rsidRPr="00EF69FD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o</w:t>
            </w:r>
            <w:r w:rsidRPr="00EF69FD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v</w:t>
            </w:r>
            <w:r w:rsidRPr="00EF69FD">
              <w:rPr>
                <w:rFonts w:asciiTheme="majorHAnsi" w:eastAsia="Calibri" w:hAnsiTheme="majorHAnsi" w:cs="Calibri"/>
                <w:sz w:val="22"/>
                <w:szCs w:val="22"/>
              </w:rPr>
              <w:t>e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7CCE1837" w14:textId="77777777" w:rsidR="006E6849" w:rsidRPr="00EF69FD" w:rsidRDefault="00EF69FD">
            <w:pPr>
              <w:spacing w:line="200" w:lineRule="exact"/>
              <w:ind w:left="585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EF69FD">
              <w:rPr>
                <w:rFonts w:asciiTheme="majorHAnsi" w:eastAsia="Calibri" w:hAnsiTheme="majorHAnsi" w:cs="Calibri"/>
                <w:spacing w:val="1"/>
                <w:position w:val="1"/>
                <w:sz w:val="22"/>
                <w:szCs w:val="22"/>
              </w:rPr>
              <w:t>E</w:t>
            </w: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x</w:t>
            </w:r>
            <w:r w:rsidRPr="00EF69FD">
              <w:rPr>
                <w:rFonts w:asciiTheme="majorHAnsi" w:eastAsia="Calibri" w:hAnsiTheme="majorHAnsi" w:cs="Calibri"/>
                <w:spacing w:val="1"/>
                <w:position w:val="1"/>
                <w:sz w:val="22"/>
                <w:szCs w:val="22"/>
              </w:rPr>
              <w:t>h</w:t>
            </w: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i</w:t>
            </w:r>
            <w:r w:rsidRPr="00EF69FD">
              <w:rPr>
                <w:rFonts w:asciiTheme="majorHAnsi" w:eastAsia="Calibri" w:hAnsiTheme="majorHAnsi" w:cs="Calibri"/>
                <w:spacing w:val="1"/>
                <w:position w:val="1"/>
                <w:sz w:val="22"/>
                <w:szCs w:val="22"/>
              </w:rPr>
              <w:t>b</w:t>
            </w: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it</w:t>
            </w:r>
          </w:p>
        </w:tc>
        <w:tc>
          <w:tcPr>
            <w:tcW w:w="3262" w:type="dxa"/>
            <w:tcBorders>
              <w:top w:val="nil"/>
              <w:left w:val="nil"/>
              <w:bottom w:val="nil"/>
              <w:right w:val="nil"/>
            </w:tcBorders>
          </w:tcPr>
          <w:p w14:paraId="0983FAFB" w14:textId="77777777" w:rsidR="006E6849" w:rsidRPr="00EF69FD" w:rsidRDefault="00EF69FD">
            <w:pPr>
              <w:spacing w:line="220" w:lineRule="exact"/>
              <w:ind w:left="873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EF69FD">
              <w:rPr>
                <w:rFonts w:asciiTheme="majorHAnsi" w:eastAsia="Calibri" w:hAnsiTheme="majorHAnsi" w:cs="Calibri"/>
                <w:sz w:val="22"/>
                <w:szCs w:val="22"/>
              </w:rPr>
              <w:t>B</w:t>
            </w:r>
            <w:r w:rsidRPr="00EF69FD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u</w:t>
            </w:r>
            <w:r w:rsidRPr="00EF69FD">
              <w:rPr>
                <w:rFonts w:asciiTheme="majorHAnsi" w:eastAsia="Calibri" w:hAnsiTheme="majorHAnsi" w:cs="Calibri"/>
                <w:sz w:val="22"/>
                <w:szCs w:val="22"/>
              </w:rPr>
              <w:t>ild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</w:tcPr>
          <w:p w14:paraId="2740328C" w14:textId="77777777" w:rsidR="006E6849" w:rsidRPr="00EF69FD" w:rsidRDefault="00EF69FD">
            <w:pPr>
              <w:spacing w:line="200" w:lineRule="exact"/>
              <w:ind w:left="491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R</w:t>
            </w:r>
            <w:r w:rsidRPr="00EF69FD">
              <w:rPr>
                <w:rFonts w:asciiTheme="majorHAnsi" w:eastAsia="Calibri" w:hAnsiTheme="majorHAnsi" w:cs="Calibri"/>
                <w:spacing w:val="-1"/>
                <w:position w:val="1"/>
                <w:sz w:val="22"/>
                <w:szCs w:val="22"/>
              </w:rPr>
              <w:t>e</w:t>
            </w:r>
            <w:r w:rsidRPr="00EF69FD">
              <w:rPr>
                <w:rFonts w:asciiTheme="majorHAnsi" w:eastAsia="Calibri" w:hAnsiTheme="majorHAnsi" w:cs="Calibri"/>
                <w:spacing w:val="1"/>
                <w:position w:val="1"/>
                <w:sz w:val="22"/>
                <w:szCs w:val="22"/>
              </w:rPr>
              <w:t>du</w:t>
            </w: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ce</w:t>
            </w:r>
          </w:p>
        </w:tc>
      </w:tr>
      <w:tr w:rsidR="006E6849" w:rsidRPr="00EF69FD" w14:paraId="383EBB71" w14:textId="77777777">
        <w:trPr>
          <w:trHeight w:hRule="exact" w:val="244"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7C2D3962" w14:textId="77777777" w:rsidR="006E6849" w:rsidRPr="00EF69FD" w:rsidRDefault="00EF69FD">
            <w:pPr>
              <w:spacing w:line="220" w:lineRule="exact"/>
              <w:ind w:left="40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EF69FD">
              <w:rPr>
                <w:rFonts w:asciiTheme="majorHAnsi" w:eastAsia="Calibri" w:hAnsiTheme="majorHAnsi" w:cs="Calibri"/>
                <w:sz w:val="22"/>
                <w:szCs w:val="22"/>
              </w:rPr>
              <w:t>A</w:t>
            </w:r>
            <w:r w:rsidRPr="00EF69FD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s</w:t>
            </w:r>
            <w:r w:rsidRPr="00EF69FD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s</w:t>
            </w:r>
            <w:r w:rsidRPr="00EF69FD">
              <w:rPr>
                <w:rFonts w:asciiTheme="majorHAnsi" w:eastAsia="Calibri" w:hAnsiTheme="majorHAnsi" w:cs="Calibri"/>
                <w:sz w:val="22"/>
                <w:szCs w:val="22"/>
              </w:rPr>
              <w:t>ign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6DFF5BE3" w14:textId="77777777" w:rsidR="006E6849" w:rsidRPr="00EF69FD" w:rsidRDefault="00EF69FD">
            <w:pPr>
              <w:spacing w:line="200" w:lineRule="exact"/>
              <w:ind w:left="585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EF69FD">
              <w:rPr>
                <w:rFonts w:asciiTheme="majorHAnsi" w:eastAsia="Calibri" w:hAnsiTheme="majorHAnsi" w:cs="Calibri"/>
                <w:spacing w:val="1"/>
                <w:position w:val="1"/>
                <w:sz w:val="22"/>
                <w:szCs w:val="22"/>
              </w:rPr>
              <w:t>E</w:t>
            </w: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x</w:t>
            </w:r>
            <w:r w:rsidRPr="00EF69FD">
              <w:rPr>
                <w:rFonts w:asciiTheme="majorHAnsi" w:eastAsia="Calibri" w:hAnsiTheme="majorHAnsi" w:cs="Calibri"/>
                <w:spacing w:val="1"/>
                <w:position w:val="1"/>
                <w:sz w:val="22"/>
                <w:szCs w:val="22"/>
              </w:rPr>
              <w:t>p</w:t>
            </w: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l</w:t>
            </w:r>
            <w:r w:rsidRPr="00EF69FD">
              <w:rPr>
                <w:rFonts w:asciiTheme="majorHAnsi" w:eastAsia="Calibri" w:hAnsiTheme="majorHAnsi" w:cs="Calibri"/>
                <w:spacing w:val="1"/>
                <w:position w:val="1"/>
                <w:sz w:val="22"/>
                <w:szCs w:val="22"/>
              </w:rPr>
              <w:t>a</w:t>
            </w: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in</w:t>
            </w:r>
          </w:p>
        </w:tc>
        <w:tc>
          <w:tcPr>
            <w:tcW w:w="3262" w:type="dxa"/>
            <w:tcBorders>
              <w:top w:val="nil"/>
              <w:left w:val="nil"/>
              <w:bottom w:val="nil"/>
              <w:right w:val="nil"/>
            </w:tcBorders>
          </w:tcPr>
          <w:p w14:paraId="7874F3E5" w14:textId="77777777" w:rsidR="006E6849" w:rsidRPr="00EF69FD" w:rsidRDefault="00EF69FD">
            <w:pPr>
              <w:spacing w:line="220" w:lineRule="exact"/>
              <w:ind w:left="873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EF69FD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C</w:t>
            </w:r>
            <w:r w:rsidRPr="00EF69FD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o</w:t>
            </w:r>
            <w:r w:rsidRPr="00EF69FD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m</w:t>
            </w:r>
            <w:r w:rsidRPr="00EF69FD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pos</w:t>
            </w:r>
            <w:r w:rsidRPr="00EF69FD">
              <w:rPr>
                <w:rFonts w:asciiTheme="majorHAnsi" w:eastAsia="Calibri" w:hAnsiTheme="majorHAnsi" w:cs="Calibri"/>
                <w:sz w:val="22"/>
                <w:szCs w:val="22"/>
              </w:rPr>
              <w:t>e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</w:tcPr>
          <w:p w14:paraId="39BD8FB4" w14:textId="77777777" w:rsidR="006E6849" w:rsidRPr="00EF69FD" w:rsidRDefault="00EF69FD">
            <w:pPr>
              <w:spacing w:line="200" w:lineRule="exact"/>
              <w:ind w:left="491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S</w:t>
            </w:r>
            <w:r w:rsidRPr="00EF69FD">
              <w:rPr>
                <w:rFonts w:asciiTheme="majorHAnsi" w:eastAsia="Calibri" w:hAnsiTheme="majorHAnsi" w:cs="Calibri"/>
                <w:spacing w:val="1"/>
                <w:position w:val="1"/>
                <w:sz w:val="22"/>
                <w:szCs w:val="22"/>
              </w:rPr>
              <w:t>o</w:t>
            </w: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l</w:t>
            </w:r>
            <w:r w:rsidRPr="00EF69FD">
              <w:rPr>
                <w:rFonts w:asciiTheme="majorHAnsi" w:eastAsia="Calibri" w:hAnsiTheme="majorHAnsi" w:cs="Calibri"/>
                <w:spacing w:val="-1"/>
                <w:position w:val="1"/>
                <w:sz w:val="22"/>
                <w:szCs w:val="22"/>
              </w:rPr>
              <w:t>ve</w:t>
            </w:r>
          </w:p>
        </w:tc>
      </w:tr>
      <w:tr w:rsidR="006E6849" w:rsidRPr="00EF69FD" w14:paraId="06A12B1A" w14:textId="77777777">
        <w:trPr>
          <w:trHeight w:hRule="exact" w:val="245"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59A9A9BA" w14:textId="77777777" w:rsidR="006E6849" w:rsidRPr="00EF69FD" w:rsidRDefault="00EF69FD">
            <w:pPr>
              <w:spacing w:line="220" w:lineRule="exact"/>
              <w:ind w:left="40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EF69FD">
              <w:rPr>
                <w:rFonts w:asciiTheme="majorHAnsi" w:eastAsia="Calibri" w:hAnsiTheme="majorHAnsi" w:cs="Calibri"/>
                <w:sz w:val="22"/>
                <w:szCs w:val="22"/>
              </w:rPr>
              <w:t>A</w:t>
            </w:r>
            <w:r w:rsidRPr="00EF69FD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s</w:t>
            </w:r>
            <w:r w:rsidRPr="00EF69FD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s</w:t>
            </w:r>
            <w:r w:rsidRPr="00EF69FD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e</w:t>
            </w:r>
            <w:r w:rsidRPr="00EF69FD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ss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5CE12FF1" w14:textId="77777777" w:rsidR="006E6849" w:rsidRPr="00EF69FD" w:rsidRDefault="00EF69FD">
            <w:pPr>
              <w:spacing w:line="200" w:lineRule="exact"/>
              <w:ind w:left="585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EF69FD">
              <w:rPr>
                <w:rFonts w:asciiTheme="majorHAnsi" w:eastAsia="Calibri" w:hAnsiTheme="majorHAnsi" w:cs="Calibri"/>
                <w:spacing w:val="1"/>
                <w:position w:val="1"/>
                <w:sz w:val="22"/>
                <w:szCs w:val="22"/>
              </w:rPr>
              <w:t>E</w:t>
            </w: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x</w:t>
            </w:r>
            <w:r w:rsidRPr="00EF69FD">
              <w:rPr>
                <w:rFonts w:asciiTheme="majorHAnsi" w:eastAsia="Calibri" w:hAnsiTheme="majorHAnsi" w:cs="Calibri"/>
                <w:spacing w:val="1"/>
                <w:position w:val="1"/>
                <w:sz w:val="22"/>
                <w:szCs w:val="22"/>
              </w:rPr>
              <w:t>p</w:t>
            </w: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r</w:t>
            </w:r>
            <w:r w:rsidRPr="00EF69FD">
              <w:rPr>
                <w:rFonts w:asciiTheme="majorHAnsi" w:eastAsia="Calibri" w:hAnsiTheme="majorHAnsi" w:cs="Calibri"/>
                <w:spacing w:val="-1"/>
                <w:position w:val="1"/>
                <w:sz w:val="22"/>
                <w:szCs w:val="22"/>
              </w:rPr>
              <w:t>es</w:t>
            </w: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s</w:t>
            </w:r>
          </w:p>
        </w:tc>
        <w:tc>
          <w:tcPr>
            <w:tcW w:w="3262" w:type="dxa"/>
            <w:tcBorders>
              <w:top w:val="nil"/>
              <w:left w:val="nil"/>
              <w:bottom w:val="nil"/>
              <w:right w:val="nil"/>
            </w:tcBorders>
          </w:tcPr>
          <w:p w14:paraId="45F9158E" w14:textId="77777777" w:rsidR="006E6849" w:rsidRPr="00EF69FD" w:rsidRDefault="00EF69FD">
            <w:pPr>
              <w:spacing w:line="220" w:lineRule="exact"/>
              <w:ind w:left="873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EF69FD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C</w:t>
            </w:r>
            <w:r w:rsidRPr="00EF69FD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on</w:t>
            </w:r>
            <w:r w:rsidRPr="00EF69FD">
              <w:rPr>
                <w:rFonts w:asciiTheme="majorHAnsi" w:eastAsia="Calibri" w:hAnsiTheme="majorHAnsi" w:cs="Calibri"/>
                <w:sz w:val="22"/>
                <w:szCs w:val="22"/>
              </w:rPr>
              <w:t>c</w:t>
            </w:r>
            <w:r w:rsidRPr="00EF69FD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e</w:t>
            </w:r>
            <w:r w:rsidRPr="00EF69FD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p</w:t>
            </w:r>
            <w:r w:rsidRPr="00EF69FD">
              <w:rPr>
                <w:rFonts w:asciiTheme="majorHAnsi" w:eastAsia="Calibri" w:hAnsiTheme="majorHAnsi" w:cs="Calibri"/>
                <w:sz w:val="22"/>
                <w:szCs w:val="22"/>
              </w:rPr>
              <w:t>t</w:t>
            </w:r>
            <w:r w:rsidRPr="00EF69FD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ua</w:t>
            </w:r>
            <w:r w:rsidRPr="00EF69FD">
              <w:rPr>
                <w:rFonts w:asciiTheme="majorHAnsi" w:eastAsia="Calibri" w:hAnsiTheme="majorHAnsi" w:cs="Calibri"/>
                <w:sz w:val="22"/>
                <w:szCs w:val="22"/>
              </w:rPr>
              <w:t>lize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</w:tcPr>
          <w:p w14:paraId="7FBCBCBA" w14:textId="77777777" w:rsidR="006E6849" w:rsidRPr="00EF69FD" w:rsidRDefault="00EF69FD">
            <w:pPr>
              <w:spacing w:line="200" w:lineRule="exact"/>
              <w:ind w:left="491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Q</w:t>
            </w:r>
            <w:r w:rsidRPr="00EF69FD">
              <w:rPr>
                <w:rFonts w:asciiTheme="majorHAnsi" w:eastAsia="Calibri" w:hAnsiTheme="majorHAnsi" w:cs="Calibri"/>
                <w:spacing w:val="1"/>
                <w:position w:val="1"/>
                <w:sz w:val="22"/>
                <w:szCs w:val="22"/>
              </w:rPr>
              <w:t>uan</w:t>
            </w: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ti</w:t>
            </w:r>
            <w:r w:rsidRPr="00EF69FD">
              <w:rPr>
                <w:rFonts w:asciiTheme="majorHAnsi" w:eastAsia="Calibri" w:hAnsiTheme="majorHAnsi" w:cs="Calibri"/>
                <w:spacing w:val="-1"/>
                <w:position w:val="1"/>
                <w:sz w:val="22"/>
                <w:szCs w:val="22"/>
              </w:rPr>
              <w:t>f</w:t>
            </w: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y</w:t>
            </w:r>
          </w:p>
        </w:tc>
      </w:tr>
      <w:tr w:rsidR="006E6849" w:rsidRPr="00EF69FD" w14:paraId="41810BD2" w14:textId="77777777">
        <w:trPr>
          <w:trHeight w:hRule="exact" w:val="244"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6FFF3DEA" w14:textId="77777777" w:rsidR="006E6849" w:rsidRPr="00EF69FD" w:rsidRDefault="00EF69FD">
            <w:pPr>
              <w:spacing w:line="220" w:lineRule="exact"/>
              <w:ind w:left="40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EF69FD">
              <w:rPr>
                <w:rFonts w:asciiTheme="majorHAnsi" w:eastAsia="Calibri" w:hAnsiTheme="majorHAnsi" w:cs="Calibri"/>
                <w:sz w:val="22"/>
                <w:szCs w:val="22"/>
              </w:rPr>
              <w:t>Att</w:t>
            </w:r>
            <w:r w:rsidRPr="00EF69FD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a</w:t>
            </w:r>
            <w:r w:rsidRPr="00EF69FD">
              <w:rPr>
                <w:rFonts w:asciiTheme="majorHAnsi" w:eastAsia="Calibri" w:hAnsiTheme="majorHAnsi" w:cs="Calibri"/>
                <w:sz w:val="22"/>
                <w:szCs w:val="22"/>
              </w:rPr>
              <w:t>in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2DF72010" w14:textId="77777777" w:rsidR="006E6849" w:rsidRPr="00EF69FD" w:rsidRDefault="00EF69FD">
            <w:pPr>
              <w:spacing w:line="200" w:lineRule="exact"/>
              <w:ind w:left="585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Ill</w:t>
            </w:r>
            <w:r w:rsidRPr="00EF69FD">
              <w:rPr>
                <w:rFonts w:asciiTheme="majorHAnsi" w:eastAsia="Calibri" w:hAnsiTheme="majorHAnsi" w:cs="Calibri"/>
                <w:spacing w:val="1"/>
                <w:position w:val="1"/>
                <w:sz w:val="22"/>
                <w:szCs w:val="22"/>
              </w:rPr>
              <w:t>u</w:t>
            </w:r>
            <w:r w:rsidRPr="00EF69FD">
              <w:rPr>
                <w:rFonts w:asciiTheme="majorHAnsi" w:eastAsia="Calibri" w:hAnsiTheme="majorHAnsi" w:cs="Calibri"/>
                <w:spacing w:val="-1"/>
                <w:position w:val="1"/>
                <w:sz w:val="22"/>
                <w:szCs w:val="22"/>
              </w:rPr>
              <w:t>s</w:t>
            </w: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tr</w:t>
            </w:r>
            <w:r w:rsidRPr="00EF69FD">
              <w:rPr>
                <w:rFonts w:asciiTheme="majorHAnsi" w:eastAsia="Calibri" w:hAnsiTheme="majorHAnsi" w:cs="Calibri"/>
                <w:spacing w:val="1"/>
                <w:position w:val="1"/>
                <w:sz w:val="22"/>
                <w:szCs w:val="22"/>
              </w:rPr>
              <w:t>a</w:t>
            </w: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te</w:t>
            </w:r>
          </w:p>
        </w:tc>
        <w:tc>
          <w:tcPr>
            <w:tcW w:w="3262" w:type="dxa"/>
            <w:tcBorders>
              <w:top w:val="nil"/>
              <w:left w:val="nil"/>
              <w:bottom w:val="nil"/>
              <w:right w:val="nil"/>
            </w:tcBorders>
          </w:tcPr>
          <w:p w14:paraId="7C95C892" w14:textId="77777777" w:rsidR="006E6849" w:rsidRPr="00EF69FD" w:rsidRDefault="00EF69FD">
            <w:pPr>
              <w:spacing w:line="220" w:lineRule="exact"/>
              <w:ind w:left="873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EF69FD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C</w:t>
            </w:r>
            <w:r w:rsidRPr="00EF69FD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u</w:t>
            </w:r>
            <w:r w:rsidRPr="00EF69FD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s</w:t>
            </w:r>
            <w:r w:rsidRPr="00EF69FD">
              <w:rPr>
                <w:rFonts w:asciiTheme="majorHAnsi" w:eastAsia="Calibri" w:hAnsiTheme="majorHAnsi" w:cs="Calibri"/>
                <w:sz w:val="22"/>
                <w:szCs w:val="22"/>
              </w:rPr>
              <w:t>t</w:t>
            </w:r>
            <w:r w:rsidRPr="00EF69FD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o</w:t>
            </w:r>
            <w:r w:rsidRPr="00EF69FD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m</w:t>
            </w:r>
            <w:r w:rsidRPr="00EF69FD">
              <w:rPr>
                <w:rFonts w:asciiTheme="majorHAnsi" w:eastAsia="Calibri" w:hAnsiTheme="majorHAnsi" w:cs="Calibri"/>
                <w:sz w:val="22"/>
                <w:szCs w:val="22"/>
              </w:rPr>
              <w:t>i</w:t>
            </w:r>
            <w:r w:rsidRPr="00EF69FD">
              <w:rPr>
                <w:rFonts w:asciiTheme="majorHAnsi" w:eastAsia="Calibri" w:hAnsiTheme="majorHAnsi" w:cs="Calibri"/>
                <w:spacing w:val="3"/>
                <w:sz w:val="22"/>
                <w:szCs w:val="22"/>
              </w:rPr>
              <w:t>z</w:t>
            </w:r>
            <w:r w:rsidRPr="00EF69FD">
              <w:rPr>
                <w:rFonts w:asciiTheme="majorHAnsi" w:eastAsia="Calibri" w:hAnsiTheme="majorHAnsi" w:cs="Calibri"/>
                <w:sz w:val="22"/>
                <w:szCs w:val="22"/>
              </w:rPr>
              <w:t>e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</w:tcPr>
          <w:p w14:paraId="193C832D" w14:textId="77777777" w:rsidR="006E6849" w:rsidRPr="00EF69FD" w:rsidRDefault="00EF69FD">
            <w:pPr>
              <w:spacing w:line="220" w:lineRule="exact"/>
              <w:ind w:left="491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EF69FD">
              <w:rPr>
                <w:rFonts w:asciiTheme="majorHAnsi" w:eastAsia="Calibri" w:hAnsiTheme="majorHAnsi" w:cs="Calibri"/>
                <w:b/>
                <w:spacing w:val="1"/>
                <w:position w:val="1"/>
                <w:sz w:val="22"/>
                <w:szCs w:val="22"/>
                <w:u w:color="000000"/>
              </w:rPr>
              <w:t>I</w:t>
            </w:r>
            <w:r w:rsidRPr="00EF69FD">
              <w:rPr>
                <w:rFonts w:asciiTheme="majorHAnsi" w:eastAsia="Calibri" w:hAnsiTheme="majorHAnsi" w:cs="Calibri"/>
                <w:b/>
                <w:spacing w:val="-1"/>
                <w:position w:val="1"/>
                <w:sz w:val="22"/>
                <w:szCs w:val="22"/>
                <w:u w:color="000000"/>
              </w:rPr>
              <w:t>N</w:t>
            </w:r>
            <w:r w:rsidRPr="00EF69FD">
              <w:rPr>
                <w:rFonts w:asciiTheme="majorHAnsi" w:eastAsia="Calibri" w:hAnsiTheme="majorHAnsi" w:cs="Calibri"/>
                <w:b/>
                <w:spacing w:val="1"/>
                <w:position w:val="1"/>
                <w:sz w:val="22"/>
                <w:szCs w:val="22"/>
                <w:u w:color="000000"/>
              </w:rPr>
              <w:t>T</w:t>
            </w:r>
            <w:r w:rsidRPr="00EF69FD">
              <w:rPr>
                <w:rFonts w:asciiTheme="majorHAnsi" w:eastAsia="Calibri" w:hAnsiTheme="majorHAnsi" w:cs="Calibri"/>
                <w:b/>
                <w:position w:val="1"/>
                <w:sz w:val="22"/>
                <w:szCs w:val="22"/>
                <w:u w:color="000000"/>
              </w:rPr>
              <w:t>E</w:t>
            </w:r>
            <w:r w:rsidRPr="00EF69FD">
              <w:rPr>
                <w:rFonts w:asciiTheme="majorHAnsi" w:eastAsia="Calibri" w:hAnsiTheme="majorHAnsi" w:cs="Calibri"/>
                <w:b/>
                <w:spacing w:val="-2"/>
                <w:position w:val="1"/>
                <w:sz w:val="22"/>
                <w:szCs w:val="22"/>
                <w:u w:color="000000"/>
              </w:rPr>
              <w:t>R</w:t>
            </w:r>
            <w:r w:rsidRPr="00EF69FD">
              <w:rPr>
                <w:rFonts w:asciiTheme="majorHAnsi" w:eastAsia="Calibri" w:hAnsiTheme="majorHAnsi" w:cs="Calibri"/>
                <w:b/>
                <w:position w:val="1"/>
                <w:sz w:val="22"/>
                <w:szCs w:val="22"/>
                <w:u w:color="000000"/>
              </w:rPr>
              <w:t>PER</w:t>
            </w:r>
            <w:r w:rsidRPr="00EF69FD">
              <w:rPr>
                <w:rFonts w:asciiTheme="majorHAnsi" w:eastAsia="Calibri" w:hAnsiTheme="majorHAnsi" w:cs="Calibri"/>
                <w:b/>
                <w:spacing w:val="-1"/>
                <w:position w:val="1"/>
                <w:sz w:val="22"/>
                <w:szCs w:val="22"/>
                <w:u w:color="000000"/>
              </w:rPr>
              <w:t>S</w:t>
            </w:r>
            <w:r w:rsidRPr="00EF69FD">
              <w:rPr>
                <w:rFonts w:asciiTheme="majorHAnsi" w:eastAsia="Calibri" w:hAnsiTheme="majorHAnsi" w:cs="Calibri"/>
                <w:b/>
                <w:spacing w:val="-3"/>
                <w:position w:val="1"/>
                <w:sz w:val="22"/>
                <w:szCs w:val="22"/>
                <w:u w:color="000000"/>
              </w:rPr>
              <w:t>O</w:t>
            </w:r>
            <w:r w:rsidRPr="00EF69FD">
              <w:rPr>
                <w:rFonts w:asciiTheme="majorHAnsi" w:eastAsia="Calibri" w:hAnsiTheme="majorHAnsi" w:cs="Calibri"/>
                <w:b/>
                <w:spacing w:val="1"/>
                <w:position w:val="1"/>
                <w:sz w:val="22"/>
                <w:szCs w:val="22"/>
                <w:u w:color="000000"/>
              </w:rPr>
              <w:t>NA</w:t>
            </w:r>
            <w:r w:rsidRPr="00EF69FD">
              <w:rPr>
                <w:rFonts w:asciiTheme="majorHAnsi" w:eastAsia="Calibri" w:hAnsiTheme="majorHAnsi" w:cs="Calibri"/>
                <w:b/>
                <w:position w:val="1"/>
                <w:sz w:val="22"/>
                <w:szCs w:val="22"/>
                <w:u w:color="000000"/>
              </w:rPr>
              <w:t>L</w:t>
            </w:r>
            <w:r w:rsidRPr="00EF69FD">
              <w:rPr>
                <w:rFonts w:asciiTheme="majorHAnsi" w:eastAsia="Calibri" w:hAnsiTheme="majorHAnsi" w:cs="Calibri"/>
                <w:b/>
                <w:spacing w:val="-2"/>
                <w:position w:val="1"/>
                <w:sz w:val="22"/>
                <w:szCs w:val="22"/>
                <w:u w:color="000000"/>
              </w:rPr>
              <w:t xml:space="preserve"> </w:t>
            </w:r>
            <w:r w:rsidRPr="00EF69FD">
              <w:rPr>
                <w:rFonts w:asciiTheme="majorHAnsi" w:eastAsia="Calibri" w:hAnsiTheme="majorHAnsi" w:cs="Calibri"/>
                <w:b/>
                <w:spacing w:val="-1"/>
                <w:position w:val="1"/>
                <w:sz w:val="22"/>
                <w:szCs w:val="22"/>
                <w:u w:color="000000"/>
              </w:rPr>
              <w:t>SK</w:t>
            </w:r>
            <w:r w:rsidRPr="00EF69FD">
              <w:rPr>
                <w:rFonts w:asciiTheme="majorHAnsi" w:eastAsia="Calibri" w:hAnsiTheme="majorHAnsi" w:cs="Calibri"/>
                <w:b/>
                <w:spacing w:val="1"/>
                <w:position w:val="1"/>
                <w:sz w:val="22"/>
                <w:szCs w:val="22"/>
                <w:u w:color="000000"/>
              </w:rPr>
              <w:t>I</w:t>
            </w:r>
            <w:r w:rsidRPr="00EF69FD">
              <w:rPr>
                <w:rFonts w:asciiTheme="majorHAnsi" w:eastAsia="Calibri" w:hAnsiTheme="majorHAnsi" w:cs="Calibri"/>
                <w:b/>
                <w:position w:val="1"/>
                <w:sz w:val="22"/>
                <w:szCs w:val="22"/>
                <w:u w:color="000000"/>
              </w:rPr>
              <w:t>LLS</w:t>
            </w:r>
          </w:p>
        </w:tc>
      </w:tr>
      <w:tr w:rsidR="006E6849" w:rsidRPr="00EF69FD" w14:paraId="26B0889B" w14:textId="77777777">
        <w:trPr>
          <w:trHeight w:hRule="exact" w:val="244"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0EAF5328" w14:textId="77777777" w:rsidR="006E6849" w:rsidRPr="00EF69FD" w:rsidRDefault="00EF69FD">
            <w:pPr>
              <w:spacing w:line="220" w:lineRule="exact"/>
              <w:ind w:left="40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EF69FD">
              <w:rPr>
                <w:rFonts w:asciiTheme="majorHAnsi" w:eastAsia="Calibri" w:hAnsiTheme="majorHAnsi" w:cs="Calibri"/>
                <w:sz w:val="22"/>
                <w:szCs w:val="22"/>
              </w:rPr>
              <w:t>B</w:t>
            </w:r>
            <w:r w:rsidRPr="00EF69FD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e</w:t>
            </w:r>
            <w:r w:rsidRPr="00EF69FD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n</w:t>
            </w:r>
            <w:r w:rsidRPr="00EF69FD">
              <w:rPr>
                <w:rFonts w:asciiTheme="majorHAnsi" w:eastAsia="Calibri" w:hAnsiTheme="majorHAnsi" w:cs="Calibri"/>
                <w:sz w:val="22"/>
                <w:szCs w:val="22"/>
              </w:rPr>
              <w:t>c</w:t>
            </w:r>
            <w:r w:rsidRPr="00EF69FD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h</w:t>
            </w:r>
            <w:r w:rsidRPr="00EF69FD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m</w:t>
            </w:r>
            <w:r w:rsidRPr="00EF69FD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a</w:t>
            </w:r>
            <w:r w:rsidRPr="00EF69FD">
              <w:rPr>
                <w:rFonts w:asciiTheme="majorHAnsi" w:eastAsia="Calibri" w:hAnsiTheme="majorHAnsi" w:cs="Calibri"/>
                <w:sz w:val="22"/>
                <w:szCs w:val="22"/>
              </w:rPr>
              <w:t>rk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7715CD2A" w14:textId="77777777" w:rsidR="006E6849" w:rsidRPr="00EF69FD" w:rsidRDefault="00EF69FD">
            <w:pPr>
              <w:spacing w:line="200" w:lineRule="exact"/>
              <w:ind w:left="585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I</w:t>
            </w:r>
            <w:r w:rsidRPr="00EF69FD">
              <w:rPr>
                <w:rFonts w:asciiTheme="majorHAnsi" w:eastAsia="Calibri" w:hAnsiTheme="majorHAnsi" w:cs="Calibri"/>
                <w:spacing w:val="1"/>
                <w:position w:val="1"/>
                <w:sz w:val="22"/>
                <w:szCs w:val="22"/>
              </w:rPr>
              <w:t>n</w:t>
            </w: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t</w:t>
            </w:r>
            <w:r w:rsidRPr="00EF69FD">
              <w:rPr>
                <w:rFonts w:asciiTheme="majorHAnsi" w:eastAsia="Calibri" w:hAnsiTheme="majorHAnsi" w:cs="Calibri"/>
                <w:spacing w:val="-1"/>
                <w:position w:val="1"/>
                <w:sz w:val="22"/>
                <w:szCs w:val="22"/>
              </w:rPr>
              <w:t>e</w:t>
            </w: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r</w:t>
            </w:r>
            <w:r w:rsidRPr="00EF69FD">
              <w:rPr>
                <w:rFonts w:asciiTheme="majorHAnsi" w:eastAsia="Calibri" w:hAnsiTheme="majorHAnsi" w:cs="Calibri"/>
                <w:spacing w:val="1"/>
                <w:position w:val="1"/>
                <w:sz w:val="22"/>
                <w:szCs w:val="22"/>
              </w:rPr>
              <w:t>p</w:t>
            </w: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r</w:t>
            </w:r>
            <w:r w:rsidRPr="00EF69FD">
              <w:rPr>
                <w:rFonts w:asciiTheme="majorHAnsi" w:eastAsia="Calibri" w:hAnsiTheme="majorHAnsi" w:cs="Calibri"/>
                <w:spacing w:val="-1"/>
                <w:position w:val="1"/>
                <w:sz w:val="22"/>
                <w:szCs w:val="22"/>
              </w:rPr>
              <w:t>e</w:t>
            </w: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t</w:t>
            </w:r>
          </w:p>
        </w:tc>
        <w:tc>
          <w:tcPr>
            <w:tcW w:w="3262" w:type="dxa"/>
            <w:tcBorders>
              <w:top w:val="nil"/>
              <w:left w:val="nil"/>
              <w:bottom w:val="nil"/>
              <w:right w:val="nil"/>
            </w:tcBorders>
          </w:tcPr>
          <w:p w14:paraId="1A6CC7D6" w14:textId="77777777" w:rsidR="006E6849" w:rsidRPr="00EF69FD" w:rsidRDefault="00EF69FD">
            <w:pPr>
              <w:spacing w:line="220" w:lineRule="exact"/>
              <w:ind w:left="873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EF69FD">
              <w:rPr>
                <w:rFonts w:asciiTheme="majorHAnsi" w:eastAsia="Calibri" w:hAnsiTheme="majorHAnsi" w:cs="Calibri"/>
                <w:sz w:val="22"/>
                <w:szCs w:val="22"/>
              </w:rPr>
              <w:t>D</w:t>
            </w:r>
            <w:r w:rsidRPr="00EF69FD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e</w:t>
            </w:r>
            <w:r w:rsidRPr="00EF69FD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v</w:t>
            </w:r>
            <w:r w:rsidRPr="00EF69FD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e</w:t>
            </w:r>
            <w:r w:rsidRPr="00EF69FD">
              <w:rPr>
                <w:rFonts w:asciiTheme="majorHAnsi" w:eastAsia="Calibri" w:hAnsiTheme="majorHAnsi" w:cs="Calibri"/>
                <w:sz w:val="22"/>
                <w:szCs w:val="22"/>
              </w:rPr>
              <w:t>l</w:t>
            </w:r>
            <w:r w:rsidRPr="00EF69FD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o</w:t>
            </w:r>
            <w:r w:rsidRPr="00EF69FD">
              <w:rPr>
                <w:rFonts w:asciiTheme="majorHAnsi" w:eastAsia="Calibri" w:hAnsiTheme="majorHAnsi" w:cs="Calibri"/>
                <w:sz w:val="22"/>
                <w:szCs w:val="22"/>
              </w:rPr>
              <w:t>p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</w:tcPr>
          <w:p w14:paraId="5A3B0EB8" w14:textId="77777777" w:rsidR="006E6849" w:rsidRPr="00EF69FD" w:rsidRDefault="00EF69FD">
            <w:pPr>
              <w:spacing w:line="220" w:lineRule="exact"/>
              <w:ind w:left="491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EF69FD">
              <w:rPr>
                <w:rFonts w:asciiTheme="majorHAnsi" w:eastAsia="Calibri" w:hAnsiTheme="majorHAnsi" w:cs="Calibri"/>
                <w:sz w:val="22"/>
                <w:szCs w:val="22"/>
              </w:rPr>
              <w:t>Accl</w:t>
            </w:r>
            <w:r w:rsidRPr="00EF69FD">
              <w:rPr>
                <w:rFonts w:asciiTheme="majorHAnsi" w:eastAsia="Calibri" w:hAnsiTheme="majorHAnsi" w:cs="Calibri"/>
                <w:spacing w:val="2"/>
                <w:sz w:val="22"/>
                <w:szCs w:val="22"/>
              </w:rPr>
              <w:t>i</w:t>
            </w:r>
            <w:r w:rsidRPr="00EF69FD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m</w:t>
            </w:r>
            <w:r w:rsidRPr="00EF69FD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a</w:t>
            </w:r>
            <w:r w:rsidRPr="00EF69FD">
              <w:rPr>
                <w:rFonts w:asciiTheme="majorHAnsi" w:eastAsia="Calibri" w:hAnsiTheme="majorHAnsi" w:cs="Calibri"/>
                <w:sz w:val="22"/>
                <w:szCs w:val="22"/>
              </w:rPr>
              <w:t>te</w:t>
            </w:r>
          </w:p>
        </w:tc>
      </w:tr>
      <w:tr w:rsidR="006E6849" w:rsidRPr="00EF69FD" w14:paraId="6840FA92" w14:textId="77777777">
        <w:trPr>
          <w:trHeight w:hRule="exact" w:val="245"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5D755B07" w14:textId="77777777" w:rsidR="006E6849" w:rsidRPr="00EF69FD" w:rsidRDefault="00EF69FD">
            <w:pPr>
              <w:spacing w:line="220" w:lineRule="exact"/>
              <w:ind w:left="40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EF69FD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C</w:t>
            </w:r>
            <w:r w:rsidRPr="00EF69FD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ha</w:t>
            </w:r>
            <w:r w:rsidRPr="00EF69FD">
              <w:rPr>
                <w:rFonts w:asciiTheme="majorHAnsi" w:eastAsia="Calibri" w:hAnsiTheme="majorHAnsi" w:cs="Calibri"/>
                <w:sz w:val="22"/>
                <w:szCs w:val="22"/>
              </w:rPr>
              <w:t>ir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7A3208A3" w14:textId="77777777" w:rsidR="006E6849" w:rsidRPr="00EF69FD" w:rsidRDefault="00EF69FD">
            <w:pPr>
              <w:spacing w:line="200" w:lineRule="exact"/>
              <w:ind w:left="585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I</w:t>
            </w:r>
            <w:r w:rsidRPr="00EF69FD">
              <w:rPr>
                <w:rFonts w:asciiTheme="majorHAnsi" w:eastAsia="Calibri" w:hAnsiTheme="majorHAnsi" w:cs="Calibri"/>
                <w:spacing w:val="1"/>
                <w:position w:val="1"/>
                <w:sz w:val="22"/>
                <w:szCs w:val="22"/>
              </w:rPr>
              <w:t>n</w:t>
            </w: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t</w:t>
            </w:r>
            <w:r w:rsidRPr="00EF69FD">
              <w:rPr>
                <w:rFonts w:asciiTheme="majorHAnsi" w:eastAsia="Calibri" w:hAnsiTheme="majorHAnsi" w:cs="Calibri"/>
                <w:spacing w:val="-1"/>
                <w:position w:val="1"/>
                <w:sz w:val="22"/>
                <w:szCs w:val="22"/>
              </w:rPr>
              <w:t>e</w:t>
            </w: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r</w:t>
            </w:r>
            <w:r w:rsidRPr="00EF69FD">
              <w:rPr>
                <w:rFonts w:asciiTheme="majorHAnsi" w:eastAsia="Calibri" w:hAnsiTheme="majorHAnsi" w:cs="Calibri"/>
                <w:spacing w:val="-1"/>
                <w:position w:val="1"/>
                <w:sz w:val="22"/>
                <w:szCs w:val="22"/>
              </w:rPr>
              <w:t>v</w:t>
            </w: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i</w:t>
            </w:r>
            <w:r w:rsidRPr="00EF69FD">
              <w:rPr>
                <w:rFonts w:asciiTheme="majorHAnsi" w:eastAsia="Calibri" w:hAnsiTheme="majorHAnsi" w:cs="Calibri"/>
                <w:spacing w:val="2"/>
                <w:position w:val="1"/>
                <w:sz w:val="22"/>
                <w:szCs w:val="22"/>
              </w:rPr>
              <w:t>e</w:t>
            </w: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w</w:t>
            </w:r>
          </w:p>
        </w:tc>
        <w:tc>
          <w:tcPr>
            <w:tcW w:w="3262" w:type="dxa"/>
            <w:tcBorders>
              <w:top w:val="nil"/>
              <w:left w:val="nil"/>
              <w:bottom w:val="nil"/>
              <w:right w:val="nil"/>
            </w:tcBorders>
          </w:tcPr>
          <w:p w14:paraId="6C824109" w14:textId="77777777" w:rsidR="006E6849" w:rsidRPr="00EF69FD" w:rsidRDefault="00EF69FD">
            <w:pPr>
              <w:spacing w:line="220" w:lineRule="exact"/>
              <w:ind w:left="873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EF69FD">
              <w:rPr>
                <w:rFonts w:asciiTheme="majorHAnsi" w:eastAsia="Calibri" w:hAnsiTheme="majorHAnsi" w:cs="Calibri"/>
                <w:sz w:val="22"/>
                <w:szCs w:val="22"/>
              </w:rPr>
              <w:t>D</w:t>
            </w:r>
            <w:r w:rsidRPr="00EF69FD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es</w:t>
            </w:r>
            <w:r w:rsidRPr="00EF69FD">
              <w:rPr>
                <w:rFonts w:asciiTheme="majorHAnsi" w:eastAsia="Calibri" w:hAnsiTheme="majorHAnsi" w:cs="Calibri"/>
                <w:spacing w:val="2"/>
                <w:sz w:val="22"/>
                <w:szCs w:val="22"/>
              </w:rPr>
              <w:t>i</w:t>
            </w:r>
            <w:r w:rsidRPr="00EF69FD">
              <w:rPr>
                <w:rFonts w:asciiTheme="majorHAnsi" w:eastAsia="Calibri" w:hAnsiTheme="majorHAnsi" w:cs="Calibri"/>
                <w:sz w:val="22"/>
                <w:szCs w:val="22"/>
              </w:rPr>
              <w:t>gn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</w:tcPr>
          <w:p w14:paraId="5C05DECB" w14:textId="77777777" w:rsidR="006E6849" w:rsidRPr="00EF69FD" w:rsidRDefault="00EF69FD">
            <w:pPr>
              <w:spacing w:line="200" w:lineRule="exact"/>
              <w:ind w:left="491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EF69FD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A</w:t>
            </w:r>
            <w:r w:rsidRPr="00EF69FD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cco</w:t>
            </w:r>
            <w:r w:rsidRPr="00EF69FD">
              <w:rPr>
                <w:rFonts w:asciiTheme="majorHAnsi" w:eastAsia="Calibri" w:hAnsiTheme="majorHAnsi" w:cs="Calibri"/>
                <w:sz w:val="22"/>
                <w:szCs w:val="22"/>
              </w:rPr>
              <w:t>mm</w:t>
            </w:r>
            <w:r w:rsidRPr="00EF69FD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o</w:t>
            </w:r>
            <w:r w:rsidRPr="00EF69FD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d</w:t>
            </w:r>
            <w:r w:rsidRPr="00EF69FD">
              <w:rPr>
                <w:rFonts w:asciiTheme="majorHAnsi" w:eastAsia="Calibri" w:hAnsiTheme="majorHAnsi" w:cs="Calibri"/>
                <w:sz w:val="22"/>
                <w:szCs w:val="22"/>
              </w:rPr>
              <w:t>ate</w:t>
            </w:r>
          </w:p>
        </w:tc>
      </w:tr>
      <w:tr w:rsidR="006E6849" w:rsidRPr="00EF69FD" w14:paraId="54507C29" w14:textId="77777777">
        <w:trPr>
          <w:trHeight w:hRule="exact" w:val="244"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1FD9914D" w14:textId="77777777" w:rsidR="006E6849" w:rsidRPr="00EF69FD" w:rsidRDefault="00EF69FD">
            <w:pPr>
              <w:spacing w:line="220" w:lineRule="exact"/>
              <w:ind w:left="40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EF69FD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C</w:t>
            </w:r>
            <w:r w:rsidRPr="00EF69FD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o</w:t>
            </w:r>
            <w:r w:rsidRPr="00EF69FD">
              <w:rPr>
                <w:rFonts w:asciiTheme="majorHAnsi" w:eastAsia="Calibri" w:hAnsiTheme="majorHAnsi" w:cs="Calibri"/>
                <w:spacing w:val="2"/>
                <w:sz w:val="22"/>
                <w:szCs w:val="22"/>
              </w:rPr>
              <w:t>m</w:t>
            </w:r>
            <w:r w:rsidRPr="00EF69FD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me</w:t>
            </w:r>
            <w:r w:rsidRPr="00EF69FD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n</w:t>
            </w:r>
            <w:r w:rsidRPr="00EF69FD">
              <w:rPr>
                <w:rFonts w:asciiTheme="majorHAnsi" w:eastAsia="Calibri" w:hAnsiTheme="majorHAnsi" w:cs="Calibri"/>
                <w:sz w:val="22"/>
                <w:szCs w:val="22"/>
              </w:rPr>
              <w:t>d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78A7FDC7" w14:textId="77777777" w:rsidR="006E6849" w:rsidRPr="00EF69FD" w:rsidRDefault="00EF69FD">
            <w:pPr>
              <w:spacing w:line="200" w:lineRule="exact"/>
              <w:ind w:left="585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I</w:t>
            </w:r>
            <w:r w:rsidRPr="00EF69FD">
              <w:rPr>
                <w:rFonts w:asciiTheme="majorHAnsi" w:eastAsia="Calibri" w:hAnsiTheme="majorHAnsi" w:cs="Calibri"/>
                <w:spacing w:val="1"/>
                <w:position w:val="1"/>
                <w:sz w:val="22"/>
                <w:szCs w:val="22"/>
              </w:rPr>
              <w:t>n</w:t>
            </w:r>
            <w:r w:rsidRPr="00EF69FD">
              <w:rPr>
                <w:rFonts w:asciiTheme="majorHAnsi" w:eastAsia="Calibri" w:hAnsiTheme="majorHAnsi" w:cs="Calibri"/>
                <w:spacing w:val="-1"/>
                <w:position w:val="1"/>
                <w:sz w:val="22"/>
                <w:szCs w:val="22"/>
              </w:rPr>
              <w:t>ves</w:t>
            </w:r>
            <w:r w:rsidRPr="00EF69FD">
              <w:rPr>
                <w:rFonts w:asciiTheme="majorHAnsi" w:eastAsia="Calibri" w:hAnsiTheme="majorHAnsi" w:cs="Calibri"/>
                <w:spacing w:val="3"/>
                <w:position w:val="1"/>
                <w:sz w:val="22"/>
                <w:szCs w:val="22"/>
              </w:rPr>
              <w:t>t</w:t>
            </w: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ig</w:t>
            </w:r>
            <w:r w:rsidRPr="00EF69FD">
              <w:rPr>
                <w:rFonts w:asciiTheme="majorHAnsi" w:eastAsia="Calibri" w:hAnsiTheme="majorHAnsi" w:cs="Calibri"/>
                <w:spacing w:val="1"/>
                <w:position w:val="1"/>
                <w:sz w:val="22"/>
                <w:szCs w:val="22"/>
              </w:rPr>
              <w:t>a</w:t>
            </w: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te</w:t>
            </w:r>
          </w:p>
        </w:tc>
        <w:tc>
          <w:tcPr>
            <w:tcW w:w="3262" w:type="dxa"/>
            <w:tcBorders>
              <w:top w:val="nil"/>
              <w:left w:val="nil"/>
              <w:bottom w:val="nil"/>
              <w:right w:val="nil"/>
            </w:tcBorders>
          </w:tcPr>
          <w:p w14:paraId="5FBFAE15" w14:textId="77777777" w:rsidR="006E6849" w:rsidRPr="00EF69FD" w:rsidRDefault="00EF69FD">
            <w:pPr>
              <w:spacing w:line="220" w:lineRule="exact"/>
              <w:ind w:left="873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EF69FD">
              <w:rPr>
                <w:rFonts w:asciiTheme="majorHAnsi" w:eastAsia="Calibri" w:hAnsiTheme="majorHAnsi" w:cs="Calibri"/>
                <w:sz w:val="22"/>
                <w:szCs w:val="22"/>
              </w:rPr>
              <w:t>D</w:t>
            </w:r>
            <w:r w:rsidRPr="00EF69FD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e</w:t>
            </w:r>
            <w:r w:rsidRPr="00EF69FD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v</w:t>
            </w:r>
            <w:r w:rsidRPr="00EF69FD">
              <w:rPr>
                <w:rFonts w:asciiTheme="majorHAnsi" w:eastAsia="Calibri" w:hAnsiTheme="majorHAnsi" w:cs="Calibri"/>
                <w:sz w:val="22"/>
                <w:szCs w:val="22"/>
              </w:rPr>
              <w:t>i</w:t>
            </w:r>
            <w:r w:rsidRPr="00EF69FD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s</w:t>
            </w:r>
            <w:r w:rsidRPr="00EF69FD">
              <w:rPr>
                <w:rFonts w:asciiTheme="majorHAnsi" w:eastAsia="Calibri" w:hAnsiTheme="majorHAnsi" w:cs="Calibri"/>
                <w:sz w:val="22"/>
                <w:szCs w:val="22"/>
              </w:rPr>
              <w:t>e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</w:tcPr>
          <w:p w14:paraId="57863FF5" w14:textId="77777777" w:rsidR="006E6849" w:rsidRPr="00EF69FD" w:rsidRDefault="00EF69FD">
            <w:pPr>
              <w:spacing w:line="200" w:lineRule="exact"/>
              <w:ind w:left="491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A</w:t>
            </w:r>
            <w:r w:rsidRPr="00EF69FD">
              <w:rPr>
                <w:rFonts w:asciiTheme="majorHAnsi" w:eastAsia="Calibri" w:hAnsiTheme="majorHAnsi" w:cs="Calibri"/>
                <w:spacing w:val="1"/>
                <w:position w:val="1"/>
                <w:sz w:val="22"/>
                <w:szCs w:val="22"/>
              </w:rPr>
              <w:t>d</w:t>
            </w: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a</w:t>
            </w:r>
            <w:r w:rsidRPr="00EF69FD">
              <w:rPr>
                <w:rFonts w:asciiTheme="majorHAnsi" w:eastAsia="Calibri" w:hAnsiTheme="majorHAnsi" w:cs="Calibri"/>
                <w:spacing w:val="1"/>
                <w:position w:val="1"/>
                <w:sz w:val="22"/>
                <w:szCs w:val="22"/>
              </w:rPr>
              <w:t>pt</w:t>
            </w:r>
          </w:p>
        </w:tc>
      </w:tr>
      <w:tr w:rsidR="006E6849" w:rsidRPr="00EF69FD" w14:paraId="7A10D696" w14:textId="77777777">
        <w:trPr>
          <w:trHeight w:hRule="exact" w:val="245"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2EB808C9" w14:textId="77777777" w:rsidR="006E6849" w:rsidRPr="00EF69FD" w:rsidRDefault="00EF69FD">
            <w:pPr>
              <w:spacing w:line="220" w:lineRule="exact"/>
              <w:ind w:left="40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EF69FD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C</w:t>
            </w:r>
            <w:r w:rsidRPr="00EF69FD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o</w:t>
            </w:r>
            <w:r w:rsidRPr="00EF69FD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m</w:t>
            </w:r>
            <w:r w:rsidRPr="00EF69FD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p</w:t>
            </w:r>
            <w:r w:rsidRPr="00EF69FD">
              <w:rPr>
                <w:rFonts w:asciiTheme="majorHAnsi" w:eastAsia="Calibri" w:hAnsiTheme="majorHAnsi" w:cs="Calibri"/>
                <w:sz w:val="22"/>
                <w:szCs w:val="22"/>
              </w:rPr>
              <w:t>r</w:t>
            </w:r>
            <w:r w:rsidRPr="00EF69FD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o</w:t>
            </w:r>
            <w:r w:rsidRPr="00EF69FD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m</w:t>
            </w:r>
            <w:r w:rsidRPr="00EF69FD">
              <w:rPr>
                <w:rFonts w:asciiTheme="majorHAnsi" w:eastAsia="Calibri" w:hAnsiTheme="majorHAnsi" w:cs="Calibri"/>
                <w:spacing w:val="2"/>
                <w:sz w:val="22"/>
                <w:szCs w:val="22"/>
              </w:rPr>
              <w:t>i</w:t>
            </w:r>
            <w:r w:rsidRPr="00EF69FD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s</w:t>
            </w:r>
            <w:r w:rsidRPr="00EF69FD">
              <w:rPr>
                <w:rFonts w:asciiTheme="majorHAnsi" w:eastAsia="Calibri" w:hAnsiTheme="majorHAnsi" w:cs="Calibri"/>
                <w:sz w:val="22"/>
                <w:szCs w:val="22"/>
              </w:rPr>
              <w:t>e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6535E354" w14:textId="77777777" w:rsidR="006E6849" w:rsidRPr="00EF69FD" w:rsidRDefault="00EF69FD">
            <w:pPr>
              <w:spacing w:line="200" w:lineRule="exact"/>
              <w:ind w:left="585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L</w:t>
            </w:r>
            <w:r w:rsidRPr="00EF69FD">
              <w:rPr>
                <w:rFonts w:asciiTheme="majorHAnsi" w:eastAsia="Calibri" w:hAnsiTheme="majorHAnsi" w:cs="Calibri"/>
                <w:spacing w:val="-1"/>
                <w:position w:val="1"/>
                <w:sz w:val="22"/>
                <w:szCs w:val="22"/>
              </w:rPr>
              <w:t>e</w:t>
            </w: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ct</w:t>
            </w:r>
            <w:r w:rsidRPr="00EF69FD">
              <w:rPr>
                <w:rFonts w:asciiTheme="majorHAnsi" w:eastAsia="Calibri" w:hAnsiTheme="majorHAnsi" w:cs="Calibri"/>
                <w:spacing w:val="1"/>
                <w:position w:val="1"/>
                <w:sz w:val="22"/>
                <w:szCs w:val="22"/>
              </w:rPr>
              <w:t>u</w:t>
            </w: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re</w:t>
            </w:r>
          </w:p>
        </w:tc>
        <w:tc>
          <w:tcPr>
            <w:tcW w:w="3262" w:type="dxa"/>
            <w:tcBorders>
              <w:top w:val="nil"/>
              <w:left w:val="nil"/>
              <w:bottom w:val="nil"/>
              <w:right w:val="nil"/>
            </w:tcBorders>
          </w:tcPr>
          <w:p w14:paraId="5F5F0553" w14:textId="77777777" w:rsidR="006E6849" w:rsidRPr="00EF69FD" w:rsidRDefault="00EF69FD">
            <w:pPr>
              <w:spacing w:line="220" w:lineRule="exact"/>
              <w:ind w:left="873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EF69FD">
              <w:rPr>
                <w:rFonts w:asciiTheme="majorHAnsi" w:eastAsia="Calibri" w:hAnsiTheme="majorHAnsi" w:cs="Calibri"/>
                <w:sz w:val="22"/>
                <w:szCs w:val="22"/>
              </w:rPr>
              <w:t>Dr</w:t>
            </w:r>
            <w:r w:rsidRPr="00EF69FD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a</w:t>
            </w:r>
            <w:r w:rsidRPr="00EF69FD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ft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</w:tcPr>
          <w:p w14:paraId="5B5C2C00" w14:textId="77777777" w:rsidR="006E6849" w:rsidRPr="00EF69FD" w:rsidRDefault="00EF69FD">
            <w:pPr>
              <w:spacing w:line="200" w:lineRule="exact"/>
              <w:ind w:left="491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A</w:t>
            </w:r>
            <w:r w:rsidRPr="00EF69FD">
              <w:rPr>
                <w:rFonts w:asciiTheme="majorHAnsi" w:eastAsia="Calibri" w:hAnsiTheme="majorHAnsi" w:cs="Calibri"/>
                <w:spacing w:val="1"/>
                <w:position w:val="1"/>
                <w:sz w:val="22"/>
                <w:szCs w:val="22"/>
              </w:rPr>
              <w:t>n</w:t>
            </w:r>
            <w:r w:rsidRPr="00EF69FD">
              <w:rPr>
                <w:rFonts w:asciiTheme="majorHAnsi" w:eastAsia="Calibri" w:hAnsiTheme="majorHAnsi" w:cs="Calibri"/>
                <w:spacing w:val="-1"/>
                <w:position w:val="1"/>
                <w:sz w:val="22"/>
                <w:szCs w:val="22"/>
              </w:rPr>
              <w:t>s</w:t>
            </w:r>
            <w:r w:rsidRPr="00EF69FD">
              <w:rPr>
                <w:rFonts w:asciiTheme="majorHAnsi" w:eastAsia="Calibri" w:hAnsiTheme="majorHAnsi" w:cs="Calibri"/>
                <w:spacing w:val="2"/>
                <w:position w:val="1"/>
                <w:sz w:val="22"/>
                <w:szCs w:val="22"/>
              </w:rPr>
              <w:t>w</w:t>
            </w:r>
            <w:r w:rsidRPr="00EF69FD">
              <w:rPr>
                <w:rFonts w:asciiTheme="majorHAnsi" w:eastAsia="Calibri" w:hAnsiTheme="majorHAnsi" w:cs="Calibri"/>
                <w:spacing w:val="-1"/>
                <w:position w:val="1"/>
                <w:sz w:val="22"/>
                <w:szCs w:val="22"/>
              </w:rPr>
              <w:t>e</w:t>
            </w: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r</w:t>
            </w:r>
          </w:p>
        </w:tc>
      </w:tr>
      <w:tr w:rsidR="006E6849" w:rsidRPr="00EF69FD" w14:paraId="6D62D800" w14:textId="77777777">
        <w:trPr>
          <w:trHeight w:hRule="exact" w:val="244"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7305297B" w14:textId="77777777" w:rsidR="006E6849" w:rsidRPr="00EF69FD" w:rsidRDefault="00EF69FD">
            <w:pPr>
              <w:spacing w:line="220" w:lineRule="exact"/>
              <w:ind w:left="40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EF69FD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C</w:t>
            </w:r>
            <w:r w:rsidRPr="00EF69FD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on</w:t>
            </w:r>
            <w:r w:rsidRPr="00EF69FD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s</w:t>
            </w:r>
            <w:r w:rsidRPr="00EF69FD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o</w:t>
            </w:r>
            <w:r w:rsidRPr="00EF69FD">
              <w:rPr>
                <w:rFonts w:asciiTheme="majorHAnsi" w:eastAsia="Calibri" w:hAnsiTheme="majorHAnsi" w:cs="Calibri"/>
                <w:sz w:val="22"/>
                <w:szCs w:val="22"/>
              </w:rPr>
              <w:t>li</w:t>
            </w:r>
            <w:r w:rsidRPr="00EF69FD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da</w:t>
            </w:r>
            <w:r w:rsidRPr="00EF69FD">
              <w:rPr>
                <w:rFonts w:asciiTheme="majorHAnsi" w:eastAsia="Calibri" w:hAnsiTheme="majorHAnsi" w:cs="Calibri"/>
                <w:sz w:val="22"/>
                <w:szCs w:val="22"/>
              </w:rPr>
              <w:t>te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28155097" w14:textId="77777777" w:rsidR="006E6849" w:rsidRPr="00EF69FD" w:rsidRDefault="00EF69FD">
            <w:pPr>
              <w:spacing w:line="200" w:lineRule="exact"/>
              <w:ind w:left="585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P</w:t>
            </w:r>
            <w:r w:rsidRPr="00EF69FD">
              <w:rPr>
                <w:rFonts w:asciiTheme="majorHAnsi" w:eastAsia="Calibri" w:hAnsiTheme="majorHAnsi" w:cs="Calibri"/>
                <w:spacing w:val="-1"/>
                <w:position w:val="1"/>
                <w:sz w:val="22"/>
                <w:szCs w:val="22"/>
              </w:rPr>
              <w:t>e</w:t>
            </w: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r</w:t>
            </w:r>
            <w:r w:rsidRPr="00EF69FD">
              <w:rPr>
                <w:rFonts w:asciiTheme="majorHAnsi" w:eastAsia="Calibri" w:hAnsiTheme="majorHAnsi" w:cs="Calibri"/>
                <w:spacing w:val="-1"/>
                <w:position w:val="1"/>
                <w:sz w:val="22"/>
                <w:szCs w:val="22"/>
              </w:rPr>
              <w:t>f</w:t>
            </w:r>
            <w:r w:rsidRPr="00EF69FD">
              <w:rPr>
                <w:rFonts w:asciiTheme="majorHAnsi" w:eastAsia="Calibri" w:hAnsiTheme="majorHAnsi" w:cs="Calibri"/>
                <w:spacing w:val="1"/>
                <w:position w:val="1"/>
                <w:sz w:val="22"/>
                <w:szCs w:val="22"/>
              </w:rPr>
              <w:t>o</w:t>
            </w:r>
            <w:r w:rsidRPr="00EF69FD">
              <w:rPr>
                <w:rFonts w:asciiTheme="majorHAnsi" w:eastAsia="Calibri" w:hAnsiTheme="majorHAnsi" w:cs="Calibri"/>
                <w:spacing w:val="3"/>
                <w:position w:val="1"/>
                <w:sz w:val="22"/>
                <w:szCs w:val="22"/>
              </w:rPr>
              <w:t>r</w:t>
            </w: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m</w:t>
            </w:r>
          </w:p>
        </w:tc>
        <w:tc>
          <w:tcPr>
            <w:tcW w:w="3262" w:type="dxa"/>
            <w:tcBorders>
              <w:top w:val="nil"/>
              <w:left w:val="nil"/>
              <w:bottom w:val="nil"/>
              <w:right w:val="nil"/>
            </w:tcBorders>
          </w:tcPr>
          <w:p w14:paraId="54C182E7" w14:textId="77777777" w:rsidR="006E6849" w:rsidRPr="00EF69FD" w:rsidRDefault="00EF69FD">
            <w:pPr>
              <w:spacing w:line="220" w:lineRule="exact"/>
              <w:ind w:left="873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EF69FD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En</w:t>
            </w:r>
            <w:r w:rsidRPr="00EF69FD">
              <w:rPr>
                <w:rFonts w:asciiTheme="majorHAnsi" w:eastAsia="Calibri" w:hAnsiTheme="majorHAnsi" w:cs="Calibri"/>
                <w:sz w:val="22"/>
                <w:szCs w:val="22"/>
              </w:rPr>
              <w:t>l</w:t>
            </w:r>
            <w:r w:rsidRPr="00EF69FD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a</w:t>
            </w:r>
            <w:r w:rsidRPr="00EF69FD">
              <w:rPr>
                <w:rFonts w:asciiTheme="majorHAnsi" w:eastAsia="Calibri" w:hAnsiTheme="majorHAnsi" w:cs="Calibri"/>
                <w:sz w:val="22"/>
                <w:szCs w:val="22"/>
              </w:rPr>
              <w:t>rge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</w:tcPr>
          <w:p w14:paraId="1EC7ADCA" w14:textId="77777777" w:rsidR="006E6849" w:rsidRPr="00EF69FD" w:rsidRDefault="00EF69FD">
            <w:pPr>
              <w:spacing w:line="200" w:lineRule="exact"/>
              <w:ind w:left="491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A</w:t>
            </w:r>
            <w:r w:rsidRPr="00EF69FD">
              <w:rPr>
                <w:rFonts w:asciiTheme="majorHAnsi" w:eastAsia="Calibri" w:hAnsiTheme="majorHAnsi" w:cs="Calibri"/>
                <w:spacing w:val="1"/>
                <w:position w:val="1"/>
                <w:sz w:val="22"/>
                <w:szCs w:val="22"/>
              </w:rPr>
              <w:t>n</w:t>
            </w: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tici</w:t>
            </w:r>
            <w:r w:rsidRPr="00EF69FD">
              <w:rPr>
                <w:rFonts w:asciiTheme="majorHAnsi" w:eastAsia="Calibri" w:hAnsiTheme="majorHAnsi" w:cs="Calibri"/>
                <w:spacing w:val="1"/>
                <w:position w:val="1"/>
                <w:sz w:val="22"/>
                <w:szCs w:val="22"/>
              </w:rPr>
              <w:t>pa</w:t>
            </w: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te</w:t>
            </w:r>
          </w:p>
        </w:tc>
      </w:tr>
      <w:tr w:rsidR="006E6849" w:rsidRPr="00EF69FD" w14:paraId="643F3C01" w14:textId="77777777">
        <w:trPr>
          <w:trHeight w:hRule="exact" w:val="245"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04056BFE" w14:textId="77777777" w:rsidR="006E6849" w:rsidRPr="00EF69FD" w:rsidRDefault="00EF69FD">
            <w:pPr>
              <w:spacing w:line="220" w:lineRule="exact"/>
              <w:ind w:left="40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EF69FD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C</w:t>
            </w:r>
            <w:r w:rsidRPr="00EF69FD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on</w:t>
            </w:r>
            <w:r w:rsidRPr="00EF69FD">
              <w:rPr>
                <w:rFonts w:asciiTheme="majorHAnsi" w:eastAsia="Calibri" w:hAnsiTheme="majorHAnsi" w:cs="Calibri"/>
                <w:sz w:val="22"/>
                <w:szCs w:val="22"/>
              </w:rPr>
              <w:t>tr</w:t>
            </w:r>
            <w:r w:rsidRPr="00EF69FD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ol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5F0CA9A4" w14:textId="77777777" w:rsidR="006E6849" w:rsidRPr="00EF69FD" w:rsidRDefault="00EF69FD">
            <w:pPr>
              <w:spacing w:line="200" w:lineRule="exact"/>
              <w:ind w:left="585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Pl</w:t>
            </w:r>
            <w:r w:rsidRPr="00EF69FD">
              <w:rPr>
                <w:rFonts w:asciiTheme="majorHAnsi" w:eastAsia="Calibri" w:hAnsiTheme="majorHAnsi" w:cs="Calibri"/>
                <w:spacing w:val="1"/>
                <w:position w:val="1"/>
                <w:sz w:val="22"/>
                <w:szCs w:val="22"/>
              </w:rPr>
              <w:t>a</w:t>
            </w: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n</w:t>
            </w:r>
          </w:p>
        </w:tc>
        <w:tc>
          <w:tcPr>
            <w:tcW w:w="3262" w:type="dxa"/>
            <w:tcBorders>
              <w:top w:val="nil"/>
              <w:left w:val="nil"/>
              <w:bottom w:val="nil"/>
              <w:right w:val="nil"/>
            </w:tcBorders>
          </w:tcPr>
          <w:p w14:paraId="03D4E587" w14:textId="77777777" w:rsidR="006E6849" w:rsidRPr="00EF69FD" w:rsidRDefault="00EF69FD">
            <w:pPr>
              <w:spacing w:line="220" w:lineRule="exact"/>
              <w:ind w:left="873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EF69FD">
              <w:rPr>
                <w:rFonts w:asciiTheme="majorHAnsi" w:eastAsia="Calibri" w:hAnsiTheme="majorHAnsi" w:cs="Calibri"/>
                <w:sz w:val="22"/>
                <w:szCs w:val="22"/>
              </w:rPr>
              <w:t>F</w:t>
            </w:r>
            <w:r w:rsidRPr="00EF69FD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o</w:t>
            </w:r>
            <w:r w:rsidRPr="00EF69FD">
              <w:rPr>
                <w:rFonts w:asciiTheme="majorHAnsi" w:eastAsia="Calibri" w:hAnsiTheme="majorHAnsi" w:cs="Calibri"/>
                <w:sz w:val="22"/>
                <w:szCs w:val="22"/>
              </w:rPr>
              <w:t>r</w:t>
            </w:r>
            <w:r w:rsidRPr="00EF69FD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m</w:t>
            </w:r>
            <w:r w:rsidRPr="00EF69FD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at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</w:tcPr>
          <w:p w14:paraId="19762391" w14:textId="77777777" w:rsidR="006E6849" w:rsidRPr="00EF69FD" w:rsidRDefault="00EF69FD">
            <w:pPr>
              <w:spacing w:line="200" w:lineRule="exact"/>
              <w:ind w:left="491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A</w:t>
            </w:r>
            <w:r w:rsidRPr="00EF69FD">
              <w:rPr>
                <w:rFonts w:asciiTheme="majorHAnsi" w:eastAsia="Calibri" w:hAnsiTheme="majorHAnsi" w:cs="Calibri"/>
                <w:spacing w:val="1"/>
                <w:position w:val="1"/>
                <w:sz w:val="22"/>
                <w:szCs w:val="22"/>
              </w:rPr>
              <w:t>pp</w:t>
            </w: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oi</w:t>
            </w:r>
            <w:r w:rsidRPr="00EF69FD">
              <w:rPr>
                <w:rFonts w:asciiTheme="majorHAnsi" w:eastAsia="Calibri" w:hAnsiTheme="majorHAnsi" w:cs="Calibri"/>
                <w:spacing w:val="1"/>
                <w:position w:val="1"/>
                <w:sz w:val="22"/>
                <w:szCs w:val="22"/>
              </w:rPr>
              <w:t>nt</w:t>
            </w:r>
          </w:p>
        </w:tc>
      </w:tr>
      <w:tr w:rsidR="006E6849" w:rsidRPr="00EF69FD" w14:paraId="7471B493" w14:textId="77777777">
        <w:trPr>
          <w:trHeight w:hRule="exact" w:val="244"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68EDD365" w14:textId="77777777" w:rsidR="006E6849" w:rsidRPr="00EF69FD" w:rsidRDefault="00EF69FD">
            <w:pPr>
              <w:spacing w:line="220" w:lineRule="exact"/>
              <w:ind w:left="40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EF69FD">
              <w:rPr>
                <w:rFonts w:asciiTheme="majorHAnsi" w:eastAsia="Calibri" w:hAnsiTheme="majorHAnsi" w:cs="Calibri"/>
                <w:sz w:val="22"/>
                <w:szCs w:val="22"/>
              </w:rPr>
              <w:t>D</w:t>
            </w:r>
            <w:r w:rsidRPr="00EF69FD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e</w:t>
            </w:r>
            <w:r w:rsidRPr="00EF69FD">
              <w:rPr>
                <w:rFonts w:asciiTheme="majorHAnsi" w:eastAsia="Calibri" w:hAnsiTheme="majorHAnsi" w:cs="Calibri"/>
                <w:sz w:val="22"/>
                <w:szCs w:val="22"/>
              </w:rPr>
              <w:t>l</w:t>
            </w:r>
            <w:r w:rsidRPr="00EF69FD">
              <w:rPr>
                <w:rFonts w:asciiTheme="majorHAnsi" w:eastAsia="Calibri" w:hAnsiTheme="majorHAnsi" w:cs="Calibri"/>
                <w:spacing w:val="2"/>
                <w:sz w:val="22"/>
                <w:szCs w:val="22"/>
              </w:rPr>
              <w:t>e</w:t>
            </w:r>
            <w:r w:rsidRPr="00EF69FD">
              <w:rPr>
                <w:rFonts w:asciiTheme="majorHAnsi" w:eastAsia="Calibri" w:hAnsiTheme="majorHAnsi" w:cs="Calibri"/>
                <w:sz w:val="22"/>
                <w:szCs w:val="22"/>
              </w:rPr>
              <w:t>g</w:t>
            </w:r>
            <w:r w:rsidRPr="00EF69FD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a</w:t>
            </w:r>
            <w:r w:rsidRPr="00EF69FD">
              <w:rPr>
                <w:rFonts w:asciiTheme="majorHAnsi" w:eastAsia="Calibri" w:hAnsiTheme="majorHAnsi" w:cs="Calibri"/>
                <w:sz w:val="22"/>
                <w:szCs w:val="22"/>
              </w:rPr>
              <w:t>te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06D3AC27" w14:textId="77777777" w:rsidR="006E6849" w:rsidRPr="00EF69FD" w:rsidRDefault="00EF69FD">
            <w:pPr>
              <w:spacing w:line="200" w:lineRule="exact"/>
              <w:ind w:left="585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Pr</w:t>
            </w:r>
            <w:r w:rsidRPr="00EF69FD">
              <w:rPr>
                <w:rFonts w:asciiTheme="majorHAnsi" w:eastAsia="Calibri" w:hAnsiTheme="majorHAnsi" w:cs="Calibri"/>
                <w:spacing w:val="-1"/>
                <w:position w:val="1"/>
                <w:sz w:val="22"/>
                <w:szCs w:val="22"/>
              </w:rPr>
              <w:t>e</w:t>
            </w:r>
            <w:r w:rsidRPr="00EF69FD">
              <w:rPr>
                <w:rFonts w:asciiTheme="majorHAnsi" w:eastAsia="Calibri" w:hAnsiTheme="majorHAnsi" w:cs="Calibri"/>
                <w:spacing w:val="1"/>
                <w:position w:val="1"/>
                <w:sz w:val="22"/>
                <w:szCs w:val="22"/>
              </w:rPr>
              <w:t>s</w:t>
            </w:r>
            <w:r w:rsidRPr="00EF69FD">
              <w:rPr>
                <w:rFonts w:asciiTheme="majorHAnsi" w:eastAsia="Calibri" w:hAnsiTheme="majorHAnsi" w:cs="Calibri"/>
                <w:spacing w:val="-1"/>
                <w:position w:val="1"/>
                <w:sz w:val="22"/>
                <w:szCs w:val="22"/>
              </w:rPr>
              <w:t>e</w:t>
            </w:r>
            <w:r w:rsidRPr="00EF69FD">
              <w:rPr>
                <w:rFonts w:asciiTheme="majorHAnsi" w:eastAsia="Calibri" w:hAnsiTheme="majorHAnsi" w:cs="Calibri"/>
                <w:spacing w:val="1"/>
                <w:position w:val="1"/>
                <w:sz w:val="22"/>
                <w:szCs w:val="22"/>
              </w:rPr>
              <w:t>n</w:t>
            </w: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t</w:t>
            </w:r>
          </w:p>
        </w:tc>
        <w:tc>
          <w:tcPr>
            <w:tcW w:w="3262" w:type="dxa"/>
            <w:tcBorders>
              <w:top w:val="nil"/>
              <w:left w:val="nil"/>
              <w:bottom w:val="nil"/>
              <w:right w:val="nil"/>
            </w:tcBorders>
          </w:tcPr>
          <w:p w14:paraId="017FFB36" w14:textId="77777777" w:rsidR="006E6849" w:rsidRPr="00EF69FD" w:rsidRDefault="00EF69FD">
            <w:pPr>
              <w:spacing w:line="220" w:lineRule="exact"/>
              <w:ind w:left="873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EF69FD">
              <w:rPr>
                <w:rFonts w:asciiTheme="majorHAnsi" w:eastAsia="Calibri" w:hAnsiTheme="majorHAnsi" w:cs="Calibri"/>
                <w:sz w:val="22"/>
                <w:szCs w:val="22"/>
              </w:rPr>
              <w:t>I</w:t>
            </w:r>
            <w:r w:rsidRPr="00EF69FD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m</w:t>
            </w:r>
            <w:r w:rsidRPr="00EF69FD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p</w:t>
            </w:r>
            <w:r w:rsidRPr="00EF69FD">
              <w:rPr>
                <w:rFonts w:asciiTheme="majorHAnsi" w:eastAsia="Calibri" w:hAnsiTheme="majorHAnsi" w:cs="Calibri"/>
                <w:sz w:val="22"/>
                <w:szCs w:val="22"/>
              </w:rPr>
              <w:t>l</w:t>
            </w:r>
            <w:r w:rsidRPr="00EF69FD">
              <w:rPr>
                <w:rFonts w:asciiTheme="majorHAnsi" w:eastAsia="Calibri" w:hAnsiTheme="majorHAnsi" w:cs="Calibri"/>
                <w:spacing w:val="2"/>
                <w:sz w:val="22"/>
                <w:szCs w:val="22"/>
              </w:rPr>
              <w:t>e</w:t>
            </w:r>
            <w:r w:rsidRPr="00EF69FD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me</w:t>
            </w:r>
            <w:r w:rsidRPr="00EF69FD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n</w:t>
            </w:r>
            <w:r w:rsidRPr="00EF69FD">
              <w:rPr>
                <w:rFonts w:asciiTheme="majorHAnsi" w:eastAsia="Calibri" w:hAnsiTheme="majorHAnsi" w:cs="Calibri"/>
                <w:sz w:val="22"/>
                <w:szCs w:val="22"/>
              </w:rPr>
              <w:t>t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</w:tcPr>
          <w:p w14:paraId="25D4EC15" w14:textId="77777777" w:rsidR="006E6849" w:rsidRPr="00EF69FD" w:rsidRDefault="00EF69FD">
            <w:pPr>
              <w:spacing w:line="200" w:lineRule="exact"/>
              <w:ind w:left="491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A</w:t>
            </w:r>
            <w:r w:rsidRPr="00EF69FD">
              <w:rPr>
                <w:rFonts w:asciiTheme="majorHAnsi" w:eastAsia="Calibri" w:hAnsiTheme="majorHAnsi" w:cs="Calibri"/>
                <w:spacing w:val="-1"/>
                <w:position w:val="1"/>
                <w:sz w:val="22"/>
                <w:szCs w:val="22"/>
              </w:rPr>
              <w:t>s</w:t>
            </w:r>
            <w:r w:rsidRPr="00EF69FD">
              <w:rPr>
                <w:rFonts w:asciiTheme="majorHAnsi" w:eastAsia="Calibri" w:hAnsiTheme="majorHAnsi" w:cs="Calibri"/>
                <w:spacing w:val="1"/>
                <w:position w:val="1"/>
                <w:sz w:val="22"/>
                <w:szCs w:val="22"/>
              </w:rPr>
              <w:t>s</w:t>
            </w: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i</w:t>
            </w:r>
            <w:r w:rsidRPr="00EF69FD">
              <w:rPr>
                <w:rFonts w:asciiTheme="majorHAnsi" w:eastAsia="Calibri" w:hAnsiTheme="majorHAnsi" w:cs="Calibri"/>
                <w:spacing w:val="-1"/>
                <w:position w:val="1"/>
                <w:sz w:val="22"/>
                <w:szCs w:val="22"/>
              </w:rPr>
              <w:t>s</w:t>
            </w: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t</w:t>
            </w:r>
          </w:p>
        </w:tc>
      </w:tr>
      <w:tr w:rsidR="006E6849" w:rsidRPr="00EF69FD" w14:paraId="4A39E2F3" w14:textId="77777777">
        <w:trPr>
          <w:trHeight w:hRule="exact" w:val="245"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492953AA" w14:textId="77777777" w:rsidR="006E6849" w:rsidRPr="00EF69FD" w:rsidRDefault="00EF69FD">
            <w:pPr>
              <w:spacing w:line="220" w:lineRule="exact"/>
              <w:ind w:left="40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EF69FD">
              <w:rPr>
                <w:rFonts w:asciiTheme="majorHAnsi" w:eastAsia="Calibri" w:hAnsiTheme="majorHAnsi" w:cs="Calibri"/>
                <w:sz w:val="22"/>
                <w:szCs w:val="22"/>
              </w:rPr>
              <w:t>Dir</w:t>
            </w:r>
            <w:r w:rsidRPr="00EF69FD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e</w:t>
            </w:r>
            <w:r w:rsidRPr="00EF69FD">
              <w:rPr>
                <w:rFonts w:asciiTheme="majorHAnsi" w:eastAsia="Calibri" w:hAnsiTheme="majorHAnsi" w:cs="Calibri"/>
                <w:sz w:val="22"/>
                <w:szCs w:val="22"/>
              </w:rPr>
              <w:t>ct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517B8456" w14:textId="77777777" w:rsidR="006E6849" w:rsidRPr="00EF69FD" w:rsidRDefault="00EF69FD">
            <w:pPr>
              <w:spacing w:line="200" w:lineRule="exact"/>
              <w:ind w:left="585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Pr</w:t>
            </w:r>
            <w:r w:rsidRPr="00EF69FD">
              <w:rPr>
                <w:rFonts w:asciiTheme="majorHAnsi" w:eastAsia="Calibri" w:hAnsiTheme="majorHAnsi" w:cs="Calibri"/>
                <w:spacing w:val="1"/>
                <w:position w:val="1"/>
                <w:sz w:val="22"/>
                <w:szCs w:val="22"/>
              </w:rPr>
              <w:t>o</w:t>
            </w:r>
            <w:r w:rsidRPr="00EF69FD">
              <w:rPr>
                <w:rFonts w:asciiTheme="majorHAnsi" w:eastAsia="Calibri" w:hAnsiTheme="majorHAnsi" w:cs="Calibri"/>
                <w:spacing w:val="-1"/>
                <w:position w:val="1"/>
                <w:sz w:val="22"/>
                <w:szCs w:val="22"/>
              </w:rPr>
              <w:t>m</w:t>
            </w:r>
            <w:r w:rsidRPr="00EF69FD">
              <w:rPr>
                <w:rFonts w:asciiTheme="majorHAnsi" w:eastAsia="Calibri" w:hAnsiTheme="majorHAnsi" w:cs="Calibri"/>
                <w:spacing w:val="1"/>
                <w:position w:val="1"/>
                <w:sz w:val="22"/>
                <w:szCs w:val="22"/>
              </w:rPr>
              <w:t>o</w:t>
            </w: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te</w:t>
            </w:r>
          </w:p>
        </w:tc>
        <w:tc>
          <w:tcPr>
            <w:tcW w:w="3262" w:type="dxa"/>
            <w:tcBorders>
              <w:top w:val="nil"/>
              <w:left w:val="nil"/>
              <w:bottom w:val="nil"/>
              <w:right w:val="nil"/>
            </w:tcBorders>
          </w:tcPr>
          <w:p w14:paraId="0A90C072" w14:textId="77777777" w:rsidR="006E6849" w:rsidRPr="00EF69FD" w:rsidRDefault="00EF69FD">
            <w:pPr>
              <w:spacing w:line="220" w:lineRule="exact"/>
              <w:ind w:left="873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EF69FD">
              <w:rPr>
                <w:rFonts w:asciiTheme="majorHAnsi" w:eastAsia="Calibri" w:hAnsiTheme="majorHAnsi" w:cs="Calibri"/>
                <w:sz w:val="22"/>
                <w:szCs w:val="22"/>
              </w:rPr>
              <w:t>I</w:t>
            </w:r>
            <w:r w:rsidRPr="00EF69FD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m</w:t>
            </w:r>
            <w:r w:rsidRPr="00EF69FD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p</w:t>
            </w:r>
            <w:r w:rsidRPr="00EF69FD">
              <w:rPr>
                <w:rFonts w:asciiTheme="majorHAnsi" w:eastAsia="Calibri" w:hAnsiTheme="majorHAnsi" w:cs="Calibri"/>
                <w:sz w:val="22"/>
                <w:szCs w:val="22"/>
              </w:rPr>
              <w:t>r</w:t>
            </w:r>
            <w:r w:rsidRPr="00EF69FD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o</w:t>
            </w:r>
            <w:r w:rsidRPr="00EF69FD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v</w:t>
            </w:r>
            <w:r w:rsidRPr="00EF69FD">
              <w:rPr>
                <w:rFonts w:asciiTheme="majorHAnsi" w:eastAsia="Calibri" w:hAnsiTheme="majorHAnsi" w:cs="Calibri"/>
                <w:sz w:val="22"/>
                <w:szCs w:val="22"/>
              </w:rPr>
              <w:t>e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</w:tcPr>
          <w:p w14:paraId="6E3389C9" w14:textId="77777777" w:rsidR="006E6849" w:rsidRPr="00EF69FD" w:rsidRDefault="00EF69FD">
            <w:pPr>
              <w:spacing w:line="200" w:lineRule="exact"/>
              <w:ind w:left="491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A</w:t>
            </w:r>
            <w:r w:rsidRPr="00EF69FD">
              <w:rPr>
                <w:rFonts w:asciiTheme="majorHAnsi" w:eastAsia="Calibri" w:hAnsiTheme="majorHAnsi" w:cs="Calibri"/>
                <w:spacing w:val="-1"/>
                <w:position w:val="1"/>
                <w:sz w:val="22"/>
                <w:szCs w:val="22"/>
              </w:rPr>
              <w:t>ss</w:t>
            </w:r>
            <w:r w:rsidRPr="00EF69FD">
              <w:rPr>
                <w:rFonts w:asciiTheme="majorHAnsi" w:eastAsia="Calibri" w:hAnsiTheme="majorHAnsi" w:cs="Calibri"/>
                <w:spacing w:val="1"/>
                <w:position w:val="1"/>
                <w:sz w:val="22"/>
                <w:szCs w:val="22"/>
              </w:rPr>
              <w:t>u</w:t>
            </w:r>
            <w:r w:rsidRPr="00EF69FD">
              <w:rPr>
                <w:rFonts w:asciiTheme="majorHAnsi" w:eastAsia="Calibri" w:hAnsiTheme="majorHAnsi" w:cs="Calibri"/>
                <w:spacing w:val="3"/>
                <w:position w:val="1"/>
                <w:sz w:val="22"/>
                <w:szCs w:val="22"/>
              </w:rPr>
              <w:t>r</w:t>
            </w: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e</w:t>
            </w:r>
          </w:p>
        </w:tc>
      </w:tr>
      <w:tr w:rsidR="006E6849" w:rsidRPr="00EF69FD" w14:paraId="6EC6370C" w14:textId="77777777">
        <w:trPr>
          <w:trHeight w:hRule="exact" w:val="244"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29C452BB" w14:textId="77777777" w:rsidR="006E6849" w:rsidRPr="00EF69FD" w:rsidRDefault="00EF69FD">
            <w:pPr>
              <w:spacing w:line="220" w:lineRule="exact"/>
              <w:ind w:left="40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EF69FD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En</w:t>
            </w:r>
            <w:r w:rsidRPr="00EF69FD">
              <w:rPr>
                <w:rFonts w:asciiTheme="majorHAnsi" w:eastAsia="Calibri" w:hAnsiTheme="majorHAnsi" w:cs="Calibri"/>
                <w:sz w:val="22"/>
                <w:szCs w:val="22"/>
              </w:rPr>
              <w:t>c</w:t>
            </w:r>
            <w:r w:rsidRPr="00EF69FD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ou</w:t>
            </w:r>
            <w:r w:rsidRPr="00EF69FD">
              <w:rPr>
                <w:rFonts w:asciiTheme="majorHAnsi" w:eastAsia="Calibri" w:hAnsiTheme="majorHAnsi" w:cs="Calibri"/>
                <w:sz w:val="22"/>
                <w:szCs w:val="22"/>
              </w:rPr>
              <w:t>r</w:t>
            </w:r>
            <w:r w:rsidRPr="00EF69FD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a</w:t>
            </w:r>
            <w:r w:rsidRPr="00EF69FD">
              <w:rPr>
                <w:rFonts w:asciiTheme="majorHAnsi" w:eastAsia="Calibri" w:hAnsiTheme="majorHAnsi" w:cs="Calibri"/>
                <w:sz w:val="22"/>
                <w:szCs w:val="22"/>
              </w:rPr>
              <w:t>ge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6BA68A3A" w14:textId="77777777" w:rsidR="006E6849" w:rsidRPr="00EF69FD" w:rsidRDefault="00EF69FD">
            <w:pPr>
              <w:spacing w:line="200" w:lineRule="exact"/>
              <w:ind w:left="585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Pr</w:t>
            </w:r>
            <w:r w:rsidRPr="00EF69FD">
              <w:rPr>
                <w:rFonts w:asciiTheme="majorHAnsi" w:eastAsia="Calibri" w:hAnsiTheme="majorHAnsi" w:cs="Calibri"/>
                <w:spacing w:val="1"/>
                <w:position w:val="1"/>
                <w:sz w:val="22"/>
                <w:szCs w:val="22"/>
              </w:rPr>
              <w:t>oo</w:t>
            </w:r>
            <w:r w:rsidRPr="00EF69FD">
              <w:rPr>
                <w:rFonts w:asciiTheme="majorHAnsi" w:eastAsia="Calibri" w:hAnsiTheme="majorHAnsi" w:cs="Calibri"/>
                <w:spacing w:val="-1"/>
                <w:position w:val="1"/>
                <w:sz w:val="22"/>
                <w:szCs w:val="22"/>
              </w:rPr>
              <w:t>f</w:t>
            </w: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r</w:t>
            </w:r>
            <w:r w:rsidRPr="00EF69FD">
              <w:rPr>
                <w:rFonts w:asciiTheme="majorHAnsi" w:eastAsia="Calibri" w:hAnsiTheme="majorHAnsi" w:cs="Calibri"/>
                <w:spacing w:val="-1"/>
                <w:position w:val="1"/>
                <w:sz w:val="22"/>
                <w:szCs w:val="22"/>
              </w:rPr>
              <w:t>e</w:t>
            </w:r>
            <w:r w:rsidRPr="00EF69FD">
              <w:rPr>
                <w:rFonts w:asciiTheme="majorHAnsi" w:eastAsia="Calibri" w:hAnsiTheme="majorHAnsi" w:cs="Calibri"/>
                <w:spacing w:val="1"/>
                <w:position w:val="1"/>
                <w:sz w:val="22"/>
                <w:szCs w:val="22"/>
              </w:rPr>
              <w:t>ad</w:t>
            </w:r>
          </w:p>
        </w:tc>
        <w:tc>
          <w:tcPr>
            <w:tcW w:w="3262" w:type="dxa"/>
            <w:tcBorders>
              <w:top w:val="nil"/>
              <w:left w:val="nil"/>
              <w:bottom w:val="nil"/>
              <w:right w:val="nil"/>
            </w:tcBorders>
          </w:tcPr>
          <w:p w14:paraId="6F11B90C" w14:textId="77777777" w:rsidR="006E6849" w:rsidRPr="00EF69FD" w:rsidRDefault="00EF69FD">
            <w:pPr>
              <w:spacing w:line="220" w:lineRule="exact"/>
              <w:ind w:left="873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EF69FD">
              <w:rPr>
                <w:rFonts w:asciiTheme="majorHAnsi" w:eastAsia="Calibri" w:hAnsiTheme="majorHAnsi" w:cs="Calibri"/>
                <w:sz w:val="22"/>
                <w:szCs w:val="22"/>
              </w:rPr>
              <w:t>I</w:t>
            </w:r>
            <w:r w:rsidRPr="00EF69FD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nno</w:t>
            </w:r>
            <w:r w:rsidRPr="00EF69FD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v</w:t>
            </w:r>
            <w:r w:rsidRPr="00EF69FD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a</w:t>
            </w:r>
            <w:r w:rsidRPr="00EF69FD">
              <w:rPr>
                <w:rFonts w:asciiTheme="majorHAnsi" w:eastAsia="Calibri" w:hAnsiTheme="majorHAnsi" w:cs="Calibri"/>
                <w:sz w:val="22"/>
                <w:szCs w:val="22"/>
              </w:rPr>
              <w:t>te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</w:tcPr>
          <w:p w14:paraId="15F4E372" w14:textId="77777777" w:rsidR="006E6849" w:rsidRPr="00EF69FD" w:rsidRDefault="00EF69FD">
            <w:pPr>
              <w:spacing w:line="200" w:lineRule="exact"/>
              <w:ind w:left="491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B</w:t>
            </w:r>
            <w:r w:rsidRPr="00EF69FD">
              <w:rPr>
                <w:rFonts w:asciiTheme="majorHAnsi" w:eastAsia="Calibri" w:hAnsiTheme="majorHAnsi" w:cs="Calibri"/>
                <w:spacing w:val="1"/>
                <w:position w:val="1"/>
                <w:sz w:val="22"/>
                <w:szCs w:val="22"/>
              </w:rPr>
              <w:t>a</w:t>
            </w: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rg</w:t>
            </w:r>
            <w:r w:rsidRPr="00EF69FD">
              <w:rPr>
                <w:rFonts w:asciiTheme="majorHAnsi" w:eastAsia="Calibri" w:hAnsiTheme="majorHAnsi" w:cs="Calibri"/>
                <w:spacing w:val="1"/>
                <w:position w:val="1"/>
                <w:sz w:val="22"/>
                <w:szCs w:val="22"/>
              </w:rPr>
              <w:t>a</w:t>
            </w: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in</w:t>
            </w:r>
          </w:p>
        </w:tc>
      </w:tr>
      <w:tr w:rsidR="006E6849" w:rsidRPr="00EF69FD" w14:paraId="73AB73DC" w14:textId="77777777">
        <w:trPr>
          <w:trHeight w:hRule="exact" w:val="245"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453AAEC3" w14:textId="77777777" w:rsidR="006E6849" w:rsidRPr="00EF69FD" w:rsidRDefault="00EF69FD">
            <w:pPr>
              <w:spacing w:line="220" w:lineRule="exact"/>
              <w:ind w:left="40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EF69FD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En</w:t>
            </w:r>
            <w:r w:rsidRPr="00EF69FD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f</w:t>
            </w:r>
            <w:r w:rsidRPr="00EF69FD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o</w:t>
            </w:r>
            <w:r w:rsidRPr="00EF69FD">
              <w:rPr>
                <w:rFonts w:asciiTheme="majorHAnsi" w:eastAsia="Calibri" w:hAnsiTheme="majorHAnsi" w:cs="Calibri"/>
                <w:sz w:val="22"/>
                <w:szCs w:val="22"/>
              </w:rPr>
              <w:t>rce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774F3BCA" w14:textId="77777777" w:rsidR="006E6849" w:rsidRPr="00EF69FD" w:rsidRDefault="00EF69FD">
            <w:pPr>
              <w:spacing w:line="200" w:lineRule="exact"/>
              <w:ind w:left="585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R</w:t>
            </w:r>
            <w:r w:rsidRPr="00EF69FD">
              <w:rPr>
                <w:rFonts w:asciiTheme="majorHAnsi" w:eastAsia="Calibri" w:hAnsiTheme="majorHAnsi" w:cs="Calibri"/>
                <w:spacing w:val="-1"/>
                <w:position w:val="1"/>
                <w:sz w:val="22"/>
                <w:szCs w:val="22"/>
              </w:rPr>
              <w:t>e</w:t>
            </w:r>
            <w:r w:rsidRPr="00EF69FD">
              <w:rPr>
                <w:rFonts w:asciiTheme="majorHAnsi" w:eastAsia="Calibri" w:hAnsiTheme="majorHAnsi" w:cs="Calibri"/>
                <w:spacing w:val="1"/>
                <w:position w:val="1"/>
                <w:sz w:val="22"/>
                <w:szCs w:val="22"/>
              </w:rPr>
              <w:t>a</w:t>
            </w: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d</w:t>
            </w:r>
          </w:p>
        </w:tc>
        <w:tc>
          <w:tcPr>
            <w:tcW w:w="3262" w:type="dxa"/>
            <w:tcBorders>
              <w:top w:val="nil"/>
              <w:left w:val="nil"/>
              <w:bottom w:val="nil"/>
              <w:right w:val="nil"/>
            </w:tcBorders>
          </w:tcPr>
          <w:p w14:paraId="35B5A321" w14:textId="77777777" w:rsidR="006E6849" w:rsidRPr="00EF69FD" w:rsidRDefault="00EF69FD">
            <w:pPr>
              <w:spacing w:line="220" w:lineRule="exact"/>
              <w:ind w:left="873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EF69FD">
              <w:rPr>
                <w:rFonts w:asciiTheme="majorHAnsi" w:eastAsia="Calibri" w:hAnsiTheme="majorHAnsi" w:cs="Calibri"/>
                <w:sz w:val="22"/>
                <w:szCs w:val="22"/>
              </w:rPr>
              <w:t>I</w:t>
            </w:r>
            <w:r w:rsidRPr="00EF69FD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n</w:t>
            </w:r>
            <w:r w:rsidRPr="00EF69FD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s</w:t>
            </w:r>
            <w:r w:rsidRPr="00EF69FD">
              <w:rPr>
                <w:rFonts w:asciiTheme="majorHAnsi" w:eastAsia="Calibri" w:hAnsiTheme="majorHAnsi" w:cs="Calibri"/>
                <w:sz w:val="22"/>
                <w:szCs w:val="22"/>
              </w:rPr>
              <w:t>t</w:t>
            </w:r>
            <w:r w:rsidRPr="00EF69FD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a</w:t>
            </w:r>
            <w:r w:rsidRPr="00EF69FD">
              <w:rPr>
                <w:rFonts w:asciiTheme="majorHAnsi" w:eastAsia="Calibri" w:hAnsiTheme="majorHAnsi" w:cs="Calibri"/>
                <w:sz w:val="22"/>
                <w:szCs w:val="22"/>
              </w:rPr>
              <w:t>ll</w:t>
            </w:r>
            <w:r w:rsidRPr="00EF69FD">
              <w:rPr>
                <w:rFonts w:asciiTheme="majorHAnsi" w:eastAsia="Calibri" w:hAnsiTheme="majorHAnsi" w:cs="Calibri"/>
                <w:spacing w:val="-5"/>
                <w:sz w:val="22"/>
                <w:szCs w:val="22"/>
              </w:rPr>
              <w:t xml:space="preserve"> </w:t>
            </w:r>
            <w:r w:rsidRPr="00EF69FD">
              <w:rPr>
                <w:rFonts w:asciiTheme="majorHAnsi" w:eastAsia="Calibri" w:hAnsiTheme="majorHAnsi" w:cs="Calibri"/>
                <w:sz w:val="22"/>
                <w:szCs w:val="22"/>
              </w:rPr>
              <w:t>I</w:t>
            </w:r>
            <w:r w:rsidRPr="00EF69FD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n</w:t>
            </w:r>
            <w:r w:rsidRPr="00EF69FD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ve</w:t>
            </w:r>
            <w:r w:rsidRPr="00EF69FD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nt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</w:tcPr>
          <w:p w14:paraId="143FEE73" w14:textId="77777777" w:rsidR="006E6849" w:rsidRPr="00EF69FD" w:rsidRDefault="00EF69FD">
            <w:pPr>
              <w:spacing w:line="200" w:lineRule="exact"/>
              <w:ind w:left="491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EF69FD">
              <w:rPr>
                <w:rFonts w:asciiTheme="majorHAnsi" w:eastAsia="Calibri" w:hAnsiTheme="majorHAnsi" w:cs="Calibri"/>
                <w:spacing w:val="-1"/>
                <w:position w:val="1"/>
                <w:sz w:val="22"/>
                <w:szCs w:val="22"/>
              </w:rPr>
              <w:t>C</w:t>
            </w:r>
            <w:r w:rsidRPr="00EF69FD">
              <w:rPr>
                <w:rFonts w:asciiTheme="majorHAnsi" w:eastAsia="Calibri" w:hAnsiTheme="majorHAnsi" w:cs="Calibri"/>
                <w:spacing w:val="1"/>
                <w:position w:val="1"/>
                <w:sz w:val="22"/>
                <w:szCs w:val="22"/>
              </w:rPr>
              <w:t>a</w:t>
            </w: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re</w:t>
            </w:r>
          </w:p>
        </w:tc>
      </w:tr>
      <w:tr w:rsidR="006E6849" w:rsidRPr="00EF69FD" w14:paraId="4DC3C0A3" w14:textId="77777777">
        <w:trPr>
          <w:trHeight w:hRule="exact" w:val="244"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1388C712" w14:textId="77777777" w:rsidR="006E6849" w:rsidRPr="00EF69FD" w:rsidRDefault="00EF69FD">
            <w:pPr>
              <w:spacing w:line="220" w:lineRule="exact"/>
              <w:ind w:left="40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EF69FD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En</w:t>
            </w:r>
            <w:r w:rsidRPr="00EF69FD">
              <w:rPr>
                <w:rFonts w:asciiTheme="majorHAnsi" w:eastAsia="Calibri" w:hAnsiTheme="majorHAnsi" w:cs="Calibri"/>
                <w:sz w:val="22"/>
                <w:szCs w:val="22"/>
              </w:rPr>
              <w:t>tr</w:t>
            </w:r>
            <w:r w:rsidRPr="00EF69FD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u</w:t>
            </w:r>
            <w:r w:rsidRPr="00EF69FD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s</w:t>
            </w:r>
            <w:r w:rsidRPr="00EF69FD">
              <w:rPr>
                <w:rFonts w:asciiTheme="majorHAnsi" w:eastAsia="Calibri" w:hAnsiTheme="majorHAnsi" w:cs="Calibri"/>
                <w:sz w:val="22"/>
                <w:szCs w:val="22"/>
              </w:rPr>
              <w:t>t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0149B2AB" w14:textId="77777777" w:rsidR="006E6849" w:rsidRPr="00EF69FD" w:rsidRDefault="00EF69FD">
            <w:pPr>
              <w:spacing w:line="200" w:lineRule="exact"/>
              <w:ind w:left="585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R</w:t>
            </w:r>
            <w:r w:rsidRPr="00EF69FD">
              <w:rPr>
                <w:rFonts w:asciiTheme="majorHAnsi" w:eastAsia="Calibri" w:hAnsiTheme="majorHAnsi" w:cs="Calibri"/>
                <w:spacing w:val="-1"/>
                <w:position w:val="1"/>
                <w:sz w:val="22"/>
                <w:szCs w:val="22"/>
              </w:rPr>
              <w:t>e</w:t>
            </w: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l</w:t>
            </w:r>
            <w:r w:rsidRPr="00EF69FD">
              <w:rPr>
                <w:rFonts w:asciiTheme="majorHAnsi" w:eastAsia="Calibri" w:hAnsiTheme="majorHAnsi" w:cs="Calibri"/>
                <w:spacing w:val="1"/>
                <w:position w:val="1"/>
                <w:sz w:val="22"/>
                <w:szCs w:val="22"/>
              </w:rPr>
              <w:t>a</w:t>
            </w: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te</w:t>
            </w:r>
          </w:p>
        </w:tc>
        <w:tc>
          <w:tcPr>
            <w:tcW w:w="3262" w:type="dxa"/>
            <w:tcBorders>
              <w:top w:val="nil"/>
              <w:left w:val="nil"/>
              <w:bottom w:val="nil"/>
              <w:right w:val="nil"/>
            </w:tcBorders>
          </w:tcPr>
          <w:p w14:paraId="0357F549" w14:textId="77777777" w:rsidR="006E6849" w:rsidRPr="00EF69FD" w:rsidRDefault="00EF69FD">
            <w:pPr>
              <w:spacing w:line="220" w:lineRule="exact"/>
              <w:ind w:left="873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EF69FD">
              <w:rPr>
                <w:rFonts w:asciiTheme="majorHAnsi" w:eastAsia="Calibri" w:hAnsiTheme="majorHAnsi" w:cs="Calibri"/>
                <w:sz w:val="22"/>
                <w:szCs w:val="22"/>
              </w:rPr>
              <w:t>Fix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</w:tcPr>
          <w:p w14:paraId="6069969C" w14:textId="77777777" w:rsidR="006E6849" w:rsidRPr="00EF69FD" w:rsidRDefault="00EF69FD">
            <w:pPr>
              <w:spacing w:line="200" w:lineRule="exact"/>
              <w:ind w:left="491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EF69FD">
              <w:rPr>
                <w:rFonts w:asciiTheme="majorHAnsi" w:eastAsia="Calibri" w:hAnsiTheme="majorHAnsi" w:cs="Calibri"/>
                <w:spacing w:val="-1"/>
                <w:position w:val="1"/>
                <w:sz w:val="22"/>
                <w:szCs w:val="22"/>
              </w:rPr>
              <w:t>C</w:t>
            </w:r>
            <w:r w:rsidRPr="00EF69FD">
              <w:rPr>
                <w:rFonts w:asciiTheme="majorHAnsi" w:eastAsia="Calibri" w:hAnsiTheme="majorHAnsi" w:cs="Calibri"/>
                <w:spacing w:val="1"/>
                <w:position w:val="1"/>
                <w:sz w:val="22"/>
                <w:szCs w:val="22"/>
              </w:rPr>
              <w:t>oa</w:t>
            </w: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ch</w:t>
            </w:r>
          </w:p>
        </w:tc>
      </w:tr>
      <w:tr w:rsidR="006E6849" w:rsidRPr="00EF69FD" w14:paraId="0FFB34C1" w14:textId="77777777">
        <w:trPr>
          <w:trHeight w:hRule="exact" w:val="244"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69C1FF42" w14:textId="77777777" w:rsidR="006E6849" w:rsidRPr="00EF69FD" w:rsidRDefault="00EF69FD">
            <w:pPr>
              <w:spacing w:line="220" w:lineRule="exact"/>
              <w:ind w:left="40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EF69FD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E</w:t>
            </w:r>
            <w:r w:rsidRPr="00EF69FD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v</w:t>
            </w:r>
            <w:r w:rsidRPr="00EF69FD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a</w:t>
            </w:r>
            <w:r w:rsidRPr="00EF69FD">
              <w:rPr>
                <w:rFonts w:asciiTheme="majorHAnsi" w:eastAsia="Calibri" w:hAnsiTheme="majorHAnsi" w:cs="Calibri"/>
                <w:sz w:val="22"/>
                <w:szCs w:val="22"/>
              </w:rPr>
              <w:t>l</w:t>
            </w:r>
            <w:r w:rsidRPr="00EF69FD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ua</w:t>
            </w:r>
            <w:r w:rsidRPr="00EF69FD">
              <w:rPr>
                <w:rFonts w:asciiTheme="majorHAnsi" w:eastAsia="Calibri" w:hAnsiTheme="majorHAnsi" w:cs="Calibri"/>
                <w:sz w:val="22"/>
                <w:szCs w:val="22"/>
              </w:rPr>
              <w:t>te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526A8335" w14:textId="77777777" w:rsidR="006E6849" w:rsidRPr="00EF69FD" w:rsidRDefault="00EF69FD">
            <w:pPr>
              <w:spacing w:line="200" w:lineRule="exact"/>
              <w:ind w:left="585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R</w:t>
            </w:r>
            <w:r w:rsidRPr="00EF69FD">
              <w:rPr>
                <w:rFonts w:asciiTheme="majorHAnsi" w:eastAsia="Calibri" w:hAnsiTheme="majorHAnsi" w:cs="Calibri"/>
                <w:spacing w:val="-1"/>
                <w:position w:val="1"/>
                <w:sz w:val="22"/>
                <w:szCs w:val="22"/>
              </w:rPr>
              <w:t>e</w:t>
            </w: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l</w:t>
            </w:r>
            <w:r w:rsidRPr="00EF69FD">
              <w:rPr>
                <w:rFonts w:asciiTheme="majorHAnsi" w:eastAsia="Calibri" w:hAnsiTheme="majorHAnsi" w:cs="Calibri"/>
                <w:spacing w:val="1"/>
                <w:position w:val="1"/>
                <w:sz w:val="22"/>
                <w:szCs w:val="22"/>
              </w:rPr>
              <w:t>a</w:t>
            </w: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y</w:t>
            </w:r>
          </w:p>
        </w:tc>
        <w:tc>
          <w:tcPr>
            <w:tcW w:w="3262" w:type="dxa"/>
            <w:tcBorders>
              <w:top w:val="nil"/>
              <w:left w:val="nil"/>
              <w:bottom w:val="nil"/>
              <w:right w:val="nil"/>
            </w:tcBorders>
          </w:tcPr>
          <w:p w14:paraId="5B38683C" w14:textId="77777777" w:rsidR="006E6849" w:rsidRPr="00EF69FD" w:rsidRDefault="00EF69FD">
            <w:pPr>
              <w:spacing w:line="220" w:lineRule="exact"/>
              <w:ind w:left="873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EF69FD">
              <w:rPr>
                <w:rFonts w:asciiTheme="majorHAnsi" w:eastAsia="Calibri" w:hAnsiTheme="majorHAnsi" w:cs="Calibri"/>
                <w:sz w:val="22"/>
                <w:szCs w:val="22"/>
              </w:rPr>
              <w:t>F</w:t>
            </w:r>
            <w:r w:rsidRPr="00EF69FD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un</w:t>
            </w:r>
            <w:r w:rsidRPr="00EF69FD">
              <w:rPr>
                <w:rFonts w:asciiTheme="majorHAnsi" w:eastAsia="Calibri" w:hAnsiTheme="majorHAnsi" w:cs="Calibri"/>
                <w:sz w:val="22"/>
                <w:szCs w:val="22"/>
              </w:rPr>
              <w:t>c</w:t>
            </w:r>
            <w:r w:rsidRPr="00EF69FD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t</w:t>
            </w:r>
            <w:r w:rsidRPr="00EF69FD">
              <w:rPr>
                <w:rFonts w:asciiTheme="majorHAnsi" w:eastAsia="Calibri" w:hAnsiTheme="majorHAnsi" w:cs="Calibri"/>
                <w:sz w:val="22"/>
                <w:szCs w:val="22"/>
              </w:rPr>
              <w:t>i</w:t>
            </w:r>
            <w:r w:rsidRPr="00EF69FD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o</w:t>
            </w:r>
            <w:r w:rsidRPr="00EF69FD">
              <w:rPr>
                <w:rFonts w:asciiTheme="majorHAnsi" w:eastAsia="Calibri" w:hAnsiTheme="majorHAnsi" w:cs="Calibri"/>
                <w:sz w:val="22"/>
                <w:szCs w:val="22"/>
              </w:rPr>
              <w:t>n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</w:tcPr>
          <w:p w14:paraId="1E03B9CA" w14:textId="77777777" w:rsidR="006E6849" w:rsidRPr="00EF69FD" w:rsidRDefault="00EF69FD">
            <w:pPr>
              <w:spacing w:line="200" w:lineRule="exact"/>
              <w:ind w:left="491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EF69FD">
              <w:rPr>
                <w:rFonts w:asciiTheme="majorHAnsi" w:eastAsia="Calibri" w:hAnsiTheme="majorHAnsi" w:cs="Calibri"/>
                <w:spacing w:val="-1"/>
                <w:position w:val="1"/>
                <w:sz w:val="22"/>
                <w:szCs w:val="22"/>
              </w:rPr>
              <w:t>C</w:t>
            </w:r>
            <w:r w:rsidRPr="00EF69FD">
              <w:rPr>
                <w:rFonts w:asciiTheme="majorHAnsi" w:eastAsia="Calibri" w:hAnsiTheme="majorHAnsi" w:cs="Calibri"/>
                <w:spacing w:val="1"/>
                <w:position w:val="1"/>
                <w:sz w:val="22"/>
                <w:szCs w:val="22"/>
              </w:rPr>
              <w:t>o</w:t>
            </w: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ll</w:t>
            </w:r>
            <w:r w:rsidRPr="00EF69FD">
              <w:rPr>
                <w:rFonts w:asciiTheme="majorHAnsi" w:eastAsia="Calibri" w:hAnsiTheme="majorHAnsi" w:cs="Calibri"/>
                <w:spacing w:val="1"/>
                <w:position w:val="1"/>
                <w:sz w:val="22"/>
                <w:szCs w:val="22"/>
              </w:rPr>
              <w:t>abo</w:t>
            </w: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r</w:t>
            </w:r>
            <w:r w:rsidRPr="00EF69FD">
              <w:rPr>
                <w:rFonts w:asciiTheme="majorHAnsi" w:eastAsia="Calibri" w:hAnsiTheme="majorHAnsi" w:cs="Calibri"/>
                <w:spacing w:val="1"/>
                <w:position w:val="1"/>
                <w:sz w:val="22"/>
                <w:szCs w:val="22"/>
              </w:rPr>
              <w:t>a</w:t>
            </w: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te</w:t>
            </w:r>
          </w:p>
        </w:tc>
      </w:tr>
      <w:tr w:rsidR="006E6849" w:rsidRPr="00EF69FD" w14:paraId="2ADB0512" w14:textId="77777777">
        <w:trPr>
          <w:trHeight w:hRule="exact" w:val="245"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332396B2" w14:textId="77777777" w:rsidR="006E6849" w:rsidRPr="00EF69FD" w:rsidRDefault="00EF69FD">
            <w:pPr>
              <w:spacing w:line="220" w:lineRule="exact"/>
              <w:ind w:left="40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EF69FD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E</w:t>
            </w:r>
            <w:r w:rsidRPr="00EF69FD">
              <w:rPr>
                <w:rFonts w:asciiTheme="majorHAnsi" w:eastAsia="Calibri" w:hAnsiTheme="majorHAnsi" w:cs="Calibri"/>
                <w:sz w:val="22"/>
                <w:szCs w:val="22"/>
              </w:rPr>
              <w:t>x</w:t>
            </w:r>
            <w:r w:rsidRPr="00EF69FD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p</w:t>
            </w:r>
            <w:r w:rsidRPr="00EF69FD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e</w:t>
            </w:r>
            <w:r w:rsidRPr="00EF69FD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d</w:t>
            </w:r>
            <w:r w:rsidRPr="00EF69FD">
              <w:rPr>
                <w:rFonts w:asciiTheme="majorHAnsi" w:eastAsia="Calibri" w:hAnsiTheme="majorHAnsi" w:cs="Calibri"/>
                <w:sz w:val="22"/>
                <w:szCs w:val="22"/>
              </w:rPr>
              <w:t>ite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7759088C" w14:textId="77777777" w:rsidR="006E6849" w:rsidRPr="00EF69FD" w:rsidRDefault="00EF69FD">
            <w:pPr>
              <w:spacing w:line="200" w:lineRule="exact"/>
              <w:ind w:left="585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R</w:t>
            </w:r>
            <w:r w:rsidRPr="00EF69FD">
              <w:rPr>
                <w:rFonts w:asciiTheme="majorHAnsi" w:eastAsia="Calibri" w:hAnsiTheme="majorHAnsi" w:cs="Calibri"/>
                <w:spacing w:val="-1"/>
                <w:position w:val="1"/>
                <w:sz w:val="22"/>
                <w:szCs w:val="22"/>
              </w:rPr>
              <w:t>e</w:t>
            </w:r>
            <w:r w:rsidRPr="00EF69FD">
              <w:rPr>
                <w:rFonts w:asciiTheme="majorHAnsi" w:eastAsia="Calibri" w:hAnsiTheme="majorHAnsi" w:cs="Calibri"/>
                <w:spacing w:val="1"/>
                <w:position w:val="1"/>
                <w:sz w:val="22"/>
                <w:szCs w:val="22"/>
              </w:rPr>
              <w:t>po</w:t>
            </w: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rt</w:t>
            </w:r>
          </w:p>
        </w:tc>
        <w:tc>
          <w:tcPr>
            <w:tcW w:w="3262" w:type="dxa"/>
            <w:tcBorders>
              <w:top w:val="nil"/>
              <w:left w:val="nil"/>
              <w:bottom w:val="nil"/>
              <w:right w:val="nil"/>
            </w:tcBorders>
          </w:tcPr>
          <w:p w14:paraId="2DA9D38E" w14:textId="77777777" w:rsidR="006E6849" w:rsidRPr="00EF69FD" w:rsidRDefault="00EF69FD">
            <w:pPr>
              <w:spacing w:line="220" w:lineRule="exact"/>
              <w:ind w:left="873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EF69FD">
              <w:rPr>
                <w:rFonts w:asciiTheme="majorHAnsi" w:eastAsia="Calibri" w:hAnsiTheme="majorHAnsi" w:cs="Calibri"/>
                <w:sz w:val="22"/>
                <w:szCs w:val="22"/>
              </w:rPr>
              <w:t>M</w:t>
            </w:r>
            <w:r w:rsidRPr="00EF69FD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ake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</w:tcPr>
          <w:p w14:paraId="6725A941" w14:textId="77777777" w:rsidR="006E6849" w:rsidRPr="00EF69FD" w:rsidRDefault="00EF69FD">
            <w:pPr>
              <w:spacing w:line="200" w:lineRule="exact"/>
              <w:ind w:left="491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EF69FD">
              <w:rPr>
                <w:rFonts w:asciiTheme="majorHAnsi" w:eastAsia="Calibri" w:hAnsiTheme="majorHAnsi" w:cs="Calibri"/>
                <w:spacing w:val="-1"/>
                <w:position w:val="1"/>
                <w:sz w:val="22"/>
                <w:szCs w:val="22"/>
              </w:rPr>
              <w:t>C</w:t>
            </w:r>
            <w:r w:rsidRPr="00EF69FD">
              <w:rPr>
                <w:rFonts w:asciiTheme="majorHAnsi" w:eastAsia="Calibri" w:hAnsiTheme="majorHAnsi" w:cs="Calibri"/>
                <w:spacing w:val="1"/>
                <w:position w:val="1"/>
                <w:sz w:val="22"/>
                <w:szCs w:val="22"/>
              </w:rPr>
              <w:t>on</w:t>
            </w:r>
            <w:r w:rsidRPr="00EF69FD">
              <w:rPr>
                <w:rFonts w:asciiTheme="majorHAnsi" w:eastAsia="Calibri" w:hAnsiTheme="majorHAnsi" w:cs="Calibri"/>
                <w:spacing w:val="-1"/>
                <w:position w:val="1"/>
                <w:sz w:val="22"/>
                <w:szCs w:val="22"/>
              </w:rPr>
              <w:t>fer</w:t>
            </w:r>
          </w:p>
        </w:tc>
      </w:tr>
      <w:tr w:rsidR="006E6849" w:rsidRPr="00EF69FD" w14:paraId="6C44EAA2" w14:textId="77777777">
        <w:trPr>
          <w:trHeight w:hRule="exact" w:val="244"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2F5E50F1" w14:textId="77777777" w:rsidR="006E6849" w:rsidRPr="00EF69FD" w:rsidRDefault="00EF69FD">
            <w:pPr>
              <w:spacing w:line="220" w:lineRule="exact"/>
              <w:ind w:left="40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EF69FD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G</w:t>
            </w:r>
            <w:r w:rsidRPr="00EF69FD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ov</w:t>
            </w:r>
            <w:r w:rsidRPr="00EF69FD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e</w:t>
            </w:r>
            <w:r w:rsidRPr="00EF69FD">
              <w:rPr>
                <w:rFonts w:asciiTheme="majorHAnsi" w:eastAsia="Calibri" w:hAnsiTheme="majorHAnsi" w:cs="Calibri"/>
                <w:sz w:val="22"/>
                <w:szCs w:val="22"/>
              </w:rPr>
              <w:t>rn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5053F961" w14:textId="77777777" w:rsidR="006E6849" w:rsidRPr="00EF69FD" w:rsidRDefault="00EF69FD">
            <w:pPr>
              <w:spacing w:line="200" w:lineRule="exact"/>
              <w:ind w:left="585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R</w:t>
            </w:r>
            <w:r w:rsidRPr="00EF69FD">
              <w:rPr>
                <w:rFonts w:asciiTheme="majorHAnsi" w:eastAsia="Calibri" w:hAnsiTheme="majorHAnsi" w:cs="Calibri"/>
                <w:spacing w:val="-1"/>
                <w:position w:val="1"/>
                <w:sz w:val="22"/>
                <w:szCs w:val="22"/>
              </w:rPr>
              <w:t>ev</w:t>
            </w:r>
            <w:r w:rsidRPr="00EF69FD">
              <w:rPr>
                <w:rFonts w:asciiTheme="majorHAnsi" w:eastAsia="Calibri" w:hAnsiTheme="majorHAnsi" w:cs="Calibri"/>
                <w:spacing w:val="2"/>
                <w:position w:val="1"/>
                <w:sz w:val="22"/>
                <w:szCs w:val="22"/>
              </w:rPr>
              <w:t>ie</w:t>
            </w: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w</w:t>
            </w:r>
          </w:p>
        </w:tc>
        <w:tc>
          <w:tcPr>
            <w:tcW w:w="3262" w:type="dxa"/>
            <w:tcBorders>
              <w:top w:val="nil"/>
              <w:left w:val="nil"/>
              <w:bottom w:val="nil"/>
              <w:right w:val="nil"/>
            </w:tcBorders>
          </w:tcPr>
          <w:p w14:paraId="4092D12F" w14:textId="77777777" w:rsidR="006E6849" w:rsidRPr="00EF69FD" w:rsidRDefault="00EF69FD">
            <w:pPr>
              <w:spacing w:line="220" w:lineRule="exact"/>
              <w:ind w:left="873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EF69FD">
              <w:rPr>
                <w:rFonts w:asciiTheme="majorHAnsi" w:eastAsia="Calibri" w:hAnsiTheme="majorHAnsi" w:cs="Calibri"/>
                <w:sz w:val="22"/>
                <w:szCs w:val="22"/>
              </w:rPr>
              <w:t>M</w:t>
            </w:r>
            <w:r w:rsidRPr="00EF69FD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anu</w:t>
            </w:r>
            <w:r w:rsidRPr="00EF69FD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f</w:t>
            </w:r>
            <w:r w:rsidRPr="00EF69FD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a</w:t>
            </w:r>
            <w:r w:rsidRPr="00EF69FD">
              <w:rPr>
                <w:rFonts w:asciiTheme="majorHAnsi" w:eastAsia="Calibri" w:hAnsiTheme="majorHAnsi" w:cs="Calibri"/>
                <w:sz w:val="22"/>
                <w:szCs w:val="22"/>
              </w:rPr>
              <w:t>ct</w:t>
            </w:r>
            <w:r w:rsidRPr="00EF69FD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u</w:t>
            </w:r>
            <w:r w:rsidRPr="00EF69FD">
              <w:rPr>
                <w:rFonts w:asciiTheme="majorHAnsi" w:eastAsia="Calibri" w:hAnsiTheme="majorHAnsi" w:cs="Calibri"/>
                <w:sz w:val="22"/>
                <w:szCs w:val="22"/>
              </w:rPr>
              <w:t>re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</w:tcPr>
          <w:p w14:paraId="5B6FD4D6" w14:textId="77777777" w:rsidR="006E6849" w:rsidRPr="00EF69FD" w:rsidRDefault="00EF69FD">
            <w:pPr>
              <w:spacing w:line="200" w:lineRule="exact"/>
              <w:ind w:left="491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EF69FD">
              <w:rPr>
                <w:rFonts w:asciiTheme="majorHAnsi" w:eastAsia="Calibri" w:hAnsiTheme="majorHAnsi" w:cs="Calibri"/>
                <w:spacing w:val="-1"/>
                <w:position w:val="1"/>
                <w:sz w:val="22"/>
                <w:szCs w:val="22"/>
              </w:rPr>
              <w:t>C</w:t>
            </w:r>
            <w:r w:rsidRPr="00EF69FD">
              <w:rPr>
                <w:rFonts w:asciiTheme="majorHAnsi" w:eastAsia="Calibri" w:hAnsiTheme="majorHAnsi" w:cs="Calibri"/>
                <w:spacing w:val="1"/>
                <w:position w:val="1"/>
                <w:sz w:val="22"/>
                <w:szCs w:val="22"/>
              </w:rPr>
              <w:t>on</w:t>
            </w:r>
            <w:r w:rsidRPr="00EF69FD">
              <w:rPr>
                <w:rFonts w:asciiTheme="majorHAnsi" w:eastAsia="Calibri" w:hAnsiTheme="majorHAnsi" w:cs="Calibri"/>
                <w:spacing w:val="-1"/>
                <w:position w:val="1"/>
                <w:sz w:val="22"/>
                <w:szCs w:val="22"/>
              </w:rPr>
              <w:t>f</w:t>
            </w: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r</w:t>
            </w:r>
            <w:r w:rsidRPr="00EF69FD">
              <w:rPr>
                <w:rFonts w:asciiTheme="majorHAnsi" w:eastAsia="Calibri" w:hAnsiTheme="majorHAnsi" w:cs="Calibri"/>
                <w:spacing w:val="1"/>
                <w:position w:val="1"/>
                <w:sz w:val="22"/>
                <w:szCs w:val="22"/>
              </w:rPr>
              <w:t>on</w:t>
            </w: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t</w:t>
            </w:r>
          </w:p>
        </w:tc>
      </w:tr>
      <w:tr w:rsidR="006E6849" w:rsidRPr="00EF69FD" w14:paraId="3B0DADDD" w14:textId="77777777">
        <w:trPr>
          <w:trHeight w:hRule="exact" w:val="245"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2AEA4156" w14:textId="77777777" w:rsidR="006E6849" w:rsidRPr="00EF69FD" w:rsidRDefault="00EF69FD">
            <w:pPr>
              <w:spacing w:line="220" w:lineRule="exact"/>
              <w:ind w:left="40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EF69FD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H</w:t>
            </w:r>
            <w:r w:rsidRPr="00EF69FD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e</w:t>
            </w:r>
            <w:r w:rsidRPr="00EF69FD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a</w:t>
            </w:r>
            <w:r w:rsidRPr="00EF69FD">
              <w:rPr>
                <w:rFonts w:asciiTheme="majorHAnsi" w:eastAsia="Calibri" w:hAnsiTheme="majorHAnsi" w:cs="Calibri"/>
                <w:sz w:val="22"/>
                <w:szCs w:val="22"/>
              </w:rPr>
              <w:t>d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77D95D13" w14:textId="77777777" w:rsidR="006E6849" w:rsidRPr="00EF69FD" w:rsidRDefault="00EF69FD">
            <w:pPr>
              <w:spacing w:line="200" w:lineRule="exact"/>
              <w:ind w:left="585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R</w:t>
            </w:r>
            <w:r w:rsidRPr="00EF69FD">
              <w:rPr>
                <w:rFonts w:asciiTheme="majorHAnsi" w:eastAsia="Calibri" w:hAnsiTheme="majorHAnsi" w:cs="Calibri"/>
                <w:spacing w:val="-1"/>
                <w:position w:val="1"/>
                <w:sz w:val="22"/>
                <w:szCs w:val="22"/>
              </w:rPr>
              <w:t>ev</w:t>
            </w:r>
            <w:r w:rsidRPr="00EF69FD">
              <w:rPr>
                <w:rFonts w:asciiTheme="majorHAnsi" w:eastAsia="Calibri" w:hAnsiTheme="majorHAnsi" w:cs="Calibri"/>
                <w:spacing w:val="2"/>
                <w:position w:val="1"/>
                <w:sz w:val="22"/>
                <w:szCs w:val="22"/>
              </w:rPr>
              <w:t>i</w:t>
            </w:r>
            <w:r w:rsidRPr="00EF69FD">
              <w:rPr>
                <w:rFonts w:asciiTheme="majorHAnsi" w:eastAsia="Calibri" w:hAnsiTheme="majorHAnsi" w:cs="Calibri"/>
                <w:spacing w:val="1"/>
                <w:position w:val="1"/>
                <w:sz w:val="22"/>
                <w:szCs w:val="22"/>
              </w:rPr>
              <w:t>s</w:t>
            </w: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e</w:t>
            </w:r>
          </w:p>
        </w:tc>
        <w:tc>
          <w:tcPr>
            <w:tcW w:w="3262" w:type="dxa"/>
            <w:tcBorders>
              <w:top w:val="nil"/>
              <w:left w:val="nil"/>
              <w:bottom w:val="nil"/>
              <w:right w:val="nil"/>
            </w:tcBorders>
          </w:tcPr>
          <w:p w14:paraId="68D4A420" w14:textId="77777777" w:rsidR="006E6849" w:rsidRPr="00EF69FD" w:rsidRDefault="00EF69FD">
            <w:pPr>
              <w:spacing w:line="220" w:lineRule="exact"/>
              <w:ind w:left="873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EF69FD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Na</w:t>
            </w:r>
            <w:r w:rsidRPr="00EF69FD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v</w:t>
            </w:r>
            <w:r w:rsidRPr="00EF69FD">
              <w:rPr>
                <w:rFonts w:asciiTheme="majorHAnsi" w:eastAsia="Calibri" w:hAnsiTheme="majorHAnsi" w:cs="Calibri"/>
                <w:sz w:val="22"/>
                <w:szCs w:val="22"/>
              </w:rPr>
              <w:t>ig</w:t>
            </w:r>
            <w:r w:rsidRPr="00EF69FD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a</w:t>
            </w:r>
            <w:r w:rsidRPr="00EF69FD">
              <w:rPr>
                <w:rFonts w:asciiTheme="majorHAnsi" w:eastAsia="Calibri" w:hAnsiTheme="majorHAnsi" w:cs="Calibri"/>
                <w:sz w:val="22"/>
                <w:szCs w:val="22"/>
              </w:rPr>
              <w:t>te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</w:tcPr>
          <w:p w14:paraId="40A95424" w14:textId="77777777" w:rsidR="006E6849" w:rsidRPr="00EF69FD" w:rsidRDefault="00EF69FD">
            <w:pPr>
              <w:spacing w:line="200" w:lineRule="exact"/>
              <w:ind w:left="491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EF69FD">
              <w:rPr>
                <w:rFonts w:asciiTheme="majorHAnsi" w:eastAsia="Calibri" w:hAnsiTheme="majorHAnsi" w:cs="Calibri"/>
                <w:spacing w:val="-1"/>
                <w:position w:val="1"/>
                <w:sz w:val="22"/>
                <w:szCs w:val="22"/>
              </w:rPr>
              <w:t>C</w:t>
            </w:r>
            <w:r w:rsidRPr="00EF69FD">
              <w:rPr>
                <w:rFonts w:asciiTheme="majorHAnsi" w:eastAsia="Calibri" w:hAnsiTheme="majorHAnsi" w:cs="Calibri"/>
                <w:spacing w:val="1"/>
                <w:position w:val="1"/>
                <w:sz w:val="22"/>
                <w:szCs w:val="22"/>
              </w:rPr>
              <w:t>on</w:t>
            </w:r>
            <w:r w:rsidRPr="00EF69FD">
              <w:rPr>
                <w:rFonts w:asciiTheme="majorHAnsi" w:eastAsia="Calibri" w:hAnsiTheme="majorHAnsi" w:cs="Calibri"/>
                <w:spacing w:val="-1"/>
                <w:position w:val="1"/>
                <w:sz w:val="22"/>
                <w:szCs w:val="22"/>
              </w:rPr>
              <w:t>s</w:t>
            </w:r>
            <w:r w:rsidRPr="00EF69FD">
              <w:rPr>
                <w:rFonts w:asciiTheme="majorHAnsi" w:eastAsia="Calibri" w:hAnsiTheme="majorHAnsi" w:cs="Calibri"/>
                <w:spacing w:val="1"/>
                <w:position w:val="1"/>
                <w:sz w:val="22"/>
                <w:szCs w:val="22"/>
              </w:rPr>
              <w:t>u</w:t>
            </w: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lt</w:t>
            </w:r>
          </w:p>
        </w:tc>
      </w:tr>
      <w:tr w:rsidR="006E6849" w:rsidRPr="00EF69FD" w14:paraId="52B88BDA" w14:textId="77777777">
        <w:trPr>
          <w:trHeight w:hRule="exact" w:val="244"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16D3C763" w14:textId="77777777" w:rsidR="006E6849" w:rsidRPr="00EF69FD" w:rsidRDefault="00EF69FD">
            <w:pPr>
              <w:spacing w:line="220" w:lineRule="exact"/>
              <w:ind w:left="40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EF69FD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H</w:t>
            </w:r>
            <w:r w:rsidRPr="00EF69FD">
              <w:rPr>
                <w:rFonts w:asciiTheme="majorHAnsi" w:eastAsia="Calibri" w:hAnsiTheme="majorHAnsi" w:cs="Calibri"/>
                <w:sz w:val="22"/>
                <w:szCs w:val="22"/>
              </w:rPr>
              <w:t>ire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5594DB1C" w14:textId="77777777" w:rsidR="006E6849" w:rsidRPr="00EF69FD" w:rsidRDefault="00EF69FD">
            <w:pPr>
              <w:spacing w:line="200" w:lineRule="exact"/>
              <w:ind w:left="585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S</w:t>
            </w:r>
            <w:r w:rsidRPr="00EF69FD">
              <w:rPr>
                <w:rFonts w:asciiTheme="majorHAnsi" w:eastAsia="Calibri" w:hAnsiTheme="majorHAnsi" w:cs="Calibri"/>
                <w:spacing w:val="1"/>
                <w:position w:val="1"/>
                <w:sz w:val="22"/>
                <w:szCs w:val="22"/>
              </w:rPr>
              <w:t>p</w:t>
            </w:r>
            <w:r w:rsidRPr="00EF69FD">
              <w:rPr>
                <w:rFonts w:asciiTheme="majorHAnsi" w:eastAsia="Calibri" w:hAnsiTheme="majorHAnsi" w:cs="Calibri"/>
                <w:spacing w:val="-1"/>
                <w:position w:val="1"/>
                <w:sz w:val="22"/>
                <w:szCs w:val="22"/>
              </w:rPr>
              <w:t>e</w:t>
            </w:r>
            <w:r w:rsidRPr="00EF69FD">
              <w:rPr>
                <w:rFonts w:asciiTheme="majorHAnsi" w:eastAsia="Calibri" w:hAnsiTheme="majorHAnsi" w:cs="Calibri"/>
                <w:spacing w:val="1"/>
                <w:position w:val="1"/>
                <w:sz w:val="22"/>
                <w:szCs w:val="22"/>
              </w:rPr>
              <w:t>a</w:t>
            </w: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k</w:t>
            </w:r>
          </w:p>
        </w:tc>
        <w:tc>
          <w:tcPr>
            <w:tcW w:w="3262" w:type="dxa"/>
            <w:tcBorders>
              <w:top w:val="nil"/>
              <w:left w:val="nil"/>
              <w:bottom w:val="nil"/>
              <w:right w:val="nil"/>
            </w:tcBorders>
          </w:tcPr>
          <w:p w14:paraId="4AA69936" w14:textId="77777777" w:rsidR="006E6849" w:rsidRPr="00EF69FD" w:rsidRDefault="00EF69FD">
            <w:pPr>
              <w:spacing w:line="220" w:lineRule="exact"/>
              <w:ind w:left="873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EF69FD">
              <w:rPr>
                <w:rFonts w:asciiTheme="majorHAnsi" w:eastAsia="Calibri" w:hAnsiTheme="majorHAnsi" w:cs="Calibri"/>
                <w:sz w:val="22"/>
                <w:szCs w:val="22"/>
              </w:rPr>
              <w:t>O</w:t>
            </w:r>
            <w:r w:rsidRPr="00EF69FD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p</w:t>
            </w:r>
            <w:r w:rsidRPr="00EF69FD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e</w:t>
            </w:r>
            <w:r w:rsidRPr="00EF69FD">
              <w:rPr>
                <w:rFonts w:asciiTheme="majorHAnsi" w:eastAsia="Calibri" w:hAnsiTheme="majorHAnsi" w:cs="Calibri"/>
                <w:sz w:val="22"/>
                <w:szCs w:val="22"/>
              </w:rPr>
              <w:t>r</w:t>
            </w:r>
            <w:r w:rsidRPr="00EF69FD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a</w:t>
            </w:r>
            <w:r w:rsidRPr="00EF69FD">
              <w:rPr>
                <w:rFonts w:asciiTheme="majorHAnsi" w:eastAsia="Calibri" w:hAnsiTheme="majorHAnsi" w:cs="Calibri"/>
                <w:sz w:val="22"/>
                <w:szCs w:val="22"/>
              </w:rPr>
              <w:t>te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</w:tcPr>
          <w:p w14:paraId="745096DD" w14:textId="77777777" w:rsidR="006E6849" w:rsidRPr="00EF69FD" w:rsidRDefault="00EF69FD">
            <w:pPr>
              <w:spacing w:line="200" w:lineRule="exact"/>
              <w:ind w:left="491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EF69FD">
              <w:rPr>
                <w:rFonts w:asciiTheme="majorHAnsi" w:eastAsia="Calibri" w:hAnsiTheme="majorHAnsi" w:cs="Calibri"/>
                <w:spacing w:val="-1"/>
                <w:position w:val="1"/>
                <w:sz w:val="22"/>
                <w:szCs w:val="22"/>
              </w:rPr>
              <w:t>C</w:t>
            </w:r>
            <w:r w:rsidRPr="00EF69FD">
              <w:rPr>
                <w:rFonts w:asciiTheme="majorHAnsi" w:eastAsia="Calibri" w:hAnsiTheme="majorHAnsi" w:cs="Calibri"/>
                <w:spacing w:val="1"/>
                <w:position w:val="1"/>
                <w:sz w:val="22"/>
                <w:szCs w:val="22"/>
              </w:rPr>
              <w:t>on</w:t>
            </w:r>
            <w:r w:rsidRPr="00EF69FD">
              <w:rPr>
                <w:rFonts w:asciiTheme="majorHAnsi" w:eastAsia="Calibri" w:hAnsiTheme="majorHAnsi" w:cs="Calibri"/>
                <w:spacing w:val="-1"/>
                <w:position w:val="1"/>
                <w:sz w:val="22"/>
                <w:szCs w:val="22"/>
              </w:rPr>
              <w:t>ve</w:t>
            </w:r>
            <w:r w:rsidRPr="00EF69FD">
              <w:rPr>
                <w:rFonts w:asciiTheme="majorHAnsi" w:eastAsia="Calibri" w:hAnsiTheme="majorHAnsi" w:cs="Calibri"/>
                <w:spacing w:val="3"/>
                <w:position w:val="1"/>
                <w:sz w:val="22"/>
                <w:szCs w:val="22"/>
              </w:rPr>
              <w:t>r</w:t>
            </w:r>
            <w:r w:rsidRPr="00EF69FD">
              <w:rPr>
                <w:rFonts w:asciiTheme="majorHAnsi" w:eastAsia="Calibri" w:hAnsiTheme="majorHAnsi" w:cs="Calibri"/>
                <w:spacing w:val="-1"/>
                <w:position w:val="1"/>
                <w:sz w:val="22"/>
                <w:szCs w:val="22"/>
              </w:rPr>
              <w:t>se</w:t>
            </w:r>
          </w:p>
        </w:tc>
      </w:tr>
      <w:tr w:rsidR="006E6849" w:rsidRPr="00EF69FD" w14:paraId="5D1972DD" w14:textId="77777777">
        <w:trPr>
          <w:trHeight w:hRule="exact" w:val="245"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0CDA15DF" w14:textId="77777777" w:rsidR="006E6849" w:rsidRPr="00EF69FD" w:rsidRDefault="00EF69FD">
            <w:pPr>
              <w:spacing w:line="220" w:lineRule="exact"/>
              <w:ind w:left="40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EF69FD">
              <w:rPr>
                <w:rFonts w:asciiTheme="majorHAnsi" w:eastAsia="Calibri" w:hAnsiTheme="majorHAnsi" w:cs="Calibri"/>
                <w:sz w:val="22"/>
                <w:szCs w:val="22"/>
              </w:rPr>
              <w:t>I</w:t>
            </w:r>
            <w:r w:rsidRPr="00EF69FD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m</w:t>
            </w:r>
            <w:r w:rsidRPr="00EF69FD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p</w:t>
            </w:r>
            <w:r w:rsidRPr="00EF69FD">
              <w:rPr>
                <w:rFonts w:asciiTheme="majorHAnsi" w:eastAsia="Calibri" w:hAnsiTheme="majorHAnsi" w:cs="Calibri"/>
                <w:sz w:val="22"/>
                <w:szCs w:val="22"/>
              </w:rPr>
              <w:t>r</w:t>
            </w:r>
            <w:r w:rsidRPr="00EF69FD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o</w:t>
            </w:r>
            <w:r w:rsidRPr="00EF69FD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v</w:t>
            </w:r>
            <w:r w:rsidRPr="00EF69FD">
              <w:rPr>
                <w:rFonts w:asciiTheme="majorHAnsi" w:eastAsia="Calibri" w:hAnsiTheme="majorHAnsi" w:cs="Calibri"/>
                <w:spacing w:val="2"/>
                <w:sz w:val="22"/>
                <w:szCs w:val="22"/>
              </w:rPr>
              <w:t>i</w:t>
            </w:r>
            <w:r w:rsidRPr="00EF69FD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s</w:t>
            </w:r>
            <w:r w:rsidRPr="00EF69FD">
              <w:rPr>
                <w:rFonts w:asciiTheme="majorHAnsi" w:eastAsia="Calibri" w:hAnsiTheme="majorHAnsi" w:cs="Calibri"/>
                <w:sz w:val="22"/>
                <w:szCs w:val="22"/>
              </w:rPr>
              <w:t>e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2585C02A" w14:textId="77777777" w:rsidR="006E6849" w:rsidRPr="00EF69FD" w:rsidRDefault="00EF69FD">
            <w:pPr>
              <w:spacing w:line="200" w:lineRule="exact"/>
              <w:ind w:left="585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S</w:t>
            </w:r>
            <w:r w:rsidRPr="00EF69FD">
              <w:rPr>
                <w:rFonts w:asciiTheme="majorHAnsi" w:eastAsia="Calibri" w:hAnsiTheme="majorHAnsi" w:cs="Calibri"/>
                <w:spacing w:val="1"/>
                <w:position w:val="1"/>
                <w:sz w:val="22"/>
                <w:szCs w:val="22"/>
              </w:rPr>
              <w:t>u</w:t>
            </w:r>
            <w:r w:rsidRPr="00EF69FD">
              <w:rPr>
                <w:rFonts w:asciiTheme="majorHAnsi" w:eastAsia="Calibri" w:hAnsiTheme="majorHAnsi" w:cs="Calibri"/>
                <w:spacing w:val="-1"/>
                <w:position w:val="1"/>
                <w:sz w:val="22"/>
                <w:szCs w:val="22"/>
              </w:rPr>
              <w:t>mm</w:t>
            </w:r>
            <w:r w:rsidRPr="00EF69FD">
              <w:rPr>
                <w:rFonts w:asciiTheme="majorHAnsi" w:eastAsia="Calibri" w:hAnsiTheme="majorHAnsi" w:cs="Calibri"/>
                <w:spacing w:val="1"/>
                <w:position w:val="1"/>
                <w:sz w:val="22"/>
                <w:szCs w:val="22"/>
              </w:rPr>
              <w:t>a</w:t>
            </w: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ri</w:t>
            </w:r>
            <w:r w:rsidRPr="00EF69FD">
              <w:rPr>
                <w:rFonts w:asciiTheme="majorHAnsi" w:eastAsia="Calibri" w:hAnsiTheme="majorHAnsi" w:cs="Calibri"/>
                <w:spacing w:val="3"/>
                <w:position w:val="1"/>
                <w:sz w:val="22"/>
                <w:szCs w:val="22"/>
              </w:rPr>
              <w:t>z</w:t>
            </w: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e</w:t>
            </w:r>
          </w:p>
        </w:tc>
        <w:tc>
          <w:tcPr>
            <w:tcW w:w="3262" w:type="dxa"/>
            <w:tcBorders>
              <w:top w:val="nil"/>
              <w:left w:val="nil"/>
              <w:bottom w:val="nil"/>
              <w:right w:val="nil"/>
            </w:tcBorders>
          </w:tcPr>
          <w:p w14:paraId="1729CEEC" w14:textId="77777777" w:rsidR="006E6849" w:rsidRPr="00EF69FD" w:rsidRDefault="00EF69FD">
            <w:pPr>
              <w:spacing w:line="220" w:lineRule="exact"/>
              <w:ind w:left="873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EF69FD">
              <w:rPr>
                <w:rFonts w:asciiTheme="majorHAnsi" w:eastAsia="Calibri" w:hAnsiTheme="majorHAnsi" w:cs="Calibri"/>
                <w:sz w:val="22"/>
                <w:szCs w:val="22"/>
              </w:rPr>
              <w:t>Pr</w:t>
            </w:r>
            <w:r w:rsidRPr="00EF69FD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opo</w:t>
            </w:r>
            <w:r w:rsidRPr="00EF69FD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s</w:t>
            </w:r>
            <w:r w:rsidRPr="00EF69FD">
              <w:rPr>
                <w:rFonts w:asciiTheme="majorHAnsi" w:eastAsia="Calibri" w:hAnsiTheme="majorHAnsi" w:cs="Calibri"/>
                <w:sz w:val="22"/>
                <w:szCs w:val="22"/>
              </w:rPr>
              <w:t>e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</w:tcPr>
          <w:p w14:paraId="39F3E809" w14:textId="77777777" w:rsidR="006E6849" w:rsidRPr="00EF69FD" w:rsidRDefault="00EF69FD">
            <w:pPr>
              <w:spacing w:line="200" w:lineRule="exact"/>
              <w:ind w:left="491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EF69FD">
              <w:rPr>
                <w:rFonts w:asciiTheme="majorHAnsi" w:eastAsia="Calibri" w:hAnsiTheme="majorHAnsi" w:cs="Calibri"/>
                <w:spacing w:val="-1"/>
                <w:position w:val="1"/>
                <w:sz w:val="22"/>
                <w:szCs w:val="22"/>
              </w:rPr>
              <w:t>C</w:t>
            </w: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riti</w:t>
            </w:r>
            <w:r w:rsidRPr="00EF69FD">
              <w:rPr>
                <w:rFonts w:asciiTheme="majorHAnsi" w:eastAsia="Calibri" w:hAnsiTheme="majorHAnsi" w:cs="Calibri"/>
                <w:spacing w:val="1"/>
                <w:position w:val="1"/>
                <w:sz w:val="22"/>
                <w:szCs w:val="22"/>
              </w:rPr>
              <w:t>qu</w:t>
            </w: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e</w:t>
            </w:r>
          </w:p>
        </w:tc>
      </w:tr>
      <w:tr w:rsidR="006E6849" w:rsidRPr="00EF69FD" w14:paraId="7172BE4A" w14:textId="77777777">
        <w:trPr>
          <w:trHeight w:hRule="exact" w:val="244"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34588112" w14:textId="77777777" w:rsidR="006E6849" w:rsidRPr="00EF69FD" w:rsidRDefault="00EF69FD">
            <w:pPr>
              <w:spacing w:line="220" w:lineRule="exact"/>
              <w:ind w:left="40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EF69FD">
              <w:rPr>
                <w:rFonts w:asciiTheme="majorHAnsi" w:eastAsia="Calibri" w:hAnsiTheme="majorHAnsi" w:cs="Calibri"/>
                <w:sz w:val="22"/>
                <w:szCs w:val="22"/>
              </w:rPr>
              <w:t>I</w:t>
            </w:r>
            <w:r w:rsidRPr="00EF69FD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n</w:t>
            </w:r>
            <w:r w:rsidRPr="00EF69FD">
              <w:rPr>
                <w:rFonts w:asciiTheme="majorHAnsi" w:eastAsia="Calibri" w:hAnsiTheme="majorHAnsi" w:cs="Calibri"/>
                <w:sz w:val="22"/>
                <w:szCs w:val="22"/>
              </w:rPr>
              <w:t>iti</w:t>
            </w:r>
            <w:r w:rsidRPr="00EF69FD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a</w:t>
            </w:r>
            <w:r w:rsidRPr="00EF69FD">
              <w:rPr>
                <w:rFonts w:asciiTheme="majorHAnsi" w:eastAsia="Calibri" w:hAnsiTheme="majorHAnsi" w:cs="Calibri"/>
                <w:sz w:val="22"/>
                <w:szCs w:val="22"/>
              </w:rPr>
              <w:t>te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425C61E3" w14:textId="77777777" w:rsidR="006E6849" w:rsidRPr="00EF69FD" w:rsidRDefault="00EF69FD">
            <w:pPr>
              <w:spacing w:line="200" w:lineRule="exact"/>
              <w:ind w:left="585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S</w:t>
            </w:r>
            <w:r w:rsidRPr="00EF69FD">
              <w:rPr>
                <w:rFonts w:asciiTheme="majorHAnsi" w:eastAsia="Calibri" w:hAnsiTheme="majorHAnsi" w:cs="Calibri"/>
                <w:spacing w:val="1"/>
                <w:position w:val="1"/>
                <w:sz w:val="22"/>
                <w:szCs w:val="22"/>
              </w:rPr>
              <w:t>u</w:t>
            </w: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r</w:t>
            </w:r>
            <w:r w:rsidRPr="00EF69FD">
              <w:rPr>
                <w:rFonts w:asciiTheme="majorHAnsi" w:eastAsia="Calibri" w:hAnsiTheme="majorHAnsi" w:cs="Calibri"/>
                <w:spacing w:val="-1"/>
                <w:position w:val="1"/>
                <w:sz w:val="22"/>
                <w:szCs w:val="22"/>
              </w:rPr>
              <w:t>ve</w:t>
            </w: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y</w:t>
            </w:r>
          </w:p>
        </w:tc>
        <w:tc>
          <w:tcPr>
            <w:tcW w:w="3262" w:type="dxa"/>
            <w:tcBorders>
              <w:top w:val="nil"/>
              <w:left w:val="nil"/>
              <w:bottom w:val="nil"/>
              <w:right w:val="nil"/>
            </w:tcBorders>
          </w:tcPr>
          <w:p w14:paraId="6D240CD7" w14:textId="77777777" w:rsidR="006E6849" w:rsidRPr="00EF69FD" w:rsidRDefault="00EF69FD">
            <w:pPr>
              <w:spacing w:line="220" w:lineRule="exact"/>
              <w:ind w:left="873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EF69FD">
              <w:rPr>
                <w:rFonts w:asciiTheme="majorHAnsi" w:eastAsia="Calibri" w:hAnsiTheme="majorHAnsi" w:cs="Calibri"/>
                <w:sz w:val="22"/>
                <w:szCs w:val="22"/>
              </w:rPr>
              <w:t>R</w:t>
            </w:r>
            <w:r w:rsidRPr="00EF69FD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ef</w:t>
            </w:r>
            <w:r w:rsidRPr="00EF69FD">
              <w:rPr>
                <w:rFonts w:asciiTheme="majorHAnsi" w:eastAsia="Calibri" w:hAnsiTheme="majorHAnsi" w:cs="Calibri"/>
                <w:sz w:val="22"/>
                <w:szCs w:val="22"/>
              </w:rPr>
              <w:t>i</w:t>
            </w:r>
            <w:r w:rsidRPr="00EF69FD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n</w:t>
            </w:r>
            <w:r w:rsidRPr="00EF69FD">
              <w:rPr>
                <w:rFonts w:asciiTheme="majorHAnsi" w:eastAsia="Calibri" w:hAnsiTheme="majorHAnsi" w:cs="Calibri"/>
                <w:spacing w:val="2"/>
                <w:sz w:val="22"/>
                <w:szCs w:val="22"/>
              </w:rPr>
              <w:t>i</w:t>
            </w:r>
            <w:r w:rsidRPr="00EF69FD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s</w:t>
            </w:r>
            <w:r w:rsidRPr="00EF69FD">
              <w:rPr>
                <w:rFonts w:asciiTheme="majorHAnsi" w:eastAsia="Calibri" w:hAnsiTheme="majorHAnsi" w:cs="Calibri"/>
                <w:sz w:val="22"/>
                <w:szCs w:val="22"/>
              </w:rPr>
              <w:t>h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</w:tcPr>
          <w:p w14:paraId="1B0D89F8" w14:textId="77777777" w:rsidR="006E6849" w:rsidRPr="00EF69FD" w:rsidRDefault="00EF69FD">
            <w:pPr>
              <w:spacing w:line="200" w:lineRule="exact"/>
              <w:ind w:left="491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D</w:t>
            </w:r>
            <w:r w:rsidRPr="00EF69FD">
              <w:rPr>
                <w:rFonts w:asciiTheme="majorHAnsi" w:eastAsia="Calibri" w:hAnsiTheme="majorHAnsi" w:cs="Calibri"/>
                <w:spacing w:val="-1"/>
                <w:position w:val="1"/>
                <w:sz w:val="22"/>
                <w:szCs w:val="22"/>
              </w:rPr>
              <w:t>e</w:t>
            </w:r>
            <w:r w:rsidRPr="00EF69FD">
              <w:rPr>
                <w:rFonts w:asciiTheme="majorHAnsi" w:eastAsia="Calibri" w:hAnsiTheme="majorHAnsi" w:cs="Calibri"/>
                <w:spacing w:val="1"/>
                <w:position w:val="1"/>
                <w:sz w:val="22"/>
                <w:szCs w:val="22"/>
              </w:rPr>
              <w:t>v</w:t>
            </w:r>
            <w:r w:rsidRPr="00EF69FD">
              <w:rPr>
                <w:rFonts w:asciiTheme="majorHAnsi" w:eastAsia="Calibri" w:hAnsiTheme="majorHAnsi" w:cs="Calibri"/>
                <w:spacing w:val="-1"/>
                <w:position w:val="1"/>
                <w:sz w:val="22"/>
                <w:szCs w:val="22"/>
              </w:rPr>
              <w:t>e</w:t>
            </w: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l</w:t>
            </w:r>
            <w:r w:rsidRPr="00EF69FD">
              <w:rPr>
                <w:rFonts w:asciiTheme="majorHAnsi" w:eastAsia="Calibri" w:hAnsiTheme="majorHAnsi" w:cs="Calibri"/>
                <w:spacing w:val="1"/>
                <w:position w:val="1"/>
                <w:sz w:val="22"/>
                <w:szCs w:val="22"/>
              </w:rPr>
              <w:t>o</w:t>
            </w: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p</w:t>
            </w:r>
          </w:p>
        </w:tc>
      </w:tr>
      <w:tr w:rsidR="006E6849" w:rsidRPr="00EF69FD" w14:paraId="48E8618D" w14:textId="77777777">
        <w:trPr>
          <w:trHeight w:hRule="exact" w:val="244"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59FB1CDC" w14:textId="77777777" w:rsidR="006E6849" w:rsidRPr="00EF69FD" w:rsidRDefault="00EF69FD">
            <w:pPr>
              <w:spacing w:line="220" w:lineRule="exact"/>
              <w:ind w:left="40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EF69FD">
              <w:rPr>
                <w:rFonts w:asciiTheme="majorHAnsi" w:eastAsia="Calibri" w:hAnsiTheme="majorHAnsi" w:cs="Calibri"/>
                <w:sz w:val="22"/>
                <w:szCs w:val="22"/>
              </w:rPr>
              <w:t>I</w:t>
            </w:r>
            <w:r w:rsidRPr="00EF69FD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n</w:t>
            </w:r>
            <w:r w:rsidRPr="00EF69FD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s</w:t>
            </w:r>
            <w:r w:rsidRPr="00EF69FD">
              <w:rPr>
                <w:rFonts w:asciiTheme="majorHAnsi" w:eastAsia="Calibri" w:hAnsiTheme="majorHAnsi" w:cs="Calibri"/>
                <w:sz w:val="22"/>
                <w:szCs w:val="22"/>
              </w:rPr>
              <w:t>tit</w:t>
            </w:r>
            <w:r w:rsidRPr="00EF69FD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u</w:t>
            </w:r>
            <w:r w:rsidRPr="00EF69FD">
              <w:rPr>
                <w:rFonts w:asciiTheme="majorHAnsi" w:eastAsia="Calibri" w:hAnsiTheme="majorHAnsi" w:cs="Calibri"/>
                <w:sz w:val="22"/>
                <w:szCs w:val="22"/>
              </w:rPr>
              <w:t>te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118F070E" w14:textId="77777777" w:rsidR="006E6849" w:rsidRPr="00EF69FD" w:rsidRDefault="00EF69FD">
            <w:pPr>
              <w:spacing w:line="200" w:lineRule="exact"/>
              <w:ind w:left="585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EF69FD">
              <w:rPr>
                <w:rFonts w:asciiTheme="majorHAnsi" w:eastAsia="Calibri" w:hAnsiTheme="majorHAnsi" w:cs="Calibri"/>
                <w:spacing w:val="-1"/>
                <w:position w:val="1"/>
                <w:sz w:val="22"/>
                <w:szCs w:val="22"/>
              </w:rPr>
              <w:t>T</w:t>
            </w: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r</w:t>
            </w:r>
            <w:r w:rsidRPr="00EF69FD">
              <w:rPr>
                <w:rFonts w:asciiTheme="majorHAnsi" w:eastAsia="Calibri" w:hAnsiTheme="majorHAnsi" w:cs="Calibri"/>
                <w:spacing w:val="1"/>
                <w:position w:val="1"/>
                <w:sz w:val="22"/>
                <w:szCs w:val="22"/>
              </w:rPr>
              <w:t>an</w:t>
            </w:r>
            <w:r w:rsidRPr="00EF69FD">
              <w:rPr>
                <w:rFonts w:asciiTheme="majorHAnsi" w:eastAsia="Calibri" w:hAnsiTheme="majorHAnsi" w:cs="Calibri"/>
                <w:spacing w:val="-1"/>
                <w:position w:val="1"/>
                <w:sz w:val="22"/>
                <w:szCs w:val="22"/>
              </w:rPr>
              <w:t>s</w:t>
            </w: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l</w:t>
            </w:r>
            <w:r w:rsidRPr="00EF69FD">
              <w:rPr>
                <w:rFonts w:asciiTheme="majorHAnsi" w:eastAsia="Calibri" w:hAnsiTheme="majorHAnsi" w:cs="Calibri"/>
                <w:spacing w:val="1"/>
                <w:position w:val="1"/>
                <w:sz w:val="22"/>
                <w:szCs w:val="22"/>
              </w:rPr>
              <w:t>a</w:t>
            </w: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te</w:t>
            </w:r>
          </w:p>
        </w:tc>
        <w:tc>
          <w:tcPr>
            <w:tcW w:w="3262" w:type="dxa"/>
            <w:tcBorders>
              <w:top w:val="nil"/>
              <w:left w:val="nil"/>
              <w:bottom w:val="nil"/>
              <w:right w:val="nil"/>
            </w:tcBorders>
          </w:tcPr>
          <w:p w14:paraId="370E637A" w14:textId="77777777" w:rsidR="006E6849" w:rsidRPr="00EF69FD" w:rsidRDefault="00EF69FD">
            <w:pPr>
              <w:spacing w:line="220" w:lineRule="exact"/>
              <w:ind w:left="873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EF69FD">
              <w:rPr>
                <w:rFonts w:asciiTheme="majorHAnsi" w:eastAsia="Calibri" w:hAnsiTheme="majorHAnsi" w:cs="Calibri"/>
                <w:sz w:val="22"/>
                <w:szCs w:val="22"/>
              </w:rPr>
              <w:t>R</w:t>
            </w:r>
            <w:r w:rsidRPr="00EF69FD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e</w:t>
            </w:r>
            <w:r w:rsidRPr="00EF69FD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no</w:t>
            </w:r>
            <w:r w:rsidRPr="00EF69FD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v</w:t>
            </w:r>
            <w:r w:rsidRPr="00EF69FD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a</w:t>
            </w:r>
            <w:r w:rsidRPr="00EF69FD">
              <w:rPr>
                <w:rFonts w:asciiTheme="majorHAnsi" w:eastAsia="Calibri" w:hAnsiTheme="majorHAnsi" w:cs="Calibri"/>
                <w:sz w:val="22"/>
                <w:szCs w:val="22"/>
              </w:rPr>
              <w:t>te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</w:tcPr>
          <w:p w14:paraId="3E0B0C6C" w14:textId="77777777" w:rsidR="006E6849" w:rsidRPr="00EF69FD" w:rsidRDefault="00EF69FD">
            <w:pPr>
              <w:spacing w:line="200" w:lineRule="exact"/>
              <w:ind w:left="491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EF69FD">
              <w:rPr>
                <w:rFonts w:asciiTheme="majorHAnsi" w:eastAsia="Calibri" w:hAnsiTheme="majorHAnsi" w:cs="Calibri"/>
                <w:spacing w:val="1"/>
                <w:position w:val="1"/>
                <w:sz w:val="22"/>
                <w:szCs w:val="22"/>
              </w:rPr>
              <w:t>En</w:t>
            </w: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c</w:t>
            </w:r>
            <w:r w:rsidRPr="00EF69FD">
              <w:rPr>
                <w:rFonts w:asciiTheme="majorHAnsi" w:eastAsia="Calibri" w:hAnsiTheme="majorHAnsi" w:cs="Calibri"/>
                <w:spacing w:val="1"/>
                <w:position w:val="1"/>
                <w:sz w:val="22"/>
                <w:szCs w:val="22"/>
              </w:rPr>
              <w:t>ou</w:t>
            </w: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r</w:t>
            </w:r>
            <w:r w:rsidRPr="00EF69FD">
              <w:rPr>
                <w:rFonts w:asciiTheme="majorHAnsi" w:eastAsia="Calibri" w:hAnsiTheme="majorHAnsi" w:cs="Calibri"/>
                <w:spacing w:val="1"/>
                <w:position w:val="1"/>
                <w:sz w:val="22"/>
                <w:szCs w:val="22"/>
              </w:rPr>
              <w:t>a</w:t>
            </w: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ge</w:t>
            </w:r>
          </w:p>
        </w:tc>
      </w:tr>
      <w:tr w:rsidR="006E6849" w:rsidRPr="00EF69FD" w14:paraId="41DF32FE" w14:textId="77777777">
        <w:trPr>
          <w:trHeight w:hRule="exact" w:val="245"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15F341A8" w14:textId="77777777" w:rsidR="006E6849" w:rsidRPr="00EF69FD" w:rsidRDefault="00EF69FD">
            <w:pPr>
              <w:spacing w:line="220" w:lineRule="exact"/>
              <w:ind w:left="40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EF69FD">
              <w:rPr>
                <w:rFonts w:asciiTheme="majorHAnsi" w:eastAsia="Calibri" w:hAnsiTheme="majorHAnsi" w:cs="Calibri"/>
                <w:sz w:val="22"/>
                <w:szCs w:val="22"/>
              </w:rPr>
              <w:t>I</w:t>
            </w:r>
            <w:r w:rsidRPr="00EF69FD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ss</w:t>
            </w:r>
            <w:r w:rsidRPr="00EF69FD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u</w:t>
            </w:r>
            <w:r w:rsidRPr="00EF69FD">
              <w:rPr>
                <w:rFonts w:asciiTheme="majorHAnsi" w:eastAsia="Calibri" w:hAnsiTheme="majorHAnsi" w:cs="Calibri"/>
                <w:sz w:val="22"/>
                <w:szCs w:val="22"/>
              </w:rPr>
              <w:t>e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302A7EEF" w14:textId="77777777" w:rsidR="006E6849" w:rsidRPr="00EF69FD" w:rsidRDefault="00EF69FD">
            <w:pPr>
              <w:spacing w:line="200" w:lineRule="exact"/>
              <w:ind w:left="585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EF69FD">
              <w:rPr>
                <w:rFonts w:asciiTheme="majorHAnsi" w:eastAsia="Calibri" w:hAnsiTheme="majorHAnsi" w:cs="Calibri"/>
                <w:spacing w:val="-1"/>
                <w:position w:val="1"/>
                <w:sz w:val="22"/>
                <w:szCs w:val="22"/>
              </w:rPr>
              <w:t>T</w:t>
            </w: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r</w:t>
            </w:r>
            <w:r w:rsidRPr="00EF69FD">
              <w:rPr>
                <w:rFonts w:asciiTheme="majorHAnsi" w:eastAsia="Calibri" w:hAnsiTheme="majorHAnsi" w:cs="Calibri"/>
                <w:spacing w:val="1"/>
                <w:position w:val="1"/>
                <w:sz w:val="22"/>
                <w:szCs w:val="22"/>
              </w:rPr>
              <w:t>an</w:t>
            </w:r>
            <w:r w:rsidRPr="00EF69FD">
              <w:rPr>
                <w:rFonts w:asciiTheme="majorHAnsi" w:eastAsia="Calibri" w:hAnsiTheme="majorHAnsi" w:cs="Calibri"/>
                <w:spacing w:val="-1"/>
                <w:position w:val="1"/>
                <w:sz w:val="22"/>
                <w:szCs w:val="22"/>
              </w:rPr>
              <w:t>s</w:t>
            </w: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cri</w:t>
            </w:r>
            <w:r w:rsidRPr="00EF69FD">
              <w:rPr>
                <w:rFonts w:asciiTheme="majorHAnsi" w:eastAsia="Calibri" w:hAnsiTheme="majorHAnsi" w:cs="Calibri"/>
                <w:spacing w:val="3"/>
                <w:position w:val="1"/>
                <w:sz w:val="22"/>
                <w:szCs w:val="22"/>
              </w:rPr>
              <w:t>b</w:t>
            </w: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e</w:t>
            </w:r>
          </w:p>
        </w:tc>
        <w:tc>
          <w:tcPr>
            <w:tcW w:w="3262" w:type="dxa"/>
            <w:tcBorders>
              <w:top w:val="nil"/>
              <w:left w:val="nil"/>
              <w:bottom w:val="nil"/>
              <w:right w:val="nil"/>
            </w:tcBorders>
          </w:tcPr>
          <w:p w14:paraId="69545370" w14:textId="77777777" w:rsidR="006E6849" w:rsidRPr="00EF69FD" w:rsidRDefault="00EF69FD">
            <w:pPr>
              <w:spacing w:line="220" w:lineRule="exact"/>
              <w:ind w:left="873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EF69FD">
              <w:rPr>
                <w:rFonts w:asciiTheme="majorHAnsi" w:eastAsia="Calibri" w:hAnsiTheme="majorHAnsi" w:cs="Calibri"/>
                <w:sz w:val="22"/>
                <w:szCs w:val="22"/>
              </w:rPr>
              <w:t>R</w:t>
            </w:r>
            <w:r w:rsidRPr="00EF69FD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e</w:t>
            </w:r>
            <w:r w:rsidRPr="00EF69FD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pa</w:t>
            </w:r>
            <w:r w:rsidRPr="00EF69FD">
              <w:rPr>
                <w:rFonts w:asciiTheme="majorHAnsi" w:eastAsia="Calibri" w:hAnsiTheme="majorHAnsi" w:cs="Calibri"/>
                <w:sz w:val="22"/>
                <w:szCs w:val="22"/>
              </w:rPr>
              <w:t>ir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</w:tcPr>
          <w:p w14:paraId="6311EDDD" w14:textId="77777777" w:rsidR="006E6849" w:rsidRPr="00EF69FD" w:rsidRDefault="00EF69FD">
            <w:pPr>
              <w:spacing w:line="200" w:lineRule="exact"/>
              <w:ind w:left="491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EF69FD">
              <w:rPr>
                <w:rFonts w:asciiTheme="majorHAnsi" w:eastAsia="Calibri" w:hAnsiTheme="majorHAnsi" w:cs="Calibri"/>
                <w:spacing w:val="1"/>
                <w:position w:val="1"/>
                <w:sz w:val="22"/>
                <w:szCs w:val="22"/>
              </w:rPr>
              <w:t>E</w:t>
            </w: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xc</w:t>
            </w:r>
            <w:r w:rsidRPr="00EF69FD">
              <w:rPr>
                <w:rFonts w:asciiTheme="majorHAnsi" w:eastAsia="Calibri" w:hAnsiTheme="majorHAnsi" w:cs="Calibri"/>
                <w:spacing w:val="1"/>
                <w:position w:val="1"/>
                <w:sz w:val="22"/>
                <w:szCs w:val="22"/>
              </w:rPr>
              <w:t>han</w:t>
            </w: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ge</w:t>
            </w:r>
          </w:p>
        </w:tc>
      </w:tr>
      <w:tr w:rsidR="006E6849" w:rsidRPr="00EF69FD" w14:paraId="41C07157" w14:textId="77777777">
        <w:trPr>
          <w:trHeight w:hRule="exact" w:val="244"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2AB40FD8" w14:textId="77777777" w:rsidR="006E6849" w:rsidRPr="00EF69FD" w:rsidRDefault="00EF69FD">
            <w:pPr>
              <w:spacing w:line="220" w:lineRule="exact"/>
              <w:ind w:left="40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EF69FD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J</w:t>
            </w:r>
            <w:r w:rsidRPr="00EF69FD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ud</w:t>
            </w:r>
            <w:r w:rsidRPr="00EF69FD">
              <w:rPr>
                <w:rFonts w:asciiTheme="majorHAnsi" w:eastAsia="Calibri" w:hAnsiTheme="majorHAnsi" w:cs="Calibri"/>
                <w:sz w:val="22"/>
                <w:szCs w:val="22"/>
              </w:rPr>
              <w:t>ge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58D09594" w14:textId="77777777" w:rsidR="006E6849" w:rsidRPr="00EF69FD" w:rsidRDefault="00EF69FD">
            <w:pPr>
              <w:spacing w:line="200" w:lineRule="exact"/>
              <w:ind w:left="585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Write</w:t>
            </w:r>
          </w:p>
        </w:tc>
        <w:tc>
          <w:tcPr>
            <w:tcW w:w="3262" w:type="dxa"/>
            <w:tcBorders>
              <w:top w:val="nil"/>
              <w:left w:val="nil"/>
              <w:bottom w:val="nil"/>
              <w:right w:val="nil"/>
            </w:tcBorders>
          </w:tcPr>
          <w:p w14:paraId="55072CE0" w14:textId="77777777" w:rsidR="006E6849" w:rsidRPr="00EF69FD" w:rsidRDefault="00EF69FD">
            <w:pPr>
              <w:spacing w:line="220" w:lineRule="exact"/>
              <w:ind w:left="873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EF69FD">
              <w:rPr>
                <w:rFonts w:asciiTheme="majorHAnsi" w:eastAsia="Calibri" w:hAnsiTheme="majorHAnsi" w:cs="Calibri"/>
                <w:sz w:val="22"/>
                <w:szCs w:val="22"/>
              </w:rPr>
              <w:t>R</w:t>
            </w:r>
            <w:r w:rsidRPr="00EF69FD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es</w:t>
            </w:r>
            <w:r w:rsidRPr="00EF69FD">
              <w:rPr>
                <w:rFonts w:asciiTheme="majorHAnsi" w:eastAsia="Calibri" w:hAnsiTheme="majorHAnsi" w:cs="Calibri"/>
                <w:sz w:val="22"/>
                <w:szCs w:val="22"/>
              </w:rPr>
              <w:t>t</w:t>
            </w:r>
            <w:r w:rsidRPr="00EF69FD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o</w:t>
            </w:r>
            <w:r w:rsidRPr="00EF69FD">
              <w:rPr>
                <w:rFonts w:asciiTheme="majorHAnsi" w:eastAsia="Calibri" w:hAnsiTheme="majorHAnsi" w:cs="Calibri"/>
                <w:spacing w:val="3"/>
                <w:sz w:val="22"/>
                <w:szCs w:val="22"/>
              </w:rPr>
              <w:t>r</w:t>
            </w:r>
            <w:r w:rsidRPr="00EF69FD">
              <w:rPr>
                <w:rFonts w:asciiTheme="majorHAnsi" w:eastAsia="Calibri" w:hAnsiTheme="majorHAnsi" w:cs="Calibri"/>
                <w:sz w:val="22"/>
                <w:szCs w:val="22"/>
              </w:rPr>
              <w:t>e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</w:tcPr>
          <w:p w14:paraId="0F516C9D" w14:textId="77777777" w:rsidR="006E6849" w:rsidRPr="00EF69FD" w:rsidRDefault="00EF69FD">
            <w:pPr>
              <w:spacing w:line="200" w:lineRule="exact"/>
              <w:ind w:left="491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F</w:t>
            </w:r>
            <w:r w:rsidRPr="00EF69FD">
              <w:rPr>
                <w:rFonts w:asciiTheme="majorHAnsi" w:eastAsia="Calibri" w:hAnsiTheme="majorHAnsi" w:cs="Calibri"/>
                <w:spacing w:val="1"/>
                <w:position w:val="1"/>
                <w:sz w:val="22"/>
                <w:szCs w:val="22"/>
              </w:rPr>
              <w:t>a</w:t>
            </w:r>
            <w:r w:rsidRPr="00EF69FD">
              <w:rPr>
                <w:rFonts w:asciiTheme="majorHAnsi" w:eastAsia="Calibri" w:hAnsiTheme="majorHAnsi" w:cs="Calibri"/>
                <w:spacing w:val="-1"/>
                <w:position w:val="1"/>
                <w:sz w:val="22"/>
                <w:szCs w:val="22"/>
              </w:rPr>
              <w:t>m</w:t>
            </w: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ili</w:t>
            </w:r>
            <w:r w:rsidRPr="00EF69FD">
              <w:rPr>
                <w:rFonts w:asciiTheme="majorHAnsi" w:eastAsia="Calibri" w:hAnsiTheme="majorHAnsi" w:cs="Calibri"/>
                <w:spacing w:val="1"/>
                <w:position w:val="1"/>
                <w:sz w:val="22"/>
                <w:szCs w:val="22"/>
              </w:rPr>
              <w:t>a</w:t>
            </w: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ri</w:t>
            </w:r>
            <w:r w:rsidRPr="00EF69FD">
              <w:rPr>
                <w:rFonts w:asciiTheme="majorHAnsi" w:eastAsia="Calibri" w:hAnsiTheme="majorHAnsi" w:cs="Calibri"/>
                <w:spacing w:val="3"/>
                <w:position w:val="1"/>
                <w:sz w:val="22"/>
                <w:szCs w:val="22"/>
              </w:rPr>
              <w:t>z</w:t>
            </w: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e</w:t>
            </w:r>
          </w:p>
        </w:tc>
      </w:tr>
      <w:tr w:rsidR="006E6849" w:rsidRPr="00EF69FD" w14:paraId="600BD7BC" w14:textId="77777777">
        <w:trPr>
          <w:trHeight w:hRule="exact" w:val="245"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0EC8FA30" w14:textId="77777777" w:rsidR="006E6849" w:rsidRPr="00EF69FD" w:rsidRDefault="00EF69FD">
            <w:pPr>
              <w:spacing w:line="220" w:lineRule="exact"/>
              <w:ind w:left="40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EF69FD">
              <w:rPr>
                <w:rFonts w:asciiTheme="majorHAnsi" w:eastAsia="Calibri" w:hAnsiTheme="majorHAnsi" w:cs="Calibri"/>
                <w:sz w:val="22"/>
                <w:szCs w:val="22"/>
              </w:rPr>
              <w:t>L</w:t>
            </w:r>
            <w:r w:rsidRPr="00EF69FD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e</w:t>
            </w:r>
            <w:r w:rsidRPr="00EF69FD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a</w:t>
            </w:r>
            <w:r w:rsidRPr="00EF69FD">
              <w:rPr>
                <w:rFonts w:asciiTheme="majorHAnsi" w:eastAsia="Calibri" w:hAnsiTheme="majorHAnsi" w:cs="Calibri"/>
                <w:sz w:val="22"/>
                <w:szCs w:val="22"/>
              </w:rPr>
              <w:t>d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4F32C646" w14:textId="77777777" w:rsidR="006E6849" w:rsidRPr="00EF69FD" w:rsidRDefault="00EF69FD">
            <w:pPr>
              <w:spacing w:line="220" w:lineRule="exact"/>
              <w:ind w:left="585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EF69FD">
              <w:rPr>
                <w:rFonts w:asciiTheme="majorHAnsi" w:eastAsia="Calibri" w:hAnsiTheme="majorHAnsi" w:cs="Calibri"/>
                <w:b/>
                <w:spacing w:val="1"/>
                <w:position w:val="1"/>
                <w:sz w:val="22"/>
                <w:szCs w:val="22"/>
                <w:u w:color="000000"/>
              </w:rPr>
              <w:t>C</w:t>
            </w:r>
            <w:r w:rsidRPr="00EF69FD">
              <w:rPr>
                <w:rFonts w:asciiTheme="majorHAnsi" w:eastAsia="Calibri" w:hAnsiTheme="majorHAnsi" w:cs="Calibri"/>
                <w:b/>
                <w:position w:val="1"/>
                <w:sz w:val="22"/>
                <w:szCs w:val="22"/>
                <w:u w:color="000000"/>
              </w:rPr>
              <w:t>R</w:t>
            </w:r>
            <w:r w:rsidRPr="00EF69FD">
              <w:rPr>
                <w:rFonts w:asciiTheme="majorHAnsi" w:eastAsia="Calibri" w:hAnsiTheme="majorHAnsi" w:cs="Calibri"/>
                <w:b/>
                <w:spacing w:val="-2"/>
                <w:position w:val="1"/>
                <w:sz w:val="22"/>
                <w:szCs w:val="22"/>
                <w:u w:color="000000"/>
              </w:rPr>
              <w:t>E</w:t>
            </w:r>
            <w:r w:rsidRPr="00EF69FD">
              <w:rPr>
                <w:rFonts w:asciiTheme="majorHAnsi" w:eastAsia="Calibri" w:hAnsiTheme="majorHAnsi" w:cs="Calibri"/>
                <w:b/>
                <w:spacing w:val="1"/>
                <w:position w:val="1"/>
                <w:sz w:val="22"/>
                <w:szCs w:val="22"/>
                <w:u w:color="000000"/>
              </w:rPr>
              <w:t>A</w:t>
            </w:r>
            <w:r w:rsidRPr="00EF69FD">
              <w:rPr>
                <w:rFonts w:asciiTheme="majorHAnsi" w:eastAsia="Calibri" w:hAnsiTheme="majorHAnsi" w:cs="Calibri"/>
                <w:b/>
                <w:spacing w:val="-1"/>
                <w:position w:val="1"/>
                <w:sz w:val="22"/>
                <w:szCs w:val="22"/>
                <w:u w:color="000000"/>
              </w:rPr>
              <w:t>T</w:t>
            </w:r>
            <w:r w:rsidRPr="00EF69FD">
              <w:rPr>
                <w:rFonts w:asciiTheme="majorHAnsi" w:eastAsia="Calibri" w:hAnsiTheme="majorHAnsi" w:cs="Calibri"/>
                <w:b/>
                <w:spacing w:val="1"/>
                <w:position w:val="1"/>
                <w:sz w:val="22"/>
                <w:szCs w:val="22"/>
                <w:u w:color="000000"/>
              </w:rPr>
              <w:t>I</w:t>
            </w:r>
            <w:r w:rsidRPr="00EF69FD">
              <w:rPr>
                <w:rFonts w:asciiTheme="majorHAnsi" w:eastAsia="Calibri" w:hAnsiTheme="majorHAnsi" w:cs="Calibri"/>
                <w:b/>
                <w:spacing w:val="-1"/>
                <w:position w:val="1"/>
                <w:sz w:val="22"/>
                <w:szCs w:val="22"/>
                <w:u w:color="000000"/>
              </w:rPr>
              <w:t>O</w:t>
            </w:r>
            <w:r w:rsidRPr="00EF69FD">
              <w:rPr>
                <w:rFonts w:asciiTheme="majorHAnsi" w:eastAsia="Calibri" w:hAnsiTheme="majorHAnsi" w:cs="Calibri"/>
                <w:b/>
                <w:position w:val="1"/>
                <w:sz w:val="22"/>
                <w:szCs w:val="22"/>
                <w:u w:color="000000"/>
              </w:rPr>
              <w:t>N</w:t>
            </w:r>
          </w:p>
        </w:tc>
        <w:tc>
          <w:tcPr>
            <w:tcW w:w="3262" w:type="dxa"/>
            <w:tcBorders>
              <w:top w:val="nil"/>
              <w:left w:val="nil"/>
              <w:bottom w:val="nil"/>
              <w:right w:val="nil"/>
            </w:tcBorders>
          </w:tcPr>
          <w:p w14:paraId="69ED462A" w14:textId="77777777" w:rsidR="006E6849" w:rsidRPr="00EF69FD" w:rsidRDefault="00EF69FD">
            <w:pPr>
              <w:spacing w:line="220" w:lineRule="exact"/>
              <w:ind w:left="873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EF69FD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U</w:t>
            </w:r>
            <w:r w:rsidRPr="00EF69FD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pd</w:t>
            </w:r>
            <w:r w:rsidRPr="00EF69FD">
              <w:rPr>
                <w:rFonts w:asciiTheme="majorHAnsi" w:eastAsia="Calibri" w:hAnsiTheme="majorHAnsi" w:cs="Calibri"/>
                <w:sz w:val="22"/>
                <w:szCs w:val="22"/>
              </w:rPr>
              <w:t>ate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</w:tcPr>
          <w:p w14:paraId="4EA9B830" w14:textId="77777777" w:rsidR="006E6849" w:rsidRPr="00EF69FD" w:rsidRDefault="00EF69FD">
            <w:pPr>
              <w:spacing w:line="200" w:lineRule="exact"/>
              <w:ind w:left="491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F</w:t>
            </w:r>
            <w:r w:rsidRPr="00EF69FD">
              <w:rPr>
                <w:rFonts w:asciiTheme="majorHAnsi" w:eastAsia="Calibri" w:hAnsiTheme="majorHAnsi" w:cs="Calibri"/>
                <w:spacing w:val="1"/>
                <w:position w:val="1"/>
                <w:sz w:val="22"/>
                <w:szCs w:val="22"/>
              </w:rPr>
              <w:t>o</w:t>
            </w: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rm</w:t>
            </w:r>
          </w:p>
        </w:tc>
      </w:tr>
      <w:tr w:rsidR="006E6849" w:rsidRPr="00EF69FD" w14:paraId="77034224" w14:textId="77777777">
        <w:trPr>
          <w:trHeight w:hRule="exact" w:val="244"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41604062" w14:textId="77777777" w:rsidR="006E6849" w:rsidRPr="00EF69FD" w:rsidRDefault="00EF69FD">
            <w:pPr>
              <w:spacing w:line="220" w:lineRule="exact"/>
              <w:ind w:left="40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EF69FD">
              <w:rPr>
                <w:rFonts w:asciiTheme="majorHAnsi" w:eastAsia="Calibri" w:hAnsiTheme="majorHAnsi" w:cs="Calibri"/>
                <w:sz w:val="22"/>
                <w:szCs w:val="22"/>
              </w:rPr>
              <w:t>M</w:t>
            </w:r>
            <w:r w:rsidRPr="00EF69FD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a</w:t>
            </w:r>
            <w:r w:rsidRPr="00EF69FD">
              <w:rPr>
                <w:rFonts w:asciiTheme="majorHAnsi" w:eastAsia="Calibri" w:hAnsiTheme="majorHAnsi" w:cs="Calibri"/>
                <w:sz w:val="22"/>
                <w:szCs w:val="22"/>
              </w:rPr>
              <w:t>i</w:t>
            </w:r>
            <w:r w:rsidRPr="00EF69FD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n</w:t>
            </w:r>
            <w:r w:rsidRPr="00EF69FD">
              <w:rPr>
                <w:rFonts w:asciiTheme="majorHAnsi" w:eastAsia="Calibri" w:hAnsiTheme="majorHAnsi" w:cs="Calibri"/>
                <w:sz w:val="22"/>
                <w:szCs w:val="22"/>
              </w:rPr>
              <w:t>t</w:t>
            </w:r>
            <w:r w:rsidRPr="00EF69FD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a</w:t>
            </w:r>
            <w:r w:rsidRPr="00EF69FD">
              <w:rPr>
                <w:rFonts w:asciiTheme="majorHAnsi" w:eastAsia="Calibri" w:hAnsiTheme="majorHAnsi" w:cs="Calibri"/>
                <w:sz w:val="22"/>
                <w:szCs w:val="22"/>
              </w:rPr>
              <w:t>in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2492B776" w14:textId="77777777" w:rsidR="006E6849" w:rsidRPr="00EF69FD" w:rsidRDefault="00EF69FD">
            <w:pPr>
              <w:spacing w:line="220" w:lineRule="exact"/>
              <w:ind w:left="585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EF69FD">
              <w:rPr>
                <w:rFonts w:asciiTheme="majorHAnsi" w:eastAsia="Calibri" w:hAnsiTheme="majorHAnsi" w:cs="Calibri"/>
                <w:sz w:val="22"/>
                <w:szCs w:val="22"/>
              </w:rPr>
              <w:t>Ac</w:t>
            </w:r>
            <w:r w:rsidRPr="00EF69FD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t</w:t>
            </w:r>
            <w:r w:rsidRPr="00EF69FD">
              <w:rPr>
                <w:rFonts w:asciiTheme="majorHAnsi" w:eastAsia="Calibri" w:hAnsiTheme="majorHAnsi" w:cs="Calibri"/>
                <w:sz w:val="22"/>
                <w:szCs w:val="22"/>
              </w:rPr>
              <w:t>i</w:t>
            </w:r>
            <w:r w:rsidRPr="00EF69FD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v</w:t>
            </w:r>
            <w:r w:rsidRPr="00EF69FD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a</w:t>
            </w:r>
            <w:r w:rsidRPr="00EF69FD">
              <w:rPr>
                <w:rFonts w:asciiTheme="majorHAnsi" w:eastAsia="Calibri" w:hAnsiTheme="majorHAnsi" w:cs="Calibri"/>
                <w:sz w:val="22"/>
                <w:szCs w:val="22"/>
              </w:rPr>
              <w:t>te</w:t>
            </w:r>
          </w:p>
        </w:tc>
        <w:tc>
          <w:tcPr>
            <w:tcW w:w="3262" w:type="dxa"/>
            <w:tcBorders>
              <w:top w:val="nil"/>
              <w:left w:val="nil"/>
              <w:bottom w:val="nil"/>
              <w:right w:val="nil"/>
            </w:tcBorders>
          </w:tcPr>
          <w:p w14:paraId="2B94E4C3" w14:textId="77777777" w:rsidR="006E6849" w:rsidRPr="00EF69FD" w:rsidRDefault="00EF69FD">
            <w:pPr>
              <w:spacing w:line="220" w:lineRule="exact"/>
              <w:ind w:left="873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EF69FD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U</w:t>
            </w:r>
            <w:r w:rsidRPr="00EF69FD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p</w:t>
            </w:r>
            <w:r w:rsidRPr="00EF69FD">
              <w:rPr>
                <w:rFonts w:asciiTheme="majorHAnsi" w:eastAsia="Calibri" w:hAnsiTheme="majorHAnsi" w:cs="Calibri"/>
                <w:sz w:val="22"/>
                <w:szCs w:val="22"/>
              </w:rPr>
              <w:t>gr</w:t>
            </w:r>
            <w:r w:rsidRPr="00EF69FD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ade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</w:tcPr>
          <w:p w14:paraId="0A18DDD7" w14:textId="77777777" w:rsidR="006E6849" w:rsidRPr="00EF69FD" w:rsidRDefault="00EF69FD">
            <w:pPr>
              <w:spacing w:line="200" w:lineRule="exact"/>
              <w:ind w:left="491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F</w:t>
            </w:r>
            <w:r w:rsidRPr="00EF69FD">
              <w:rPr>
                <w:rFonts w:asciiTheme="majorHAnsi" w:eastAsia="Calibri" w:hAnsiTheme="majorHAnsi" w:cs="Calibri"/>
                <w:spacing w:val="1"/>
                <w:position w:val="1"/>
                <w:sz w:val="22"/>
                <w:szCs w:val="22"/>
              </w:rPr>
              <w:t>o</w:t>
            </w:r>
            <w:r w:rsidRPr="00EF69FD">
              <w:rPr>
                <w:rFonts w:asciiTheme="majorHAnsi" w:eastAsia="Calibri" w:hAnsiTheme="majorHAnsi" w:cs="Calibri"/>
                <w:spacing w:val="-1"/>
                <w:position w:val="1"/>
                <w:sz w:val="22"/>
                <w:szCs w:val="22"/>
              </w:rPr>
              <w:t>s</w:t>
            </w: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t</w:t>
            </w:r>
            <w:r w:rsidRPr="00EF69FD">
              <w:rPr>
                <w:rFonts w:asciiTheme="majorHAnsi" w:eastAsia="Calibri" w:hAnsiTheme="majorHAnsi" w:cs="Calibri"/>
                <w:spacing w:val="-1"/>
                <w:position w:val="1"/>
                <w:sz w:val="22"/>
                <w:szCs w:val="22"/>
              </w:rPr>
              <w:t>e</w:t>
            </w: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r</w:t>
            </w:r>
          </w:p>
        </w:tc>
      </w:tr>
      <w:tr w:rsidR="006E6849" w:rsidRPr="00EF69FD" w14:paraId="2BD0AD37" w14:textId="77777777">
        <w:trPr>
          <w:trHeight w:hRule="exact" w:val="256"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530D5264" w14:textId="77777777" w:rsidR="006E6849" w:rsidRPr="00EF69FD" w:rsidRDefault="00EF69FD">
            <w:pPr>
              <w:spacing w:line="220" w:lineRule="exact"/>
              <w:ind w:left="40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EF69FD">
              <w:rPr>
                <w:rFonts w:asciiTheme="majorHAnsi" w:eastAsia="Calibri" w:hAnsiTheme="majorHAnsi" w:cs="Calibri"/>
                <w:sz w:val="22"/>
                <w:szCs w:val="22"/>
              </w:rPr>
              <w:t>M</w:t>
            </w:r>
            <w:r w:rsidRPr="00EF69FD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ana</w:t>
            </w:r>
            <w:r w:rsidRPr="00EF69FD">
              <w:rPr>
                <w:rFonts w:asciiTheme="majorHAnsi" w:eastAsia="Calibri" w:hAnsiTheme="majorHAnsi" w:cs="Calibri"/>
                <w:sz w:val="22"/>
                <w:szCs w:val="22"/>
              </w:rPr>
              <w:t>ge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411EB526" w14:textId="77777777" w:rsidR="006E6849" w:rsidRPr="00EF69FD" w:rsidRDefault="00EF69FD">
            <w:pPr>
              <w:spacing w:line="220" w:lineRule="exact"/>
              <w:ind w:left="585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EF69FD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C</w:t>
            </w:r>
            <w:r w:rsidRPr="00EF69FD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o</w:t>
            </w:r>
            <w:r w:rsidRPr="00EF69FD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m</w:t>
            </w:r>
            <w:r w:rsidRPr="00EF69FD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p</w:t>
            </w:r>
            <w:r w:rsidRPr="00EF69FD">
              <w:rPr>
                <w:rFonts w:asciiTheme="majorHAnsi" w:eastAsia="Calibri" w:hAnsiTheme="majorHAnsi" w:cs="Calibri"/>
                <w:sz w:val="22"/>
                <w:szCs w:val="22"/>
              </w:rPr>
              <w:t>l</w:t>
            </w:r>
            <w:r w:rsidRPr="00EF69FD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e</w:t>
            </w:r>
            <w:r w:rsidRPr="00EF69FD">
              <w:rPr>
                <w:rFonts w:asciiTheme="majorHAnsi" w:eastAsia="Calibri" w:hAnsiTheme="majorHAnsi" w:cs="Calibri"/>
                <w:spacing w:val="3"/>
                <w:sz w:val="22"/>
                <w:szCs w:val="22"/>
              </w:rPr>
              <w:t>t</w:t>
            </w:r>
            <w:r w:rsidRPr="00EF69FD">
              <w:rPr>
                <w:rFonts w:asciiTheme="majorHAnsi" w:eastAsia="Calibri" w:hAnsiTheme="majorHAnsi" w:cs="Calibri"/>
                <w:sz w:val="22"/>
                <w:szCs w:val="22"/>
              </w:rPr>
              <w:t>e</w:t>
            </w:r>
          </w:p>
        </w:tc>
        <w:tc>
          <w:tcPr>
            <w:tcW w:w="3262" w:type="dxa"/>
            <w:tcBorders>
              <w:top w:val="nil"/>
              <w:left w:val="nil"/>
              <w:bottom w:val="nil"/>
              <w:right w:val="nil"/>
            </w:tcBorders>
          </w:tcPr>
          <w:p w14:paraId="52183F15" w14:textId="77777777" w:rsidR="006E6849" w:rsidRPr="00EF69FD" w:rsidRDefault="00EF69FD">
            <w:pPr>
              <w:spacing w:line="240" w:lineRule="exact"/>
              <w:ind w:left="873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EF69FD">
              <w:rPr>
                <w:rFonts w:asciiTheme="majorHAnsi" w:eastAsia="Calibri" w:hAnsiTheme="majorHAnsi" w:cs="Calibri"/>
                <w:b/>
                <w:spacing w:val="-1"/>
                <w:sz w:val="22"/>
                <w:szCs w:val="22"/>
                <w:u w:color="000000"/>
              </w:rPr>
              <w:t>F</w:t>
            </w:r>
            <w:r w:rsidRPr="00EF69FD">
              <w:rPr>
                <w:rFonts w:asciiTheme="majorHAnsi" w:eastAsia="Calibri" w:hAnsiTheme="majorHAnsi" w:cs="Calibri"/>
                <w:b/>
                <w:spacing w:val="1"/>
                <w:sz w:val="22"/>
                <w:szCs w:val="22"/>
                <w:u w:color="000000"/>
              </w:rPr>
              <w:t>I</w:t>
            </w:r>
            <w:r w:rsidRPr="00EF69FD">
              <w:rPr>
                <w:rFonts w:asciiTheme="majorHAnsi" w:eastAsia="Calibri" w:hAnsiTheme="majorHAnsi" w:cs="Calibri"/>
                <w:b/>
                <w:spacing w:val="-1"/>
                <w:sz w:val="22"/>
                <w:szCs w:val="22"/>
                <w:u w:color="000000"/>
              </w:rPr>
              <w:t>N</w:t>
            </w:r>
            <w:r w:rsidRPr="00EF69FD">
              <w:rPr>
                <w:rFonts w:asciiTheme="majorHAnsi" w:eastAsia="Calibri" w:hAnsiTheme="majorHAnsi" w:cs="Calibri"/>
                <w:b/>
                <w:spacing w:val="1"/>
                <w:sz w:val="22"/>
                <w:szCs w:val="22"/>
                <w:u w:color="000000"/>
              </w:rPr>
              <w:t>A</w:t>
            </w:r>
            <w:r w:rsidRPr="00EF69FD">
              <w:rPr>
                <w:rFonts w:asciiTheme="majorHAnsi" w:eastAsia="Calibri" w:hAnsiTheme="majorHAnsi" w:cs="Calibri"/>
                <w:b/>
                <w:spacing w:val="-1"/>
                <w:sz w:val="22"/>
                <w:szCs w:val="22"/>
                <w:u w:color="000000"/>
              </w:rPr>
              <w:t>N</w:t>
            </w:r>
            <w:r w:rsidRPr="00EF69FD">
              <w:rPr>
                <w:rFonts w:asciiTheme="majorHAnsi" w:eastAsia="Calibri" w:hAnsiTheme="majorHAnsi" w:cs="Calibri"/>
                <w:b/>
                <w:spacing w:val="1"/>
                <w:sz w:val="22"/>
                <w:szCs w:val="22"/>
                <w:u w:color="000000"/>
              </w:rPr>
              <w:t>C</w:t>
            </w:r>
            <w:r w:rsidRPr="00EF69FD">
              <w:rPr>
                <w:rFonts w:asciiTheme="majorHAnsi" w:eastAsia="Calibri" w:hAnsiTheme="majorHAnsi" w:cs="Calibri"/>
                <w:b/>
                <w:sz w:val="22"/>
                <w:szCs w:val="22"/>
                <w:u w:color="000000"/>
              </w:rPr>
              <w:t>E</w:t>
            </w:r>
            <w:r w:rsidRPr="00EF69FD">
              <w:rPr>
                <w:rFonts w:asciiTheme="majorHAnsi" w:eastAsia="Calibri" w:hAnsiTheme="majorHAnsi" w:cs="Calibri"/>
                <w:b/>
                <w:spacing w:val="-2"/>
                <w:sz w:val="22"/>
                <w:szCs w:val="22"/>
                <w:u w:color="000000"/>
              </w:rPr>
              <w:t xml:space="preserve"> </w:t>
            </w:r>
            <w:r w:rsidRPr="00EF69FD">
              <w:rPr>
                <w:rFonts w:asciiTheme="majorHAnsi" w:eastAsia="Calibri" w:hAnsiTheme="majorHAnsi" w:cs="Calibri"/>
                <w:b/>
                <w:sz w:val="22"/>
                <w:szCs w:val="22"/>
                <w:u w:color="000000"/>
              </w:rPr>
              <w:t>&amp;</w:t>
            </w:r>
            <w:r w:rsidRPr="00EF69FD">
              <w:rPr>
                <w:rFonts w:asciiTheme="majorHAnsi" w:eastAsia="Calibri" w:hAnsiTheme="majorHAnsi" w:cs="Calibri"/>
                <w:b/>
                <w:spacing w:val="1"/>
                <w:sz w:val="22"/>
                <w:szCs w:val="22"/>
                <w:u w:color="000000"/>
              </w:rPr>
              <w:t xml:space="preserve"> </w:t>
            </w:r>
            <w:r w:rsidRPr="00EF69FD">
              <w:rPr>
                <w:rFonts w:asciiTheme="majorHAnsi" w:eastAsia="Calibri" w:hAnsiTheme="majorHAnsi" w:cs="Calibri"/>
                <w:b/>
                <w:spacing w:val="-1"/>
                <w:sz w:val="22"/>
                <w:szCs w:val="22"/>
                <w:u w:color="000000"/>
              </w:rPr>
              <w:t>N</w:t>
            </w:r>
            <w:r w:rsidRPr="00EF69FD">
              <w:rPr>
                <w:rFonts w:asciiTheme="majorHAnsi" w:eastAsia="Calibri" w:hAnsiTheme="majorHAnsi" w:cs="Calibri"/>
                <w:b/>
                <w:sz w:val="22"/>
                <w:szCs w:val="22"/>
                <w:u w:color="000000"/>
              </w:rPr>
              <w:t>U</w:t>
            </w:r>
            <w:r w:rsidRPr="00EF69FD">
              <w:rPr>
                <w:rFonts w:asciiTheme="majorHAnsi" w:eastAsia="Calibri" w:hAnsiTheme="majorHAnsi" w:cs="Calibri"/>
                <w:b/>
                <w:spacing w:val="-1"/>
                <w:sz w:val="22"/>
                <w:szCs w:val="22"/>
                <w:u w:color="000000"/>
              </w:rPr>
              <w:t>M</w:t>
            </w:r>
            <w:r w:rsidRPr="00EF69FD">
              <w:rPr>
                <w:rFonts w:asciiTheme="majorHAnsi" w:eastAsia="Calibri" w:hAnsiTheme="majorHAnsi" w:cs="Calibri"/>
                <w:b/>
                <w:spacing w:val="1"/>
                <w:sz w:val="22"/>
                <w:szCs w:val="22"/>
                <w:u w:color="000000"/>
              </w:rPr>
              <w:t>B</w:t>
            </w:r>
            <w:r w:rsidRPr="00EF69FD">
              <w:rPr>
                <w:rFonts w:asciiTheme="majorHAnsi" w:eastAsia="Calibri" w:hAnsiTheme="majorHAnsi" w:cs="Calibri"/>
                <w:b/>
                <w:spacing w:val="-2"/>
                <w:sz w:val="22"/>
                <w:szCs w:val="22"/>
                <w:u w:color="000000"/>
              </w:rPr>
              <w:t>E</w:t>
            </w:r>
            <w:r w:rsidRPr="00EF69FD">
              <w:rPr>
                <w:rFonts w:asciiTheme="majorHAnsi" w:eastAsia="Calibri" w:hAnsiTheme="majorHAnsi" w:cs="Calibri"/>
                <w:b/>
                <w:sz w:val="22"/>
                <w:szCs w:val="22"/>
                <w:u w:color="000000"/>
              </w:rPr>
              <w:t>R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</w:tcPr>
          <w:p w14:paraId="0738DF06" w14:textId="77777777" w:rsidR="006E6849" w:rsidRPr="00EF69FD" w:rsidRDefault="00EF69FD">
            <w:pPr>
              <w:spacing w:line="200" w:lineRule="exact"/>
              <w:ind w:left="491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F</w:t>
            </w:r>
            <w:r w:rsidRPr="00EF69FD">
              <w:rPr>
                <w:rFonts w:asciiTheme="majorHAnsi" w:eastAsia="Calibri" w:hAnsiTheme="majorHAnsi" w:cs="Calibri"/>
                <w:spacing w:val="1"/>
                <w:position w:val="1"/>
                <w:sz w:val="22"/>
                <w:szCs w:val="22"/>
              </w:rPr>
              <w:t>u</w:t>
            </w: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l</w:t>
            </w:r>
            <w:r w:rsidRPr="00EF69FD">
              <w:rPr>
                <w:rFonts w:asciiTheme="majorHAnsi" w:eastAsia="Calibri" w:hAnsiTheme="majorHAnsi" w:cs="Calibri"/>
                <w:spacing w:val="-1"/>
                <w:position w:val="1"/>
                <w:sz w:val="22"/>
                <w:szCs w:val="22"/>
              </w:rPr>
              <w:t>f</w:t>
            </w: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ill</w:t>
            </w:r>
          </w:p>
        </w:tc>
      </w:tr>
      <w:tr w:rsidR="006E6849" w:rsidRPr="00EF69FD" w14:paraId="1F8CF2A5" w14:textId="77777777">
        <w:trPr>
          <w:trHeight w:hRule="exact" w:val="245"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7F91EE1E" w14:textId="77777777" w:rsidR="006E6849" w:rsidRPr="00EF69FD" w:rsidRDefault="00EF69FD">
            <w:pPr>
              <w:spacing w:line="220" w:lineRule="exact"/>
              <w:ind w:left="40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M</w:t>
            </w:r>
            <w:r w:rsidRPr="00EF69FD">
              <w:rPr>
                <w:rFonts w:asciiTheme="majorHAnsi" w:eastAsia="Calibri" w:hAnsiTheme="majorHAnsi" w:cs="Calibri"/>
                <w:spacing w:val="1"/>
                <w:position w:val="1"/>
                <w:sz w:val="22"/>
                <w:szCs w:val="22"/>
              </w:rPr>
              <w:t>od</w:t>
            </w:r>
            <w:r w:rsidRPr="00EF69FD">
              <w:rPr>
                <w:rFonts w:asciiTheme="majorHAnsi" w:eastAsia="Calibri" w:hAnsiTheme="majorHAnsi" w:cs="Calibri"/>
                <w:spacing w:val="-1"/>
                <w:position w:val="1"/>
                <w:sz w:val="22"/>
                <w:szCs w:val="22"/>
              </w:rPr>
              <w:t>e</w:t>
            </w: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r</w:t>
            </w:r>
            <w:r w:rsidRPr="00EF69FD">
              <w:rPr>
                <w:rFonts w:asciiTheme="majorHAnsi" w:eastAsia="Calibri" w:hAnsiTheme="majorHAnsi" w:cs="Calibri"/>
                <w:spacing w:val="1"/>
                <w:position w:val="1"/>
                <w:sz w:val="22"/>
                <w:szCs w:val="22"/>
              </w:rPr>
              <w:t>a</w:t>
            </w: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te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1C68FE9F" w14:textId="77777777" w:rsidR="006E6849" w:rsidRPr="00EF69FD" w:rsidRDefault="00EF69FD">
            <w:pPr>
              <w:spacing w:line="220" w:lineRule="exact"/>
              <w:ind w:left="585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EF69FD">
              <w:rPr>
                <w:rFonts w:asciiTheme="majorHAnsi" w:eastAsia="Calibri" w:hAnsiTheme="majorHAnsi" w:cs="Calibri"/>
                <w:spacing w:val="-1"/>
                <w:position w:val="1"/>
                <w:sz w:val="22"/>
                <w:szCs w:val="22"/>
              </w:rPr>
              <w:t>C</w:t>
            </w:r>
            <w:r w:rsidRPr="00EF69FD">
              <w:rPr>
                <w:rFonts w:asciiTheme="majorHAnsi" w:eastAsia="Calibri" w:hAnsiTheme="majorHAnsi" w:cs="Calibri"/>
                <w:spacing w:val="1"/>
                <w:position w:val="1"/>
                <w:sz w:val="22"/>
                <w:szCs w:val="22"/>
              </w:rPr>
              <w:t>o</w:t>
            </w:r>
            <w:r w:rsidRPr="00EF69FD">
              <w:rPr>
                <w:rFonts w:asciiTheme="majorHAnsi" w:eastAsia="Calibri" w:hAnsiTheme="majorHAnsi" w:cs="Calibri"/>
                <w:spacing w:val="-1"/>
                <w:position w:val="1"/>
                <w:sz w:val="22"/>
                <w:szCs w:val="22"/>
              </w:rPr>
              <w:t>m</w:t>
            </w:r>
            <w:r w:rsidRPr="00EF69FD">
              <w:rPr>
                <w:rFonts w:asciiTheme="majorHAnsi" w:eastAsia="Calibri" w:hAnsiTheme="majorHAnsi" w:cs="Calibri"/>
                <w:spacing w:val="1"/>
                <w:position w:val="1"/>
                <w:sz w:val="22"/>
                <w:szCs w:val="22"/>
              </w:rPr>
              <w:t>pos</w:t>
            </w: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e</w:t>
            </w:r>
          </w:p>
        </w:tc>
        <w:tc>
          <w:tcPr>
            <w:tcW w:w="3262" w:type="dxa"/>
            <w:tcBorders>
              <w:top w:val="nil"/>
              <w:left w:val="nil"/>
              <w:bottom w:val="nil"/>
              <w:right w:val="nil"/>
            </w:tcBorders>
          </w:tcPr>
          <w:p w14:paraId="02FCC7D9" w14:textId="77777777" w:rsidR="006E6849" w:rsidRPr="00EF69FD" w:rsidRDefault="00EF69FD">
            <w:pPr>
              <w:spacing w:before="2" w:line="240" w:lineRule="exact"/>
              <w:ind w:left="873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EF69FD">
              <w:rPr>
                <w:rFonts w:asciiTheme="majorHAnsi" w:eastAsia="Calibri" w:hAnsiTheme="majorHAnsi" w:cs="Calibri"/>
                <w:sz w:val="22"/>
                <w:szCs w:val="22"/>
              </w:rPr>
              <w:t>A</w:t>
            </w:r>
            <w:r w:rsidRPr="00EF69FD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b</w:t>
            </w:r>
            <w:r w:rsidRPr="00EF69FD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s</w:t>
            </w:r>
            <w:r w:rsidRPr="00EF69FD">
              <w:rPr>
                <w:rFonts w:asciiTheme="majorHAnsi" w:eastAsia="Calibri" w:hAnsiTheme="majorHAnsi" w:cs="Calibri"/>
                <w:sz w:val="22"/>
                <w:szCs w:val="22"/>
              </w:rPr>
              <w:t>tr</w:t>
            </w:r>
            <w:r w:rsidRPr="00EF69FD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a</w:t>
            </w:r>
            <w:r w:rsidRPr="00EF69FD">
              <w:rPr>
                <w:rFonts w:asciiTheme="majorHAnsi" w:eastAsia="Calibri" w:hAnsiTheme="majorHAnsi" w:cs="Calibri"/>
                <w:sz w:val="22"/>
                <w:szCs w:val="22"/>
              </w:rPr>
              <w:t>ct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</w:tcPr>
          <w:p w14:paraId="368B7825" w14:textId="77777777" w:rsidR="006E6849" w:rsidRPr="00EF69FD" w:rsidRDefault="00EF69FD">
            <w:pPr>
              <w:spacing w:line="180" w:lineRule="exact"/>
              <w:ind w:left="491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EF69FD">
              <w:rPr>
                <w:rFonts w:asciiTheme="majorHAnsi" w:eastAsia="Calibri" w:hAnsiTheme="majorHAnsi" w:cs="Calibri"/>
                <w:spacing w:val="-1"/>
                <w:position w:val="1"/>
                <w:sz w:val="22"/>
                <w:szCs w:val="22"/>
              </w:rPr>
              <w:t>G</w:t>
            </w:r>
            <w:r w:rsidRPr="00EF69FD">
              <w:rPr>
                <w:rFonts w:asciiTheme="majorHAnsi" w:eastAsia="Calibri" w:hAnsiTheme="majorHAnsi" w:cs="Calibri"/>
                <w:spacing w:val="1"/>
                <w:position w:val="1"/>
                <w:sz w:val="22"/>
                <w:szCs w:val="22"/>
              </w:rPr>
              <w:t>a</w:t>
            </w: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in</w:t>
            </w:r>
          </w:p>
        </w:tc>
      </w:tr>
      <w:tr w:rsidR="006E6849" w:rsidRPr="00EF69FD" w14:paraId="328C2DE2" w14:textId="77777777">
        <w:trPr>
          <w:trHeight w:hRule="exact" w:val="245"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7D456E31" w14:textId="77777777" w:rsidR="006E6849" w:rsidRPr="00EF69FD" w:rsidRDefault="00EF69FD">
            <w:pPr>
              <w:spacing w:line="220" w:lineRule="exact"/>
              <w:ind w:left="40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M</w:t>
            </w:r>
            <w:r w:rsidRPr="00EF69FD">
              <w:rPr>
                <w:rFonts w:asciiTheme="majorHAnsi" w:eastAsia="Calibri" w:hAnsiTheme="majorHAnsi" w:cs="Calibri"/>
                <w:spacing w:val="1"/>
                <w:position w:val="1"/>
                <w:sz w:val="22"/>
                <w:szCs w:val="22"/>
              </w:rPr>
              <w:t>on</w:t>
            </w: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it</w:t>
            </w:r>
            <w:r w:rsidRPr="00EF69FD">
              <w:rPr>
                <w:rFonts w:asciiTheme="majorHAnsi" w:eastAsia="Calibri" w:hAnsiTheme="majorHAnsi" w:cs="Calibri"/>
                <w:spacing w:val="1"/>
                <w:position w:val="1"/>
                <w:sz w:val="22"/>
                <w:szCs w:val="22"/>
              </w:rPr>
              <w:t>or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6BA14E3A" w14:textId="77777777" w:rsidR="006E6849" w:rsidRPr="00EF69FD" w:rsidRDefault="00EF69FD">
            <w:pPr>
              <w:spacing w:line="220" w:lineRule="exact"/>
              <w:ind w:left="585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EF69FD">
              <w:rPr>
                <w:rFonts w:asciiTheme="majorHAnsi" w:eastAsia="Calibri" w:hAnsiTheme="majorHAnsi" w:cs="Calibri"/>
                <w:spacing w:val="-1"/>
                <w:position w:val="1"/>
                <w:sz w:val="22"/>
                <w:szCs w:val="22"/>
              </w:rPr>
              <w:t>C</w:t>
            </w:r>
            <w:r w:rsidRPr="00EF69FD">
              <w:rPr>
                <w:rFonts w:asciiTheme="majorHAnsi" w:eastAsia="Calibri" w:hAnsiTheme="majorHAnsi" w:cs="Calibri"/>
                <w:spacing w:val="1"/>
                <w:position w:val="1"/>
                <w:sz w:val="22"/>
                <w:szCs w:val="22"/>
              </w:rPr>
              <w:t>on</w:t>
            </w:r>
            <w:r w:rsidRPr="00EF69FD">
              <w:rPr>
                <w:rFonts w:asciiTheme="majorHAnsi" w:eastAsia="Calibri" w:hAnsiTheme="majorHAnsi" w:cs="Calibri"/>
                <w:spacing w:val="-1"/>
                <w:position w:val="1"/>
                <w:sz w:val="22"/>
                <w:szCs w:val="22"/>
              </w:rPr>
              <w:t>se</w:t>
            </w:r>
            <w:r w:rsidRPr="00EF69FD">
              <w:rPr>
                <w:rFonts w:asciiTheme="majorHAnsi" w:eastAsia="Calibri" w:hAnsiTheme="majorHAnsi" w:cs="Calibri"/>
                <w:spacing w:val="3"/>
                <w:position w:val="1"/>
                <w:sz w:val="22"/>
                <w:szCs w:val="22"/>
              </w:rPr>
              <w:t>r</w:t>
            </w:r>
            <w:r w:rsidRPr="00EF69FD">
              <w:rPr>
                <w:rFonts w:asciiTheme="majorHAnsi" w:eastAsia="Calibri" w:hAnsiTheme="majorHAnsi" w:cs="Calibri"/>
                <w:spacing w:val="-1"/>
                <w:position w:val="1"/>
                <w:sz w:val="22"/>
                <w:szCs w:val="22"/>
              </w:rPr>
              <w:t>ve</w:t>
            </w:r>
          </w:p>
        </w:tc>
        <w:tc>
          <w:tcPr>
            <w:tcW w:w="3262" w:type="dxa"/>
            <w:tcBorders>
              <w:top w:val="nil"/>
              <w:left w:val="nil"/>
              <w:bottom w:val="nil"/>
              <w:right w:val="nil"/>
            </w:tcBorders>
          </w:tcPr>
          <w:p w14:paraId="2642EDCD" w14:textId="77777777" w:rsidR="006E6849" w:rsidRPr="00EF69FD" w:rsidRDefault="00EF69FD">
            <w:pPr>
              <w:spacing w:before="3" w:line="240" w:lineRule="exact"/>
              <w:ind w:left="873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EF69FD">
              <w:rPr>
                <w:rFonts w:asciiTheme="majorHAnsi" w:eastAsia="Calibri" w:hAnsiTheme="majorHAnsi" w:cs="Calibri"/>
                <w:sz w:val="22"/>
                <w:szCs w:val="22"/>
              </w:rPr>
              <w:t>Acc</w:t>
            </w:r>
            <w:r w:rsidRPr="00EF69FD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oun</w:t>
            </w:r>
            <w:r w:rsidRPr="00EF69FD">
              <w:rPr>
                <w:rFonts w:asciiTheme="majorHAnsi" w:eastAsia="Calibri" w:hAnsiTheme="majorHAnsi" w:cs="Calibri"/>
                <w:sz w:val="22"/>
                <w:szCs w:val="22"/>
              </w:rPr>
              <w:t>t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</w:tcPr>
          <w:p w14:paraId="70A98625" w14:textId="77777777" w:rsidR="006E6849" w:rsidRPr="00EF69FD" w:rsidRDefault="00EF69FD">
            <w:pPr>
              <w:spacing w:line="180" w:lineRule="exact"/>
              <w:ind w:left="491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EF69FD">
              <w:rPr>
                <w:rFonts w:asciiTheme="majorHAnsi" w:eastAsia="Calibri" w:hAnsiTheme="majorHAnsi" w:cs="Calibri"/>
                <w:spacing w:val="1"/>
                <w:position w:val="1"/>
                <w:sz w:val="22"/>
                <w:szCs w:val="22"/>
              </w:rPr>
              <w:t>Hand</w:t>
            </w: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le</w:t>
            </w:r>
          </w:p>
        </w:tc>
      </w:tr>
      <w:tr w:rsidR="006E6849" w:rsidRPr="00EF69FD" w14:paraId="5D33252F" w14:textId="77777777">
        <w:trPr>
          <w:trHeight w:hRule="exact" w:val="244"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46C8F511" w14:textId="77777777" w:rsidR="006E6849" w:rsidRPr="00EF69FD" w:rsidRDefault="00EF69FD">
            <w:pPr>
              <w:spacing w:line="220" w:lineRule="exact"/>
              <w:ind w:left="40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O</w:t>
            </w:r>
            <w:r w:rsidRPr="00EF69FD">
              <w:rPr>
                <w:rFonts w:asciiTheme="majorHAnsi" w:eastAsia="Calibri" w:hAnsiTheme="majorHAnsi" w:cs="Calibri"/>
                <w:spacing w:val="-1"/>
                <w:position w:val="1"/>
                <w:sz w:val="22"/>
                <w:szCs w:val="22"/>
              </w:rPr>
              <w:t>ff</w:t>
            </w: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i</w:t>
            </w:r>
            <w:r w:rsidRPr="00EF69FD">
              <w:rPr>
                <w:rFonts w:asciiTheme="majorHAnsi" w:eastAsia="Calibri" w:hAnsiTheme="majorHAnsi" w:cs="Calibri"/>
                <w:spacing w:val="2"/>
                <w:position w:val="1"/>
                <w:sz w:val="22"/>
                <w:szCs w:val="22"/>
              </w:rPr>
              <w:t>c</w:t>
            </w: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i</w:t>
            </w:r>
            <w:r w:rsidRPr="00EF69FD">
              <w:rPr>
                <w:rFonts w:asciiTheme="majorHAnsi" w:eastAsia="Calibri" w:hAnsiTheme="majorHAnsi" w:cs="Calibri"/>
                <w:spacing w:val="1"/>
                <w:position w:val="1"/>
                <w:sz w:val="22"/>
                <w:szCs w:val="22"/>
              </w:rPr>
              <w:t>a</w:t>
            </w: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te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266E6F55" w14:textId="77777777" w:rsidR="006E6849" w:rsidRPr="00EF69FD" w:rsidRDefault="00EF69FD">
            <w:pPr>
              <w:spacing w:line="220" w:lineRule="exact"/>
              <w:ind w:left="585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EF69FD">
              <w:rPr>
                <w:rFonts w:asciiTheme="majorHAnsi" w:eastAsia="Calibri" w:hAnsiTheme="majorHAnsi" w:cs="Calibri"/>
                <w:spacing w:val="-1"/>
                <w:position w:val="1"/>
                <w:sz w:val="22"/>
                <w:szCs w:val="22"/>
              </w:rPr>
              <w:t>C</w:t>
            </w:r>
            <w:r w:rsidRPr="00EF69FD">
              <w:rPr>
                <w:rFonts w:asciiTheme="majorHAnsi" w:eastAsia="Calibri" w:hAnsiTheme="majorHAnsi" w:cs="Calibri"/>
                <w:spacing w:val="1"/>
                <w:position w:val="1"/>
                <w:sz w:val="22"/>
                <w:szCs w:val="22"/>
              </w:rPr>
              <w:t>on</w:t>
            </w:r>
            <w:r w:rsidRPr="00EF69FD">
              <w:rPr>
                <w:rFonts w:asciiTheme="majorHAnsi" w:eastAsia="Calibri" w:hAnsiTheme="majorHAnsi" w:cs="Calibri"/>
                <w:spacing w:val="-1"/>
                <w:position w:val="1"/>
                <w:sz w:val="22"/>
                <w:szCs w:val="22"/>
              </w:rPr>
              <w:t>s</w:t>
            </w: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tr</w:t>
            </w:r>
            <w:r w:rsidRPr="00EF69FD">
              <w:rPr>
                <w:rFonts w:asciiTheme="majorHAnsi" w:eastAsia="Calibri" w:hAnsiTheme="majorHAnsi" w:cs="Calibri"/>
                <w:spacing w:val="1"/>
                <w:position w:val="1"/>
                <w:sz w:val="22"/>
                <w:szCs w:val="22"/>
              </w:rPr>
              <w:t>u</w:t>
            </w: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ct</w:t>
            </w:r>
          </w:p>
        </w:tc>
        <w:tc>
          <w:tcPr>
            <w:tcW w:w="3262" w:type="dxa"/>
            <w:tcBorders>
              <w:top w:val="nil"/>
              <w:left w:val="nil"/>
              <w:bottom w:val="nil"/>
              <w:right w:val="nil"/>
            </w:tcBorders>
          </w:tcPr>
          <w:p w14:paraId="75B1E7C4" w14:textId="77777777" w:rsidR="006E6849" w:rsidRPr="00EF69FD" w:rsidRDefault="00EF69FD">
            <w:pPr>
              <w:spacing w:line="240" w:lineRule="exact"/>
              <w:ind w:left="873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EF69FD">
              <w:rPr>
                <w:rFonts w:asciiTheme="majorHAnsi" w:eastAsia="Calibri" w:hAnsiTheme="majorHAnsi" w:cs="Calibri"/>
                <w:sz w:val="22"/>
                <w:szCs w:val="22"/>
              </w:rPr>
              <w:t>A</w:t>
            </w:r>
            <w:r w:rsidRPr="00EF69FD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d</w:t>
            </w:r>
            <w:r w:rsidRPr="00EF69FD">
              <w:rPr>
                <w:rFonts w:asciiTheme="majorHAnsi" w:eastAsia="Calibri" w:hAnsiTheme="majorHAnsi" w:cs="Calibri"/>
                <w:sz w:val="22"/>
                <w:szCs w:val="22"/>
              </w:rPr>
              <w:t>d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</w:tcPr>
          <w:p w14:paraId="45154CE1" w14:textId="77777777" w:rsidR="006E6849" w:rsidRPr="00EF69FD" w:rsidRDefault="00EF69FD">
            <w:pPr>
              <w:spacing w:line="180" w:lineRule="exact"/>
              <w:ind w:left="491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I</w:t>
            </w:r>
            <w:r w:rsidRPr="00EF69FD">
              <w:rPr>
                <w:rFonts w:asciiTheme="majorHAnsi" w:eastAsia="Calibri" w:hAnsiTheme="majorHAnsi" w:cs="Calibri"/>
                <w:spacing w:val="-1"/>
                <w:position w:val="1"/>
                <w:sz w:val="22"/>
                <w:szCs w:val="22"/>
              </w:rPr>
              <w:t>m</w:t>
            </w:r>
            <w:r w:rsidRPr="00EF69FD">
              <w:rPr>
                <w:rFonts w:asciiTheme="majorHAnsi" w:eastAsia="Calibri" w:hAnsiTheme="majorHAnsi" w:cs="Calibri"/>
                <w:spacing w:val="1"/>
                <w:position w:val="1"/>
                <w:sz w:val="22"/>
                <w:szCs w:val="22"/>
              </w:rPr>
              <w:t>p</w:t>
            </w: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l</w:t>
            </w:r>
            <w:r w:rsidRPr="00EF69FD">
              <w:rPr>
                <w:rFonts w:asciiTheme="majorHAnsi" w:eastAsia="Calibri" w:hAnsiTheme="majorHAnsi" w:cs="Calibri"/>
                <w:spacing w:val="2"/>
                <w:position w:val="1"/>
                <w:sz w:val="22"/>
                <w:szCs w:val="22"/>
              </w:rPr>
              <w:t>e</w:t>
            </w:r>
            <w:r w:rsidRPr="00EF69FD">
              <w:rPr>
                <w:rFonts w:asciiTheme="majorHAnsi" w:eastAsia="Calibri" w:hAnsiTheme="majorHAnsi" w:cs="Calibri"/>
                <w:spacing w:val="-1"/>
                <w:position w:val="1"/>
                <w:sz w:val="22"/>
                <w:szCs w:val="22"/>
              </w:rPr>
              <w:t>me</w:t>
            </w:r>
            <w:r w:rsidRPr="00EF69FD">
              <w:rPr>
                <w:rFonts w:asciiTheme="majorHAnsi" w:eastAsia="Calibri" w:hAnsiTheme="majorHAnsi" w:cs="Calibri"/>
                <w:spacing w:val="1"/>
                <w:position w:val="1"/>
                <w:sz w:val="22"/>
                <w:szCs w:val="22"/>
              </w:rPr>
              <w:t>n</w:t>
            </w: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t</w:t>
            </w:r>
          </w:p>
        </w:tc>
      </w:tr>
      <w:tr w:rsidR="006E6849" w:rsidRPr="00EF69FD" w14:paraId="1D109180" w14:textId="77777777">
        <w:trPr>
          <w:trHeight w:hRule="exact" w:val="245"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0E2666ED" w14:textId="77777777" w:rsidR="006E6849" w:rsidRPr="00EF69FD" w:rsidRDefault="00EF69FD">
            <w:pPr>
              <w:spacing w:line="220" w:lineRule="exact"/>
              <w:ind w:left="40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Or</w:t>
            </w:r>
            <w:r w:rsidRPr="00EF69FD">
              <w:rPr>
                <w:rFonts w:asciiTheme="majorHAnsi" w:eastAsia="Calibri" w:hAnsiTheme="majorHAnsi" w:cs="Calibri"/>
                <w:spacing w:val="1"/>
                <w:position w:val="1"/>
                <w:sz w:val="22"/>
                <w:szCs w:val="22"/>
              </w:rPr>
              <w:t>d</w:t>
            </w:r>
            <w:r w:rsidRPr="00EF69FD">
              <w:rPr>
                <w:rFonts w:asciiTheme="majorHAnsi" w:eastAsia="Calibri" w:hAnsiTheme="majorHAnsi" w:cs="Calibri"/>
                <w:spacing w:val="-1"/>
                <w:position w:val="1"/>
                <w:sz w:val="22"/>
                <w:szCs w:val="22"/>
              </w:rPr>
              <w:t>e</w:t>
            </w: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r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72474652" w14:textId="77777777" w:rsidR="006E6849" w:rsidRPr="00EF69FD" w:rsidRDefault="00EF69FD">
            <w:pPr>
              <w:spacing w:line="220" w:lineRule="exact"/>
              <w:ind w:left="585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EF69FD">
              <w:rPr>
                <w:rFonts w:asciiTheme="majorHAnsi" w:eastAsia="Calibri" w:hAnsiTheme="majorHAnsi" w:cs="Calibri"/>
                <w:spacing w:val="-1"/>
                <w:position w:val="1"/>
                <w:sz w:val="22"/>
                <w:szCs w:val="22"/>
              </w:rPr>
              <w:t>C</w:t>
            </w:r>
            <w:r w:rsidRPr="00EF69FD">
              <w:rPr>
                <w:rFonts w:asciiTheme="majorHAnsi" w:eastAsia="Calibri" w:hAnsiTheme="majorHAnsi" w:cs="Calibri"/>
                <w:spacing w:val="1"/>
                <w:position w:val="1"/>
                <w:sz w:val="22"/>
                <w:szCs w:val="22"/>
              </w:rPr>
              <w:t>on</w:t>
            </w: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tr</w:t>
            </w:r>
            <w:r w:rsidRPr="00EF69FD">
              <w:rPr>
                <w:rFonts w:asciiTheme="majorHAnsi" w:eastAsia="Calibri" w:hAnsiTheme="majorHAnsi" w:cs="Calibri"/>
                <w:spacing w:val="1"/>
                <w:position w:val="1"/>
                <w:sz w:val="22"/>
                <w:szCs w:val="22"/>
              </w:rPr>
              <w:t>a</w:t>
            </w: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ct</w:t>
            </w:r>
          </w:p>
        </w:tc>
        <w:tc>
          <w:tcPr>
            <w:tcW w:w="3262" w:type="dxa"/>
            <w:tcBorders>
              <w:top w:val="nil"/>
              <w:left w:val="nil"/>
              <w:bottom w:val="nil"/>
              <w:right w:val="nil"/>
            </w:tcBorders>
          </w:tcPr>
          <w:p w14:paraId="3361A8C8" w14:textId="77777777" w:rsidR="006E6849" w:rsidRPr="00EF69FD" w:rsidRDefault="00EF69FD">
            <w:pPr>
              <w:spacing w:before="2" w:line="240" w:lineRule="exact"/>
              <w:ind w:left="873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EF69FD">
              <w:rPr>
                <w:rFonts w:asciiTheme="majorHAnsi" w:eastAsia="Calibri" w:hAnsiTheme="majorHAnsi" w:cs="Calibri"/>
                <w:sz w:val="22"/>
                <w:szCs w:val="22"/>
              </w:rPr>
              <w:t>All</w:t>
            </w:r>
            <w:r w:rsidRPr="00EF69FD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o</w:t>
            </w:r>
            <w:r w:rsidRPr="00EF69FD">
              <w:rPr>
                <w:rFonts w:asciiTheme="majorHAnsi" w:eastAsia="Calibri" w:hAnsiTheme="majorHAnsi" w:cs="Calibri"/>
                <w:sz w:val="22"/>
                <w:szCs w:val="22"/>
              </w:rPr>
              <w:t>c</w:t>
            </w:r>
            <w:r w:rsidRPr="00EF69FD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a</w:t>
            </w:r>
            <w:r w:rsidRPr="00EF69FD">
              <w:rPr>
                <w:rFonts w:asciiTheme="majorHAnsi" w:eastAsia="Calibri" w:hAnsiTheme="majorHAnsi" w:cs="Calibri"/>
                <w:sz w:val="22"/>
                <w:szCs w:val="22"/>
              </w:rPr>
              <w:t>te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</w:tcPr>
          <w:p w14:paraId="4494D733" w14:textId="77777777" w:rsidR="006E6849" w:rsidRPr="00EF69FD" w:rsidRDefault="00EF69FD">
            <w:pPr>
              <w:spacing w:line="180" w:lineRule="exact"/>
              <w:ind w:left="491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I</w:t>
            </w:r>
            <w:r w:rsidRPr="00EF69FD">
              <w:rPr>
                <w:rFonts w:asciiTheme="majorHAnsi" w:eastAsia="Calibri" w:hAnsiTheme="majorHAnsi" w:cs="Calibri"/>
                <w:spacing w:val="1"/>
                <w:position w:val="1"/>
                <w:sz w:val="22"/>
                <w:szCs w:val="22"/>
              </w:rPr>
              <w:t>n</w:t>
            </w:r>
            <w:r w:rsidRPr="00EF69FD">
              <w:rPr>
                <w:rFonts w:asciiTheme="majorHAnsi" w:eastAsia="Calibri" w:hAnsiTheme="majorHAnsi" w:cs="Calibri"/>
                <w:spacing w:val="-1"/>
                <w:position w:val="1"/>
                <w:sz w:val="22"/>
                <w:szCs w:val="22"/>
              </w:rPr>
              <w:t>f</w:t>
            </w:r>
            <w:r w:rsidRPr="00EF69FD">
              <w:rPr>
                <w:rFonts w:asciiTheme="majorHAnsi" w:eastAsia="Calibri" w:hAnsiTheme="majorHAnsi" w:cs="Calibri"/>
                <w:spacing w:val="1"/>
                <w:position w:val="1"/>
                <w:sz w:val="22"/>
                <w:szCs w:val="22"/>
              </w:rPr>
              <w:t>o</w:t>
            </w: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rm</w:t>
            </w:r>
          </w:p>
        </w:tc>
      </w:tr>
      <w:tr w:rsidR="006E6849" w:rsidRPr="00EF69FD" w14:paraId="605067B9" w14:textId="77777777">
        <w:trPr>
          <w:trHeight w:hRule="exact" w:val="244"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1FAAAA67" w14:textId="77777777" w:rsidR="006E6849" w:rsidRPr="00EF69FD" w:rsidRDefault="00EF69FD">
            <w:pPr>
              <w:spacing w:line="220" w:lineRule="exact"/>
              <w:ind w:left="40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O</w:t>
            </w:r>
            <w:r w:rsidRPr="00EF69FD">
              <w:rPr>
                <w:rFonts w:asciiTheme="majorHAnsi" w:eastAsia="Calibri" w:hAnsiTheme="majorHAnsi" w:cs="Calibri"/>
                <w:spacing w:val="-1"/>
                <w:position w:val="1"/>
                <w:sz w:val="22"/>
                <w:szCs w:val="22"/>
              </w:rPr>
              <w:t>ve</w:t>
            </w:r>
            <w:r w:rsidRPr="00EF69FD">
              <w:rPr>
                <w:rFonts w:asciiTheme="majorHAnsi" w:eastAsia="Calibri" w:hAnsiTheme="majorHAnsi" w:cs="Calibri"/>
                <w:spacing w:val="3"/>
                <w:position w:val="1"/>
                <w:sz w:val="22"/>
                <w:szCs w:val="22"/>
              </w:rPr>
              <w:t>r</w:t>
            </w:r>
            <w:r w:rsidRPr="00EF69FD">
              <w:rPr>
                <w:rFonts w:asciiTheme="majorHAnsi" w:eastAsia="Calibri" w:hAnsiTheme="majorHAnsi" w:cs="Calibri"/>
                <w:spacing w:val="-1"/>
                <w:position w:val="1"/>
                <w:sz w:val="22"/>
                <w:szCs w:val="22"/>
              </w:rPr>
              <w:t>s</w:t>
            </w:r>
            <w:r w:rsidRPr="00EF69FD">
              <w:rPr>
                <w:rFonts w:asciiTheme="majorHAnsi" w:eastAsia="Calibri" w:hAnsiTheme="majorHAnsi" w:cs="Calibri"/>
                <w:spacing w:val="2"/>
                <w:position w:val="1"/>
                <w:sz w:val="22"/>
                <w:szCs w:val="22"/>
              </w:rPr>
              <w:t>e</w:t>
            </w: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e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7157EF28" w14:textId="77777777" w:rsidR="006E6849" w:rsidRPr="00EF69FD" w:rsidRDefault="00EF69FD">
            <w:pPr>
              <w:spacing w:line="220" w:lineRule="exact"/>
              <w:ind w:left="585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EF69FD">
              <w:rPr>
                <w:rFonts w:asciiTheme="majorHAnsi" w:eastAsia="Calibri" w:hAnsiTheme="majorHAnsi" w:cs="Calibri"/>
                <w:spacing w:val="-1"/>
                <w:position w:val="1"/>
                <w:sz w:val="22"/>
                <w:szCs w:val="22"/>
              </w:rPr>
              <w:t>C</w:t>
            </w: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r</w:t>
            </w:r>
            <w:r w:rsidRPr="00EF69FD">
              <w:rPr>
                <w:rFonts w:asciiTheme="majorHAnsi" w:eastAsia="Calibri" w:hAnsiTheme="majorHAnsi" w:cs="Calibri"/>
                <w:spacing w:val="-1"/>
                <w:position w:val="1"/>
                <w:sz w:val="22"/>
                <w:szCs w:val="22"/>
              </w:rPr>
              <w:t>e</w:t>
            </w:r>
            <w:r w:rsidRPr="00EF69FD">
              <w:rPr>
                <w:rFonts w:asciiTheme="majorHAnsi" w:eastAsia="Calibri" w:hAnsiTheme="majorHAnsi" w:cs="Calibri"/>
                <w:spacing w:val="1"/>
                <w:position w:val="1"/>
                <w:sz w:val="22"/>
                <w:szCs w:val="22"/>
              </w:rPr>
              <w:t>a</w:t>
            </w: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te</w:t>
            </w:r>
          </w:p>
        </w:tc>
        <w:tc>
          <w:tcPr>
            <w:tcW w:w="3262" w:type="dxa"/>
            <w:tcBorders>
              <w:top w:val="nil"/>
              <w:left w:val="nil"/>
              <w:bottom w:val="nil"/>
              <w:right w:val="nil"/>
            </w:tcBorders>
          </w:tcPr>
          <w:p w14:paraId="557EC525" w14:textId="77777777" w:rsidR="006E6849" w:rsidRPr="00EF69FD" w:rsidRDefault="00EF69FD">
            <w:pPr>
              <w:spacing w:before="2" w:line="240" w:lineRule="exact"/>
              <w:ind w:left="873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EF69FD">
              <w:rPr>
                <w:rFonts w:asciiTheme="majorHAnsi" w:eastAsia="Calibri" w:hAnsiTheme="majorHAnsi" w:cs="Calibri"/>
                <w:sz w:val="22"/>
                <w:szCs w:val="22"/>
              </w:rPr>
              <w:t>A</w:t>
            </w:r>
            <w:r w:rsidRPr="00EF69FD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pp</w:t>
            </w:r>
            <w:r w:rsidRPr="00EF69FD">
              <w:rPr>
                <w:rFonts w:asciiTheme="majorHAnsi" w:eastAsia="Calibri" w:hAnsiTheme="majorHAnsi" w:cs="Calibri"/>
                <w:sz w:val="22"/>
                <w:szCs w:val="22"/>
              </w:rPr>
              <w:t>r</w:t>
            </w:r>
            <w:r w:rsidRPr="00EF69FD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a</w:t>
            </w:r>
            <w:r w:rsidRPr="00EF69FD">
              <w:rPr>
                <w:rFonts w:asciiTheme="majorHAnsi" w:eastAsia="Calibri" w:hAnsiTheme="majorHAnsi" w:cs="Calibri"/>
                <w:sz w:val="22"/>
                <w:szCs w:val="22"/>
              </w:rPr>
              <w:t>i</w:t>
            </w:r>
            <w:r w:rsidRPr="00EF69FD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s</w:t>
            </w:r>
            <w:r w:rsidRPr="00EF69FD">
              <w:rPr>
                <w:rFonts w:asciiTheme="majorHAnsi" w:eastAsia="Calibri" w:hAnsiTheme="majorHAnsi" w:cs="Calibri"/>
                <w:sz w:val="22"/>
                <w:szCs w:val="22"/>
              </w:rPr>
              <w:t>e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</w:tcPr>
          <w:p w14:paraId="7B5E00C4" w14:textId="77777777" w:rsidR="006E6849" w:rsidRPr="00EF69FD" w:rsidRDefault="00EF69FD">
            <w:pPr>
              <w:spacing w:line="180" w:lineRule="exact"/>
              <w:ind w:left="491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I</w:t>
            </w:r>
            <w:r w:rsidRPr="00EF69FD">
              <w:rPr>
                <w:rFonts w:asciiTheme="majorHAnsi" w:eastAsia="Calibri" w:hAnsiTheme="majorHAnsi" w:cs="Calibri"/>
                <w:spacing w:val="1"/>
                <w:position w:val="1"/>
                <w:sz w:val="22"/>
                <w:szCs w:val="22"/>
              </w:rPr>
              <w:t>n</w:t>
            </w: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t</w:t>
            </w:r>
            <w:r w:rsidRPr="00EF69FD">
              <w:rPr>
                <w:rFonts w:asciiTheme="majorHAnsi" w:eastAsia="Calibri" w:hAnsiTheme="majorHAnsi" w:cs="Calibri"/>
                <w:spacing w:val="-1"/>
                <w:position w:val="1"/>
                <w:sz w:val="22"/>
                <w:szCs w:val="22"/>
              </w:rPr>
              <w:t>e</w:t>
            </w: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r</w:t>
            </w:r>
            <w:r w:rsidRPr="00EF69FD">
              <w:rPr>
                <w:rFonts w:asciiTheme="majorHAnsi" w:eastAsia="Calibri" w:hAnsiTheme="majorHAnsi" w:cs="Calibri"/>
                <w:spacing w:val="1"/>
                <w:position w:val="1"/>
                <w:sz w:val="22"/>
                <w:szCs w:val="22"/>
              </w:rPr>
              <w:t>a</w:t>
            </w: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ct</w:t>
            </w:r>
          </w:p>
        </w:tc>
      </w:tr>
      <w:tr w:rsidR="006E6849" w:rsidRPr="00EF69FD" w14:paraId="401D59A4" w14:textId="77777777">
        <w:trPr>
          <w:trHeight w:hRule="exact" w:val="245"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07A7FC40" w14:textId="77777777" w:rsidR="006E6849" w:rsidRPr="00EF69FD" w:rsidRDefault="00EF69FD">
            <w:pPr>
              <w:spacing w:line="220" w:lineRule="exact"/>
              <w:ind w:left="40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Pr</w:t>
            </w:r>
            <w:r w:rsidRPr="00EF69FD">
              <w:rPr>
                <w:rFonts w:asciiTheme="majorHAnsi" w:eastAsia="Calibri" w:hAnsiTheme="majorHAnsi" w:cs="Calibri"/>
                <w:spacing w:val="-1"/>
                <w:position w:val="1"/>
                <w:sz w:val="22"/>
                <w:szCs w:val="22"/>
              </w:rPr>
              <w:t>es</w:t>
            </w: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c</w:t>
            </w:r>
            <w:r w:rsidRPr="00EF69FD">
              <w:rPr>
                <w:rFonts w:asciiTheme="majorHAnsi" w:eastAsia="Calibri" w:hAnsiTheme="majorHAnsi" w:cs="Calibri"/>
                <w:spacing w:val="3"/>
                <w:position w:val="1"/>
                <w:sz w:val="22"/>
                <w:szCs w:val="22"/>
              </w:rPr>
              <w:t>r</w:t>
            </w:r>
            <w:r w:rsidRPr="00EF69FD">
              <w:rPr>
                <w:rFonts w:asciiTheme="majorHAnsi" w:eastAsia="Calibri" w:hAnsiTheme="majorHAnsi" w:cs="Calibri"/>
                <w:spacing w:val="-1"/>
                <w:position w:val="1"/>
                <w:sz w:val="22"/>
                <w:szCs w:val="22"/>
              </w:rPr>
              <w:t>een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5284E722" w14:textId="77777777" w:rsidR="006E6849" w:rsidRPr="00EF69FD" w:rsidRDefault="00EF69FD">
            <w:pPr>
              <w:spacing w:line="220" w:lineRule="exact"/>
              <w:ind w:left="585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Di</w:t>
            </w:r>
            <w:r w:rsidRPr="00EF69FD">
              <w:rPr>
                <w:rFonts w:asciiTheme="majorHAnsi" w:eastAsia="Calibri" w:hAnsiTheme="majorHAnsi" w:cs="Calibri"/>
                <w:spacing w:val="-1"/>
                <w:position w:val="1"/>
                <w:sz w:val="22"/>
                <w:szCs w:val="22"/>
              </w:rPr>
              <w:t>s</w:t>
            </w: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c</w:t>
            </w:r>
            <w:r w:rsidRPr="00EF69FD">
              <w:rPr>
                <w:rFonts w:asciiTheme="majorHAnsi" w:eastAsia="Calibri" w:hAnsiTheme="majorHAnsi" w:cs="Calibri"/>
                <w:spacing w:val="3"/>
                <w:position w:val="1"/>
                <w:sz w:val="22"/>
                <w:szCs w:val="22"/>
              </w:rPr>
              <w:t>o</w:t>
            </w:r>
            <w:r w:rsidRPr="00EF69FD">
              <w:rPr>
                <w:rFonts w:asciiTheme="majorHAnsi" w:eastAsia="Calibri" w:hAnsiTheme="majorHAnsi" w:cs="Calibri"/>
                <w:spacing w:val="-1"/>
                <w:position w:val="1"/>
                <w:sz w:val="22"/>
                <w:szCs w:val="22"/>
              </w:rPr>
              <w:t>ve</w:t>
            </w: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r</w:t>
            </w:r>
          </w:p>
        </w:tc>
        <w:tc>
          <w:tcPr>
            <w:tcW w:w="3262" w:type="dxa"/>
            <w:tcBorders>
              <w:top w:val="nil"/>
              <w:left w:val="nil"/>
              <w:bottom w:val="nil"/>
              <w:right w:val="nil"/>
            </w:tcBorders>
          </w:tcPr>
          <w:p w14:paraId="4FA3F2EB" w14:textId="77777777" w:rsidR="006E6849" w:rsidRPr="00EF69FD" w:rsidRDefault="00EF69FD">
            <w:pPr>
              <w:spacing w:before="3" w:line="240" w:lineRule="exact"/>
              <w:ind w:left="873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EF69FD">
              <w:rPr>
                <w:rFonts w:asciiTheme="majorHAnsi" w:eastAsia="Calibri" w:hAnsiTheme="majorHAnsi" w:cs="Calibri"/>
                <w:sz w:val="22"/>
                <w:szCs w:val="22"/>
              </w:rPr>
              <w:t>A</w:t>
            </w:r>
            <w:r w:rsidRPr="00EF69FD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ud</w:t>
            </w:r>
            <w:r w:rsidRPr="00EF69FD">
              <w:rPr>
                <w:rFonts w:asciiTheme="majorHAnsi" w:eastAsia="Calibri" w:hAnsiTheme="majorHAnsi" w:cs="Calibri"/>
                <w:sz w:val="22"/>
                <w:szCs w:val="22"/>
              </w:rPr>
              <w:t>it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</w:tcPr>
          <w:p w14:paraId="5FAB0CF7" w14:textId="77777777" w:rsidR="006E6849" w:rsidRPr="00EF69FD" w:rsidRDefault="00EF69FD">
            <w:pPr>
              <w:spacing w:line="180" w:lineRule="exact"/>
              <w:ind w:left="491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I</w:t>
            </w:r>
            <w:r w:rsidRPr="00EF69FD">
              <w:rPr>
                <w:rFonts w:asciiTheme="majorHAnsi" w:eastAsia="Calibri" w:hAnsiTheme="majorHAnsi" w:cs="Calibri"/>
                <w:spacing w:val="1"/>
                <w:position w:val="1"/>
                <w:sz w:val="22"/>
                <w:szCs w:val="22"/>
              </w:rPr>
              <w:t>n</w:t>
            </w: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t</w:t>
            </w:r>
            <w:r w:rsidRPr="00EF69FD">
              <w:rPr>
                <w:rFonts w:asciiTheme="majorHAnsi" w:eastAsia="Calibri" w:hAnsiTheme="majorHAnsi" w:cs="Calibri"/>
                <w:spacing w:val="-1"/>
                <w:position w:val="1"/>
                <w:sz w:val="22"/>
                <w:szCs w:val="22"/>
              </w:rPr>
              <w:t>e</w:t>
            </w: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r</w:t>
            </w:r>
            <w:r w:rsidRPr="00EF69FD">
              <w:rPr>
                <w:rFonts w:asciiTheme="majorHAnsi" w:eastAsia="Calibri" w:hAnsiTheme="majorHAnsi" w:cs="Calibri"/>
                <w:spacing w:val="-1"/>
                <w:position w:val="1"/>
                <w:sz w:val="22"/>
                <w:szCs w:val="22"/>
              </w:rPr>
              <w:t>ve</w:t>
            </w:r>
            <w:r w:rsidRPr="00EF69FD">
              <w:rPr>
                <w:rFonts w:asciiTheme="majorHAnsi" w:eastAsia="Calibri" w:hAnsiTheme="majorHAnsi" w:cs="Calibri"/>
                <w:spacing w:val="3"/>
                <w:position w:val="1"/>
                <w:sz w:val="22"/>
                <w:szCs w:val="22"/>
              </w:rPr>
              <w:t>n</w:t>
            </w: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e</w:t>
            </w:r>
          </w:p>
        </w:tc>
      </w:tr>
      <w:tr w:rsidR="006E6849" w:rsidRPr="00EF69FD" w14:paraId="6CE5551F" w14:textId="77777777">
        <w:trPr>
          <w:trHeight w:hRule="exact" w:val="244"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4104B05C" w14:textId="77777777" w:rsidR="006E6849" w:rsidRPr="00EF69FD" w:rsidRDefault="00EF69FD">
            <w:pPr>
              <w:spacing w:line="220" w:lineRule="exact"/>
              <w:ind w:left="40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Pr</w:t>
            </w:r>
            <w:r w:rsidRPr="00EF69FD">
              <w:rPr>
                <w:rFonts w:asciiTheme="majorHAnsi" w:eastAsia="Calibri" w:hAnsiTheme="majorHAnsi" w:cs="Calibri"/>
                <w:spacing w:val="-1"/>
                <w:position w:val="1"/>
                <w:sz w:val="22"/>
                <w:szCs w:val="22"/>
              </w:rPr>
              <w:t>es</w:t>
            </w: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i</w:t>
            </w:r>
            <w:r w:rsidRPr="00EF69FD">
              <w:rPr>
                <w:rFonts w:asciiTheme="majorHAnsi" w:eastAsia="Calibri" w:hAnsiTheme="majorHAnsi" w:cs="Calibri"/>
                <w:spacing w:val="3"/>
                <w:position w:val="1"/>
                <w:sz w:val="22"/>
                <w:szCs w:val="22"/>
              </w:rPr>
              <w:t>d</w:t>
            </w: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e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6BEE93B5" w14:textId="77777777" w:rsidR="006E6849" w:rsidRPr="00EF69FD" w:rsidRDefault="00EF69FD">
            <w:pPr>
              <w:spacing w:line="220" w:lineRule="exact"/>
              <w:ind w:left="585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Dr</w:t>
            </w:r>
            <w:r w:rsidRPr="00EF69FD">
              <w:rPr>
                <w:rFonts w:asciiTheme="majorHAnsi" w:eastAsia="Calibri" w:hAnsiTheme="majorHAnsi" w:cs="Calibri"/>
                <w:spacing w:val="1"/>
                <w:position w:val="1"/>
                <w:sz w:val="22"/>
                <w:szCs w:val="22"/>
              </w:rPr>
              <w:t>a</w:t>
            </w:r>
            <w:r w:rsidRPr="00EF69FD">
              <w:rPr>
                <w:rFonts w:asciiTheme="majorHAnsi" w:eastAsia="Calibri" w:hAnsiTheme="majorHAnsi" w:cs="Calibri"/>
                <w:spacing w:val="-1"/>
                <w:position w:val="1"/>
                <w:sz w:val="22"/>
                <w:szCs w:val="22"/>
              </w:rPr>
              <w:t>ft</w:t>
            </w:r>
          </w:p>
        </w:tc>
        <w:tc>
          <w:tcPr>
            <w:tcW w:w="3262" w:type="dxa"/>
            <w:tcBorders>
              <w:top w:val="nil"/>
              <w:left w:val="nil"/>
              <w:bottom w:val="nil"/>
              <w:right w:val="nil"/>
            </w:tcBorders>
          </w:tcPr>
          <w:p w14:paraId="3AA5823D" w14:textId="77777777" w:rsidR="006E6849" w:rsidRPr="00EF69FD" w:rsidRDefault="00EF69FD">
            <w:pPr>
              <w:spacing w:line="240" w:lineRule="exact"/>
              <w:ind w:left="873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EF69FD">
              <w:rPr>
                <w:rFonts w:asciiTheme="majorHAnsi" w:eastAsia="Calibri" w:hAnsiTheme="majorHAnsi" w:cs="Calibri"/>
                <w:sz w:val="22"/>
                <w:szCs w:val="22"/>
              </w:rPr>
              <w:t>B</w:t>
            </w:r>
            <w:r w:rsidRPr="00EF69FD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ud</w:t>
            </w:r>
            <w:r w:rsidRPr="00EF69FD">
              <w:rPr>
                <w:rFonts w:asciiTheme="majorHAnsi" w:eastAsia="Calibri" w:hAnsiTheme="majorHAnsi" w:cs="Calibri"/>
                <w:sz w:val="22"/>
                <w:szCs w:val="22"/>
              </w:rPr>
              <w:t>g</w:t>
            </w:r>
            <w:r w:rsidRPr="00EF69FD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e</w:t>
            </w:r>
            <w:r w:rsidRPr="00EF69FD">
              <w:rPr>
                <w:rFonts w:asciiTheme="majorHAnsi" w:eastAsia="Calibri" w:hAnsiTheme="majorHAnsi" w:cs="Calibri"/>
                <w:sz w:val="22"/>
                <w:szCs w:val="22"/>
              </w:rPr>
              <w:t>t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</w:tcPr>
          <w:p w14:paraId="7A821ED2" w14:textId="77777777" w:rsidR="006E6849" w:rsidRPr="00EF69FD" w:rsidRDefault="00EF69FD">
            <w:pPr>
              <w:spacing w:line="180" w:lineRule="exact"/>
              <w:ind w:left="491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EF69FD">
              <w:rPr>
                <w:rFonts w:asciiTheme="majorHAnsi" w:eastAsia="Calibri" w:hAnsiTheme="majorHAnsi" w:cs="Calibri"/>
                <w:spacing w:val="-1"/>
                <w:position w:val="1"/>
                <w:sz w:val="22"/>
                <w:szCs w:val="22"/>
              </w:rPr>
              <w:t>J</w:t>
            </w:r>
            <w:r w:rsidRPr="00EF69FD">
              <w:rPr>
                <w:rFonts w:asciiTheme="majorHAnsi" w:eastAsia="Calibri" w:hAnsiTheme="majorHAnsi" w:cs="Calibri"/>
                <w:spacing w:val="1"/>
                <w:position w:val="1"/>
                <w:sz w:val="22"/>
                <w:szCs w:val="22"/>
              </w:rPr>
              <w:t>o</w:t>
            </w: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in</w:t>
            </w:r>
          </w:p>
        </w:tc>
      </w:tr>
      <w:tr w:rsidR="006E6849" w:rsidRPr="00EF69FD" w14:paraId="0D5C4B4B" w14:textId="77777777">
        <w:trPr>
          <w:trHeight w:hRule="exact" w:val="244"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34FF89C3" w14:textId="77777777" w:rsidR="006E6849" w:rsidRPr="00EF69FD" w:rsidRDefault="00EF69FD">
            <w:pPr>
              <w:spacing w:line="220" w:lineRule="exact"/>
              <w:ind w:left="40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Pri</w:t>
            </w:r>
            <w:r w:rsidRPr="00EF69FD">
              <w:rPr>
                <w:rFonts w:asciiTheme="majorHAnsi" w:eastAsia="Calibri" w:hAnsiTheme="majorHAnsi" w:cs="Calibri"/>
                <w:spacing w:val="1"/>
                <w:position w:val="1"/>
                <w:sz w:val="22"/>
                <w:szCs w:val="22"/>
              </w:rPr>
              <w:t>o</w:t>
            </w: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riti</w:t>
            </w:r>
            <w:r w:rsidRPr="00EF69FD">
              <w:rPr>
                <w:rFonts w:asciiTheme="majorHAnsi" w:eastAsia="Calibri" w:hAnsiTheme="majorHAnsi" w:cs="Calibri"/>
                <w:spacing w:val="1"/>
                <w:position w:val="1"/>
                <w:sz w:val="22"/>
                <w:szCs w:val="22"/>
              </w:rPr>
              <w:t>z</w:t>
            </w: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e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4A54CF49" w14:textId="77777777" w:rsidR="006E6849" w:rsidRPr="00EF69FD" w:rsidRDefault="00EF69FD">
            <w:pPr>
              <w:spacing w:line="220" w:lineRule="exact"/>
              <w:ind w:left="585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Dr</w:t>
            </w:r>
            <w:r w:rsidRPr="00EF69FD">
              <w:rPr>
                <w:rFonts w:asciiTheme="majorHAnsi" w:eastAsia="Calibri" w:hAnsiTheme="majorHAnsi" w:cs="Calibri"/>
                <w:spacing w:val="1"/>
                <w:position w:val="1"/>
                <w:sz w:val="22"/>
                <w:szCs w:val="22"/>
              </w:rPr>
              <w:t>a</w:t>
            </w: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w</w:t>
            </w:r>
          </w:p>
        </w:tc>
        <w:tc>
          <w:tcPr>
            <w:tcW w:w="3262" w:type="dxa"/>
            <w:tcBorders>
              <w:top w:val="nil"/>
              <w:left w:val="nil"/>
              <w:bottom w:val="nil"/>
              <w:right w:val="nil"/>
            </w:tcBorders>
          </w:tcPr>
          <w:p w14:paraId="32A10E5E" w14:textId="77777777" w:rsidR="006E6849" w:rsidRPr="00EF69FD" w:rsidRDefault="00EF69FD">
            <w:pPr>
              <w:spacing w:before="2" w:line="240" w:lineRule="exact"/>
              <w:ind w:left="873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EF69FD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C</w:t>
            </w:r>
            <w:r w:rsidRPr="00EF69FD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a</w:t>
            </w:r>
            <w:r w:rsidRPr="00EF69FD">
              <w:rPr>
                <w:rFonts w:asciiTheme="majorHAnsi" w:eastAsia="Calibri" w:hAnsiTheme="majorHAnsi" w:cs="Calibri"/>
                <w:sz w:val="22"/>
                <w:szCs w:val="22"/>
              </w:rPr>
              <w:t>lc</w:t>
            </w:r>
            <w:r w:rsidRPr="00EF69FD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u</w:t>
            </w:r>
            <w:r w:rsidRPr="00EF69FD">
              <w:rPr>
                <w:rFonts w:asciiTheme="majorHAnsi" w:eastAsia="Calibri" w:hAnsiTheme="majorHAnsi" w:cs="Calibri"/>
                <w:sz w:val="22"/>
                <w:szCs w:val="22"/>
              </w:rPr>
              <w:t>l</w:t>
            </w:r>
            <w:r w:rsidRPr="00EF69FD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a</w:t>
            </w:r>
            <w:r w:rsidRPr="00EF69FD">
              <w:rPr>
                <w:rFonts w:asciiTheme="majorHAnsi" w:eastAsia="Calibri" w:hAnsiTheme="majorHAnsi" w:cs="Calibri"/>
                <w:sz w:val="22"/>
                <w:szCs w:val="22"/>
              </w:rPr>
              <w:t>te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</w:tcPr>
          <w:p w14:paraId="67B106BC" w14:textId="77777777" w:rsidR="006E6849" w:rsidRPr="00EF69FD" w:rsidRDefault="00EF69FD">
            <w:pPr>
              <w:spacing w:line="180" w:lineRule="exact"/>
              <w:ind w:left="491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Li</w:t>
            </w:r>
            <w:r w:rsidRPr="00EF69FD">
              <w:rPr>
                <w:rFonts w:asciiTheme="majorHAnsi" w:eastAsia="Calibri" w:hAnsiTheme="majorHAnsi" w:cs="Calibri"/>
                <w:spacing w:val="-1"/>
                <w:position w:val="1"/>
                <w:sz w:val="22"/>
                <w:szCs w:val="22"/>
              </w:rPr>
              <w:t>s</w:t>
            </w: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t</w:t>
            </w:r>
            <w:r w:rsidRPr="00EF69FD">
              <w:rPr>
                <w:rFonts w:asciiTheme="majorHAnsi" w:eastAsia="Calibri" w:hAnsiTheme="majorHAnsi" w:cs="Calibri"/>
                <w:spacing w:val="-1"/>
                <w:position w:val="1"/>
                <w:sz w:val="22"/>
                <w:szCs w:val="22"/>
              </w:rPr>
              <w:t>e</w:t>
            </w: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n</w:t>
            </w:r>
          </w:p>
        </w:tc>
      </w:tr>
      <w:tr w:rsidR="006E6849" w:rsidRPr="00EF69FD" w14:paraId="283AAF80" w14:textId="77777777">
        <w:trPr>
          <w:trHeight w:hRule="exact" w:val="245"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28C12C6D" w14:textId="77777777" w:rsidR="006E6849" w:rsidRPr="00EF69FD" w:rsidRDefault="00EF69FD">
            <w:pPr>
              <w:spacing w:line="220" w:lineRule="exact"/>
              <w:ind w:left="40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Pr</w:t>
            </w:r>
            <w:r w:rsidRPr="00EF69FD">
              <w:rPr>
                <w:rFonts w:asciiTheme="majorHAnsi" w:eastAsia="Calibri" w:hAnsiTheme="majorHAnsi" w:cs="Calibri"/>
                <w:spacing w:val="1"/>
                <w:position w:val="1"/>
                <w:sz w:val="22"/>
                <w:szCs w:val="22"/>
              </w:rPr>
              <w:t>odu</w:t>
            </w: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ce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15D22392" w14:textId="77777777" w:rsidR="006E6849" w:rsidRPr="00EF69FD" w:rsidRDefault="00EF69FD">
            <w:pPr>
              <w:spacing w:line="220" w:lineRule="exact"/>
              <w:ind w:left="585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EF69FD">
              <w:rPr>
                <w:rFonts w:asciiTheme="majorHAnsi" w:eastAsia="Calibri" w:hAnsiTheme="majorHAnsi" w:cs="Calibri"/>
                <w:spacing w:val="1"/>
                <w:position w:val="1"/>
                <w:sz w:val="22"/>
                <w:szCs w:val="22"/>
              </w:rPr>
              <w:t>En</w:t>
            </w: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gi</w:t>
            </w:r>
            <w:r w:rsidRPr="00EF69FD">
              <w:rPr>
                <w:rFonts w:asciiTheme="majorHAnsi" w:eastAsia="Calibri" w:hAnsiTheme="majorHAnsi" w:cs="Calibri"/>
                <w:spacing w:val="1"/>
                <w:position w:val="1"/>
                <w:sz w:val="22"/>
                <w:szCs w:val="22"/>
              </w:rPr>
              <w:t>n</w:t>
            </w:r>
            <w:r w:rsidRPr="00EF69FD">
              <w:rPr>
                <w:rFonts w:asciiTheme="majorHAnsi" w:eastAsia="Calibri" w:hAnsiTheme="majorHAnsi" w:cs="Calibri"/>
                <w:spacing w:val="-1"/>
                <w:position w:val="1"/>
                <w:sz w:val="22"/>
                <w:szCs w:val="22"/>
              </w:rPr>
              <w:t>eer</w:t>
            </w:r>
          </w:p>
        </w:tc>
        <w:tc>
          <w:tcPr>
            <w:tcW w:w="3262" w:type="dxa"/>
            <w:tcBorders>
              <w:top w:val="nil"/>
              <w:left w:val="nil"/>
              <w:bottom w:val="nil"/>
              <w:right w:val="nil"/>
            </w:tcBorders>
          </w:tcPr>
          <w:p w14:paraId="39AB66F0" w14:textId="77777777" w:rsidR="006E6849" w:rsidRPr="00EF69FD" w:rsidRDefault="00EF69FD">
            <w:pPr>
              <w:spacing w:before="3" w:line="240" w:lineRule="exact"/>
              <w:ind w:left="873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EF69FD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C</w:t>
            </w:r>
            <w:r w:rsidRPr="00EF69FD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o</w:t>
            </w:r>
            <w:r w:rsidRPr="00EF69FD">
              <w:rPr>
                <w:rFonts w:asciiTheme="majorHAnsi" w:eastAsia="Calibri" w:hAnsiTheme="majorHAnsi" w:cs="Calibri"/>
                <w:sz w:val="22"/>
                <w:szCs w:val="22"/>
              </w:rPr>
              <w:t>ll</w:t>
            </w:r>
            <w:r w:rsidRPr="00EF69FD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e</w:t>
            </w:r>
            <w:r w:rsidRPr="00EF69FD">
              <w:rPr>
                <w:rFonts w:asciiTheme="majorHAnsi" w:eastAsia="Calibri" w:hAnsiTheme="majorHAnsi" w:cs="Calibri"/>
                <w:sz w:val="22"/>
                <w:szCs w:val="22"/>
              </w:rPr>
              <w:t>ct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</w:tcPr>
          <w:p w14:paraId="7F98E94A" w14:textId="77777777" w:rsidR="006E6849" w:rsidRPr="00EF69FD" w:rsidRDefault="00EF69FD">
            <w:pPr>
              <w:spacing w:line="180" w:lineRule="exact"/>
              <w:ind w:left="491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Litig</w:t>
            </w:r>
            <w:r w:rsidRPr="00EF69FD">
              <w:rPr>
                <w:rFonts w:asciiTheme="majorHAnsi" w:eastAsia="Calibri" w:hAnsiTheme="majorHAnsi" w:cs="Calibri"/>
                <w:spacing w:val="1"/>
                <w:position w:val="1"/>
                <w:sz w:val="22"/>
                <w:szCs w:val="22"/>
              </w:rPr>
              <w:t>a</w:t>
            </w: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te</w:t>
            </w:r>
          </w:p>
        </w:tc>
      </w:tr>
      <w:tr w:rsidR="006E6849" w:rsidRPr="00EF69FD" w14:paraId="0AE2003E" w14:textId="77777777">
        <w:trPr>
          <w:trHeight w:hRule="exact" w:val="245"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6E6B7F77" w14:textId="77777777" w:rsidR="006E6849" w:rsidRPr="00EF69FD" w:rsidRDefault="00EF69FD">
            <w:pPr>
              <w:spacing w:line="220" w:lineRule="exact"/>
              <w:ind w:left="40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Pr</w:t>
            </w:r>
            <w:r w:rsidRPr="00EF69FD">
              <w:rPr>
                <w:rFonts w:asciiTheme="majorHAnsi" w:eastAsia="Calibri" w:hAnsiTheme="majorHAnsi" w:cs="Calibri"/>
                <w:spacing w:val="1"/>
                <w:position w:val="1"/>
                <w:sz w:val="22"/>
                <w:szCs w:val="22"/>
              </w:rPr>
              <w:t>oh</w:t>
            </w: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i</w:t>
            </w:r>
            <w:r w:rsidRPr="00EF69FD">
              <w:rPr>
                <w:rFonts w:asciiTheme="majorHAnsi" w:eastAsia="Calibri" w:hAnsiTheme="majorHAnsi" w:cs="Calibri"/>
                <w:spacing w:val="1"/>
                <w:position w:val="1"/>
                <w:sz w:val="22"/>
                <w:szCs w:val="22"/>
              </w:rPr>
              <w:t>b</w:t>
            </w: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it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2D05DA63" w14:textId="77777777" w:rsidR="006E6849" w:rsidRPr="00EF69FD" w:rsidRDefault="00EF69FD">
            <w:pPr>
              <w:spacing w:line="220" w:lineRule="exact"/>
              <w:ind w:left="585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EF69FD">
              <w:rPr>
                <w:rFonts w:asciiTheme="majorHAnsi" w:eastAsia="Calibri" w:hAnsiTheme="majorHAnsi" w:cs="Calibri"/>
                <w:spacing w:val="1"/>
                <w:position w:val="1"/>
                <w:sz w:val="22"/>
                <w:szCs w:val="22"/>
              </w:rPr>
              <w:t>E</w:t>
            </w: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x</w:t>
            </w:r>
            <w:r w:rsidRPr="00EF69FD">
              <w:rPr>
                <w:rFonts w:asciiTheme="majorHAnsi" w:eastAsia="Calibri" w:hAnsiTheme="majorHAnsi" w:cs="Calibri"/>
                <w:spacing w:val="-1"/>
                <w:position w:val="1"/>
                <w:sz w:val="22"/>
                <w:szCs w:val="22"/>
              </w:rPr>
              <w:t>e</w:t>
            </w: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c</w:t>
            </w:r>
            <w:r w:rsidRPr="00EF69FD">
              <w:rPr>
                <w:rFonts w:asciiTheme="majorHAnsi" w:eastAsia="Calibri" w:hAnsiTheme="majorHAnsi" w:cs="Calibri"/>
                <w:spacing w:val="1"/>
                <w:position w:val="1"/>
                <w:sz w:val="22"/>
                <w:szCs w:val="22"/>
              </w:rPr>
              <w:t>u</w:t>
            </w: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te</w:t>
            </w:r>
          </w:p>
        </w:tc>
        <w:tc>
          <w:tcPr>
            <w:tcW w:w="3262" w:type="dxa"/>
            <w:tcBorders>
              <w:top w:val="nil"/>
              <w:left w:val="nil"/>
              <w:bottom w:val="nil"/>
              <w:right w:val="nil"/>
            </w:tcBorders>
          </w:tcPr>
          <w:p w14:paraId="5497E001" w14:textId="77777777" w:rsidR="006E6849" w:rsidRPr="00EF69FD" w:rsidRDefault="00EF69FD">
            <w:pPr>
              <w:spacing w:before="3" w:line="240" w:lineRule="exact"/>
              <w:ind w:left="873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EF69FD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C</w:t>
            </w:r>
            <w:r w:rsidRPr="00EF69FD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o</w:t>
            </w:r>
            <w:r w:rsidRPr="00EF69FD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m</w:t>
            </w:r>
            <w:r w:rsidRPr="00EF69FD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pu</w:t>
            </w:r>
            <w:r w:rsidRPr="00EF69FD">
              <w:rPr>
                <w:rFonts w:asciiTheme="majorHAnsi" w:eastAsia="Calibri" w:hAnsiTheme="majorHAnsi" w:cs="Calibri"/>
                <w:sz w:val="22"/>
                <w:szCs w:val="22"/>
              </w:rPr>
              <w:t>te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</w:tcPr>
          <w:p w14:paraId="6179709C" w14:textId="77777777" w:rsidR="006E6849" w:rsidRPr="00EF69FD" w:rsidRDefault="00EF69FD">
            <w:pPr>
              <w:spacing w:line="180" w:lineRule="exact"/>
              <w:ind w:left="491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M</w:t>
            </w:r>
            <w:r w:rsidRPr="00EF69FD">
              <w:rPr>
                <w:rFonts w:asciiTheme="majorHAnsi" w:eastAsia="Calibri" w:hAnsiTheme="majorHAnsi" w:cs="Calibri"/>
                <w:spacing w:val="-1"/>
                <w:position w:val="1"/>
                <w:sz w:val="22"/>
                <w:szCs w:val="22"/>
              </w:rPr>
              <w:t>e</w:t>
            </w:r>
            <w:r w:rsidRPr="00EF69FD">
              <w:rPr>
                <w:rFonts w:asciiTheme="majorHAnsi" w:eastAsia="Calibri" w:hAnsiTheme="majorHAnsi" w:cs="Calibri"/>
                <w:spacing w:val="1"/>
                <w:position w:val="1"/>
                <w:sz w:val="22"/>
                <w:szCs w:val="22"/>
              </w:rPr>
              <w:t>d</w:t>
            </w: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i</w:t>
            </w:r>
            <w:r w:rsidRPr="00EF69FD">
              <w:rPr>
                <w:rFonts w:asciiTheme="majorHAnsi" w:eastAsia="Calibri" w:hAnsiTheme="majorHAnsi" w:cs="Calibri"/>
                <w:spacing w:val="1"/>
                <w:position w:val="1"/>
                <w:sz w:val="22"/>
                <w:szCs w:val="22"/>
              </w:rPr>
              <w:t>a</w:t>
            </w: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te</w:t>
            </w:r>
          </w:p>
        </w:tc>
      </w:tr>
      <w:tr w:rsidR="006E6849" w:rsidRPr="00EF69FD" w14:paraId="049C0F27" w14:textId="77777777">
        <w:trPr>
          <w:trHeight w:hRule="exact" w:val="244"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1B300FC2" w14:textId="77777777" w:rsidR="006E6849" w:rsidRPr="00EF69FD" w:rsidRDefault="00EF69FD">
            <w:pPr>
              <w:spacing w:line="220" w:lineRule="exact"/>
              <w:ind w:left="40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R</w:t>
            </w:r>
            <w:r w:rsidRPr="00EF69FD">
              <w:rPr>
                <w:rFonts w:asciiTheme="majorHAnsi" w:eastAsia="Calibri" w:hAnsiTheme="majorHAnsi" w:cs="Calibri"/>
                <w:spacing w:val="-1"/>
                <w:position w:val="1"/>
                <w:sz w:val="22"/>
                <w:szCs w:val="22"/>
              </w:rPr>
              <w:t>e</w:t>
            </w:r>
            <w:r w:rsidRPr="00EF69FD">
              <w:rPr>
                <w:rFonts w:asciiTheme="majorHAnsi" w:eastAsia="Calibri" w:hAnsiTheme="majorHAnsi" w:cs="Calibri"/>
                <w:spacing w:val="2"/>
                <w:position w:val="1"/>
                <w:sz w:val="22"/>
                <w:szCs w:val="22"/>
              </w:rPr>
              <w:t>f</w:t>
            </w:r>
            <w:r w:rsidRPr="00EF69FD">
              <w:rPr>
                <w:rFonts w:asciiTheme="majorHAnsi" w:eastAsia="Calibri" w:hAnsiTheme="majorHAnsi" w:cs="Calibri"/>
                <w:spacing w:val="-1"/>
                <w:position w:val="1"/>
                <w:sz w:val="22"/>
                <w:szCs w:val="22"/>
              </w:rPr>
              <w:t>er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1DD95906" w14:textId="77777777" w:rsidR="006E6849" w:rsidRPr="00EF69FD" w:rsidRDefault="00EF69FD">
            <w:pPr>
              <w:spacing w:line="220" w:lineRule="exact"/>
              <w:ind w:left="585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EF69FD">
              <w:rPr>
                <w:rFonts w:asciiTheme="majorHAnsi" w:eastAsia="Calibri" w:hAnsiTheme="majorHAnsi" w:cs="Calibri"/>
                <w:spacing w:val="1"/>
                <w:position w:val="1"/>
                <w:sz w:val="22"/>
                <w:szCs w:val="22"/>
              </w:rPr>
              <w:t>E</w:t>
            </w: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x</w:t>
            </w:r>
            <w:r w:rsidRPr="00EF69FD">
              <w:rPr>
                <w:rFonts w:asciiTheme="majorHAnsi" w:eastAsia="Calibri" w:hAnsiTheme="majorHAnsi" w:cs="Calibri"/>
                <w:spacing w:val="1"/>
                <w:position w:val="1"/>
                <w:sz w:val="22"/>
                <w:szCs w:val="22"/>
              </w:rPr>
              <w:t>p</w:t>
            </w: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a</w:t>
            </w:r>
            <w:r w:rsidRPr="00EF69FD">
              <w:rPr>
                <w:rFonts w:asciiTheme="majorHAnsi" w:eastAsia="Calibri" w:hAnsiTheme="majorHAnsi" w:cs="Calibri"/>
                <w:spacing w:val="1"/>
                <w:position w:val="1"/>
                <w:sz w:val="22"/>
                <w:szCs w:val="22"/>
              </w:rPr>
              <w:t>nd</w:t>
            </w:r>
          </w:p>
        </w:tc>
        <w:tc>
          <w:tcPr>
            <w:tcW w:w="3262" w:type="dxa"/>
            <w:tcBorders>
              <w:top w:val="nil"/>
              <w:left w:val="nil"/>
              <w:bottom w:val="nil"/>
              <w:right w:val="nil"/>
            </w:tcBorders>
          </w:tcPr>
          <w:p w14:paraId="363902F6" w14:textId="77777777" w:rsidR="006E6849" w:rsidRPr="00EF69FD" w:rsidRDefault="00EF69FD">
            <w:pPr>
              <w:spacing w:line="240" w:lineRule="exact"/>
              <w:ind w:left="873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EF69FD">
              <w:rPr>
                <w:rFonts w:asciiTheme="majorHAnsi" w:eastAsia="Calibri" w:hAnsiTheme="majorHAnsi" w:cs="Calibri"/>
                <w:sz w:val="22"/>
                <w:szCs w:val="22"/>
              </w:rPr>
              <w:t>D</w:t>
            </w:r>
            <w:r w:rsidRPr="00EF69FD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e</w:t>
            </w:r>
            <w:r w:rsidRPr="00EF69FD">
              <w:rPr>
                <w:rFonts w:asciiTheme="majorHAnsi" w:eastAsia="Calibri" w:hAnsiTheme="majorHAnsi" w:cs="Calibri"/>
                <w:sz w:val="22"/>
                <w:szCs w:val="22"/>
              </w:rPr>
              <w:t>c</w:t>
            </w:r>
            <w:r w:rsidRPr="00EF69FD">
              <w:rPr>
                <w:rFonts w:asciiTheme="majorHAnsi" w:eastAsia="Calibri" w:hAnsiTheme="majorHAnsi" w:cs="Calibri"/>
                <w:spacing w:val="3"/>
                <w:sz w:val="22"/>
                <w:szCs w:val="22"/>
              </w:rPr>
              <w:t>r</w:t>
            </w:r>
            <w:r w:rsidRPr="00EF69FD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e</w:t>
            </w:r>
            <w:r w:rsidRPr="00EF69FD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a</w:t>
            </w:r>
            <w:r w:rsidRPr="00EF69FD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s</w:t>
            </w:r>
            <w:r w:rsidRPr="00EF69FD">
              <w:rPr>
                <w:rFonts w:asciiTheme="majorHAnsi" w:eastAsia="Calibri" w:hAnsiTheme="majorHAnsi" w:cs="Calibri"/>
                <w:sz w:val="22"/>
                <w:szCs w:val="22"/>
              </w:rPr>
              <w:t>e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</w:tcPr>
          <w:p w14:paraId="443371A8" w14:textId="77777777" w:rsidR="006E6849" w:rsidRPr="00EF69FD" w:rsidRDefault="00EF69FD">
            <w:pPr>
              <w:spacing w:line="180" w:lineRule="exact"/>
              <w:ind w:left="491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M</w:t>
            </w:r>
            <w:r w:rsidRPr="00EF69FD">
              <w:rPr>
                <w:rFonts w:asciiTheme="majorHAnsi" w:eastAsia="Calibri" w:hAnsiTheme="majorHAnsi" w:cs="Calibri"/>
                <w:spacing w:val="1"/>
                <w:position w:val="1"/>
                <w:sz w:val="22"/>
                <w:szCs w:val="22"/>
              </w:rPr>
              <w:t>od</w:t>
            </w:r>
            <w:r w:rsidRPr="00EF69FD">
              <w:rPr>
                <w:rFonts w:asciiTheme="majorHAnsi" w:eastAsia="Calibri" w:hAnsiTheme="majorHAnsi" w:cs="Calibri"/>
                <w:spacing w:val="-1"/>
                <w:position w:val="1"/>
                <w:sz w:val="22"/>
                <w:szCs w:val="22"/>
              </w:rPr>
              <w:t>el</w:t>
            </w:r>
          </w:p>
        </w:tc>
      </w:tr>
      <w:tr w:rsidR="006E6849" w:rsidRPr="00EF69FD" w14:paraId="6C667B21" w14:textId="77777777">
        <w:trPr>
          <w:trHeight w:hRule="exact" w:val="244"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71FE0BD4" w14:textId="77777777" w:rsidR="006E6849" w:rsidRPr="00EF69FD" w:rsidRDefault="00EF69FD">
            <w:pPr>
              <w:spacing w:line="220" w:lineRule="exact"/>
              <w:ind w:left="40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R</w:t>
            </w:r>
            <w:r w:rsidRPr="00EF69FD">
              <w:rPr>
                <w:rFonts w:asciiTheme="majorHAnsi" w:eastAsia="Calibri" w:hAnsiTheme="majorHAnsi" w:cs="Calibri"/>
                <w:spacing w:val="-1"/>
                <w:position w:val="1"/>
                <w:sz w:val="22"/>
                <w:szCs w:val="22"/>
              </w:rPr>
              <w:t>e</w:t>
            </w: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g</w:t>
            </w:r>
            <w:r w:rsidRPr="00EF69FD">
              <w:rPr>
                <w:rFonts w:asciiTheme="majorHAnsi" w:eastAsia="Calibri" w:hAnsiTheme="majorHAnsi" w:cs="Calibri"/>
                <w:spacing w:val="1"/>
                <w:position w:val="1"/>
                <w:sz w:val="22"/>
                <w:szCs w:val="22"/>
              </w:rPr>
              <w:t>u</w:t>
            </w: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l</w:t>
            </w:r>
            <w:r w:rsidRPr="00EF69FD">
              <w:rPr>
                <w:rFonts w:asciiTheme="majorHAnsi" w:eastAsia="Calibri" w:hAnsiTheme="majorHAnsi" w:cs="Calibri"/>
                <w:spacing w:val="1"/>
                <w:position w:val="1"/>
                <w:sz w:val="22"/>
                <w:szCs w:val="22"/>
              </w:rPr>
              <w:t>a</w:t>
            </w: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te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3A18BADA" w14:textId="77777777" w:rsidR="006E6849" w:rsidRPr="00EF69FD" w:rsidRDefault="00EF69FD">
            <w:pPr>
              <w:spacing w:line="220" w:lineRule="exact"/>
              <w:ind w:left="585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EF69FD">
              <w:rPr>
                <w:rFonts w:asciiTheme="majorHAnsi" w:eastAsia="Calibri" w:hAnsiTheme="majorHAnsi" w:cs="Calibri"/>
                <w:spacing w:val="-1"/>
                <w:position w:val="1"/>
                <w:sz w:val="22"/>
                <w:szCs w:val="22"/>
              </w:rPr>
              <w:t>Ge</w:t>
            </w:r>
            <w:r w:rsidRPr="00EF69FD">
              <w:rPr>
                <w:rFonts w:asciiTheme="majorHAnsi" w:eastAsia="Calibri" w:hAnsiTheme="majorHAnsi" w:cs="Calibri"/>
                <w:spacing w:val="1"/>
                <w:position w:val="1"/>
                <w:sz w:val="22"/>
                <w:szCs w:val="22"/>
              </w:rPr>
              <w:t>n</w:t>
            </w:r>
            <w:r w:rsidRPr="00EF69FD">
              <w:rPr>
                <w:rFonts w:asciiTheme="majorHAnsi" w:eastAsia="Calibri" w:hAnsiTheme="majorHAnsi" w:cs="Calibri"/>
                <w:spacing w:val="-1"/>
                <w:position w:val="1"/>
                <w:sz w:val="22"/>
                <w:szCs w:val="22"/>
              </w:rPr>
              <w:t>e</w:t>
            </w: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r</w:t>
            </w:r>
            <w:r w:rsidRPr="00EF69FD">
              <w:rPr>
                <w:rFonts w:asciiTheme="majorHAnsi" w:eastAsia="Calibri" w:hAnsiTheme="majorHAnsi" w:cs="Calibri"/>
                <w:spacing w:val="1"/>
                <w:position w:val="1"/>
                <w:sz w:val="22"/>
                <w:szCs w:val="22"/>
              </w:rPr>
              <w:t>a</w:t>
            </w:r>
            <w:r w:rsidRPr="00EF69FD">
              <w:rPr>
                <w:rFonts w:asciiTheme="majorHAnsi" w:eastAsia="Calibri" w:hAnsiTheme="majorHAnsi" w:cs="Calibri"/>
                <w:spacing w:val="3"/>
                <w:position w:val="1"/>
                <w:sz w:val="22"/>
                <w:szCs w:val="22"/>
              </w:rPr>
              <w:t>t</w:t>
            </w: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e</w:t>
            </w:r>
          </w:p>
        </w:tc>
        <w:tc>
          <w:tcPr>
            <w:tcW w:w="3262" w:type="dxa"/>
            <w:tcBorders>
              <w:top w:val="nil"/>
              <w:left w:val="nil"/>
              <w:bottom w:val="nil"/>
              <w:right w:val="nil"/>
            </w:tcBorders>
          </w:tcPr>
          <w:p w14:paraId="61C51A54" w14:textId="77777777" w:rsidR="006E6849" w:rsidRPr="00EF69FD" w:rsidRDefault="00EF69FD">
            <w:pPr>
              <w:spacing w:before="2" w:line="240" w:lineRule="exact"/>
              <w:ind w:left="873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EF69FD">
              <w:rPr>
                <w:rFonts w:asciiTheme="majorHAnsi" w:eastAsia="Calibri" w:hAnsiTheme="majorHAnsi" w:cs="Calibri"/>
                <w:sz w:val="22"/>
                <w:szCs w:val="22"/>
              </w:rPr>
              <w:t>D</w:t>
            </w:r>
            <w:r w:rsidRPr="00EF69FD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e</w:t>
            </w:r>
            <w:r w:rsidRPr="00EF69FD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t</w:t>
            </w:r>
            <w:r w:rsidRPr="00EF69FD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e</w:t>
            </w:r>
            <w:r w:rsidRPr="00EF69FD">
              <w:rPr>
                <w:rFonts w:asciiTheme="majorHAnsi" w:eastAsia="Calibri" w:hAnsiTheme="majorHAnsi" w:cs="Calibri"/>
                <w:spacing w:val="3"/>
                <w:sz w:val="22"/>
                <w:szCs w:val="22"/>
              </w:rPr>
              <w:t>r</w:t>
            </w:r>
            <w:r w:rsidRPr="00EF69FD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m</w:t>
            </w:r>
            <w:r w:rsidRPr="00EF69FD">
              <w:rPr>
                <w:rFonts w:asciiTheme="majorHAnsi" w:eastAsia="Calibri" w:hAnsiTheme="majorHAnsi" w:cs="Calibri"/>
                <w:sz w:val="22"/>
                <w:szCs w:val="22"/>
              </w:rPr>
              <w:t>i</w:t>
            </w:r>
            <w:r w:rsidRPr="00EF69FD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n</w:t>
            </w:r>
            <w:r w:rsidRPr="00EF69FD">
              <w:rPr>
                <w:rFonts w:asciiTheme="majorHAnsi" w:eastAsia="Calibri" w:hAnsiTheme="majorHAnsi" w:cs="Calibri"/>
                <w:sz w:val="22"/>
                <w:szCs w:val="22"/>
              </w:rPr>
              <w:t>e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</w:tcPr>
          <w:p w14:paraId="61900040" w14:textId="77777777" w:rsidR="006E6849" w:rsidRPr="00EF69FD" w:rsidRDefault="00EF69FD">
            <w:pPr>
              <w:spacing w:line="180" w:lineRule="exact"/>
              <w:ind w:left="491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M</w:t>
            </w:r>
            <w:r w:rsidRPr="00EF69FD">
              <w:rPr>
                <w:rFonts w:asciiTheme="majorHAnsi" w:eastAsia="Calibri" w:hAnsiTheme="majorHAnsi" w:cs="Calibri"/>
                <w:spacing w:val="1"/>
                <w:position w:val="1"/>
                <w:sz w:val="22"/>
                <w:szCs w:val="22"/>
              </w:rPr>
              <w:t>o</w:t>
            </w: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ti</w:t>
            </w:r>
            <w:r w:rsidRPr="00EF69FD">
              <w:rPr>
                <w:rFonts w:asciiTheme="majorHAnsi" w:eastAsia="Calibri" w:hAnsiTheme="majorHAnsi" w:cs="Calibri"/>
                <w:spacing w:val="-1"/>
                <w:position w:val="1"/>
                <w:sz w:val="22"/>
                <w:szCs w:val="22"/>
              </w:rPr>
              <w:t>v</w:t>
            </w:r>
            <w:r w:rsidRPr="00EF69FD">
              <w:rPr>
                <w:rFonts w:asciiTheme="majorHAnsi" w:eastAsia="Calibri" w:hAnsiTheme="majorHAnsi" w:cs="Calibri"/>
                <w:spacing w:val="1"/>
                <w:position w:val="1"/>
                <w:sz w:val="22"/>
                <w:szCs w:val="22"/>
              </w:rPr>
              <w:t>a</w:t>
            </w: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te</w:t>
            </w:r>
          </w:p>
        </w:tc>
      </w:tr>
      <w:tr w:rsidR="006E6849" w:rsidRPr="00EF69FD" w14:paraId="0D6890C4" w14:textId="77777777">
        <w:trPr>
          <w:trHeight w:hRule="exact" w:val="245"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328E7FB3" w14:textId="77777777" w:rsidR="006E6849" w:rsidRPr="00EF69FD" w:rsidRDefault="00EF69FD">
            <w:pPr>
              <w:spacing w:line="220" w:lineRule="exact"/>
              <w:ind w:left="40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R</w:t>
            </w:r>
            <w:r w:rsidRPr="00EF69FD">
              <w:rPr>
                <w:rFonts w:asciiTheme="majorHAnsi" w:eastAsia="Calibri" w:hAnsiTheme="majorHAnsi" w:cs="Calibri"/>
                <w:spacing w:val="1"/>
                <w:position w:val="1"/>
                <w:sz w:val="22"/>
                <w:szCs w:val="22"/>
              </w:rPr>
              <w:t>u</w:t>
            </w: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n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1FC5C049" w14:textId="77777777" w:rsidR="006E6849" w:rsidRPr="00EF69FD" w:rsidRDefault="00EF69FD">
            <w:pPr>
              <w:spacing w:line="220" w:lineRule="exact"/>
              <w:ind w:left="585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I</w:t>
            </w:r>
            <w:r w:rsidRPr="00EF69FD">
              <w:rPr>
                <w:rFonts w:asciiTheme="majorHAnsi" w:eastAsia="Calibri" w:hAnsiTheme="majorHAnsi" w:cs="Calibri"/>
                <w:spacing w:val="1"/>
                <w:position w:val="1"/>
                <w:sz w:val="22"/>
                <w:szCs w:val="22"/>
              </w:rPr>
              <w:t>nau</w:t>
            </w: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g</w:t>
            </w:r>
            <w:r w:rsidRPr="00EF69FD">
              <w:rPr>
                <w:rFonts w:asciiTheme="majorHAnsi" w:eastAsia="Calibri" w:hAnsiTheme="majorHAnsi" w:cs="Calibri"/>
                <w:spacing w:val="1"/>
                <w:position w:val="1"/>
                <w:sz w:val="22"/>
                <w:szCs w:val="22"/>
              </w:rPr>
              <w:t>u</w:t>
            </w: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r</w:t>
            </w:r>
            <w:r w:rsidRPr="00EF69FD">
              <w:rPr>
                <w:rFonts w:asciiTheme="majorHAnsi" w:eastAsia="Calibri" w:hAnsiTheme="majorHAnsi" w:cs="Calibri"/>
                <w:spacing w:val="1"/>
                <w:position w:val="1"/>
                <w:sz w:val="22"/>
                <w:szCs w:val="22"/>
              </w:rPr>
              <w:t>a</w:t>
            </w: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te</w:t>
            </w:r>
          </w:p>
        </w:tc>
        <w:tc>
          <w:tcPr>
            <w:tcW w:w="3262" w:type="dxa"/>
            <w:tcBorders>
              <w:top w:val="nil"/>
              <w:left w:val="nil"/>
              <w:bottom w:val="nil"/>
              <w:right w:val="nil"/>
            </w:tcBorders>
          </w:tcPr>
          <w:p w14:paraId="006E6439" w14:textId="77777777" w:rsidR="006E6849" w:rsidRPr="00EF69FD" w:rsidRDefault="00EF69FD">
            <w:pPr>
              <w:spacing w:before="3" w:line="240" w:lineRule="exact"/>
              <w:ind w:left="873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EF69FD">
              <w:rPr>
                <w:rFonts w:asciiTheme="majorHAnsi" w:eastAsia="Calibri" w:hAnsiTheme="majorHAnsi" w:cs="Calibri"/>
                <w:sz w:val="22"/>
                <w:szCs w:val="22"/>
              </w:rPr>
              <w:t>Di</w:t>
            </w:r>
            <w:r w:rsidRPr="00EF69FD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v</w:t>
            </w:r>
            <w:r w:rsidRPr="00EF69FD">
              <w:rPr>
                <w:rFonts w:asciiTheme="majorHAnsi" w:eastAsia="Calibri" w:hAnsiTheme="majorHAnsi" w:cs="Calibri"/>
                <w:sz w:val="22"/>
                <w:szCs w:val="22"/>
              </w:rPr>
              <w:t>i</w:t>
            </w:r>
            <w:r w:rsidRPr="00EF69FD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d</w:t>
            </w:r>
            <w:r w:rsidRPr="00EF69FD">
              <w:rPr>
                <w:rFonts w:asciiTheme="majorHAnsi" w:eastAsia="Calibri" w:hAnsiTheme="majorHAnsi" w:cs="Calibri"/>
                <w:sz w:val="22"/>
                <w:szCs w:val="22"/>
              </w:rPr>
              <w:t>e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</w:tcPr>
          <w:p w14:paraId="26079EEC" w14:textId="77777777" w:rsidR="006E6849" w:rsidRPr="00EF69FD" w:rsidRDefault="00EF69FD">
            <w:pPr>
              <w:spacing w:line="180" w:lineRule="exact"/>
              <w:ind w:left="491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EF69FD">
              <w:rPr>
                <w:rFonts w:asciiTheme="majorHAnsi" w:eastAsia="Calibri" w:hAnsiTheme="majorHAnsi" w:cs="Calibri"/>
                <w:spacing w:val="1"/>
                <w:position w:val="1"/>
                <w:sz w:val="22"/>
                <w:szCs w:val="22"/>
              </w:rPr>
              <w:t>N</w:t>
            </w:r>
            <w:r w:rsidRPr="00EF69FD">
              <w:rPr>
                <w:rFonts w:asciiTheme="majorHAnsi" w:eastAsia="Calibri" w:hAnsiTheme="majorHAnsi" w:cs="Calibri"/>
                <w:spacing w:val="-1"/>
                <w:position w:val="1"/>
                <w:sz w:val="22"/>
                <w:szCs w:val="22"/>
              </w:rPr>
              <w:t>e</w:t>
            </w: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g</w:t>
            </w:r>
            <w:r w:rsidRPr="00EF69FD">
              <w:rPr>
                <w:rFonts w:asciiTheme="majorHAnsi" w:eastAsia="Calibri" w:hAnsiTheme="majorHAnsi" w:cs="Calibri"/>
                <w:spacing w:val="1"/>
                <w:position w:val="1"/>
                <w:sz w:val="22"/>
                <w:szCs w:val="22"/>
              </w:rPr>
              <w:t>o</w:t>
            </w: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ti</w:t>
            </w:r>
            <w:r w:rsidRPr="00EF69FD">
              <w:rPr>
                <w:rFonts w:asciiTheme="majorHAnsi" w:eastAsia="Calibri" w:hAnsiTheme="majorHAnsi" w:cs="Calibri"/>
                <w:spacing w:val="1"/>
                <w:position w:val="1"/>
                <w:sz w:val="22"/>
                <w:szCs w:val="22"/>
              </w:rPr>
              <w:t>a</w:t>
            </w: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te</w:t>
            </w:r>
          </w:p>
        </w:tc>
      </w:tr>
      <w:tr w:rsidR="006E6849" w:rsidRPr="00EF69FD" w14:paraId="5C1D712E" w14:textId="77777777">
        <w:trPr>
          <w:trHeight w:hRule="exact" w:val="244"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7F8663B0" w14:textId="77777777" w:rsidR="006E6849" w:rsidRPr="00EF69FD" w:rsidRDefault="00EF69FD">
            <w:pPr>
              <w:spacing w:line="220" w:lineRule="exact"/>
              <w:ind w:left="40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S</w:t>
            </w:r>
            <w:r w:rsidRPr="00EF69FD">
              <w:rPr>
                <w:rFonts w:asciiTheme="majorHAnsi" w:eastAsia="Calibri" w:hAnsiTheme="majorHAnsi" w:cs="Calibri"/>
                <w:spacing w:val="-1"/>
                <w:position w:val="1"/>
                <w:sz w:val="22"/>
                <w:szCs w:val="22"/>
              </w:rPr>
              <w:t>e</w:t>
            </w:r>
            <w:r w:rsidRPr="00EF69FD">
              <w:rPr>
                <w:rFonts w:asciiTheme="majorHAnsi" w:eastAsia="Calibri" w:hAnsiTheme="majorHAnsi" w:cs="Calibri"/>
                <w:spacing w:val="1"/>
                <w:position w:val="1"/>
                <w:sz w:val="22"/>
                <w:szCs w:val="22"/>
              </w:rPr>
              <w:t>tu</w:t>
            </w: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p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61AB4D23" w14:textId="77777777" w:rsidR="006E6849" w:rsidRPr="00EF69FD" w:rsidRDefault="00EF69FD">
            <w:pPr>
              <w:spacing w:line="220" w:lineRule="exact"/>
              <w:ind w:left="585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L</w:t>
            </w:r>
            <w:r w:rsidRPr="00EF69FD">
              <w:rPr>
                <w:rFonts w:asciiTheme="majorHAnsi" w:eastAsia="Calibri" w:hAnsiTheme="majorHAnsi" w:cs="Calibri"/>
                <w:spacing w:val="1"/>
                <w:position w:val="1"/>
                <w:sz w:val="22"/>
                <w:szCs w:val="22"/>
              </w:rPr>
              <w:t>and</w:t>
            </w:r>
            <w:r w:rsidRPr="00EF69FD">
              <w:rPr>
                <w:rFonts w:asciiTheme="majorHAnsi" w:eastAsia="Calibri" w:hAnsiTheme="majorHAnsi" w:cs="Calibri"/>
                <w:spacing w:val="-1"/>
                <w:position w:val="1"/>
                <w:sz w:val="22"/>
                <w:szCs w:val="22"/>
              </w:rPr>
              <w:t>s</w:t>
            </w: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c</w:t>
            </w:r>
            <w:r w:rsidRPr="00EF69FD">
              <w:rPr>
                <w:rFonts w:asciiTheme="majorHAnsi" w:eastAsia="Calibri" w:hAnsiTheme="majorHAnsi" w:cs="Calibri"/>
                <w:spacing w:val="1"/>
                <w:position w:val="1"/>
                <w:sz w:val="22"/>
                <w:szCs w:val="22"/>
              </w:rPr>
              <w:t>ape</w:t>
            </w:r>
          </w:p>
        </w:tc>
        <w:tc>
          <w:tcPr>
            <w:tcW w:w="3262" w:type="dxa"/>
            <w:tcBorders>
              <w:top w:val="nil"/>
              <w:left w:val="nil"/>
              <w:bottom w:val="nil"/>
              <w:right w:val="nil"/>
            </w:tcBorders>
          </w:tcPr>
          <w:p w14:paraId="03BB130E" w14:textId="77777777" w:rsidR="006E6849" w:rsidRPr="00EF69FD" w:rsidRDefault="00EF69FD">
            <w:pPr>
              <w:spacing w:line="240" w:lineRule="exact"/>
              <w:ind w:left="873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EF69FD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En</w:t>
            </w:r>
            <w:r w:rsidRPr="00EF69FD">
              <w:rPr>
                <w:rFonts w:asciiTheme="majorHAnsi" w:eastAsia="Calibri" w:hAnsiTheme="majorHAnsi" w:cs="Calibri"/>
                <w:sz w:val="22"/>
                <w:szCs w:val="22"/>
              </w:rPr>
              <w:t>t</w:t>
            </w:r>
            <w:r w:rsidRPr="00EF69FD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e</w:t>
            </w:r>
            <w:r w:rsidRPr="00EF69FD">
              <w:rPr>
                <w:rFonts w:asciiTheme="majorHAnsi" w:eastAsia="Calibri" w:hAnsiTheme="majorHAnsi" w:cs="Calibri"/>
                <w:sz w:val="22"/>
                <w:szCs w:val="22"/>
              </w:rPr>
              <w:t>r</w:t>
            </w:r>
            <w:r w:rsidRPr="00EF69FD">
              <w:rPr>
                <w:rFonts w:asciiTheme="majorHAnsi" w:eastAsia="Calibri" w:hAnsiTheme="majorHAnsi" w:cs="Calibri"/>
                <w:spacing w:val="-3"/>
                <w:sz w:val="22"/>
                <w:szCs w:val="22"/>
              </w:rPr>
              <w:t xml:space="preserve"> </w:t>
            </w:r>
            <w:r w:rsidRPr="00EF69FD">
              <w:rPr>
                <w:rFonts w:asciiTheme="majorHAnsi" w:eastAsia="Calibri" w:hAnsiTheme="majorHAnsi" w:cs="Calibri"/>
                <w:sz w:val="22"/>
                <w:szCs w:val="22"/>
              </w:rPr>
              <w:t>(</w:t>
            </w:r>
            <w:r w:rsidRPr="00EF69FD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da</w:t>
            </w:r>
            <w:r w:rsidRPr="00EF69FD">
              <w:rPr>
                <w:rFonts w:asciiTheme="majorHAnsi" w:eastAsia="Calibri" w:hAnsiTheme="majorHAnsi" w:cs="Calibri"/>
                <w:sz w:val="22"/>
                <w:szCs w:val="22"/>
              </w:rPr>
              <w:t>t</w:t>
            </w:r>
            <w:r w:rsidRPr="00EF69FD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a</w:t>
            </w:r>
            <w:r w:rsidRPr="00EF69FD">
              <w:rPr>
                <w:rFonts w:asciiTheme="majorHAnsi" w:eastAsia="Calibri" w:hAnsiTheme="majorHAnsi" w:cs="Calibri"/>
                <w:sz w:val="22"/>
                <w:szCs w:val="22"/>
              </w:rPr>
              <w:t>)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</w:tcPr>
          <w:p w14:paraId="3AD6C3AC" w14:textId="77777777" w:rsidR="006E6849" w:rsidRPr="00EF69FD" w:rsidRDefault="00EF69FD">
            <w:pPr>
              <w:spacing w:line="180" w:lineRule="exact"/>
              <w:ind w:left="491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P</w:t>
            </w:r>
            <w:r w:rsidRPr="00EF69FD">
              <w:rPr>
                <w:rFonts w:asciiTheme="majorHAnsi" w:eastAsia="Calibri" w:hAnsiTheme="majorHAnsi" w:cs="Calibri"/>
                <w:spacing w:val="1"/>
                <w:position w:val="1"/>
                <w:sz w:val="22"/>
                <w:szCs w:val="22"/>
              </w:rPr>
              <w:t>a</w:t>
            </w: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rtici</w:t>
            </w:r>
            <w:r w:rsidRPr="00EF69FD">
              <w:rPr>
                <w:rFonts w:asciiTheme="majorHAnsi" w:eastAsia="Calibri" w:hAnsiTheme="majorHAnsi" w:cs="Calibri"/>
                <w:spacing w:val="1"/>
                <w:position w:val="1"/>
                <w:sz w:val="22"/>
                <w:szCs w:val="22"/>
              </w:rPr>
              <w:t>pa</w:t>
            </w: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te</w:t>
            </w:r>
          </w:p>
        </w:tc>
      </w:tr>
      <w:tr w:rsidR="006E6849" w:rsidRPr="00EF69FD" w14:paraId="33335C68" w14:textId="77777777">
        <w:trPr>
          <w:trHeight w:hRule="exact" w:val="245"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708BC76D" w14:textId="77777777" w:rsidR="006E6849" w:rsidRPr="00EF69FD" w:rsidRDefault="00EF69FD">
            <w:pPr>
              <w:spacing w:line="220" w:lineRule="exact"/>
              <w:ind w:left="40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St</w:t>
            </w:r>
            <w:r w:rsidRPr="00EF69FD">
              <w:rPr>
                <w:rFonts w:asciiTheme="majorHAnsi" w:eastAsia="Calibri" w:hAnsiTheme="majorHAnsi" w:cs="Calibri"/>
                <w:spacing w:val="1"/>
                <w:position w:val="1"/>
                <w:sz w:val="22"/>
                <w:szCs w:val="22"/>
              </w:rPr>
              <w:t>a</w:t>
            </w: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rt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3D6E9902" w14:textId="77777777" w:rsidR="006E6849" w:rsidRPr="00EF69FD" w:rsidRDefault="00EF69FD">
            <w:pPr>
              <w:spacing w:line="220" w:lineRule="exact"/>
              <w:ind w:left="585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L</w:t>
            </w:r>
            <w:r w:rsidRPr="00EF69FD">
              <w:rPr>
                <w:rFonts w:asciiTheme="majorHAnsi" w:eastAsia="Calibri" w:hAnsiTheme="majorHAnsi" w:cs="Calibri"/>
                <w:spacing w:val="1"/>
                <w:position w:val="1"/>
                <w:sz w:val="22"/>
                <w:szCs w:val="22"/>
              </w:rPr>
              <w:t>aun</w:t>
            </w: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ch</w:t>
            </w:r>
          </w:p>
        </w:tc>
        <w:tc>
          <w:tcPr>
            <w:tcW w:w="3262" w:type="dxa"/>
            <w:tcBorders>
              <w:top w:val="nil"/>
              <w:left w:val="nil"/>
              <w:bottom w:val="nil"/>
              <w:right w:val="nil"/>
            </w:tcBorders>
          </w:tcPr>
          <w:p w14:paraId="56F0B7AB" w14:textId="77777777" w:rsidR="006E6849" w:rsidRPr="00EF69FD" w:rsidRDefault="00EF69FD">
            <w:pPr>
              <w:spacing w:before="2" w:line="240" w:lineRule="exact"/>
              <w:ind w:left="873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EF69FD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E</w:t>
            </w:r>
            <w:r w:rsidRPr="00EF69FD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s</w:t>
            </w:r>
            <w:r w:rsidRPr="00EF69FD">
              <w:rPr>
                <w:rFonts w:asciiTheme="majorHAnsi" w:eastAsia="Calibri" w:hAnsiTheme="majorHAnsi" w:cs="Calibri"/>
                <w:sz w:val="22"/>
                <w:szCs w:val="22"/>
              </w:rPr>
              <w:t>ti</w:t>
            </w:r>
            <w:r w:rsidRPr="00EF69FD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m</w:t>
            </w:r>
            <w:r w:rsidRPr="00EF69FD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a</w:t>
            </w:r>
            <w:r w:rsidRPr="00EF69FD">
              <w:rPr>
                <w:rFonts w:asciiTheme="majorHAnsi" w:eastAsia="Calibri" w:hAnsiTheme="majorHAnsi" w:cs="Calibri"/>
                <w:sz w:val="22"/>
                <w:szCs w:val="22"/>
              </w:rPr>
              <w:t>te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</w:tcPr>
          <w:p w14:paraId="6BC30212" w14:textId="77777777" w:rsidR="006E6849" w:rsidRPr="00EF69FD" w:rsidRDefault="00EF69FD">
            <w:pPr>
              <w:spacing w:line="180" w:lineRule="exact"/>
              <w:ind w:left="491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Pr</w:t>
            </w:r>
            <w:r w:rsidRPr="00EF69FD">
              <w:rPr>
                <w:rFonts w:asciiTheme="majorHAnsi" w:eastAsia="Calibri" w:hAnsiTheme="majorHAnsi" w:cs="Calibri"/>
                <w:spacing w:val="1"/>
                <w:position w:val="1"/>
                <w:sz w:val="22"/>
                <w:szCs w:val="22"/>
              </w:rPr>
              <w:t>o</w:t>
            </w:r>
            <w:r w:rsidRPr="00EF69FD">
              <w:rPr>
                <w:rFonts w:asciiTheme="majorHAnsi" w:eastAsia="Calibri" w:hAnsiTheme="majorHAnsi" w:cs="Calibri"/>
                <w:spacing w:val="-1"/>
                <w:position w:val="1"/>
                <w:sz w:val="22"/>
                <w:szCs w:val="22"/>
              </w:rPr>
              <w:t>v</w:t>
            </w: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i</w:t>
            </w:r>
            <w:r w:rsidRPr="00EF69FD">
              <w:rPr>
                <w:rFonts w:asciiTheme="majorHAnsi" w:eastAsia="Calibri" w:hAnsiTheme="majorHAnsi" w:cs="Calibri"/>
                <w:spacing w:val="1"/>
                <w:position w:val="1"/>
                <w:sz w:val="22"/>
                <w:szCs w:val="22"/>
              </w:rPr>
              <w:t>d</w:t>
            </w: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e</w:t>
            </w:r>
          </w:p>
        </w:tc>
      </w:tr>
      <w:tr w:rsidR="006E6849" w:rsidRPr="00EF69FD" w14:paraId="0E85E68B" w14:textId="77777777">
        <w:trPr>
          <w:trHeight w:hRule="exact" w:val="244"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546CE2F6" w14:textId="77777777" w:rsidR="006E6849" w:rsidRPr="00EF69FD" w:rsidRDefault="00EF69FD">
            <w:pPr>
              <w:spacing w:line="220" w:lineRule="exact"/>
              <w:ind w:left="40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Str</w:t>
            </w:r>
            <w:r w:rsidRPr="00EF69FD">
              <w:rPr>
                <w:rFonts w:asciiTheme="majorHAnsi" w:eastAsia="Calibri" w:hAnsiTheme="majorHAnsi" w:cs="Calibri"/>
                <w:spacing w:val="-1"/>
                <w:position w:val="1"/>
                <w:sz w:val="22"/>
                <w:szCs w:val="22"/>
              </w:rPr>
              <w:t>e</w:t>
            </w:r>
            <w:r w:rsidRPr="00EF69FD">
              <w:rPr>
                <w:rFonts w:asciiTheme="majorHAnsi" w:eastAsia="Calibri" w:hAnsiTheme="majorHAnsi" w:cs="Calibri"/>
                <w:spacing w:val="1"/>
                <w:position w:val="1"/>
                <w:sz w:val="22"/>
                <w:szCs w:val="22"/>
              </w:rPr>
              <w:t>a</w:t>
            </w:r>
            <w:r w:rsidRPr="00EF69FD">
              <w:rPr>
                <w:rFonts w:asciiTheme="majorHAnsi" w:eastAsia="Calibri" w:hAnsiTheme="majorHAnsi" w:cs="Calibri"/>
                <w:spacing w:val="-1"/>
                <w:position w:val="1"/>
                <w:sz w:val="22"/>
                <w:szCs w:val="22"/>
              </w:rPr>
              <w:t>m</w:t>
            </w: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li</w:t>
            </w:r>
            <w:r w:rsidRPr="00EF69FD">
              <w:rPr>
                <w:rFonts w:asciiTheme="majorHAnsi" w:eastAsia="Calibri" w:hAnsiTheme="majorHAnsi" w:cs="Calibri"/>
                <w:spacing w:val="3"/>
                <w:position w:val="1"/>
                <w:sz w:val="22"/>
                <w:szCs w:val="22"/>
              </w:rPr>
              <w:t>n</w:t>
            </w: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e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704BE7C2" w14:textId="77777777" w:rsidR="006E6849" w:rsidRPr="00EF69FD" w:rsidRDefault="00EF69FD">
            <w:pPr>
              <w:spacing w:line="220" w:lineRule="exact"/>
              <w:ind w:left="585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M</w:t>
            </w:r>
            <w:r w:rsidRPr="00EF69FD">
              <w:rPr>
                <w:rFonts w:asciiTheme="majorHAnsi" w:eastAsia="Calibri" w:hAnsiTheme="majorHAnsi" w:cs="Calibri"/>
                <w:spacing w:val="1"/>
                <w:position w:val="1"/>
                <w:sz w:val="22"/>
                <w:szCs w:val="22"/>
              </w:rPr>
              <w:t>od</w:t>
            </w: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i</w:t>
            </w:r>
            <w:r w:rsidRPr="00EF69FD">
              <w:rPr>
                <w:rFonts w:asciiTheme="majorHAnsi" w:eastAsia="Calibri" w:hAnsiTheme="majorHAnsi" w:cs="Calibri"/>
                <w:spacing w:val="-1"/>
                <w:position w:val="1"/>
                <w:sz w:val="22"/>
                <w:szCs w:val="22"/>
              </w:rPr>
              <w:t>fy</w:t>
            </w:r>
          </w:p>
        </w:tc>
        <w:tc>
          <w:tcPr>
            <w:tcW w:w="3262" w:type="dxa"/>
            <w:tcBorders>
              <w:top w:val="nil"/>
              <w:left w:val="nil"/>
              <w:bottom w:val="nil"/>
              <w:right w:val="nil"/>
            </w:tcBorders>
          </w:tcPr>
          <w:p w14:paraId="2B06E900" w14:textId="77777777" w:rsidR="006E6849" w:rsidRPr="00EF69FD" w:rsidRDefault="00EF69FD">
            <w:pPr>
              <w:spacing w:before="2" w:line="240" w:lineRule="exact"/>
              <w:ind w:left="873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EF69FD">
              <w:rPr>
                <w:rFonts w:asciiTheme="majorHAnsi" w:eastAsia="Calibri" w:hAnsiTheme="majorHAnsi" w:cs="Calibri"/>
                <w:sz w:val="22"/>
                <w:szCs w:val="22"/>
              </w:rPr>
              <w:t>File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</w:tcPr>
          <w:p w14:paraId="432571A7" w14:textId="77777777" w:rsidR="006E6849" w:rsidRPr="00EF69FD" w:rsidRDefault="00EF69FD">
            <w:pPr>
              <w:spacing w:line="180" w:lineRule="exact"/>
              <w:ind w:left="491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R</w:t>
            </w:r>
            <w:r w:rsidRPr="00EF69FD">
              <w:rPr>
                <w:rFonts w:asciiTheme="majorHAnsi" w:eastAsia="Calibri" w:hAnsiTheme="majorHAnsi" w:cs="Calibri"/>
                <w:spacing w:val="-1"/>
                <w:position w:val="1"/>
                <w:sz w:val="22"/>
                <w:szCs w:val="22"/>
              </w:rPr>
              <w:t>e</w:t>
            </w: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c</w:t>
            </w:r>
            <w:r w:rsidRPr="00EF69FD">
              <w:rPr>
                <w:rFonts w:asciiTheme="majorHAnsi" w:eastAsia="Calibri" w:hAnsiTheme="majorHAnsi" w:cs="Calibri"/>
                <w:spacing w:val="1"/>
                <w:position w:val="1"/>
                <w:sz w:val="22"/>
                <w:szCs w:val="22"/>
              </w:rPr>
              <w:t>o</w:t>
            </w:r>
            <w:r w:rsidRPr="00EF69FD">
              <w:rPr>
                <w:rFonts w:asciiTheme="majorHAnsi" w:eastAsia="Calibri" w:hAnsiTheme="majorHAnsi" w:cs="Calibri"/>
                <w:spacing w:val="2"/>
                <w:position w:val="1"/>
                <w:sz w:val="22"/>
                <w:szCs w:val="22"/>
              </w:rPr>
              <w:t>mm</w:t>
            </w:r>
            <w:r w:rsidRPr="00EF69FD">
              <w:rPr>
                <w:rFonts w:asciiTheme="majorHAnsi" w:eastAsia="Calibri" w:hAnsiTheme="majorHAnsi" w:cs="Calibri"/>
                <w:spacing w:val="-1"/>
                <w:position w:val="1"/>
                <w:sz w:val="22"/>
                <w:szCs w:val="22"/>
              </w:rPr>
              <w:t>e</w:t>
            </w:r>
            <w:r w:rsidRPr="00EF69FD">
              <w:rPr>
                <w:rFonts w:asciiTheme="majorHAnsi" w:eastAsia="Calibri" w:hAnsiTheme="majorHAnsi" w:cs="Calibri"/>
                <w:spacing w:val="1"/>
                <w:position w:val="1"/>
                <w:sz w:val="22"/>
                <w:szCs w:val="22"/>
              </w:rPr>
              <w:t>n</w:t>
            </w: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d</w:t>
            </w:r>
          </w:p>
        </w:tc>
      </w:tr>
      <w:tr w:rsidR="006E6849" w:rsidRPr="00EF69FD" w14:paraId="4CFA000F" w14:textId="77777777">
        <w:trPr>
          <w:trHeight w:hRule="exact" w:val="245"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41EA11ED" w14:textId="77777777" w:rsidR="006E6849" w:rsidRPr="00EF69FD" w:rsidRDefault="00EF69FD">
            <w:pPr>
              <w:spacing w:line="220" w:lineRule="exact"/>
              <w:ind w:left="40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Str</w:t>
            </w:r>
            <w:r w:rsidRPr="00EF69FD">
              <w:rPr>
                <w:rFonts w:asciiTheme="majorHAnsi" w:eastAsia="Calibri" w:hAnsiTheme="majorHAnsi" w:cs="Calibri"/>
                <w:spacing w:val="-1"/>
                <w:position w:val="1"/>
                <w:sz w:val="22"/>
                <w:szCs w:val="22"/>
              </w:rPr>
              <w:t>e</w:t>
            </w:r>
            <w:r w:rsidRPr="00EF69FD">
              <w:rPr>
                <w:rFonts w:asciiTheme="majorHAnsi" w:eastAsia="Calibri" w:hAnsiTheme="majorHAnsi" w:cs="Calibri"/>
                <w:spacing w:val="1"/>
                <w:position w:val="1"/>
                <w:sz w:val="22"/>
                <w:szCs w:val="22"/>
              </w:rPr>
              <w:t>n</w:t>
            </w: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gt</w:t>
            </w:r>
            <w:r w:rsidRPr="00EF69FD">
              <w:rPr>
                <w:rFonts w:asciiTheme="majorHAnsi" w:eastAsia="Calibri" w:hAnsiTheme="majorHAnsi" w:cs="Calibri"/>
                <w:spacing w:val="1"/>
                <w:position w:val="1"/>
                <w:sz w:val="22"/>
                <w:szCs w:val="22"/>
              </w:rPr>
              <w:t>h</w:t>
            </w:r>
            <w:r w:rsidRPr="00EF69FD">
              <w:rPr>
                <w:rFonts w:asciiTheme="majorHAnsi" w:eastAsia="Calibri" w:hAnsiTheme="majorHAnsi" w:cs="Calibri"/>
                <w:spacing w:val="-1"/>
                <w:position w:val="1"/>
                <w:sz w:val="22"/>
                <w:szCs w:val="22"/>
              </w:rPr>
              <w:t>en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4BBE8A1D" w14:textId="77777777" w:rsidR="006E6849" w:rsidRPr="00EF69FD" w:rsidRDefault="00EF69FD">
            <w:pPr>
              <w:spacing w:line="220" w:lineRule="exact"/>
              <w:ind w:left="585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M</w:t>
            </w:r>
            <w:r w:rsidRPr="00EF69FD">
              <w:rPr>
                <w:rFonts w:asciiTheme="majorHAnsi" w:eastAsia="Calibri" w:hAnsiTheme="majorHAnsi" w:cs="Calibri"/>
                <w:spacing w:val="1"/>
                <w:position w:val="1"/>
                <w:sz w:val="22"/>
                <w:szCs w:val="22"/>
              </w:rPr>
              <w:t>o</w:t>
            </w: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ld</w:t>
            </w:r>
          </w:p>
        </w:tc>
        <w:tc>
          <w:tcPr>
            <w:tcW w:w="3262" w:type="dxa"/>
            <w:tcBorders>
              <w:top w:val="nil"/>
              <w:left w:val="nil"/>
              <w:bottom w:val="nil"/>
              <w:right w:val="nil"/>
            </w:tcBorders>
          </w:tcPr>
          <w:p w14:paraId="67C54C48" w14:textId="77777777" w:rsidR="006E6849" w:rsidRPr="00EF69FD" w:rsidRDefault="00EF69FD">
            <w:pPr>
              <w:spacing w:before="3" w:line="240" w:lineRule="exact"/>
              <w:ind w:left="873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EF69FD">
              <w:rPr>
                <w:rFonts w:asciiTheme="majorHAnsi" w:eastAsia="Calibri" w:hAnsiTheme="majorHAnsi" w:cs="Calibri"/>
                <w:sz w:val="22"/>
                <w:szCs w:val="22"/>
              </w:rPr>
              <w:t>Fi</w:t>
            </w:r>
            <w:r w:rsidRPr="00EF69FD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nan</w:t>
            </w:r>
            <w:r w:rsidRPr="00EF69FD">
              <w:rPr>
                <w:rFonts w:asciiTheme="majorHAnsi" w:eastAsia="Calibri" w:hAnsiTheme="majorHAnsi" w:cs="Calibri"/>
                <w:sz w:val="22"/>
                <w:szCs w:val="22"/>
              </w:rPr>
              <w:t>ce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</w:tcPr>
          <w:p w14:paraId="170C4684" w14:textId="77777777" w:rsidR="006E6849" w:rsidRPr="00EF69FD" w:rsidRDefault="00EF69FD">
            <w:pPr>
              <w:spacing w:line="180" w:lineRule="exact"/>
              <w:ind w:left="491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R</w:t>
            </w:r>
            <w:r w:rsidRPr="00EF69FD">
              <w:rPr>
                <w:rFonts w:asciiTheme="majorHAnsi" w:eastAsia="Calibri" w:hAnsiTheme="majorHAnsi" w:cs="Calibri"/>
                <w:spacing w:val="-1"/>
                <w:position w:val="1"/>
                <w:sz w:val="22"/>
                <w:szCs w:val="22"/>
              </w:rPr>
              <w:t>e</w:t>
            </w: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c</w:t>
            </w:r>
            <w:r w:rsidRPr="00EF69FD">
              <w:rPr>
                <w:rFonts w:asciiTheme="majorHAnsi" w:eastAsia="Calibri" w:hAnsiTheme="majorHAnsi" w:cs="Calibri"/>
                <w:spacing w:val="1"/>
                <w:position w:val="1"/>
                <w:sz w:val="22"/>
                <w:szCs w:val="22"/>
              </w:rPr>
              <w:t>on</w:t>
            </w: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ci</w:t>
            </w:r>
            <w:r w:rsidRPr="00EF69FD">
              <w:rPr>
                <w:rFonts w:asciiTheme="majorHAnsi" w:eastAsia="Calibri" w:hAnsiTheme="majorHAnsi" w:cs="Calibri"/>
                <w:spacing w:val="2"/>
                <w:position w:val="1"/>
                <w:sz w:val="22"/>
                <w:szCs w:val="22"/>
              </w:rPr>
              <w:t>l</w:t>
            </w: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e</w:t>
            </w:r>
          </w:p>
        </w:tc>
      </w:tr>
      <w:tr w:rsidR="006E6849" w:rsidRPr="00EF69FD" w14:paraId="278CC596" w14:textId="77777777">
        <w:trPr>
          <w:trHeight w:hRule="exact" w:val="244"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2DE10B94" w14:textId="77777777" w:rsidR="006E6849" w:rsidRPr="00EF69FD" w:rsidRDefault="00EF69FD">
            <w:pPr>
              <w:spacing w:line="220" w:lineRule="exact"/>
              <w:ind w:left="40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S</w:t>
            </w:r>
            <w:r w:rsidRPr="00EF69FD">
              <w:rPr>
                <w:rFonts w:asciiTheme="majorHAnsi" w:eastAsia="Calibri" w:hAnsiTheme="majorHAnsi" w:cs="Calibri"/>
                <w:spacing w:val="1"/>
                <w:position w:val="1"/>
                <w:sz w:val="22"/>
                <w:szCs w:val="22"/>
              </w:rPr>
              <w:t>up</w:t>
            </w:r>
            <w:r w:rsidRPr="00EF69FD">
              <w:rPr>
                <w:rFonts w:asciiTheme="majorHAnsi" w:eastAsia="Calibri" w:hAnsiTheme="majorHAnsi" w:cs="Calibri"/>
                <w:spacing w:val="-1"/>
                <w:position w:val="1"/>
                <w:sz w:val="22"/>
                <w:szCs w:val="22"/>
              </w:rPr>
              <w:t>e</w:t>
            </w: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r</w:t>
            </w:r>
            <w:r w:rsidRPr="00EF69FD">
              <w:rPr>
                <w:rFonts w:asciiTheme="majorHAnsi" w:eastAsia="Calibri" w:hAnsiTheme="majorHAnsi" w:cs="Calibri"/>
                <w:spacing w:val="-1"/>
                <w:position w:val="1"/>
                <w:sz w:val="22"/>
                <w:szCs w:val="22"/>
              </w:rPr>
              <w:t>v</w:t>
            </w:r>
            <w:r w:rsidRPr="00EF69FD">
              <w:rPr>
                <w:rFonts w:asciiTheme="majorHAnsi" w:eastAsia="Calibri" w:hAnsiTheme="majorHAnsi" w:cs="Calibri"/>
                <w:spacing w:val="2"/>
                <w:position w:val="1"/>
                <w:sz w:val="22"/>
                <w:szCs w:val="22"/>
              </w:rPr>
              <w:t>i</w:t>
            </w:r>
            <w:r w:rsidRPr="00EF69FD">
              <w:rPr>
                <w:rFonts w:asciiTheme="majorHAnsi" w:eastAsia="Calibri" w:hAnsiTheme="majorHAnsi" w:cs="Calibri"/>
                <w:spacing w:val="-1"/>
                <w:position w:val="1"/>
                <w:sz w:val="22"/>
                <w:szCs w:val="22"/>
              </w:rPr>
              <w:t>se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2D85F539" w14:textId="77777777" w:rsidR="006E6849" w:rsidRPr="00EF69FD" w:rsidRDefault="00EF69FD">
            <w:pPr>
              <w:spacing w:line="220" w:lineRule="exact"/>
              <w:ind w:left="585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Pr</w:t>
            </w:r>
            <w:r w:rsidRPr="00EF69FD">
              <w:rPr>
                <w:rFonts w:asciiTheme="majorHAnsi" w:eastAsia="Calibri" w:hAnsiTheme="majorHAnsi" w:cs="Calibri"/>
                <w:spacing w:val="1"/>
                <w:position w:val="1"/>
                <w:sz w:val="22"/>
                <w:szCs w:val="22"/>
              </w:rPr>
              <w:t>odu</w:t>
            </w: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ce</w:t>
            </w:r>
          </w:p>
        </w:tc>
        <w:tc>
          <w:tcPr>
            <w:tcW w:w="3262" w:type="dxa"/>
            <w:tcBorders>
              <w:top w:val="nil"/>
              <w:left w:val="nil"/>
              <w:bottom w:val="nil"/>
              <w:right w:val="nil"/>
            </w:tcBorders>
          </w:tcPr>
          <w:p w14:paraId="071D57FD" w14:textId="77777777" w:rsidR="006E6849" w:rsidRPr="00EF69FD" w:rsidRDefault="00EF69FD">
            <w:pPr>
              <w:spacing w:line="240" w:lineRule="exact"/>
              <w:ind w:left="873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EF69FD">
              <w:rPr>
                <w:rFonts w:asciiTheme="majorHAnsi" w:eastAsia="Calibri" w:hAnsiTheme="majorHAnsi" w:cs="Calibri"/>
                <w:sz w:val="22"/>
                <w:szCs w:val="22"/>
              </w:rPr>
              <w:t>F</w:t>
            </w:r>
            <w:r w:rsidRPr="00EF69FD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o</w:t>
            </w:r>
            <w:r w:rsidRPr="00EF69FD">
              <w:rPr>
                <w:rFonts w:asciiTheme="majorHAnsi" w:eastAsia="Calibri" w:hAnsiTheme="majorHAnsi" w:cs="Calibri"/>
                <w:sz w:val="22"/>
                <w:szCs w:val="22"/>
              </w:rPr>
              <w:t>r</w:t>
            </w:r>
            <w:r w:rsidRPr="00EF69FD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m</w:t>
            </w:r>
            <w:r w:rsidRPr="00EF69FD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u</w:t>
            </w:r>
            <w:r w:rsidRPr="00EF69FD">
              <w:rPr>
                <w:rFonts w:asciiTheme="majorHAnsi" w:eastAsia="Calibri" w:hAnsiTheme="majorHAnsi" w:cs="Calibri"/>
                <w:sz w:val="22"/>
                <w:szCs w:val="22"/>
              </w:rPr>
              <w:t>l</w:t>
            </w:r>
            <w:r w:rsidRPr="00EF69FD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a</w:t>
            </w:r>
            <w:r w:rsidRPr="00EF69FD">
              <w:rPr>
                <w:rFonts w:asciiTheme="majorHAnsi" w:eastAsia="Calibri" w:hAnsiTheme="majorHAnsi" w:cs="Calibri"/>
                <w:sz w:val="22"/>
                <w:szCs w:val="22"/>
              </w:rPr>
              <w:t>te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</w:tcPr>
          <w:p w14:paraId="0BC534F1" w14:textId="77777777" w:rsidR="006E6849" w:rsidRPr="00EF69FD" w:rsidRDefault="00EF69FD">
            <w:pPr>
              <w:spacing w:line="180" w:lineRule="exact"/>
              <w:ind w:left="491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R</w:t>
            </w:r>
            <w:r w:rsidRPr="00EF69FD">
              <w:rPr>
                <w:rFonts w:asciiTheme="majorHAnsi" w:eastAsia="Calibri" w:hAnsiTheme="majorHAnsi" w:cs="Calibri"/>
                <w:spacing w:val="-1"/>
                <w:position w:val="1"/>
                <w:sz w:val="22"/>
                <w:szCs w:val="22"/>
              </w:rPr>
              <w:t>e</w:t>
            </w:r>
            <w:r w:rsidRPr="00EF69FD">
              <w:rPr>
                <w:rFonts w:asciiTheme="majorHAnsi" w:eastAsia="Calibri" w:hAnsiTheme="majorHAnsi" w:cs="Calibri"/>
                <w:spacing w:val="1"/>
                <w:position w:val="1"/>
                <w:sz w:val="22"/>
                <w:szCs w:val="22"/>
              </w:rPr>
              <w:t>hab</w:t>
            </w: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ilit</w:t>
            </w:r>
            <w:r w:rsidRPr="00EF69FD">
              <w:rPr>
                <w:rFonts w:asciiTheme="majorHAnsi" w:eastAsia="Calibri" w:hAnsiTheme="majorHAnsi" w:cs="Calibri"/>
                <w:spacing w:val="1"/>
                <w:position w:val="1"/>
                <w:sz w:val="22"/>
                <w:szCs w:val="22"/>
              </w:rPr>
              <w:t>a</w:t>
            </w: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te</w:t>
            </w:r>
          </w:p>
        </w:tc>
      </w:tr>
      <w:tr w:rsidR="006E6849" w:rsidRPr="00EF69FD" w14:paraId="219A72D0" w14:textId="77777777">
        <w:trPr>
          <w:trHeight w:hRule="exact" w:val="244"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5E84E2A2" w14:textId="77777777" w:rsidR="006E6849" w:rsidRPr="00EF69FD" w:rsidRDefault="00EF69FD">
            <w:pPr>
              <w:spacing w:line="240" w:lineRule="exact"/>
              <w:ind w:left="40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EF69FD">
              <w:rPr>
                <w:rFonts w:asciiTheme="majorHAnsi" w:eastAsia="Calibri" w:hAnsiTheme="majorHAnsi" w:cs="Calibri"/>
                <w:b/>
                <w:spacing w:val="1"/>
                <w:position w:val="1"/>
                <w:sz w:val="22"/>
                <w:szCs w:val="22"/>
                <w:u w:color="000000"/>
              </w:rPr>
              <w:t>C</w:t>
            </w:r>
            <w:r w:rsidRPr="00EF69FD">
              <w:rPr>
                <w:rFonts w:asciiTheme="majorHAnsi" w:eastAsia="Calibri" w:hAnsiTheme="majorHAnsi" w:cs="Calibri"/>
                <w:b/>
                <w:spacing w:val="-1"/>
                <w:position w:val="1"/>
                <w:sz w:val="22"/>
                <w:szCs w:val="22"/>
                <w:u w:color="000000"/>
              </w:rPr>
              <w:t>OMM</w:t>
            </w:r>
            <w:r w:rsidRPr="00EF69FD">
              <w:rPr>
                <w:rFonts w:asciiTheme="majorHAnsi" w:eastAsia="Calibri" w:hAnsiTheme="majorHAnsi" w:cs="Calibri"/>
                <w:b/>
                <w:position w:val="1"/>
                <w:sz w:val="22"/>
                <w:szCs w:val="22"/>
                <w:u w:color="000000"/>
              </w:rPr>
              <w:t>U</w:t>
            </w:r>
            <w:r w:rsidRPr="00EF69FD">
              <w:rPr>
                <w:rFonts w:asciiTheme="majorHAnsi" w:eastAsia="Calibri" w:hAnsiTheme="majorHAnsi" w:cs="Calibri"/>
                <w:b/>
                <w:spacing w:val="-1"/>
                <w:position w:val="1"/>
                <w:sz w:val="22"/>
                <w:szCs w:val="22"/>
                <w:u w:color="000000"/>
              </w:rPr>
              <w:t>N</w:t>
            </w:r>
            <w:r w:rsidRPr="00EF69FD">
              <w:rPr>
                <w:rFonts w:asciiTheme="majorHAnsi" w:eastAsia="Calibri" w:hAnsiTheme="majorHAnsi" w:cs="Calibri"/>
                <w:b/>
                <w:spacing w:val="1"/>
                <w:position w:val="1"/>
                <w:sz w:val="22"/>
                <w:szCs w:val="22"/>
                <w:u w:color="000000"/>
              </w:rPr>
              <w:t>IC</w:t>
            </w:r>
            <w:r w:rsidRPr="00EF69FD">
              <w:rPr>
                <w:rFonts w:asciiTheme="majorHAnsi" w:eastAsia="Calibri" w:hAnsiTheme="majorHAnsi" w:cs="Calibri"/>
                <w:b/>
                <w:spacing w:val="-2"/>
                <w:position w:val="1"/>
                <w:sz w:val="22"/>
                <w:szCs w:val="22"/>
                <w:u w:color="000000"/>
              </w:rPr>
              <w:t>A</w:t>
            </w:r>
            <w:r w:rsidRPr="00EF69FD">
              <w:rPr>
                <w:rFonts w:asciiTheme="majorHAnsi" w:eastAsia="Calibri" w:hAnsiTheme="majorHAnsi" w:cs="Calibri"/>
                <w:b/>
                <w:spacing w:val="-1"/>
                <w:position w:val="1"/>
                <w:sz w:val="22"/>
                <w:szCs w:val="22"/>
                <w:u w:color="000000"/>
              </w:rPr>
              <w:t>T</w:t>
            </w:r>
            <w:r w:rsidRPr="00EF69FD">
              <w:rPr>
                <w:rFonts w:asciiTheme="majorHAnsi" w:eastAsia="Calibri" w:hAnsiTheme="majorHAnsi" w:cs="Calibri"/>
                <w:b/>
                <w:spacing w:val="1"/>
                <w:position w:val="1"/>
                <w:sz w:val="22"/>
                <w:szCs w:val="22"/>
                <w:u w:color="000000"/>
              </w:rPr>
              <w:t>I</w:t>
            </w:r>
            <w:r w:rsidRPr="00EF69FD">
              <w:rPr>
                <w:rFonts w:asciiTheme="majorHAnsi" w:eastAsia="Calibri" w:hAnsiTheme="majorHAnsi" w:cs="Calibri"/>
                <w:b/>
                <w:spacing w:val="-1"/>
                <w:position w:val="1"/>
                <w:sz w:val="22"/>
                <w:szCs w:val="22"/>
                <w:u w:color="000000"/>
              </w:rPr>
              <w:t>O</w:t>
            </w:r>
            <w:r w:rsidRPr="00EF69FD">
              <w:rPr>
                <w:rFonts w:asciiTheme="majorHAnsi" w:eastAsia="Calibri" w:hAnsiTheme="majorHAnsi" w:cs="Calibri"/>
                <w:b/>
                <w:position w:val="1"/>
                <w:sz w:val="22"/>
                <w:szCs w:val="22"/>
                <w:u w:color="000000"/>
              </w:rPr>
              <w:t>N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2AF74435" w14:textId="77777777" w:rsidR="006E6849" w:rsidRPr="00EF69FD" w:rsidRDefault="00EF69FD">
            <w:pPr>
              <w:spacing w:line="220" w:lineRule="exact"/>
              <w:ind w:left="585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R</w:t>
            </w:r>
            <w:r w:rsidRPr="00EF69FD">
              <w:rPr>
                <w:rFonts w:asciiTheme="majorHAnsi" w:eastAsia="Calibri" w:hAnsiTheme="majorHAnsi" w:cs="Calibri"/>
                <w:spacing w:val="-1"/>
                <w:position w:val="1"/>
                <w:sz w:val="22"/>
                <w:szCs w:val="22"/>
              </w:rPr>
              <w:t>e</w:t>
            </w: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c</w:t>
            </w:r>
            <w:r w:rsidRPr="00EF69FD">
              <w:rPr>
                <w:rFonts w:asciiTheme="majorHAnsi" w:eastAsia="Calibri" w:hAnsiTheme="majorHAnsi" w:cs="Calibri"/>
                <w:spacing w:val="1"/>
                <w:position w:val="1"/>
                <w:sz w:val="22"/>
                <w:szCs w:val="22"/>
              </w:rPr>
              <w:t>on</w:t>
            </w:r>
            <w:r w:rsidRPr="00EF69FD">
              <w:rPr>
                <w:rFonts w:asciiTheme="majorHAnsi" w:eastAsia="Calibri" w:hAnsiTheme="majorHAnsi" w:cs="Calibri"/>
                <w:spacing w:val="-1"/>
                <w:position w:val="1"/>
                <w:sz w:val="22"/>
                <w:szCs w:val="22"/>
              </w:rPr>
              <w:t>s</w:t>
            </w: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tr</w:t>
            </w:r>
            <w:r w:rsidRPr="00EF69FD">
              <w:rPr>
                <w:rFonts w:asciiTheme="majorHAnsi" w:eastAsia="Calibri" w:hAnsiTheme="majorHAnsi" w:cs="Calibri"/>
                <w:spacing w:val="1"/>
                <w:position w:val="1"/>
                <w:sz w:val="22"/>
                <w:szCs w:val="22"/>
              </w:rPr>
              <w:t>u</w:t>
            </w: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ct</w:t>
            </w:r>
          </w:p>
        </w:tc>
        <w:tc>
          <w:tcPr>
            <w:tcW w:w="3262" w:type="dxa"/>
            <w:tcBorders>
              <w:top w:val="nil"/>
              <w:left w:val="nil"/>
              <w:bottom w:val="nil"/>
              <w:right w:val="nil"/>
            </w:tcBorders>
          </w:tcPr>
          <w:p w14:paraId="6B00798C" w14:textId="77777777" w:rsidR="006E6849" w:rsidRPr="00EF69FD" w:rsidRDefault="00EF69FD">
            <w:pPr>
              <w:spacing w:before="2" w:line="240" w:lineRule="exact"/>
              <w:ind w:left="873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EF69FD">
              <w:rPr>
                <w:rFonts w:asciiTheme="majorHAnsi" w:eastAsia="Calibri" w:hAnsiTheme="majorHAnsi" w:cs="Calibri"/>
                <w:sz w:val="22"/>
                <w:szCs w:val="22"/>
              </w:rPr>
              <w:t>I</w:t>
            </w:r>
            <w:r w:rsidRPr="00EF69FD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n</w:t>
            </w:r>
            <w:r w:rsidRPr="00EF69FD">
              <w:rPr>
                <w:rFonts w:asciiTheme="majorHAnsi" w:eastAsia="Calibri" w:hAnsiTheme="majorHAnsi" w:cs="Calibri"/>
                <w:sz w:val="22"/>
                <w:szCs w:val="22"/>
              </w:rPr>
              <w:t>cr</w:t>
            </w:r>
            <w:r w:rsidRPr="00EF69FD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e</w:t>
            </w:r>
            <w:r w:rsidRPr="00EF69FD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as</w:t>
            </w:r>
            <w:r w:rsidRPr="00EF69FD">
              <w:rPr>
                <w:rFonts w:asciiTheme="majorHAnsi" w:eastAsia="Calibri" w:hAnsiTheme="majorHAnsi" w:cs="Calibri"/>
                <w:sz w:val="22"/>
                <w:szCs w:val="22"/>
              </w:rPr>
              <w:t>e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</w:tcPr>
          <w:p w14:paraId="0C43D6F7" w14:textId="77777777" w:rsidR="006E6849" w:rsidRPr="00EF69FD" w:rsidRDefault="00EF69FD">
            <w:pPr>
              <w:spacing w:line="180" w:lineRule="exact"/>
              <w:ind w:left="491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R</w:t>
            </w:r>
            <w:r w:rsidRPr="00EF69FD">
              <w:rPr>
                <w:rFonts w:asciiTheme="majorHAnsi" w:eastAsia="Calibri" w:hAnsiTheme="majorHAnsi" w:cs="Calibri"/>
                <w:spacing w:val="-1"/>
                <w:position w:val="1"/>
                <w:sz w:val="22"/>
                <w:szCs w:val="22"/>
              </w:rPr>
              <w:t>e</w:t>
            </w:r>
            <w:r w:rsidRPr="00EF69FD">
              <w:rPr>
                <w:rFonts w:asciiTheme="majorHAnsi" w:eastAsia="Calibri" w:hAnsiTheme="majorHAnsi" w:cs="Calibri"/>
                <w:spacing w:val="1"/>
                <w:position w:val="1"/>
                <w:sz w:val="22"/>
                <w:szCs w:val="22"/>
              </w:rPr>
              <w:t>p</w:t>
            </w: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r</w:t>
            </w:r>
            <w:r w:rsidRPr="00EF69FD">
              <w:rPr>
                <w:rFonts w:asciiTheme="majorHAnsi" w:eastAsia="Calibri" w:hAnsiTheme="majorHAnsi" w:cs="Calibri"/>
                <w:spacing w:val="2"/>
                <w:position w:val="1"/>
                <w:sz w:val="22"/>
                <w:szCs w:val="22"/>
              </w:rPr>
              <w:t>e</w:t>
            </w:r>
            <w:r w:rsidRPr="00EF69FD">
              <w:rPr>
                <w:rFonts w:asciiTheme="majorHAnsi" w:eastAsia="Calibri" w:hAnsiTheme="majorHAnsi" w:cs="Calibri"/>
                <w:spacing w:val="-1"/>
                <w:position w:val="1"/>
                <w:sz w:val="22"/>
                <w:szCs w:val="22"/>
              </w:rPr>
              <w:t>se</w:t>
            </w:r>
            <w:r w:rsidRPr="00EF69FD">
              <w:rPr>
                <w:rFonts w:asciiTheme="majorHAnsi" w:eastAsia="Calibri" w:hAnsiTheme="majorHAnsi" w:cs="Calibri"/>
                <w:spacing w:val="1"/>
                <w:position w:val="1"/>
                <w:sz w:val="22"/>
                <w:szCs w:val="22"/>
              </w:rPr>
              <w:t>n</w:t>
            </w: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t</w:t>
            </w:r>
          </w:p>
        </w:tc>
      </w:tr>
      <w:tr w:rsidR="006E6849" w:rsidRPr="00EF69FD" w14:paraId="79AB0610" w14:textId="77777777">
        <w:trPr>
          <w:trHeight w:hRule="exact" w:val="245"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3D334811" w14:textId="77777777" w:rsidR="006E6849" w:rsidRPr="00EF69FD" w:rsidRDefault="00EF69FD">
            <w:pPr>
              <w:spacing w:before="2" w:line="240" w:lineRule="exact"/>
              <w:ind w:left="40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EF69FD">
              <w:rPr>
                <w:rFonts w:asciiTheme="majorHAnsi" w:eastAsia="Calibri" w:hAnsiTheme="majorHAnsi" w:cs="Calibri"/>
                <w:sz w:val="22"/>
                <w:szCs w:val="22"/>
              </w:rPr>
              <w:t>A</w:t>
            </w:r>
            <w:r w:rsidRPr="00EF69FD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dd</w:t>
            </w:r>
            <w:r w:rsidRPr="00EF69FD">
              <w:rPr>
                <w:rFonts w:asciiTheme="majorHAnsi" w:eastAsia="Calibri" w:hAnsiTheme="majorHAnsi" w:cs="Calibri"/>
                <w:sz w:val="22"/>
                <w:szCs w:val="22"/>
              </w:rPr>
              <w:t>r</w:t>
            </w:r>
            <w:r w:rsidRPr="00EF69FD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e</w:t>
            </w:r>
            <w:r w:rsidRPr="00EF69FD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s</w:t>
            </w:r>
            <w:r w:rsidRPr="00EF69FD">
              <w:rPr>
                <w:rFonts w:asciiTheme="majorHAnsi" w:eastAsia="Calibri" w:hAnsiTheme="majorHAnsi" w:cs="Calibri"/>
                <w:sz w:val="22"/>
                <w:szCs w:val="22"/>
              </w:rPr>
              <w:t>s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736077FC" w14:textId="77777777" w:rsidR="006E6849" w:rsidRPr="00EF69FD" w:rsidRDefault="00EF69FD">
            <w:pPr>
              <w:spacing w:line="220" w:lineRule="exact"/>
              <w:ind w:left="585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R</w:t>
            </w:r>
            <w:r w:rsidRPr="00EF69FD">
              <w:rPr>
                <w:rFonts w:asciiTheme="majorHAnsi" w:eastAsia="Calibri" w:hAnsiTheme="majorHAnsi" w:cs="Calibri"/>
                <w:spacing w:val="-1"/>
                <w:position w:val="1"/>
                <w:sz w:val="22"/>
                <w:szCs w:val="22"/>
              </w:rPr>
              <w:t>e</w:t>
            </w:r>
            <w:r w:rsidRPr="00EF69FD">
              <w:rPr>
                <w:rFonts w:asciiTheme="majorHAnsi" w:eastAsia="Calibri" w:hAnsiTheme="majorHAnsi" w:cs="Calibri"/>
                <w:spacing w:val="1"/>
                <w:position w:val="1"/>
                <w:sz w:val="22"/>
                <w:szCs w:val="22"/>
              </w:rPr>
              <w:t>d</w:t>
            </w:r>
            <w:r w:rsidRPr="00EF69FD">
              <w:rPr>
                <w:rFonts w:asciiTheme="majorHAnsi" w:eastAsia="Calibri" w:hAnsiTheme="majorHAnsi" w:cs="Calibri"/>
                <w:spacing w:val="2"/>
                <w:position w:val="1"/>
                <w:sz w:val="22"/>
                <w:szCs w:val="22"/>
              </w:rPr>
              <w:t>e</w:t>
            </w:r>
            <w:r w:rsidRPr="00EF69FD">
              <w:rPr>
                <w:rFonts w:asciiTheme="majorHAnsi" w:eastAsia="Calibri" w:hAnsiTheme="majorHAnsi" w:cs="Calibri"/>
                <w:spacing w:val="-1"/>
                <w:position w:val="1"/>
                <w:sz w:val="22"/>
                <w:szCs w:val="22"/>
              </w:rPr>
              <w:t>s</w:t>
            </w: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ign</w:t>
            </w:r>
          </w:p>
        </w:tc>
        <w:tc>
          <w:tcPr>
            <w:tcW w:w="3262" w:type="dxa"/>
            <w:tcBorders>
              <w:top w:val="nil"/>
              <w:left w:val="nil"/>
              <w:bottom w:val="nil"/>
              <w:right w:val="nil"/>
            </w:tcBorders>
          </w:tcPr>
          <w:p w14:paraId="56E7E725" w14:textId="77777777" w:rsidR="006E6849" w:rsidRPr="00EF69FD" w:rsidRDefault="00EF69FD">
            <w:pPr>
              <w:spacing w:before="3" w:line="240" w:lineRule="exact"/>
              <w:ind w:left="873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EF69FD">
              <w:rPr>
                <w:rFonts w:asciiTheme="majorHAnsi" w:eastAsia="Calibri" w:hAnsiTheme="majorHAnsi" w:cs="Calibri"/>
                <w:sz w:val="22"/>
                <w:szCs w:val="22"/>
              </w:rPr>
              <w:t>I</w:t>
            </w:r>
            <w:r w:rsidRPr="00EF69FD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n</w:t>
            </w:r>
            <w:r w:rsidRPr="00EF69FD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s</w:t>
            </w:r>
            <w:r w:rsidRPr="00EF69FD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u</w:t>
            </w:r>
            <w:r w:rsidRPr="00EF69FD">
              <w:rPr>
                <w:rFonts w:asciiTheme="majorHAnsi" w:eastAsia="Calibri" w:hAnsiTheme="majorHAnsi" w:cs="Calibri"/>
                <w:sz w:val="22"/>
                <w:szCs w:val="22"/>
              </w:rPr>
              <w:t>re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</w:tcPr>
          <w:p w14:paraId="199B662A" w14:textId="77777777" w:rsidR="006E6849" w:rsidRPr="00EF69FD" w:rsidRDefault="00EF69FD">
            <w:pPr>
              <w:spacing w:line="180" w:lineRule="exact"/>
              <w:ind w:left="491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R</w:t>
            </w:r>
            <w:r w:rsidRPr="00EF69FD">
              <w:rPr>
                <w:rFonts w:asciiTheme="majorHAnsi" w:eastAsia="Calibri" w:hAnsiTheme="majorHAnsi" w:cs="Calibri"/>
                <w:spacing w:val="-1"/>
                <w:position w:val="1"/>
                <w:sz w:val="22"/>
                <w:szCs w:val="22"/>
              </w:rPr>
              <w:t>es</w:t>
            </w:r>
            <w:r w:rsidRPr="00EF69FD">
              <w:rPr>
                <w:rFonts w:asciiTheme="majorHAnsi" w:eastAsia="Calibri" w:hAnsiTheme="majorHAnsi" w:cs="Calibri"/>
                <w:spacing w:val="1"/>
                <w:position w:val="1"/>
                <w:sz w:val="22"/>
                <w:szCs w:val="22"/>
              </w:rPr>
              <w:t>o</w:t>
            </w:r>
            <w:r w:rsidRPr="00EF69FD">
              <w:rPr>
                <w:rFonts w:asciiTheme="majorHAnsi" w:eastAsia="Calibri" w:hAnsiTheme="majorHAnsi" w:cs="Calibri"/>
                <w:spacing w:val="2"/>
                <w:position w:val="1"/>
                <w:sz w:val="22"/>
                <w:szCs w:val="22"/>
              </w:rPr>
              <w:t>l</w:t>
            </w:r>
            <w:r w:rsidRPr="00EF69FD">
              <w:rPr>
                <w:rFonts w:asciiTheme="majorHAnsi" w:eastAsia="Calibri" w:hAnsiTheme="majorHAnsi" w:cs="Calibri"/>
                <w:spacing w:val="-1"/>
                <w:position w:val="1"/>
                <w:sz w:val="22"/>
                <w:szCs w:val="22"/>
              </w:rPr>
              <w:t>ve</w:t>
            </w:r>
          </w:p>
        </w:tc>
      </w:tr>
      <w:tr w:rsidR="006E6849" w:rsidRPr="00EF69FD" w14:paraId="5997DC95" w14:textId="77777777">
        <w:trPr>
          <w:trHeight w:hRule="exact" w:val="347"/>
        </w:trPr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</w:tcPr>
          <w:p w14:paraId="3114857B" w14:textId="77777777" w:rsidR="006E6849" w:rsidRPr="00EF69FD" w:rsidRDefault="00EF69FD">
            <w:pPr>
              <w:spacing w:before="2"/>
              <w:ind w:left="40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EF69FD">
              <w:rPr>
                <w:rFonts w:asciiTheme="majorHAnsi" w:eastAsia="Calibri" w:hAnsiTheme="majorHAnsi" w:cs="Calibri"/>
                <w:sz w:val="22"/>
                <w:szCs w:val="22"/>
              </w:rPr>
              <w:t>Br</w:t>
            </w:r>
            <w:r w:rsidRPr="00EF69FD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oad</w:t>
            </w:r>
            <w:r w:rsidRPr="00EF69FD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e</w:t>
            </w:r>
            <w:r w:rsidRPr="00EF69FD">
              <w:rPr>
                <w:rFonts w:asciiTheme="majorHAnsi" w:eastAsia="Calibri" w:hAnsiTheme="majorHAnsi" w:cs="Calibri"/>
                <w:sz w:val="22"/>
                <w:szCs w:val="22"/>
              </w:rPr>
              <w:t>n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7B518849" w14:textId="77777777" w:rsidR="006E6849" w:rsidRPr="00EF69FD" w:rsidRDefault="00EF69FD">
            <w:pPr>
              <w:spacing w:line="220" w:lineRule="exact"/>
              <w:ind w:left="585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R</w:t>
            </w:r>
            <w:r w:rsidRPr="00EF69FD">
              <w:rPr>
                <w:rFonts w:asciiTheme="majorHAnsi" w:eastAsia="Calibri" w:hAnsiTheme="majorHAnsi" w:cs="Calibri"/>
                <w:spacing w:val="-1"/>
                <w:position w:val="1"/>
                <w:sz w:val="22"/>
                <w:szCs w:val="22"/>
              </w:rPr>
              <w:t>em</w:t>
            </w:r>
            <w:r w:rsidRPr="00EF69FD">
              <w:rPr>
                <w:rFonts w:asciiTheme="majorHAnsi" w:eastAsia="Calibri" w:hAnsiTheme="majorHAnsi" w:cs="Calibri"/>
                <w:spacing w:val="1"/>
                <w:position w:val="1"/>
                <w:sz w:val="22"/>
                <w:szCs w:val="22"/>
              </w:rPr>
              <w:t>od</w:t>
            </w:r>
            <w:r w:rsidRPr="00EF69FD">
              <w:rPr>
                <w:rFonts w:asciiTheme="majorHAnsi" w:eastAsia="Calibri" w:hAnsiTheme="majorHAnsi" w:cs="Calibri"/>
                <w:spacing w:val="2"/>
                <w:position w:val="1"/>
                <w:sz w:val="22"/>
                <w:szCs w:val="22"/>
              </w:rPr>
              <w:t>e</w:t>
            </w: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l</w:t>
            </w:r>
          </w:p>
        </w:tc>
        <w:tc>
          <w:tcPr>
            <w:tcW w:w="3262" w:type="dxa"/>
            <w:tcBorders>
              <w:top w:val="nil"/>
              <w:left w:val="nil"/>
              <w:bottom w:val="nil"/>
              <w:right w:val="nil"/>
            </w:tcBorders>
          </w:tcPr>
          <w:p w14:paraId="01E6591A" w14:textId="77777777" w:rsidR="006E6849" w:rsidRPr="00EF69FD" w:rsidRDefault="00EF69FD">
            <w:pPr>
              <w:spacing w:before="3"/>
              <w:ind w:left="873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EF69FD">
              <w:rPr>
                <w:rFonts w:asciiTheme="majorHAnsi" w:eastAsia="Calibri" w:hAnsiTheme="majorHAnsi" w:cs="Calibri"/>
                <w:sz w:val="22"/>
                <w:szCs w:val="22"/>
              </w:rPr>
              <w:t>I</w:t>
            </w:r>
            <w:r w:rsidRPr="00EF69FD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n</w:t>
            </w:r>
            <w:r w:rsidRPr="00EF69FD">
              <w:rPr>
                <w:rFonts w:asciiTheme="majorHAnsi" w:eastAsia="Calibri" w:hAnsiTheme="majorHAnsi" w:cs="Calibri"/>
                <w:spacing w:val="-1"/>
                <w:sz w:val="22"/>
                <w:szCs w:val="22"/>
              </w:rPr>
              <w:t>ve</w:t>
            </w:r>
            <w:r w:rsidRPr="00EF69FD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n</w:t>
            </w:r>
            <w:r w:rsidRPr="00EF69FD">
              <w:rPr>
                <w:rFonts w:asciiTheme="majorHAnsi" w:eastAsia="Calibri" w:hAnsiTheme="majorHAnsi" w:cs="Calibri"/>
                <w:sz w:val="22"/>
                <w:szCs w:val="22"/>
              </w:rPr>
              <w:t>t</w:t>
            </w:r>
            <w:r w:rsidRPr="00EF69FD">
              <w:rPr>
                <w:rFonts w:asciiTheme="majorHAnsi" w:eastAsia="Calibri" w:hAnsiTheme="majorHAnsi" w:cs="Calibri"/>
                <w:spacing w:val="1"/>
                <w:sz w:val="22"/>
                <w:szCs w:val="22"/>
              </w:rPr>
              <w:t>o</w:t>
            </w:r>
            <w:r w:rsidRPr="00EF69FD">
              <w:rPr>
                <w:rFonts w:asciiTheme="majorHAnsi" w:eastAsia="Calibri" w:hAnsiTheme="majorHAnsi" w:cs="Calibri"/>
                <w:sz w:val="22"/>
                <w:szCs w:val="22"/>
              </w:rPr>
              <w:t>ry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</w:tcPr>
          <w:p w14:paraId="7CF4E23B" w14:textId="77777777" w:rsidR="006E6849" w:rsidRPr="00EF69FD" w:rsidRDefault="00EF69FD">
            <w:pPr>
              <w:spacing w:line="180" w:lineRule="exact"/>
              <w:ind w:left="491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S</w:t>
            </w:r>
            <w:r w:rsidRPr="00EF69FD">
              <w:rPr>
                <w:rFonts w:asciiTheme="majorHAnsi" w:eastAsia="Calibri" w:hAnsiTheme="majorHAnsi" w:cs="Calibri"/>
                <w:spacing w:val="1"/>
                <w:position w:val="1"/>
                <w:sz w:val="22"/>
                <w:szCs w:val="22"/>
              </w:rPr>
              <w:t>ha</w:t>
            </w:r>
            <w:r w:rsidRPr="00EF69FD">
              <w:rPr>
                <w:rFonts w:asciiTheme="majorHAnsi" w:eastAsia="Calibri" w:hAnsiTheme="majorHAnsi" w:cs="Calibri"/>
                <w:position w:val="1"/>
                <w:sz w:val="22"/>
                <w:szCs w:val="22"/>
              </w:rPr>
              <w:t>re</w:t>
            </w:r>
          </w:p>
        </w:tc>
      </w:tr>
    </w:tbl>
    <w:p w14:paraId="31F6274E" w14:textId="77777777" w:rsidR="006E6849" w:rsidRPr="00EF69FD" w:rsidRDefault="006E6849">
      <w:pPr>
        <w:rPr>
          <w:rFonts w:asciiTheme="majorHAnsi" w:hAnsiTheme="majorHAnsi"/>
          <w:sz w:val="22"/>
          <w:szCs w:val="22"/>
        </w:rPr>
        <w:sectPr w:rsidR="006E6849" w:rsidRPr="00EF69FD">
          <w:pgSz w:w="12240" w:h="15840"/>
          <w:pgMar w:top="380" w:right="580" w:bottom="280" w:left="560" w:header="720" w:footer="720" w:gutter="0"/>
          <w:cols w:space="720"/>
        </w:sectPr>
      </w:pPr>
    </w:p>
    <w:p w14:paraId="4B4EB9BF" w14:textId="77777777" w:rsidR="006E6849" w:rsidRPr="00EF69FD" w:rsidRDefault="006E6849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638A922" w14:textId="77777777" w:rsidR="006E6849" w:rsidRPr="00EF69FD" w:rsidRDefault="006E6849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6BD4189" w14:textId="77777777" w:rsidR="006E6849" w:rsidRPr="00EF69FD" w:rsidRDefault="006E6849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58809DA" w14:textId="77777777" w:rsidR="006E6849" w:rsidRPr="00EF69FD" w:rsidRDefault="006E6849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EEEA4F2" w14:textId="77777777" w:rsidR="006E6849" w:rsidRPr="00EF69FD" w:rsidRDefault="006E6849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43AACF5" w14:textId="77777777" w:rsidR="006E6849" w:rsidRPr="00EF69FD" w:rsidRDefault="006E6849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A0A1310" w14:textId="77777777" w:rsidR="006E6849" w:rsidRPr="00EF69FD" w:rsidRDefault="006E6849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F8A2167" w14:textId="77777777" w:rsidR="006E6849" w:rsidRPr="00EF69FD" w:rsidRDefault="006E6849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1306F64" w14:textId="77777777" w:rsidR="006E6849" w:rsidRPr="00EF69FD" w:rsidRDefault="006E6849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A2E3CA5" w14:textId="77777777" w:rsidR="006E6849" w:rsidRPr="00EF69FD" w:rsidRDefault="006E6849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AD986BF" w14:textId="77777777" w:rsidR="006E6849" w:rsidRPr="00EF69FD" w:rsidRDefault="006E6849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6130A14" w14:textId="77777777" w:rsidR="006E6849" w:rsidRPr="00EF69FD" w:rsidRDefault="006E6849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376800D" w14:textId="77777777" w:rsidR="006E6849" w:rsidRPr="00EF69FD" w:rsidRDefault="006E6849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41B43F1" w14:textId="77777777" w:rsidR="006E6849" w:rsidRPr="00EF69FD" w:rsidRDefault="006E6849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50A70DC" w14:textId="77777777" w:rsidR="006E6849" w:rsidRPr="00EF69FD" w:rsidRDefault="006E6849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C986882" w14:textId="77777777" w:rsidR="006E6849" w:rsidRPr="00EF69FD" w:rsidRDefault="006E6849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DEE3317" w14:textId="77777777" w:rsidR="006E6849" w:rsidRPr="00EF69FD" w:rsidRDefault="006E6849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62B00E7" w14:textId="77777777" w:rsidR="006E6849" w:rsidRPr="00EF69FD" w:rsidRDefault="006E6849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ACE6806" w14:textId="77777777" w:rsidR="006E6849" w:rsidRPr="00EF69FD" w:rsidRDefault="006E6849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B797A4E" w14:textId="77777777" w:rsidR="006E6849" w:rsidRPr="00EF69FD" w:rsidRDefault="006E6849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E55F129" w14:textId="77777777" w:rsidR="006E6849" w:rsidRPr="00EF69FD" w:rsidRDefault="006E6849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21157D0" w14:textId="77777777" w:rsidR="006E6849" w:rsidRPr="00EF69FD" w:rsidRDefault="006E6849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E627698" w14:textId="77777777" w:rsidR="006E6849" w:rsidRPr="00EF69FD" w:rsidRDefault="006E6849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26C6940" w14:textId="77777777" w:rsidR="006E6849" w:rsidRPr="00EF69FD" w:rsidRDefault="006E6849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40EB9C1" w14:textId="77777777" w:rsidR="006E6849" w:rsidRPr="00EF69FD" w:rsidRDefault="006E6849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3F90477" w14:textId="77777777" w:rsidR="006E6849" w:rsidRPr="00EF69FD" w:rsidRDefault="006E6849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32D440A" w14:textId="77777777" w:rsidR="006E6849" w:rsidRPr="00EF69FD" w:rsidRDefault="006E6849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A980261" w14:textId="77777777" w:rsidR="006E6849" w:rsidRPr="00EF69FD" w:rsidRDefault="006E6849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4A03FC4" w14:textId="77777777" w:rsidR="006E6849" w:rsidRPr="00EF69FD" w:rsidRDefault="006E6849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2BB3E0F" w14:textId="77777777" w:rsidR="006E6849" w:rsidRPr="00EF69FD" w:rsidRDefault="006E6849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448A8F5" w14:textId="77777777" w:rsidR="006E6849" w:rsidRPr="00EF69FD" w:rsidRDefault="006E6849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2867ADF" w14:textId="77777777" w:rsidR="006E6849" w:rsidRPr="00EF69FD" w:rsidRDefault="006E6849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C249BDF" w14:textId="77777777" w:rsidR="006E6849" w:rsidRPr="00EF69FD" w:rsidRDefault="006E6849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37C9233" w14:textId="77777777" w:rsidR="006E6849" w:rsidRPr="00EF69FD" w:rsidRDefault="006E6849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D01A6B6" w14:textId="77777777" w:rsidR="006E6849" w:rsidRPr="00EF69FD" w:rsidRDefault="006E6849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3657B73" w14:textId="77777777" w:rsidR="006E6849" w:rsidRPr="00EF69FD" w:rsidRDefault="006E6849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73D8A65" w14:textId="77777777" w:rsidR="006E6849" w:rsidRPr="00EF69FD" w:rsidRDefault="006E6849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EF3378F" w14:textId="77777777" w:rsidR="006E6849" w:rsidRPr="00EF69FD" w:rsidRDefault="006E6849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3A72DE3" w14:textId="77777777" w:rsidR="006E6849" w:rsidRPr="00EF69FD" w:rsidRDefault="006E6849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F981524" w14:textId="77777777" w:rsidR="006E6849" w:rsidRPr="00EF69FD" w:rsidRDefault="006E6849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86FB7FB" w14:textId="77777777" w:rsidR="006E6849" w:rsidRPr="00EF69FD" w:rsidRDefault="006E6849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0F1F0F9" w14:textId="77777777" w:rsidR="006E6849" w:rsidRPr="00EF69FD" w:rsidRDefault="006E6849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CB663A9" w14:textId="77777777" w:rsidR="006E6849" w:rsidRPr="00EF69FD" w:rsidRDefault="006E6849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C1A371E" w14:textId="77777777" w:rsidR="006E6849" w:rsidRPr="00EF69FD" w:rsidRDefault="006E6849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4C142F5" w14:textId="77777777" w:rsidR="006E6849" w:rsidRPr="00EF69FD" w:rsidRDefault="006E6849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532684E" w14:textId="77777777" w:rsidR="006E6849" w:rsidRPr="00EF69FD" w:rsidRDefault="006E6849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9D82DC2" w14:textId="77777777" w:rsidR="006E6849" w:rsidRPr="00EF69FD" w:rsidRDefault="006E6849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56058DE" w14:textId="77777777" w:rsidR="006E6849" w:rsidRPr="00EF69FD" w:rsidRDefault="006E6849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C3E4459" w14:textId="77777777" w:rsidR="006E6849" w:rsidRPr="00EF69FD" w:rsidRDefault="006E6849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BD0BC02" w14:textId="77777777" w:rsidR="006E6849" w:rsidRPr="00EF69FD" w:rsidRDefault="006E6849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1C982FA" w14:textId="77777777" w:rsidR="006E6849" w:rsidRPr="00EF69FD" w:rsidRDefault="006E6849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AB27A06" w14:textId="77777777" w:rsidR="006E6849" w:rsidRPr="00EF69FD" w:rsidRDefault="006E6849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C0023C7" w14:textId="77777777" w:rsidR="006E6849" w:rsidRPr="00EF69FD" w:rsidRDefault="006E6849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C695CD6" w14:textId="77777777" w:rsidR="006E6849" w:rsidRPr="00EF69FD" w:rsidRDefault="006E6849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11B6BE4" w14:textId="77777777" w:rsidR="006E6849" w:rsidRPr="00EF69FD" w:rsidRDefault="006E6849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406BDE8" w14:textId="77777777" w:rsidR="006E6849" w:rsidRPr="00EF69FD" w:rsidRDefault="006E6849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1B029FA" w14:textId="77777777" w:rsidR="006E6849" w:rsidRPr="00EF69FD" w:rsidRDefault="006E6849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E47143D" w14:textId="77777777" w:rsidR="006E6849" w:rsidRPr="00EF69FD" w:rsidRDefault="006E6849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7E05FBF" w14:textId="77777777" w:rsidR="006E6849" w:rsidRPr="00EF69FD" w:rsidRDefault="006E6849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5C60F56" w14:textId="77777777" w:rsidR="006E6849" w:rsidRPr="00EF69FD" w:rsidRDefault="006E6849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A470DC4" w14:textId="77777777" w:rsidR="006E6849" w:rsidRPr="00EF69FD" w:rsidRDefault="006E6849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2E7E288" w14:textId="77777777" w:rsidR="006E6849" w:rsidRPr="00EF69FD" w:rsidRDefault="006E6849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4EA5C71" w14:textId="77777777" w:rsidR="006E6849" w:rsidRPr="00EF69FD" w:rsidRDefault="006E6849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DE91725" w14:textId="77777777" w:rsidR="006E6849" w:rsidRPr="00EF69FD" w:rsidRDefault="006E6849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229B3D9" w14:textId="77777777" w:rsidR="006E6849" w:rsidRPr="00EF69FD" w:rsidRDefault="006E6849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4E5314D" w14:textId="77777777" w:rsidR="006E6849" w:rsidRPr="00EF69FD" w:rsidRDefault="006E6849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7A1038F" w14:textId="77777777" w:rsidR="006E6849" w:rsidRPr="00EF69FD" w:rsidRDefault="006E6849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712525A" w14:textId="77777777" w:rsidR="006E6849" w:rsidRPr="00EF69FD" w:rsidRDefault="006E6849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4EE1286" w14:textId="77777777" w:rsidR="006E6849" w:rsidRPr="00EF69FD" w:rsidRDefault="006E6849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C4971A0" w14:textId="77777777" w:rsidR="006E6849" w:rsidRPr="00EF69FD" w:rsidRDefault="006E6849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898E3E3" w14:textId="77777777" w:rsidR="006E6849" w:rsidRPr="00EF69FD" w:rsidRDefault="006E6849">
      <w:pPr>
        <w:spacing w:before="3" w:line="200" w:lineRule="exact"/>
        <w:rPr>
          <w:rFonts w:asciiTheme="majorHAnsi" w:hAnsiTheme="majorHAnsi"/>
          <w:sz w:val="22"/>
          <w:szCs w:val="22"/>
        </w:rPr>
      </w:pPr>
    </w:p>
    <w:p w14:paraId="5C6B505B" w14:textId="77777777" w:rsidR="006E6849" w:rsidRPr="00EF69FD" w:rsidRDefault="00EF69FD">
      <w:pPr>
        <w:spacing w:before="33"/>
        <w:ind w:right="159"/>
        <w:jc w:val="right"/>
        <w:rPr>
          <w:rFonts w:asciiTheme="majorHAnsi" w:eastAsia="Tahoma" w:hAnsiTheme="majorHAnsi" w:cs="Tahoma"/>
          <w:sz w:val="22"/>
          <w:szCs w:val="22"/>
        </w:rPr>
        <w:sectPr w:rsidR="006E6849" w:rsidRPr="00EF69FD">
          <w:pgSz w:w="12240" w:h="15840"/>
          <w:pgMar w:top="640" w:right="560" w:bottom="280" w:left="560" w:header="720" w:footer="720" w:gutter="0"/>
          <w:cols w:space="720"/>
        </w:sectPr>
      </w:pPr>
      <w:r w:rsidRPr="00EF69FD">
        <w:rPr>
          <w:rFonts w:asciiTheme="majorHAnsi" w:hAnsiTheme="majorHAnsi"/>
          <w:sz w:val="22"/>
          <w:szCs w:val="22"/>
        </w:rPr>
        <w:pict w14:anchorId="2751770D"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left:0;text-align:left;margin-left:34pt;margin-top:-704.95pt;width:544.05pt;height:711pt;z-index:-1604;mso-position-horizont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2529"/>
                    <w:gridCol w:w="2694"/>
                    <w:gridCol w:w="2791"/>
                    <w:gridCol w:w="1951"/>
                    <w:gridCol w:w="916"/>
                  </w:tblGrid>
                  <w:tr w:rsidR="006E6849" w14:paraId="119EB68B" w14:textId="77777777">
                    <w:trPr>
                      <w:trHeight w:hRule="exact" w:val="812"/>
                    </w:trPr>
                    <w:tc>
                      <w:tcPr>
                        <w:tcW w:w="252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9862E4A" w14:textId="77777777" w:rsidR="006E6849" w:rsidRDefault="00EF69FD">
                        <w:pPr>
                          <w:spacing w:before="55"/>
                          <w:ind w:left="40" w:right="1495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u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gg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</w:rPr>
                          <w:t xml:space="preserve">t 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</w:rPr>
                          <w:t xml:space="preserve">t 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U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nd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and</w:t>
                        </w:r>
                      </w:p>
                    </w:tc>
                    <w:tc>
                      <w:tcPr>
                        <w:tcW w:w="269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BAAA958" w14:textId="77777777" w:rsidR="006E6849" w:rsidRDefault="00EF69FD">
                        <w:pPr>
                          <w:spacing w:before="55"/>
                          <w:ind w:left="391" w:right="1428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x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</w:rPr>
                          <w:t xml:space="preserve">re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x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e F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u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te</w:t>
                        </w:r>
                      </w:p>
                    </w:tc>
                    <w:tc>
                      <w:tcPr>
                        <w:tcW w:w="279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D2F745B" w14:textId="77777777" w:rsidR="006E6849" w:rsidRDefault="00EF69FD">
                        <w:pPr>
                          <w:spacing w:before="55"/>
                          <w:ind w:left="577" w:right="1272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oo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na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te D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spacing w:val="3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e D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ef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3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e</w:t>
                        </w:r>
                      </w:p>
                    </w:tc>
                    <w:tc>
                      <w:tcPr>
                        <w:tcW w:w="195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08F8360" w14:textId="77777777" w:rsidR="006E6849" w:rsidRDefault="00EF69FD">
                        <w:pPr>
                          <w:spacing w:before="56"/>
                          <w:ind w:left="665" w:right="752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St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 xml:space="preserve">udy 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 xml:space="preserve">ake 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av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l</w:t>
                        </w:r>
                      </w:p>
                    </w:tc>
                    <w:tc>
                      <w:tcPr>
                        <w:tcW w:w="916" w:type="dxa"/>
                        <w:vMerge w:val="restart"/>
                        <w:tcBorders>
                          <w:top w:val="nil"/>
                          <w:left w:val="nil"/>
                          <w:right w:val="nil"/>
                        </w:tcBorders>
                      </w:tcPr>
                      <w:p w14:paraId="4CAFDC2E" w14:textId="77777777" w:rsidR="006E6849" w:rsidRDefault="006E6849"/>
                    </w:tc>
                  </w:tr>
                  <w:tr w:rsidR="006E6849" w14:paraId="2CB37608" w14:textId="77777777">
                    <w:trPr>
                      <w:trHeight w:hRule="exact" w:val="4907"/>
                    </w:trPr>
                    <w:tc>
                      <w:tcPr>
                        <w:tcW w:w="252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0CDA035" w14:textId="77777777" w:rsidR="006E6849" w:rsidRDefault="00EF69FD">
                        <w:pPr>
                          <w:spacing w:line="240" w:lineRule="exact"/>
                          <w:ind w:left="40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position w:val="1"/>
                            <w:sz w:val="22"/>
                            <w:szCs w:val="22"/>
                            <w:u w:val="single" w:color="000000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position w:val="1"/>
                            <w:sz w:val="22"/>
                            <w:szCs w:val="22"/>
                            <w:u w:val="single" w:color="000000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2"/>
                            <w:position w:val="1"/>
                            <w:sz w:val="22"/>
                            <w:szCs w:val="22"/>
                            <w:u w:val="single" w:color="000000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position w:val="1"/>
                            <w:sz w:val="22"/>
                            <w:szCs w:val="22"/>
                            <w:u w:val="single" w:color="000000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2"/>
                            <w:position w:val="1"/>
                            <w:sz w:val="22"/>
                            <w:szCs w:val="22"/>
                            <w:u w:val="single" w:color="000000"/>
                          </w:rPr>
                          <w:t>H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position w:val="1"/>
                            <w:sz w:val="22"/>
                            <w:szCs w:val="22"/>
                            <w:u w:val="single" w:color="000000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1"/>
                            <w:position w:val="1"/>
                            <w:sz w:val="22"/>
                            <w:szCs w:val="22"/>
                            <w:u w:val="single" w:color="000000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position w:val="1"/>
                            <w:sz w:val="22"/>
                            <w:szCs w:val="22"/>
                            <w:u w:val="single" w:color="000000"/>
                          </w:rPr>
                          <w:t>G</w:t>
                        </w:r>
                      </w:p>
                      <w:p w14:paraId="3B87BD16" w14:textId="77777777" w:rsidR="006E6849" w:rsidRDefault="00EF69FD">
                        <w:pPr>
                          <w:ind w:left="40" w:right="1765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v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e Aid A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me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d 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pp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oi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 xml:space="preserve">nt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t A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w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rd Br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oad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</w:rPr>
                          <w:t xml:space="preserve">n 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rr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</w:rPr>
                          <w:t xml:space="preserve">ct 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oun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se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l</w:t>
                        </w:r>
                      </w:p>
                      <w:p w14:paraId="616DD8CC" w14:textId="77777777" w:rsidR="006E6849" w:rsidRDefault="00EF69FD">
                        <w:pPr>
                          <w:ind w:left="40" w:right="1384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em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spacing w:val="3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tr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te Di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</w:rPr>
                          <w:t xml:space="preserve">y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En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ou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</w:rPr>
                          <w:t xml:space="preserve">ge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Enh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</w:rPr>
                          <w:t xml:space="preserve">ce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li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t</w:t>
                        </w:r>
                      </w:p>
                      <w:p w14:paraId="4E22E1DA" w14:textId="77777777" w:rsidR="006E6849" w:rsidRDefault="00EF69FD">
                        <w:pPr>
                          <w:ind w:left="40" w:right="1756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En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u</w:t>
                        </w:r>
                        <w:r>
                          <w:rPr>
                            <w:rFonts w:ascii="Calibri" w:eastAsia="Calibri" w:hAnsi="Calibri" w:cs="Calibri"/>
                          </w:rPr>
                          <w:t xml:space="preserve">re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v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ua</w:t>
                        </w:r>
                        <w:r>
                          <w:rPr>
                            <w:rFonts w:ascii="Calibri" w:eastAsia="Calibri" w:hAnsi="Calibri" w:cs="Calibri"/>
                          </w:rPr>
                          <w:t xml:space="preserve">te 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G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ad</w:t>
                        </w:r>
                        <w:r>
                          <w:rPr>
                            <w:rFonts w:ascii="Calibri" w:eastAsia="Calibri" w:hAnsi="Calibri" w:cs="Calibri"/>
                          </w:rPr>
                          <w:t xml:space="preserve">e 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G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u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de H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lp</w:t>
                        </w:r>
                      </w:p>
                    </w:tc>
                    <w:tc>
                      <w:tcPr>
                        <w:tcW w:w="269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B3F3692" w14:textId="77777777" w:rsidR="006E6849" w:rsidRDefault="00EF69FD">
                        <w:pPr>
                          <w:spacing w:line="220" w:lineRule="exact"/>
                          <w:ind w:left="391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F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</w:rPr>
                          <w:t>h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position w:val="1"/>
                          </w:rPr>
                          <w:t>er</w:t>
                        </w:r>
                      </w:p>
                      <w:p w14:paraId="331D58BB" w14:textId="77777777" w:rsidR="006E6849" w:rsidRDefault="00EF69FD">
                        <w:pPr>
                          <w:spacing w:line="240" w:lineRule="exact"/>
                          <w:ind w:left="391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ti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fy</w:t>
                        </w:r>
                      </w:p>
                      <w:p w14:paraId="07E1C1AC" w14:textId="77777777" w:rsidR="006E6849" w:rsidRDefault="00EF69FD">
                        <w:pPr>
                          <w:ind w:left="391" w:right="1376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ct I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ves</w:t>
                        </w:r>
                        <w:r>
                          <w:rPr>
                            <w:rFonts w:ascii="Calibri" w:eastAsia="Calibri" w:hAnsi="Calibri" w:cs="Calibri"/>
                            <w:spacing w:val="3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ig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te L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</w:rPr>
                          <w:t xml:space="preserve">te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Na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 xml:space="preserve">me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b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in O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b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se</w:t>
                        </w:r>
                        <w:r>
                          <w:rPr>
                            <w:rFonts w:ascii="Calibri" w:eastAsia="Calibri" w:hAnsi="Calibri" w:cs="Calibri"/>
                            <w:spacing w:val="3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 xml:space="preserve">ve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Pi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np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oi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 xml:space="preserve">nt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Pr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pa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re Pri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riti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z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e R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v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r R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rch S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ci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 xml:space="preserve">fy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u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ve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y</w:t>
                        </w:r>
                      </w:p>
                      <w:p w14:paraId="7ACF9EC0" w14:textId="77777777" w:rsidR="006E6849" w:rsidRDefault="00EF69FD">
                        <w:pPr>
                          <w:spacing w:line="240" w:lineRule="exact"/>
                          <w:ind w:left="391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t</w:t>
                        </w:r>
                      </w:p>
                      <w:p w14:paraId="0A0A1F98" w14:textId="77777777" w:rsidR="006E6849" w:rsidRDefault="00EF69FD">
                        <w:pPr>
                          <w:ind w:left="391" w:right="1791"/>
                          <w:jc w:val="both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</w:rPr>
                          <w:t xml:space="preserve">ce 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ck V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ri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fy</w:t>
                        </w:r>
                      </w:p>
                      <w:p w14:paraId="416AB6CD" w14:textId="77777777" w:rsidR="006E6849" w:rsidRDefault="00EF69FD">
                        <w:pPr>
                          <w:spacing w:line="260" w:lineRule="exact"/>
                          <w:ind w:left="391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sz w:val="22"/>
                            <w:szCs w:val="22"/>
                            <w:u w:val="single" w:color="000000"/>
                          </w:rPr>
                          <w:t>PU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sz w:val="22"/>
                            <w:szCs w:val="22"/>
                            <w:u w:val="single" w:color="000000"/>
                          </w:rPr>
                          <w:t>B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2"/>
                            <w:sz w:val="22"/>
                            <w:szCs w:val="22"/>
                            <w:u w:val="single" w:color="000000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sz w:val="22"/>
                            <w:szCs w:val="22"/>
                            <w:u w:val="single" w:color="000000"/>
                          </w:rPr>
                          <w:t>IC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2"/>
                            <w:sz w:val="22"/>
                            <w:szCs w:val="22"/>
                            <w:u w:val="single" w:color="000000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sz w:val="22"/>
                            <w:szCs w:val="22"/>
                            <w:u w:val="single" w:color="000000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z w:val="22"/>
                            <w:szCs w:val="22"/>
                            <w:u w:val="single" w:color="000000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2"/>
                            <w:sz w:val="22"/>
                            <w:szCs w:val="22"/>
                            <w:u w:val="single" w:color="000000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sz w:val="22"/>
                            <w:szCs w:val="22"/>
                            <w:u w:val="single" w:color="000000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1"/>
                            <w:sz w:val="22"/>
                            <w:szCs w:val="22"/>
                            <w:u w:val="single" w:color="000000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sz w:val="22"/>
                            <w:szCs w:val="22"/>
                            <w:u w:val="single" w:color="000000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3"/>
                            <w:sz w:val="22"/>
                            <w:szCs w:val="22"/>
                            <w:u w:val="single" w:color="000000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sz w:val="22"/>
                            <w:szCs w:val="22"/>
                            <w:u w:val="single" w:color="000000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z w:val="22"/>
                            <w:szCs w:val="22"/>
                            <w:u w:val="single" w:color="000000"/>
                          </w:rPr>
                          <w:t>S</w:t>
                        </w:r>
                      </w:p>
                    </w:tc>
                    <w:tc>
                      <w:tcPr>
                        <w:tcW w:w="279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5F3B33C" w14:textId="77777777" w:rsidR="006E6849" w:rsidRDefault="00EF69FD">
                        <w:pPr>
                          <w:spacing w:line="220" w:lineRule="exact"/>
                          <w:ind w:left="577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Dr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position w:val="1"/>
                          </w:rPr>
                          <w:t>ft</w:t>
                        </w:r>
                      </w:p>
                      <w:p w14:paraId="612FD9B0" w14:textId="77777777" w:rsidR="006E6849" w:rsidRDefault="00EF69FD">
                        <w:pPr>
                          <w:spacing w:line="240" w:lineRule="exact"/>
                          <w:ind w:left="577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Ed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it</w:t>
                        </w:r>
                      </w:p>
                      <w:p w14:paraId="03BF2D6D" w14:textId="77777777" w:rsidR="006E6849" w:rsidRDefault="00EF69FD">
                        <w:pPr>
                          <w:spacing w:before="1"/>
                          <w:ind w:left="577" w:right="1440"/>
                          <w:jc w:val="both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ab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li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h F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cilit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te File</w:t>
                        </w:r>
                      </w:p>
                      <w:p w14:paraId="583E6512" w14:textId="77777777" w:rsidR="006E6849" w:rsidRDefault="00EF69FD">
                        <w:pPr>
                          <w:ind w:left="577" w:right="1210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G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ou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spacing w:val="-4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ss</w:t>
                        </w:r>
                        <w:r>
                          <w:rPr>
                            <w:rFonts w:ascii="Calibri" w:eastAsia="Calibri" w:hAnsi="Calibri" w:cs="Calibri"/>
                            <w:spacing w:val="3"/>
                          </w:rPr>
                          <w:t>u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e M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 xml:space="preserve">fy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Orc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h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es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tr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3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e Org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an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z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e O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ve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hau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l Pl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ce Pr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pa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re</w:t>
                        </w:r>
                      </w:p>
                      <w:p w14:paraId="6CB83F66" w14:textId="77777777" w:rsidR="006E6849" w:rsidRDefault="00EF69FD">
                        <w:pPr>
                          <w:spacing w:line="240" w:lineRule="exact"/>
                          <w:ind w:left="577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Pr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gr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  <w:spacing w:val="-7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qua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li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f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y</w:t>
                        </w:r>
                      </w:p>
                      <w:p w14:paraId="7365206A" w14:textId="77777777" w:rsidR="006E6849" w:rsidRDefault="00EF69FD">
                        <w:pPr>
                          <w:ind w:left="577" w:right="1277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rg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an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z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e R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ew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ri</w:t>
                        </w:r>
                        <w:r>
                          <w:rPr>
                            <w:rFonts w:ascii="Calibri" w:eastAsia="Calibri" w:hAnsi="Calibri" w:cs="Calibri"/>
                            <w:spacing w:val="3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e Sc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h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du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le S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et</w:t>
                        </w:r>
                      </w:p>
                      <w:p w14:paraId="09998629" w14:textId="77777777" w:rsidR="006E6849" w:rsidRDefault="00EF69FD">
                        <w:pPr>
                          <w:spacing w:line="260" w:lineRule="exact"/>
                          <w:ind w:left="577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spacing w:val="-1"/>
                            <w:sz w:val="22"/>
                            <w:szCs w:val="22"/>
                            <w:u w:val="single" w:color="000000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sz w:val="22"/>
                            <w:szCs w:val="22"/>
                            <w:u w:val="single" w:color="000000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1"/>
                            <w:sz w:val="22"/>
                            <w:szCs w:val="22"/>
                            <w:u w:val="single" w:color="000000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sz w:val="22"/>
                            <w:szCs w:val="22"/>
                            <w:u w:val="single" w:color="000000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z w:val="22"/>
                            <w:szCs w:val="22"/>
                            <w:u w:val="single" w:color="000000"/>
                          </w:rPr>
                          <w:t>EL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2"/>
                            <w:sz w:val="22"/>
                            <w:szCs w:val="22"/>
                            <w:u w:val="single" w:color="000000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sz w:val="22"/>
                            <w:szCs w:val="22"/>
                            <w:u w:val="single" w:color="000000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1"/>
                            <w:sz w:val="22"/>
                            <w:szCs w:val="22"/>
                            <w:u w:val="single" w:color="000000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z w:val="22"/>
                            <w:szCs w:val="22"/>
                            <w:u w:val="single" w:color="000000"/>
                          </w:rPr>
                          <w:t>EOUS</w:t>
                        </w:r>
                      </w:p>
                      <w:p w14:paraId="61BC8BEA" w14:textId="77777777" w:rsidR="006E6849" w:rsidRDefault="00EF69FD">
                        <w:pPr>
                          <w:spacing w:before="3"/>
                          <w:ind w:left="577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Act</w:t>
                        </w:r>
                      </w:p>
                      <w:p w14:paraId="1950729E" w14:textId="77777777" w:rsidR="006E6849" w:rsidRDefault="00EF69FD">
                        <w:pPr>
                          <w:ind w:left="577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pp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ly</w:t>
                        </w:r>
                      </w:p>
                    </w:tc>
                    <w:tc>
                      <w:tcPr>
                        <w:tcW w:w="195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E49CC60" w14:textId="77777777" w:rsidR="006E6849" w:rsidRDefault="00EF69FD">
                        <w:pPr>
                          <w:spacing w:line="220" w:lineRule="exact"/>
                          <w:ind w:left="629" w:right="943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pacing w:val="-1"/>
                            <w:w w:val="99"/>
                            <w:position w:val="1"/>
                          </w:rPr>
                          <w:t>U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99"/>
                            <w:position w:val="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w w:val="99"/>
                            <w:position w:val="1"/>
                          </w:rPr>
                          <w:t>e</w:t>
                        </w:r>
                      </w:p>
                      <w:p w14:paraId="30324276" w14:textId="77777777" w:rsidR="006E6849" w:rsidRDefault="00EF69FD">
                        <w:pPr>
                          <w:spacing w:line="240" w:lineRule="exact"/>
                          <w:ind w:left="629" w:right="921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w w:val="99"/>
                          </w:rPr>
                          <w:t>Win</w:t>
                        </w:r>
                      </w:p>
                    </w:tc>
                    <w:tc>
                      <w:tcPr>
                        <w:tcW w:w="916" w:type="dxa"/>
                        <w:vMerge/>
                        <w:tcBorders>
                          <w:left w:val="nil"/>
                          <w:bottom w:val="nil"/>
                          <w:right w:val="nil"/>
                        </w:tcBorders>
                      </w:tcPr>
                      <w:p w14:paraId="132C7C91" w14:textId="77777777" w:rsidR="006E6849" w:rsidRDefault="006E6849"/>
                    </w:tc>
                  </w:tr>
                  <w:tr w:rsidR="006E6849" w14:paraId="7BFFFDF6" w14:textId="77777777">
                    <w:trPr>
                      <w:trHeight w:hRule="exact" w:val="244"/>
                    </w:trPr>
                    <w:tc>
                      <w:tcPr>
                        <w:tcW w:w="252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BC3E2F3" w14:textId="77777777" w:rsidR="006E6849" w:rsidRDefault="00EF69FD">
                        <w:pPr>
                          <w:spacing w:line="220" w:lineRule="exact"/>
                          <w:ind w:left="40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position w:val="1"/>
                          </w:rPr>
                          <w:t>f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</w:rPr>
                          <w:t>u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position w:val="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ce</w:t>
                        </w:r>
                      </w:p>
                    </w:tc>
                    <w:tc>
                      <w:tcPr>
                        <w:tcW w:w="269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4E68083" w14:textId="77777777" w:rsidR="006E6849" w:rsidRDefault="00EF69FD">
                        <w:pPr>
                          <w:spacing w:line="220" w:lineRule="exact"/>
                          <w:ind w:left="391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position w:val="1"/>
                          </w:rPr>
                          <w:t>ve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rt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position w:val="1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position w:val="1"/>
                          </w:rPr>
                          <w:t>se</w:t>
                        </w:r>
                      </w:p>
                    </w:tc>
                    <w:tc>
                      <w:tcPr>
                        <w:tcW w:w="279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9DCDB5C" w14:textId="77777777" w:rsidR="006E6849" w:rsidRDefault="00EF69FD">
                        <w:pPr>
                          <w:spacing w:line="220" w:lineRule="exact"/>
                          <w:ind w:left="577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tici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</w:rPr>
                          <w:t>pa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te</w:t>
                        </w:r>
                      </w:p>
                    </w:tc>
                    <w:tc>
                      <w:tcPr>
                        <w:tcW w:w="195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8D833FB" w14:textId="77777777" w:rsidR="006E6849" w:rsidRDefault="006E6849"/>
                    </w:tc>
                    <w:tc>
                      <w:tcPr>
                        <w:tcW w:w="91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94F2309" w14:textId="77777777" w:rsidR="006E6849" w:rsidRDefault="006E6849"/>
                    </w:tc>
                  </w:tr>
                  <w:tr w:rsidR="006E6849" w14:paraId="723C390F" w14:textId="77777777">
                    <w:trPr>
                      <w:trHeight w:hRule="exact" w:val="245"/>
                    </w:trPr>
                    <w:tc>
                      <w:tcPr>
                        <w:tcW w:w="252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6BEC393" w14:textId="77777777" w:rsidR="006E6849" w:rsidRDefault="00EF69FD">
                        <w:pPr>
                          <w:spacing w:line="220" w:lineRule="exact"/>
                          <w:ind w:left="40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position w:val="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tr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</w:rPr>
                          <w:t>u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ct</w:t>
                        </w:r>
                      </w:p>
                    </w:tc>
                    <w:tc>
                      <w:tcPr>
                        <w:tcW w:w="269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F61A5F5" w14:textId="77777777" w:rsidR="006E6849" w:rsidRDefault="00EF69FD">
                        <w:pPr>
                          <w:spacing w:line="220" w:lineRule="exact"/>
                          <w:ind w:left="391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position w:val="1"/>
                          </w:rPr>
                          <w:t>v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te</w:t>
                        </w:r>
                      </w:p>
                    </w:tc>
                    <w:tc>
                      <w:tcPr>
                        <w:tcW w:w="279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02893C0" w14:textId="77777777" w:rsidR="006E6849" w:rsidRDefault="00EF69FD">
                        <w:pPr>
                          <w:spacing w:line="220" w:lineRule="exact"/>
                          <w:ind w:left="577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pacing w:val="-1"/>
                            <w:position w:val="1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</w:rPr>
                          <w:t>han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ge</w:t>
                        </w:r>
                      </w:p>
                    </w:tc>
                    <w:tc>
                      <w:tcPr>
                        <w:tcW w:w="195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FB90E63" w14:textId="77777777" w:rsidR="006E6849" w:rsidRDefault="006E6849"/>
                    </w:tc>
                    <w:tc>
                      <w:tcPr>
                        <w:tcW w:w="91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9699314" w14:textId="77777777" w:rsidR="006E6849" w:rsidRDefault="006E6849"/>
                    </w:tc>
                  </w:tr>
                  <w:tr w:rsidR="006E6849" w14:paraId="6833AC5C" w14:textId="77777777">
                    <w:trPr>
                      <w:trHeight w:hRule="exact" w:val="244"/>
                    </w:trPr>
                    <w:tc>
                      <w:tcPr>
                        <w:tcW w:w="252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B65E9A4" w14:textId="77777777" w:rsidR="006E6849" w:rsidRDefault="00EF69FD">
                        <w:pPr>
                          <w:spacing w:line="220" w:lineRule="exact"/>
                          <w:ind w:left="40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tr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</w:rPr>
                          <w:t>odu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ce</w:t>
                        </w:r>
                      </w:p>
                    </w:tc>
                    <w:tc>
                      <w:tcPr>
                        <w:tcW w:w="269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FC0EF59" w14:textId="77777777" w:rsidR="006E6849" w:rsidRDefault="00EF69FD">
                        <w:pPr>
                          <w:spacing w:line="220" w:lineRule="exact"/>
                          <w:ind w:left="391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Att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position w:val="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d</w:t>
                        </w:r>
                      </w:p>
                    </w:tc>
                    <w:tc>
                      <w:tcPr>
                        <w:tcW w:w="279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7AB2112" w14:textId="77777777" w:rsidR="006E6849" w:rsidRDefault="00EF69FD">
                        <w:pPr>
                          <w:spacing w:line="220" w:lineRule="exact"/>
                          <w:ind w:left="577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pacing w:val="-1"/>
                            <w:position w:val="1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</w:rPr>
                          <w:t>h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position w:val="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ck</w:t>
                        </w:r>
                      </w:p>
                    </w:tc>
                    <w:tc>
                      <w:tcPr>
                        <w:tcW w:w="195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B206D0E" w14:textId="77777777" w:rsidR="006E6849" w:rsidRDefault="006E6849"/>
                    </w:tc>
                    <w:tc>
                      <w:tcPr>
                        <w:tcW w:w="91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60490CC" w14:textId="77777777" w:rsidR="006E6849" w:rsidRDefault="006E6849"/>
                    </w:tc>
                  </w:tr>
                  <w:tr w:rsidR="006E6849" w14:paraId="29F8B2DA" w14:textId="77777777">
                    <w:trPr>
                      <w:trHeight w:hRule="exact" w:val="244"/>
                    </w:trPr>
                    <w:tc>
                      <w:tcPr>
                        <w:tcW w:w="252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16845DA" w14:textId="77777777" w:rsidR="006E6849" w:rsidRDefault="00EF69FD">
                        <w:pPr>
                          <w:spacing w:line="220" w:lineRule="exact"/>
                          <w:ind w:left="40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position w:val="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ct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</w:rPr>
                          <w:t>u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re</w:t>
                        </w:r>
                      </w:p>
                    </w:tc>
                    <w:tc>
                      <w:tcPr>
                        <w:tcW w:w="269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84C7C69" w14:textId="77777777" w:rsidR="006E6849" w:rsidRDefault="00EF69FD">
                        <w:pPr>
                          <w:spacing w:line="220" w:lineRule="exact"/>
                          <w:ind w:left="391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pacing w:val="-1"/>
                            <w:position w:val="1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</w:rPr>
                          <w:t>oo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</w:rPr>
                          <w:t>na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te</w:t>
                        </w:r>
                      </w:p>
                    </w:tc>
                    <w:tc>
                      <w:tcPr>
                        <w:tcW w:w="279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94D952B" w14:textId="77777777" w:rsidR="006E6849" w:rsidRDefault="00EF69FD">
                        <w:pPr>
                          <w:spacing w:line="220" w:lineRule="exact"/>
                          <w:ind w:left="577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pacing w:val="-1"/>
                            <w:position w:val="1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</w:rPr>
                          <w:t>on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tri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</w:rPr>
                          <w:t>bu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te</w:t>
                        </w:r>
                      </w:p>
                    </w:tc>
                    <w:tc>
                      <w:tcPr>
                        <w:tcW w:w="195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0608855" w14:textId="77777777" w:rsidR="006E6849" w:rsidRDefault="006E6849"/>
                    </w:tc>
                    <w:tc>
                      <w:tcPr>
                        <w:tcW w:w="91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25B0C6D" w14:textId="77777777" w:rsidR="006E6849" w:rsidRDefault="006E6849"/>
                    </w:tc>
                  </w:tr>
                  <w:tr w:rsidR="006E6849" w14:paraId="149CBA56" w14:textId="77777777">
                    <w:trPr>
                      <w:trHeight w:hRule="exact" w:val="245"/>
                    </w:trPr>
                    <w:tc>
                      <w:tcPr>
                        <w:tcW w:w="252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4F21569" w14:textId="77777777" w:rsidR="006E6849" w:rsidRDefault="00EF69FD">
                        <w:pPr>
                          <w:spacing w:line="220" w:lineRule="exact"/>
                          <w:ind w:left="40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position w:val="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r</w:t>
                        </w:r>
                      </w:p>
                    </w:tc>
                    <w:tc>
                      <w:tcPr>
                        <w:tcW w:w="269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62C2A2C" w14:textId="77777777" w:rsidR="006E6849" w:rsidRDefault="00EF69FD">
                        <w:pPr>
                          <w:spacing w:line="220" w:lineRule="exact"/>
                          <w:ind w:left="391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pacing w:val="-1"/>
                            <w:position w:val="1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</w:rPr>
                          <w:t>on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position w:val="1"/>
                          </w:rPr>
                          <w:t>v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ce</w:t>
                        </w:r>
                      </w:p>
                    </w:tc>
                    <w:tc>
                      <w:tcPr>
                        <w:tcW w:w="279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75AA956" w14:textId="77777777" w:rsidR="006E6849" w:rsidRDefault="00EF69FD">
                        <w:pPr>
                          <w:spacing w:line="220" w:lineRule="exact"/>
                          <w:ind w:left="577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pacing w:val="-1"/>
                            <w:position w:val="1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position w:val="1"/>
                          </w:rPr>
                          <w:t>v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position w:val="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r</w:t>
                        </w:r>
                      </w:p>
                    </w:tc>
                    <w:tc>
                      <w:tcPr>
                        <w:tcW w:w="195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C1F096E" w14:textId="77777777" w:rsidR="006E6849" w:rsidRDefault="006E6849"/>
                    </w:tc>
                    <w:tc>
                      <w:tcPr>
                        <w:tcW w:w="91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DB99BD9" w14:textId="77777777" w:rsidR="006E6849" w:rsidRDefault="006E6849"/>
                    </w:tc>
                  </w:tr>
                  <w:tr w:rsidR="006E6849" w14:paraId="75910209" w14:textId="77777777">
                    <w:trPr>
                      <w:trHeight w:hRule="exact" w:val="245"/>
                    </w:trPr>
                    <w:tc>
                      <w:tcPr>
                        <w:tcW w:w="252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BA53B4C" w14:textId="77777777" w:rsidR="006E6849" w:rsidRDefault="00EF69FD">
                        <w:pPr>
                          <w:spacing w:line="220" w:lineRule="exact"/>
                          <w:ind w:left="40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Pr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gr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m</w:t>
                        </w:r>
                      </w:p>
                    </w:tc>
                    <w:tc>
                      <w:tcPr>
                        <w:tcW w:w="269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CE0CC71" w14:textId="77777777" w:rsidR="006E6849" w:rsidRDefault="00EF69FD">
                        <w:pPr>
                          <w:spacing w:line="220" w:lineRule="exact"/>
                          <w:ind w:left="391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position w:val="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l</w:t>
                        </w:r>
                      </w:p>
                    </w:tc>
                    <w:tc>
                      <w:tcPr>
                        <w:tcW w:w="279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70FF23B" w14:textId="77777777" w:rsidR="006E6849" w:rsidRDefault="00EF69FD">
                        <w:pPr>
                          <w:spacing w:line="220" w:lineRule="exact"/>
                          <w:ind w:left="577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position w:val="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ci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e</w:t>
                        </w:r>
                      </w:p>
                    </w:tc>
                    <w:tc>
                      <w:tcPr>
                        <w:tcW w:w="195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9CC798F" w14:textId="77777777" w:rsidR="006E6849" w:rsidRDefault="006E6849"/>
                    </w:tc>
                    <w:tc>
                      <w:tcPr>
                        <w:tcW w:w="91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460184D" w14:textId="77777777" w:rsidR="006E6849" w:rsidRDefault="006E6849"/>
                    </w:tc>
                  </w:tr>
                  <w:tr w:rsidR="006E6849" w14:paraId="6A073929" w14:textId="77777777">
                    <w:trPr>
                      <w:trHeight w:hRule="exact" w:val="244"/>
                    </w:trPr>
                    <w:tc>
                      <w:tcPr>
                        <w:tcW w:w="252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707F8B9" w14:textId="77777777" w:rsidR="006E6849" w:rsidRDefault="00EF69FD">
                        <w:pPr>
                          <w:spacing w:line="220" w:lineRule="exact"/>
                          <w:ind w:left="40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Pr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position w:val="1"/>
                          </w:rPr>
                          <w:t>v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e</w:t>
                        </w:r>
                      </w:p>
                    </w:tc>
                    <w:tc>
                      <w:tcPr>
                        <w:tcW w:w="269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7DDA8F2" w14:textId="77777777" w:rsidR="006E6849" w:rsidRDefault="00EF69FD">
                        <w:pPr>
                          <w:spacing w:line="220" w:lineRule="exact"/>
                          <w:ind w:left="391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Di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position w:val="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position w:val="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3"/>
                            <w:position w:val="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position w:val="1"/>
                          </w:rPr>
                          <w:t>se</w:t>
                        </w:r>
                      </w:p>
                    </w:tc>
                    <w:tc>
                      <w:tcPr>
                        <w:tcW w:w="279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DA740A7" w14:textId="77777777" w:rsidR="006E6849" w:rsidRDefault="00EF69FD">
                        <w:pPr>
                          <w:spacing w:line="220" w:lineRule="exact"/>
                          <w:ind w:left="577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position w:val="1"/>
                          </w:rPr>
                          <w:t>ef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3"/>
                            <w:position w:val="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e</w:t>
                        </w:r>
                      </w:p>
                    </w:tc>
                    <w:tc>
                      <w:tcPr>
                        <w:tcW w:w="195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468205B" w14:textId="77777777" w:rsidR="006E6849" w:rsidRDefault="006E6849"/>
                    </w:tc>
                    <w:tc>
                      <w:tcPr>
                        <w:tcW w:w="91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9AE2D28" w14:textId="77777777" w:rsidR="006E6849" w:rsidRDefault="006E6849"/>
                    </w:tc>
                  </w:tr>
                  <w:tr w:rsidR="006E6849" w14:paraId="396D3195" w14:textId="77777777">
                    <w:trPr>
                      <w:trHeight w:hRule="exact" w:val="244"/>
                    </w:trPr>
                    <w:tc>
                      <w:tcPr>
                        <w:tcW w:w="252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228CDBC" w14:textId="77777777" w:rsidR="006E6849" w:rsidRDefault="00EF69FD">
                        <w:pPr>
                          <w:spacing w:line="220" w:lineRule="exact"/>
                          <w:ind w:left="40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te</w:t>
                        </w:r>
                      </w:p>
                    </w:tc>
                    <w:tc>
                      <w:tcPr>
                        <w:tcW w:w="269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2697817" w14:textId="77777777" w:rsidR="006E6849" w:rsidRDefault="00EF69FD">
                        <w:pPr>
                          <w:spacing w:line="220" w:lineRule="exact"/>
                          <w:ind w:left="391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Di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position w:val="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position w:val="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position w:val="1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</w:rPr>
                          <w:t>na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te</w:t>
                        </w:r>
                      </w:p>
                    </w:tc>
                    <w:tc>
                      <w:tcPr>
                        <w:tcW w:w="279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330FF8C" w14:textId="77777777" w:rsidR="006E6849" w:rsidRDefault="00EF69FD">
                        <w:pPr>
                          <w:spacing w:line="220" w:lineRule="exact"/>
                          <w:ind w:left="577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Di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g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</w:rPr>
                          <w:t>no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position w:val="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e</w:t>
                        </w:r>
                      </w:p>
                    </w:tc>
                    <w:tc>
                      <w:tcPr>
                        <w:tcW w:w="195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9C854A3" w14:textId="77777777" w:rsidR="006E6849" w:rsidRDefault="006E6849"/>
                    </w:tc>
                    <w:tc>
                      <w:tcPr>
                        <w:tcW w:w="91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5639C39" w14:textId="77777777" w:rsidR="006E6849" w:rsidRDefault="006E6849"/>
                    </w:tc>
                  </w:tr>
                  <w:tr w:rsidR="006E6849" w14:paraId="3823E2D1" w14:textId="77777777">
                    <w:trPr>
                      <w:trHeight w:hRule="exact" w:val="245"/>
                    </w:trPr>
                    <w:tc>
                      <w:tcPr>
                        <w:tcW w:w="252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D13E77D" w14:textId="77777777" w:rsidR="006E6849" w:rsidRDefault="00EF69FD">
                        <w:pPr>
                          <w:spacing w:line="220" w:lineRule="exact"/>
                          <w:ind w:left="40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St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position w:val="1"/>
                          </w:rPr>
                          <w:t>eer</w:t>
                        </w:r>
                      </w:p>
                    </w:tc>
                    <w:tc>
                      <w:tcPr>
                        <w:tcW w:w="269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FA46F63" w14:textId="77777777" w:rsidR="006E6849" w:rsidRDefault="00EF69FD">
                        <w:pPr>
                          <w:spacing w:line="220" w:lineRule="exact"/>
                          <w:ind w:left="391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Di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position w:val="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tri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</w:rPr>
                          <w:t>bu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te</w:t>
                        </w:r>
                      </w:p>
                    </w:tc>
                    <w:tc>
                      <w:tcPr>
                        <w:tcW w:w="279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2522606" w14:textId="77777777" w:rsidR="006E6849" w:rsidRDefault="00EF69FD">
                        <w:pPr>
                          <w:spacing w:line="220" w:lineRule="exact"/>
                          <w:ind w:left="577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position w:val="1"/>
                          </w:rPr>
                          <w:t>ffe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ct</w:t>
                        </w:r>
                      </w:p>
                    </w:tc>
                    <w:tc>
                      <w:tcPr>
                        <w:tcW w:w="195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4896DCC" w14:textId="77777777" w:rsidR="006E6849" w:rsidRDefault="006E6849"/>
                    </w:tc>
                    <w:tc>
                      <w:tcPr>
                        <w:tcW w:w="91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7461F19" w14:textId="77777777" w:rsidR="006E6849" w:rsidRDefault="006E6849"/>
                    </w:tc>
                  </w:tr>
                  <w:tr w:rsidR="006E6849" w14:paraId="5717305F" w14:textId="77777777">
                    <w:trPr>
                      <w:trHeight w:hRule="exact" w:val="245"/>
                    </w:trPr>
                    <w:tc>
                      <w:tcPr>
                        <w:tcW w:w="252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3C13282" w14:textId="77777777" w:rsidR="006E6849" w:rsidRDefault="00EF69FD">
                        <w:pPr>
                          <w:spacing w:line="220" w:lineRule="exact"/>
                          <w:ind w:left="40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</w:rPr>
                          <w:t>u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gg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position w:val="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position w:val="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t</w:t>
                        </w:r>
                      </w:p>
                    </w:tc>
                    <w:tc>
                      <w:tcPr>
                        <w:tcW w:w="269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5BB831D" w14:textId="77777777" w:rsidR="006E6849" w:rsidRDefault="00EF69FD">
                        <w:pPr>
                          <w:spacing w:line="220" w:lineRule="exact"/>
                          <w:ind w:left="391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F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</w:rPr>
                          <w:t>und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position w:val="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e</w:t>
                        </w:r>
                      </w:p>
                    </w:tc>
                    <w:tc>
                      <w:tcPr>
                        <w:tcW w:w="279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5A1B9DC" w14:textId="77777777" w:rsidR="006E6849" w:rsidRDefault="00EF69FD">
                        <w:pPr>
                          <w:spacing w:line="220" w:lineRule="exact"/>
                          <w:ind w:left="577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li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position w:val="1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</w:rPr>
                          <w:t>na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te</w:t>
                        </w:r>
                      </w:p>
                    </w:tc>
                    <w:tc>
                      <w:tcPr>
                        <w:tcW w:w="195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8643451" w14:textId="77777777" w:rsidR="006E6849" w:rsidRDefault="006E6849"/>
                    </w:tc>
                    <w:tc>
                      <w:tcPr>
                        <w:tcW w:w="91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737E9F6" w14:textId="77777777" w:rsidR="006E6849" w:rsidRDefault="006E6849"/>
                    </w:tc>
                  </w:tr>
                  <w:tr w:rsidR="006E6849" w14:paraId="0923FF11" w14:textId="77777777">
                    <w:trPr>
                      <w:trHeight w:hRule="exact" w:val="244"/>
                    </w:trPr>
                    <w:tc>
                      <w:tcPr>
                        <w:tcW w:w="252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FA79A95" w14:textId="77777777" w:rsidR="006E6849" w:rsidRDefault="00EF69FD">
                        <w:pPr>
                          <w:spacing w:line="220" w:lineRule="exact"/>
                          <w:ind w:left="40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</w:rPr>
                          <w:t>upp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ort</w:t>
                        </w:r>
                      </w:p>
                    </w:tc>
                    <w:tc>
                      <w:tcPr>
                        <w:tcW w:w="269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BE21973" w14:textId="77777777" w:rsidR="006E6849" w:rsidRDefault="00EF69FD">
                        <w:pPr>
                          <w:spacing w:line="220" w:lineRule="exact"/>
                          <w:ind w:left="391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</w:rPr>
                          <w:t>Hand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le</w:t>
                        </w:r>
                      </w:p>
                    </w:tc>
                    <w:tc>
                      <w:tcPr>
                        <w:tcW w:w="279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BF72A04" w14:textId="77777777" w:rsidR="006E6849" w:rsidRDefault="00EF69FD">
                        <w:pPr>
                          <w:spacing w:line="220" w:lineRule="exact"/>
                          <w:ind w:left="577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position w:val="1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</w:rPr>
                          <w:t>pha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position w:val="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ize</w:t>
                        </w:r>
                      </w:p>
                    </w:tc>
                    <w:tc>
                      <w:tcPr>
                        <w:tcW w:w="195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413C21C" w14:textId="77777777" w:rsidR="006E6849" w:rsidRDefault="006E6849"/>
                    </w:tc>
                    <w:tc>
                      <w:tcPr>
                        <w:tcW w:w="91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50A59CD" w14:textId="77777777" w:rsidR="006E6849" w:rsidRDefault="006E6849"/>
                    </w:tc>
                  </w:tr>
                  <w:tr w:rsidR="006E6849" w14:paraId="11879006" w14:textId="77777777">
                    <w:trPr>
                      <w:trHeight w:hRule="exact" w:val="244"/>
                    </w:trPr>
                    <w:tc>
                      <w:tcPr>
                        <w:tcW w:w="252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4FCF0BD" w14:textId="77777777" w:rsidR="006E6849" w:rsidRDefault="00EF69FD">
                        <w:pPr>
                          <w:spacing w:line="220" w:lineRule="exact"/>
                          <w:ind w:left="40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pacing w:val="-1"/>
                            <w:position w:val="1"/>
                          </w:rPr>
                          <w:t>Te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ch</w:t>
                        </w:r>
                      </w:p>
                    </w:tc>
                    <w:tc>
                      <w:tcPr>
                        <w:tcW w:w="269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6AC5A07" w14:textId="77777777" w:rsidR="006E6849" w:rsidRDefault="00EF69FD">
                        <w:pPr>
                          <w:spacing w:line="220" w:lineRule="exact"/>
                          <w:ind w:left="391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position w:val="1"/>
                          </w:rPr>
                          <w:t>f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</w:rPr>
                          <w:t>u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position w:val="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ce</w:t>
                        </w:r>
                      </w:p>
                    </w:tc>
                    <w:tc>
                      <w:tcPr>
                        <w:tcW w:w="279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D069071" w14:textId="77777777" w:rsidR="006E6849" w:rsidRDefault="00EF69FD">
                        <w:pPr>
                          <w:spacing w:line="220" w:lineRule="exact"/>
                          <w:ind w:left="577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position w:val="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</w:rPr>
                          <w:t>ab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li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position w:val="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h</w:t>
                        </w:r>
                      </w:p>
                    </w:tc>
                    <w:tc>
                      <w:tcPr>
                        <w:tcW w:w="195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FE006FB" w14:textId="77777777" w:rsidR="006E6849" w:rsidRDefault="006E6849"/>
                    </w:tc>
                    <w:tc>
                      <w:tcPr>
                        <w:tcW w:w="91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078B368" w14:textId="77777777" w:rsidR="006E6849" w:rsidRDefault="006E6849"/>
                    </w:tc>
                  </w:tr>
                  <w:tr w:rsidR="006E6849" w14:paraId="43844222" w14:textId="77777777">
                    <w:trPr>
                      <w:trHeight w:hRule="exact" w:val="245"/>
                    </w:trPr>
                    <w:tc>
                      <w:tcPr>
                        <w:tcW w:w="252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8ACF798" w14:textId="77777777" w:rsidR="006E6849" w:rsidRDefault="00EF69FD">
                        <w:pPr>
                          <w:spacing w:line="220" w:lineRule="exact"/>
                          <w:ind w:left="40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pacing w:val="-1"/>
                            <w:position w:val="1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  <w:position w:val="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position w:val="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t</w:t>
                        </w:r>
                      </w:p>
                    </w:tc>
                    <w:tc>
                      <w:tcPr>
                        <w:tcW w:w="269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EA34BA6" w14:textId="77777777" w:rsidR="006E6849" w:rsidRDefault="00EF69FD">
                        <w:pPr>
                          <w:spacing w:line="220" w:lineRule="exact"/>
                          <w:ind w:left="391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</w:rPr>
                          <w:t>obby</w:t>
                        </w:r>
                      </w:p>
                    </w:tc>
                    <w:tc>
                      <w:tcPr>
                        <w:tcW w:w="279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999F972" w14:textId="77777777" w:rsidR="006E6849" w:rsidRDefault="00EF69FD">
                        <w:pPr>
                          <w:spacing w:line="220" w:lineRule="exact"/>
                          <w:ind w:left="577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F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cilit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te</w:t>
                        </w:r>
                      </w:p>
                    </w:tc>
                    <w:tc>
                      <w:tcPr>
                        <w:tcW w:w="195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3035199" w14:textId="77777777" w:rsidR="006E6849" w:rsidRDefault="006E6849"/>
                    </w:tc>
                    <w:tc>
                      <w:tcPr>
                        <w:tcW w:w="91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15E237C" w14:textId="77777777" w:rsidR="006E6849" w:rsidRDefault="006E6849"/>
                    </w:tc>
                  </w:tr>
                  <w:tr w:rsidR="006E6849" w14:paraId="78BA61CA" w14:textId="77777777">
                    <w:trPr>
                      <w:trHeight w:hRule="exact" w:val="244"/>
                    </w:trPr>
                    <w:tc>
                      <w:tcPr>
                        <w:tcW w:w="252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3E9F662" w14:textId="77777777" w:rsidR="006E6849" w:rsidRDefault="00EF69FD">
                        <w:pPr>
                          <w:spacing w:line="220" w:lineRule="exact"/>
                          <w:ind w:left="40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pacing w:val="-1"/>
                            <w:position w:val="1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in</w:t>
                        </w:r>
                      </w:p>
                    </w:tc>
                    <w:tc>
                      <w:tcPr>
                        <w:tcW w:w="269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19DD3E3" w14:textId="77777777" w:rsidR="006E6849" w:rsidRDefault="00EF69FD">
                        <w:pPr>
                          <w:spacing w:line="220" w:lineRule="exact"/>
                          <w:ind w:left="391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position w:val="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position w:val="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</w:rPr>
                          <w:t>u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</w:rPr>
                          <w:t>de</w:t>
                        </w:r>
                      </w:p>
                    </w:tc>
                    <w:tc>
                      <w:tcPr>
                        <w:tcW w:w="279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ED66D7B" w14:textId="77777777" w:rsidR="006E6849" w:rsidRDefault="00EF69FD">
                        <w:pPr>
                          <w:spacing w:line="220" w:lineRule="exact"/>
                          <w:ind w:left="577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F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position w:val="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spacing w:val="3"/>
                            <w:position w:val="1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position w:val="1"/>
                          </w:rPr>
                          <w:t>st</w:t>
                        </w:r>
                      </w:p>
                    </w:tc>
                    <w:tc>
                      <w:tcPr>
                        <w:tcW w:w="195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332BC23" w14:textId="77777777" w:rsidR="006E6849" w:rsidRDefault="006E6849"/>
                    </w:tc>
                    <w:tc>
                      <w:tcPr>
                        <w:tcW w:w="91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C684F62" w14:textId="77777777" w:rsidR="006E6849" w:rsidRDefault="006E6849"/>
                    </w:tc>
                  </w:tr>
                  <w:tr w:rsidR="006E6849" w14:paraId="108FE51A" w14:textId="77777777">
                    <w:trPr>
                      <w:trHeight w:hRule="exact" w:val="244"/>
                    </w:trPr>
                    <w:tc>
                      <w:tcPr>
                        <w:tcW w:w="252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1467C4B" w14:textId="77777777" w:rsidR="006E6849" w:rsidRDefault="00EF69FD">
                        <w:pPr>
                          <w:spacing w:line="220" w:lineRule="exact"/>
                          <w:ind w:left="40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pacing w:val="-1"/>
                            <w:position w:val="1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</w:rPr>
                          <w:t>u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r</w:t>
                        </w:r>
                      </w:p>
                    </w:tc>
                    <w:tc>
                      <w:tcPr>
                        <w:tcW w:w="269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81B111B" w14:textId="77777777" w:rsidR="006E6849" w:rsidRDefault="00EF69FD">
                        <w:pPr>
                          <w:spacing w:line="220" w:lineRule="exact"/>
                          <w:ind w:left="391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position w:val="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position w:val="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r</w:t>
                        </w:r>
                      </w:p>
                    </w:tc>
                    <w:tc>
                      <w:tcPr>
                        <w:tcW w:w="279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16BF3B4" w14:textId="77777777" w:rsidR="006E6849" w:rsidRDefault="00EF69FD">
                        <w:pPr>
                          <w:spacing w:line="220" w:lineRule="exact"/>
                          <w:ind w:left="577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F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</w:rPr>
                          <w:t>ound</w:t>
                        </w:r>
                      </w:p>
                    </w:tc>
                    <w:tc>
                      <w:tcPr>
                        <w:tcW w:w="195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5711164" w14:textId="77777777" w:rsidR="006E6849" w:rsidRDefault="006E6849"/>
                    </w:tc>
                    <w:tc>
                      <w:tcPr>
                        <w:tcW w:w="91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DB4EA5E" w14:textId="77777777" w:rsidR="006E6849" w:rsidRDefault="006E6849"/>
                    </w:tc>
                  </w:tr>
                  <w:tr w:rsidR="006E6849" w14:paraId="4D9402D5" w14:textId="77777777">
                    <w:trPr>
                      <w:trHeight w:hRule="exact" w:val="4709"/>
                    </w:trPr>
                    <w:tc>
                      <w:tcPr>
                        <w:tcW w:w="252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B54DED3" w14:textId="77777777" w:rsidR="006E6849" w:rsidRDefault="00EF69FD">
                        <w:pPr>
                          <w:spacing w:line="240" w:lineRule="exact"/>
                          <w:ind w:left="40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position w:val="1"/>
                            <w:sz w:val="22"/>
                            <w:szCs w:val="22"/>
                            <w:u w:val="single" w:color="000000"/>
                          </w:rPr>
                          <w:t>RE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1"/>
                            <w:position w:val="1"/>
                            <w:sz w:val="22"/>
                            <w:szCs w:val="22"/>
                            <w:u w:val="single" w:color="000000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position w:val="1"/>
                            <w:sz w:val="22"/>
                            <w:szCs w:val="22"/>
                            <w:u w:val="single" w:color="000000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position w:val="1"/>
                            <w:sz w:val="22"/>
                            <w:szCs w:val="22"/>
                            <w:u w:val="single" w:color="000000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2"/>
                            <w:position w:val="1"/>
                            <w:sz w:val="22"/>
                            <w:szCs w:val="22"/>
                            <w:u w:val="single" w:color="000000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position w:val="1"/>
                            <w:sz w:val="22"/>
                            <w:szCs w:val="22"/>
                            <w:u w:val="single" w:color="000000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position w:val="1"/>
                            <w:sz w:val="22"/>
                            <w:szCs w:val="22"/>
                            <w:u w:val="single" w:color="000000"/>
                          </w:rPr>
                          <w:t>H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2"/>
                            <w:position w:val="1"/>
                            <w:sz w:val="22"/>
                            <w:szCs w:val="22"/>
                            <w:u w:val="single" w:color="000000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position w:val="1"/>
                            <w:sz w:val="22"/>
                            <w:szCs w:val="22"/>
                            <w:u w:val="single" w:color="000000"/>
                          </w:rPr>
                          <w:t>&amp;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2"/>
                            <w:position w:val="1"/>
                            <w:sz w:val="22"/>
                            <w:szCs w:val="22"/>
                            <w:u w:val="single" w:color="000000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position w:val="1"/>
                            <w:sz w:val="22"/>
                            <w:szCs w:val="22"/>
                            <w:u w:val="single" w:color="000000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1"/>
                            <w:position w:val="1"/>
                            <w:sz w:val="22"/>
                            <w:szCs w:val="22"/>
                            <w:u w:val="single" w:color="000000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position w:val="1"/>
                            <w:sz w:val="22"/>
                            <w:szCs w:val="22"/>
                            <w:u w:val="single" w:color="000000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position w:val="1"/>
                            <w:sz w:val="22"/>
                            <w:szCs w:val="22"/>
                            <w:u w:val="single" w:color="000000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position w:val="1"/>
                            <w:sz w:val="22"/>
                            <w:szCs w:val="22"/>
                            <w:u w:val="single" w:color="000000"/>
                          </w:rPr>
                          <w:t>Y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1"/>
                            <w:position w:val="1"/>
                            <w:sz w:val="22"/>
                            <w:szCs w:val="22"/>
                            <w:u w:val="single" w:color="000000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position w:val="1"/>
                            <w:sz w:val="22"/>
                            <w:szCs w:val="22"/>
                            <w:u w:val="single" w:color="000000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position w:val="1"/>
                            <w:sz w:val="22"/>
                            <w:szCs w:val="22"/>
                            <w:u w:val="single" w:color="000000"/>
                          </w:rPr>
                          <w:t>S</w:t>
                        </w:r>
                      </w:p>
                      <w:p w14:paraId="01F53054" w14:textId="77777777" w:rsidR="006E6849" w:rsidRDefault="00EF69FD">
                        <w:pPr>
                          <w:spacing w:before="3"/>
                          <w:ind w:left="40" w:right="1787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Ac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qu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ire All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te 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na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 xml:space="preserve">yze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 xml:space="preserve">ss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</w:rPr>
                          <w:t xml:space="preserve">t 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as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f</w:t>
                        </w:r>
                        <w:r>
                          <w:rPr>
                            <w:rFonts w:ascii="Calibri" w:eastAsia="Calibri" w:hAnsi="Calibri" w:cs="Calibri"/>
                          </w:rPr>
                          <w:t xml:space="preserve">y 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ll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</w:rPr>
                          <w:t xml:space="preserve">te 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ll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</w:rPr>
                          <w:t xml:space="preserve">ct 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ile</w:t>
                        </w:r>
                      </w:p>
                      <w:p w14:paraId="364BBABE" w14:textId="77777777" w:rsidR="006E6849" w:rsidRDefault="00EF69FD">
                        <w:pPr>
                          <w:spacing w:before="1"/>
                          <w:ind w:left="40" w:right="1310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on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ua</w:t>
                        </w:r>
                        <w:r>
                          <w:rPr>
                            <w:rFonts w:ascii="Calibri" w:eastAsia="Calibri" w:hAnsi="Calibri" w:cs="Calibri"/>
                          </w:rPr>
                          <w:t xml:space="preserve">lize 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ondu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ct D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ver</w:t>
                        </w:r>
                      </w:p>
                      <w:p w14:paraId="1247D5A8" w14:textId="77777777" w:rsidR="006E6849" w:rsidRDefault="00EF69FD">
                        <w:pPr>
                          <w:spacing w:before="1"/>
                          <w:ind w:left="40" w:right="1586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D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es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gn D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ct D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3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e Di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spacing w:val="3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ve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r Di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se</w:t>
                        </w:r>
                        <w:r>
                          <w:rPr>
                            <w:rFonts w:ascii="Calibri" w:eastAsia="Calibri" w:hAnsi="Calibri" w:cs="Calibri"/>
                          </w:rPr>
                          <w:t xml:space="preserve">ct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v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ua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te</w:t>
                        </w:r>
                      </w:p>
                    </w:tc>
                    <w:tc>
                      <w:tcPr>
                        <w:tcW w:w="269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8DC5536" w14:textId="77777777" w:rsidR="006E6849" w:rsidRDefault="00EF69FD">
                        <w:pPr>
                          <w:spacing w:line="220" w:lineRule="exact"/>
                          <w:ind w:left="391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</w:rPr>
                          <w:t>ub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lici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</w:rPr>
                          <w:t>z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e</w:t>
                        </w:r>
                      </w:p>
                      <w:p w14:paraId="67BDE7E2" w14:textId="77777777" w:rsidR="006E6849" w:rsidRDefault="00EF69FD">
                        <w:pPr>
                          <w:ind w:left="391" w:right="1564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ub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li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h R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cr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u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it Scr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 xml:space="preserve">en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ee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k</w:t>
                        </w:r>
                        <w:r>
                          <w:rPr>
                            <w:rFonts w:ascii="Calibri" w:eastAsia="Calibri" w:hAnsi="Calibri" w:cs="Calibri"/>
                            <w:spacing w:val="-3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ou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t S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ll S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v</w:t>
                        </w:r>
                        <w:r>
                          <w:rPr>
                            <w:rFonts w:ascii="Calibri" w:eastAsia="Calibri" w:hAnsi="Calibri" w:cs="Calibri"/>
                          </w:rPr>
                          <w:t xml:space="preserve">ice 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rg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t</w:t>
                        </w:r>
                      </w:p>
                      <w:p w14:paraId="7B75BF2F" w14:textId="77777777" w:rsidR="006E6849" w:rsidRDefault="00EF69FD">
                        <w:pPr>
                          <w:spacing w:line="260" w:lineRule="exact"/>
                          <w:ind w:left="391"/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spacing w:val="-1"/>
                            <w:sz w:val="22"/>
                            <w:szCs w:val="22"/>
                            <w:u w:val="single" w:color="000000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z w:val="22"/>
                            <w:szCs w:val="22"/>
                            <w:u w:val="single" w:color="000000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sz w:val="22"/>
                            <w:szCs w:val="22"/>
                            <w:u w:val="single" w:color="000000"/>
                          </w:rPr>
                          <w:t>G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2"/>
                            <w:sz w:val="22"/>
                            <w:szCs w:val="22"/>
                            <w:u w:val="single" w:color="000000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1"/>
                            <w:sz w:val="22"/>
                            <w:szCs w:val="22"/>
                            <w:u w:val="single" w:color="000000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sz w:val="22"/>
                            <w:szCs w:val="22"/>
                            <w:u w:val="single" w:color="000000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z w:val="22"/>
                            <w:szCs w:val="22"/>
                            <w:u w:val="single" w:color="000000"/>
                          </w:rPr>
                          <w:t>Z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2"/>
                            <w:sz w:val="22"/>
                            <w:szCs w:val="22"/>
                            <w:u w:val="single" w:color="000000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sz w:val="22"/>
                            <w:szCs w:val="22"/>
                            <w:u w:val="single" w:color="000000"/>
                          </w:rPr>
                          <w:t>TI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3"/>
                            <w:sz w:val="22"/>
                            <w:szCs w:val="22"/>
                            <w:u w:val="single" w:color="000000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z w:val="22"/>
                            <w:szCs w:val="22"/>
                            <w:u w:val="single" w:color="000000"/>
                          </w:rPr>
                          <w:t>N</w:t>
                        </w:r>
                      </w:p>
                      <w:p w14:paraId="6F347877" w14:textId="77777777" w:rsidR="006E6849" w:rsidRDefault="00EF69FD">
                        <w:pPr>
                          <w:spacing w:before="3"/>
                          <w:ind w:left="391" w:right="1406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me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d 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pp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e 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pp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oi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 xml:space="preserve">nt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pp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ly Arr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an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ge A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w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rd B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an</w:t>
                        </w:r>
                        <w:r>
                          <w:rPr>
                            <w:rFonts w:ascii="Calibri" w:eastAsia="Calibri" w:hAnsi="Calibri" w:cs="Calibri"/>
                          </w:rPr>
                          <w:t xml:space="preserve">ce 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 xml:space="preserve">og 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g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ri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 xml:space="preserve">ze 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onn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ct</w:t>
                        </w:r>
                      </w:p>
                    </w:tc>
                    <w:tc>
                      <w:tcPr>
                        <w:tcW w:w="279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AFE59F3" w14:textId="77777777" w:rsidR="006E6849" w:rsidRDefault="00EF69FD">
                        <w:pPr>
                          <w:spacing w:line="220" w:lineRule="exact"/>
                          <w:ind w:left="577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pacing w:val="-1"/>
                            <w:position w:val="1"/>
                          </w:rPr>
                          <w:t>G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</w:rPr>
                          <w:t>v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e</w:t>
                        </w:r>
                      </w:p>
                      <w:p w14:paraId="1ACDAEB3" w14:textId="77777777" w:rsidR="006E6849" w:rsidRDefault="00EF69FD">
                        <w:pPr>
                          <w:ind w:left="577" w:right="1400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</w:rPr>
                          <w:t xml:space="preserve">rn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Na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v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ig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te O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f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</w:rPr>
                          <w:t>f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 xml:space="preserve">er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f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spacing w:val="3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m Pr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opo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e R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v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e R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</w:rPr>
                          <w:t>f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 xml:space="preserve">er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</w:rPr>
                          <w:t>f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e R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g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 xml:space="preserve">er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f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e R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es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 xml:space="preserve">ve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es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 xml:space="preserve">nd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tri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v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e S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 xml:space="preserve">ve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l</w:t>
                        </w:r>
                        <w:r>
                          <w:rPr>
                            <w:rFonts w:ascii="Calibri" w:eastAsia="Calibri" w:hAnsi="Calibri" w:cs="Calibri"/>
                            <w:spacing w:val="2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ct S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v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e</w:t>
                        </w:r>
                      </w:p>
                      <w:p w14:paraId="5FB3C053" w14:textId="77777777" w:rsidR="006E6849" w:rsidRDefault="00EF69FD">
                        <w:pPr>
                          <w:spacing w:line="240" w:lineRule="exact"/>
                          <w:ind w:left="577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et</w:t>
                        </w:r>
                      </w:p>
                      <w:p w14:paraId="0DE60BF1" w14:textId="77777777" w:rsidR="006E6849" w:rsidRDefault="00EF69FD">
                        <w:pPr>
                          <w:ind w:left="577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Si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m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li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>f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y</w:t>
                        </w:r>
                      </w:p>
                    </w:tc>
                    <w:tc>
                      <w:tcPr>
                        <w:tcW w:w="195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D64E395" w14:textId="77777777" w:rsidR="006E6849" w:rsidRDefault="006E6849"/>
                    </w:tc>
                    <w:tc>
                      <w:tcPr>
                        <w:tcW w:w="91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27BAC76" w14:textId="77777777" w:rsidR="006E6849" w:rsidRDefault="006E6849"/>
                    </w:tc>
                  </w:tr>
                  <w:tr w:rsidR="006E6849" w14:paraId="2C1CCA10" w14:textId="77777777">
                    <w:trPr>
                      <w:trHeight w:hRule="exact" w:val="131"/>
                    </w:trPr>
                    <w:tc>
                      <w:tcPr>
                        <w:tcW w:w="252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23D88A9" w14:textId="77777777" w:rsidR="006E6849" w:rsidRDefault="006E6849"/>
                    </w:tc>
                    <w:tc>
                      <w:tcPr>
                        <w:tcW w:w="269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DB088B8" w14:textId="77777777" w:rsidR="006E6849" w:rsidRDefault="006E6849"/>
                    </w:tc>
                    <w:tc>
                      <w:tcPr>
                        <w:tcW w:w="279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879E612" w14:textId="77777777" w:rsidR="006E6849" w:rsidRDefault="006E6849"/>
                    </w:tc>
                    <w:tc>
                      <w:tcPr>
                        <w:tcW w:w="195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77BF13E" w14:textId="77777777" w:rsidR="006E6849" w:rsidRDefault="006E6849"/>
                    </w:tc>
                    <w:tc>
                      <w:tcPr>
                        <w:tcW w:w="91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8E2B3E8" w14:textId="77777777" w:rsidR="006E6849" w:rsidRDefault="006E6849"/>
                    </w:tc>
                  </w:tr>
                </w:tbl>
                <w:p w14:paraId="6780882C" w14:textId="77777777" w:rsidR="006E6849" w:rsidRDefault="006E6849"/>
              </w:txbxContent>
            </v:textbox>
            <w10:wrap anchorx="page"/>
          </v:shape>
        </w:pict>
      </w:r>
      <w:r w:rsidRPr="00EF69FD">
        <w:rPr>
          <w:rFonts w:asciiTheme="majorHAnsi" w:eastAsia="Tahoma" w:hAnsiTheme="majorHAnsi" w:cs="Tahoma"/>
          <w:sz w:val="22"/>
          <w:szCs w:val="22"/>
        </w:rPr>
        <w:t>7</w:t>
      </w:r>
    </w:p>
    <w:p w14:paraId="1BF6AB8C" w14:textId="77777777" w:rsidR="006E6849" w:rsidRPr="00EF69FD" w:rsidRDefault="00EF69FD">
      <w:pPr>
        <w:spacing w:before="64"/>
        <w:ind w:left="4704" w:right="4686"/>
        <w:jc w:val="center"/>
        <w:rPr>
          <w:rFonts w:asciiTheme="majorHAnsi" w:hAnsiTheme="majorHAnsi"/>
          <w:sz w:val="22"/>
          <w:szCs w:val="22"/>
        </w:rPr>
      </w:pPr>
      <w:r w:rsidRPr="00EF69FD">
        <w:rPr>
          <w:rFonts w:asciiTheme="majorHAnsi" w:hAnsiTheme="majorHAnsi"/>
          <w:spacing w:val="1"/>
          <w:sz w:val="22"/>
          <w:szCs w:val="22"/>
        </w:rPr>
        <w:lastRenderedPageBreak/>
        <w:t>S</w:t>
      </w:r>
      <w:r w:rsidRPr="00EF69FD">
        <w:rPr>
          <w:rFonts w:asciiTheme="majorHAnsi" w:hAnsiTheme="majorHAnsi"/>
          <w:spacing w:val="-1"/>
          <w:sz w:val="22"/>
          <w:szCs w:val="22"/>
        </w:rPr>
        <w:t>a</w:t>
      </w:r>
      <w:r w:rsidRPr="00EF69FD">
        <w:rPr>
          <w:rFonts w:asciiTheme="majorHAnsi" w:hAnsiTheme="majorHAnsi"/>
          <w:sz w:val="22"/>
          <w:szCs w:val="22"/>
        </w:rPr>
        <w:t>mple</w:t>
      </w:r>
      <w:r w:rsidRPr="00EF69F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1"/>
          <w:sz w:val="22"/>
          <w:szCs w:val="22"/>
        </w:rPr>
        <w:t>R</w:t>
      </w:r>
      <w:r w:rsidRPr="00EF69FD">
        <w:rPr>
          <w:rFonts w:asciiTheme="majorHAnsi" w:hAnsiTheme="majorHAnsi"/>
          <w:spacing w:val="-1"/>
          <w:sz w:val="22"/>
          <w:szCs w:val="22"/>
        </w:rPr>
        <w:t>e</w:t>
      </w:r>
      <w:r w:rsidRPr="00EF69FD">
        <w:rPr>
          <w:rFonts w:asciiTheme="majorHAnsi" w:hAnsiTheme="majorHAnsi"/>
          <w:sz w:val="22"/>
          <w:szCs w:val="22"/>
        </w:rPr>
        <w:t>sume</w:t>
      </w:r>
    </w:p>
    <w:p w14:paraId="611FD055" w14:textId="77777777" w:rsidR="006E6849" w:rsidRPr="00EF69FD" w:rsidRDefault="006E6849">
      <w:pPr>
        <w:spacing w:before="12" w:line="260" w:lineRule="exact"/>
        <w:rPr>
          <w:rFonts w:asciiTheme="majorHAnsi" w:hAnsiTheme="majorHAnsi"/>
          <w:sz w:val="22"/>
          <w:szCs w:val="22"/>
        </w:rPr>
      </w:pPr>
    </w:p>
    <w:p w14:paraId="1C8828BE" w14:textId="77777777" w:rsidR="006E6849" w:rsidRPr="00EF69FD" w:rsidRDefault="00EF69FD">
      <w:pPr>
        <w:ind w:left="4316" w:right="4300"/>
        <w:jc w:val="center"/>
        <w:rPr>
          <w:rFonts w:asciiTheme="majorHAnsi" w:hAnsiTheme="majorHAnsi"/>
          <w:sz w:val="22"/>
          <w:szCs w:val="22"/>
        </w:rPr>
      </w:pPr>
      <w:r w:rsidRPr="00EF69FD">
        <w:rPr>
          <w:rFonts w:asciiTheme="majorHAnsi" w:hAnsiTheme="majorHAnsi"/>
          <w:b/>
          <w:spacing w:val="-1"/>
          <w:sz w:val="22"/>
          <w:szCs w:val="22"/>
        </w:rPr>
        <w:t>S</w:t>
      </w:r>
      <w:r w:rsidRPr="00EF69FD">
        <w:rPr>
          <w:rFonts w:asciiTheme="majorHAnsi" w:hAnsiTheme="majorHAnsi"/>
          <w:b/>
          <w:sz w:val="22"/>
          <w:szCs w:val="22"/>
        </w:rPr>
        <w:t>am</w:t>
      </w:r>
      <w:r w:rsidRPr="00EF69FD">
        <w:rPr>
          <w:rFonts w:asciiTheme="majorHAnsi" w:hAnsiTheme="majorHAnsi"/>
          <w:b/>
          <w:spacing w:val="-1"/>
          <w:sz w:val="22"/>
          <w:szCs w:val="22"/>
        </w:rPr>
        <w:t>u</w:t>
      </w:r>
      <w:r w:rsidRPr="00EF69FD">
        <w:rPr>
          <w:rFonts w:asciiTheme="majorHAnsi" w:hAnsiTheme="majorHAnsi"/>
          <w:b/>
          <w:spacing w:val="1"/>
          <w:sz w:val="22"/>
          <w:szCs w:val="22"/>
        </w:rPr>
        <w:t>e</w:t>
      </w:r>
      <w:r w:rsidRPr="00EF69FD">
        <w:rPr>
          <w:rFonts w:asciiTheme="majorHAnsi" w:hAnsiTheme="majorHAnsi"/>
          <w:b/>
          <w:sz w:val="22"/>
          <w:szCs w:val="22"/>
        </w:rPr>
        <w:t>l</w:t>
      </w:r>
      <w:r w:rsidRPr="00EF69FD">
        <w:rPr>
          <w:rFonts w:asciiTheme="majorHAnsi" w:hAnsiTheme="majorHAnsi"/>
          <w:b/>
          <w:spacing w:val="2"/>
          <w:sz w:val="22"/>
          <w:szCs w:val="22"/>
        </w:rPr>
        <w:t xml:space="preserve"> </w:t>
      </w:r>
      <w:r w:rsidRPr="00EF69FD">
        <w:rPr>
          <w:rFonts w:asciiTheme="majorHAnsi" w:hAnsiTheme="majorHAnsi"/>
          <w:b/>
          <w:spacing w:val="1"/>
          <w:sz w:val="22"/>
          <w:szCs w:val="22"/>
        </w:rPr>
        <w:t>K</w:t>
      </w:r>
      <w:r w:rsidRPr="00EF69FD">
        <w:rPr>
          <w:rFonts w:asciiTheme="majorHAnsi" w:hAnsiTheme="majorHAnsi"/>
          <w:b/>
          <w:spacing w:val="-1"/>
          <w:sz w:val="22"/>
          <w:szCs w:val="22"/>
        </w:rPr>
        <w:t>n</w:t>
      </w:r>
      <w:r w:rsidRPr="00EF69FD">
        <w:rPr>
          <w:rFonts w:asciiTheme="majorHAnsi" w:hAnsiTheme="majorHAnsi"/>
          <w:b/>
          <w:spacing w:val="1"/>
          <w:sz w:val="22"/>
          <w:szCs w:val="22"/>
        </w:rPr>
        <w:t>i</w:t>
      </w:r>
      <w:r w:rsidRPr="00EF69FD">
        <w:rPr>
          <w:rFonts w:asciiTheme="majorHAnsi" w:hAnsiTheme="majorHAnsi"/>
          <w:b/>
          <w:sz w:val="22"/>
          <w:szCs w:val="22"/>
        </w:rPr>
        <w:t>g</w:t>
      </w:r>
      <w:r w:rsidRPr="00EF69FD">
        <w:rPr>
          <w:rFonts w:asciiTheme="majorHAnsi" w:hAnsiTheme="majorHAnsi"/>
          <w:b/>
          <w:spacing w:val="-1"/>
          <w:sz w:val="22"/>
          <w:szCs w:val="22"/>
        </w:rPr>
        <w:t>ht</w:t>
      </w:r>
    </w:p>
    <w:p w14:paraId="2E8FCF06" w14:textId="77777777" w:rsidR="006E6849" w:rsidRPr="00EF69FD" w:rsidRDefault="00EF69FD">
      <w:pPr>
        <w:spacing w:line="220" w:lineRule="exact"/>
        <w:ind w:left="3528" w:right="3508"/>
        <w:jc w:val="center"/>
        <w:rPr>
          <w:rFonts w:asciiTheme="majorHAnsi" w:hAnsiTheme="majorHAnsi"/>
          <w:sz w:val="22"/>
          <w:szCs w:val="22"/>
        </w:rPr>
      </w:pPr>
      <w:r w:rsidRPr="00EF69FD">
        <w:rPr>
          <w:rFonts w:asciiTheme="majorHAnsi" w:hAnsiTheme="majorHAnsi"/>
          <w:sz w:val="22"/>
          <w:szCs w:val="22"/>
        </w:rPr>
        <w:t>2121</w:t>
      </w:r>
      <w:r w:rsidRPr="00EF69F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1"/>
          <w:sz w:val="22"/>
          <w:szCs w:val="22"/>
        </w:rPr>
        <w:t>H</w:t>
      </w:r>
      <w:r w:rsidRPr="00EF69FD">
        <w:rPr>
          <w:rFonts w:asciiTheme="majorHAnsi" w:hAnsiTheme="majorHAnsi"/>
          <w:sz w:val="22"/>
          <w:szCs w:val="22"/>
        </w:rPr>
        <w:t>o</w:t>
      </w:r>
      <w:r w:rsidRPr="00EF69FD">
        <w:rPr>
          <w:rFonts w:asciiTheme="majorHAnsi" w:hAnsiTheme="majorHAnsi"/>
          <w:spacing w:val="-4"/>
          <w:sz w:val="22"/>
          <w:szCs w:val="22"/>
        </w:rPr>
        <w:t>m</w:t>
      </w:r>
      <w:r w:rsidRPr="00EF69FD">
        <w:rPr>
          <w:rFonts w:asciiTheme="majorHAnsi" w:hAnsiTheme="majorHAnsi"/>
          <w:sz w:val="22"/>
          <w:szCs w:val="22"/>
        </w:rPr>
        <w:t>e</w:t>
      </w:r>
      <w:r w:rsidRPr="00EF69FD">
        <w:rPr>
          <w:rFonts w:asciiTheme="majorHAnsi" w:hAnsiTheme="majorHAnsi"/>
          <w:spacing w:val="-1"/>
          <w:sz w:val="22"/>
          <w:szCs w:val="22"/>
        </w:rPr>
        <w:t>t</w:t>
      </w:r>
      <w:r w:rsidRPr="00EF69FD">
        <w:rPr>
          <w:rFonts w:asciiTheme="majorHAnsi" w:hAnsiTheme="majorHAnsi"/>
          <w:sz w:val="22"/>
          <w:szCs w:val="22"/>
        </w:rPr>
        <w:t>o</w:t>
      </w:r>
      <w:r w:rsidRPr="00EF69FD">
        <w:rPr>
          <w:rFonts w:asciiTheme="majorHAnsi" w:hAnsiTheme="majorHAnsi"/>
          <w:spacing w:val="-1"/>
          <w:sz w:val="22"/>
          <w:szCs w:val="22"/>
        </w:rPr>
        <w:t>w</w:t>
      </w:r>
      <w:r w:rsidRPr="00EF69FD">
        <w:rPr>
          <w:rFonts w:asciiTheme="majorHAnsi" w:hAnsiTheme="majorHAnsi"/>
          <w:sz w:val="22"/>
          <w:szCs w:val="22"/>
        </w:rPr>
        <w:t xml:space="preserve">n </w:t>
      </w:r>
      <w:r w:rsidRPr="00EF69FD">
        <w:rPr>
          <w:rFonts w:asciiTheme="majorHAnsi" w:hAnsiTheme="majorHAnsi"/>
          <w:spacing w:val="1"/>
          <w:sz w:val="22"/>
          <w:szCs w:val="22"/>
        </w:rPr>
        <w:t>A</w:t>
      </w:r>
      <w:r w:rsidRPr="00EF69FD">
        <w:rPr>
          <w:rFonts w:asciiTheme="majorHAnsi" w:hAnsiTheme="majorHAnsi"/>
          <w:spacing w:val="-2"/>
          <w:sz w:val="22"/>
          <w:szCs w:val="22"/>
        </w:rPr>
        <w:t>v</w:t>
      </w:r>
      <w:r w:rsidRPr="00EF69FD">
        <w:rPr>
          <w:rFonts w:asciiTheme="majorHAnsi" w:hAnsiTheme="majorHAnsi"/>
          <w:sz w:val="22"/>
          <w:szCs w:val="22"/>
        </w:rPr>
        <w:t>enue</w:t>
      </w:r>
      <w:r w:rsidRPr="00EF69F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EF69FD">
        <w:rPr>
          <w:rFonts w:asciiTheme="majorHAnsi" w:hAnsiTheme="majorHAnsi"/>
          <w:sz w:val="22"/>
          <w:szCs w:val="22"/>
        </w:rPr>
        <w:t>•</w:t>
      </w:r>
      <w:r w:rsidRPr="00EF69F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-1"/>
          <w:sz w:val="22"/>
          <w:szCs w:val="22"/>
        </w:rPr>
        <w:t>D</w:t>
      </w:r>
      <w:r w:rsidRPr="00EF69FD">
        <w:rPr>
          <w:rFonts w:asciiTheme="majorHAnsi" w:hAnsiTheme="majorHAnsi"/>
          <w:sz w:val="22"/>
          <w:szCs w:val="22"/>
        </w:rPr>
        <w:t>e</w:t>
      </w:r>
      <w:r w:rsidRPr="00EF69F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3"/>
          <w:sz w:val="22"/>
          <w:szCs w:val="22"/>
        </w:rPr>
        <w:t>P</w:t>
      </w:r>
      <w:r w:rsidRPr="00EF69FD">
        <w:rPr>
          <w:rFonts w:asciiTheme="majorHAnsi" w:hAnsiTheme="majorHAnsi"/>
          <w:sz w:val="22"/>
          <w:szCs w:val="22"/>
        </w:rPr>
        <w:t>e</w:t>
      </w:r>
      <w:r w:rsidRPr="00EF69FD">
        <w:rPr>
          <w:rFonts w:asciiTheme="majorHAnsi" w:hAnsiTheme="majorHAnsi"/>
          <w:spacing w:val="-1"/>
          <w:sz w:val="22"/>
          <w:szCs w:val="22"/>
        </w:rPr>
        <w:t>r</w:t>
      </w:r>
      <w:r w:rsidRPr="00EF69FD">
        <w:rPr>
          <w:rFonts w:asciiTheme="majorHAnsi" w:hAnsiTheme="majorHAnsi"/>
          <w:sz w:val="22"/>
          <w:szCs w:val="22"/>
        </w:rPr>
        <w:t>e, WI</w:t>
      </w:r>
      <w:r w:rsidRPr="00EF69FD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EF69FD">
        <w:rPr>
          <w:rFonts w:asciiTheme="majorHAnsi" w:hAnsiTheme="majorHAnsi"/>
          <w:sz w:val="22"/>
          <w:szCs w:val="22"/>
        </w:rPr>
        <w:t>555</w:t>
      </w:r>
      <w:r w:rsidRPr="00EF69FD">
        <w:rPr>
          <w:rFonts w:asciiTheme="majorHAnsi" w:hAnsiTheme="majorHAnsi"/>
          <w:spacing w:val="-2"/>
          <w:sz w:val="22"/>
          <w:szCs w:val="22"/>
        </w:rPr>
        <w:t>5</w:t>
      </w:r>
      <w:r w:rsidRPr="00EF69FD">
        <w:rPr>
          <w:rFonts w:asciiTheme="majorHAnsi" w:hAnsiTheme="majorHAnsi"/>
          <w:sz w:val="22"/>
          <w:szCs w:val="22"/>
        </w:rPr>
        <w:t>5</w:t>
      </w:r>
    </w:p>
    <w:p w14:paraId="5E05F664" w14:textId="77777777" w:rsidR="006E6849" w:rsidRPr="00EF69FD" w:rsidRDefault="00EF69FD">
      <w:pPr>
        <w:spacing w:before="1"/>
        <w:ind w:left="2388" w:right="2367"/>
        <w:jc w:val="center"/>
        <w:rPr>
          <w:rFonts w:asciiTheme="majorHAnsi" w:hAnsiTheme="majorHAnsi"/>
          <w:sz w:val="22"/>
          <w:szCs w:val="22"/>
        </w:rPr>
      </w:pPr>
      <w:r w:rsidRPr="00EF69FD">
        <w:rPr>
          <w:rFonts w:asciiTheme="majorHAnsi" w:hAnsiTheme="majorHAnsi"/>
          <w:spacing w:val="-1"/>
          <w:sz w:val="22"/>
          <w:szCs w:val="22"/>
        </w:rPr>
        <w:t>(</w:t>
      </w:r>
      <w:r w:rsidRPr="00EF69FD">
        <w:rPr>
          <w:rFonts w:asciiTheme="majorHAnsi" w:hAnsiTheme="majorHAnsi"/>
          <w:sz w:val="22"/>
          <w:szCs w:val="22"/>
        </w:rPr>
        <w:t>920) 337</w:t>
      </w:r>
      <w:r w:rsidRPr="00EF69FD">
        <w:rPr>
          <w:rFonts w:asciiTheme="majorHAnsi" w:hAnsiTheme="majorHAnsi"/>
          <w:spacing w:val="-3"/>
          <w:sz w:val="22"/>
          <w:szCs w:val="22"/>
        </w:rPr>
        <w:t>-</w:t>
      </w:r>
      <w:r w:rsidRPr="00EF69FD">
        <w:rPr>
          <w:rFonts w:asciiTheme="majorHAnsi" w:hAnsiTheme="majorHAnsi"/>
          <w:sz w:val="22"/>
          <w:szCs w:val="22"/>
        </w:rPr>
        <w:t>5555</w:t>
      </w:r>
      <w:r w:rsidRPr="00EF69F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EF69FD">
        <w:rPr>
          <w:rFonts w:asciiTheme="majorHAnsi" w:hAnsiTheme="majorHAnsi"/>
          <w:sz w:val="22"/>
          <w:szCs w:val="22"/>
        </w:rPr>
        <w:t>•</w:t>
      </w:r>
      <w:r w:rsidRPr="00EF69FD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-1"/>
          <w:sz w:val="22"/>
          <w:szCs w:val="22"/>
        </w:rPr>
        <w:t>s</w:t>
      </w:r>
      <w:r w:rsidRPr="00EF69FD">
        <w:rPr>
          <w:rFonts w:asciiTheme="majorHAnsi" w:hAnsiTheme="majorHAnsi"/>
          <w:sz w:val="22"/>
          <w:szCs w:val="22"/>
        </w:rPr>
        <w:t>a</w:t>
      </w:r>
      <w:r w:rsidRPr="00EF69FD">
        <w:rPr>
          <w:rFonts w:asciiTheme="majorHAnsi" w:hAnsiTheme="majorHAnsi"/>
          <w:spacing w:val="-4"/>
          <w:sz w:val="22"/>
          <w:szCs w:val="22"/>
        </w:rPr>
        <w:t>m</w:t>
      </w:r>
      <w:hyperlink r:id="rId11">
        <w:r w:rsidRPr="00EF69FD">
          <w:rPr>
            <w:rFonts w:asciiTheme="majorHAnsi" w:hAnsiTheme="majorHAnsi"/>
            <w:sz w:val="22"/>
            <w:szCs w:val="22"/>
          </w:rPr>
          <w:t>.kn</w:t>
        </w:r>
        <w:r w:rsidRPr="00EF69FD">
          <w:rPr>
            <w:rFonts w:asciiTheme="majorHAnsi" w:hAnsiTheme="majorHAnsi"/>
            <w:spacing w:val="-1"/>
            <w:sz w:val="22"/>
            <w:szCs w:val="22"/>
          </w:rPr>
          <w:t>i</w:t>
        </w:r>
        <w:r w:rsidRPr="00EF69FD">
          <w:rPr>
            <w:rFonts w:asciiTheme="majorHAnsi" w:hAnsiTheme="majorHAnsi"/>
            <w:sz w:val="22"/>
            <w:szCs w:val="22"/>
          </w:rPr>
          <w:t>gh</w:t>
        </w:r>
        <w:r w:rsidRPr="00EF69FD">
          <w:rPr>
            <w:rFonts w:asciiTheme="majorHAnsi" w:hAnsiTheme="majorHAnsi"/>
            <w:spacing w:val="-1"/>
            <w:sz w:val="22"/>
            <w:szCs w:val="22"/>
          </w:rPr>
          <w:t>t</w:t>
        </w:r>
        <w:r w:rsidRPr="00EF69FD">
          <w:rPr>
            <w:rFonts w:asciiTheme="majorHAnsi" w:hAnsiTheme="majorHAnsi"/>
            <w:sz w:val="22"/>
            <w:szCs w:val="22"/>
          </w:rPr>
          <w:t>@</w:t>
        </w:r>
        <w:r w:rsidRPr="00EF69FD">
          <w:rPr>
            <w:rFonts w:asciiTheme="majorHAnsi" w:hAnsiTheme="majorHAnsi"/>
            <w:spacing w:val="-1"/>
            <w:sz w:val="22"/>
            <w:szCs w:val="22"/>
          </w:rPr>
          <w:t>s</w:t>
        </w:r>
        <w:r w:rsidRPr="00EF69FD">
          <w:rPr>
            <w:rFonts w:asciiTheme="majorHAnsi" w:hAnsiTheme="majorHAnsi"/>
            <w:sz w:val="22"/>
            <w:szCs w:val="22"/>
          </w:rPr>
          <w:t>nc.e</w:t>
        </w:r>
        <w:r w:rsidRPr="00EF69FD">
          <w:rPr>
            <w:rFonts w:asciiTheme="majorHAnsi" w:hAnsiTheme="majorHAnsi"/>
            <w:spacing w:val="-2"/>
            <w:sz w:val="22"/>
            <w:szCs w:val="22"/>
          </w:rPr>
          <w:t>d</w:t>
        </w:r>
        <w:r w:rsidRPr="00EF69FD">
          <w:rPr>
            <w:rFonts w:asciiTheme="majorHAnsi" w:hAnsiTheme="majorHAnsi"/>
            <w:sz w:val="22"/>
            <w:szCs w:val="22"/>
          </w:rPr>
          <w:t>u</w:t>
        </w:r>
      </w:hyperlink>
      <w:r w:rsidRPr="00EF69FD">
        <w:rPr>
          <w:rFonts w:asciiTheme="majorHAnsi" w:hAnsiTheme="majorHAnsi"/>
          <w:sz w:val="22"/>
          <w:szCs w:val="22"/>
        </w:rPr>
        <w:t xml:space="preserve"> •</w:t>
      </w:r>
      <w:r w:rsidRPr="00EF69FD">
        <w:rPr>
          <w:rFonts w:asciiTheme="majorHAnsi" w:hAnsiTheme="majorHAnsi"/>
          <w:spacing w:val="1"/>
          <w:sz w:val="22"/>
          <w:szCs w:val="22"/>
        </w:rPr>
        <w:t xml:space="preserve"> </w:t>
      </w:r>
      <w:hyperlink r:id="rId12">
        <w:r w:rsidRPr="00EF69FD">
          <w:rPr>
            <w:rFonts w:asciiTheme="majorHAnsi" w:hAnsiTheme="majorHAnsi"/>
            <w:spacing w:val="-1"/>
            <w:sz w:val="22"/>
            <w:szCs w:val="22"/>
          </w:rPr>
          <w:t>www</w:t>
        </w:r>
        <w:r w:rsidRPr="00EF69FD">
          <w:rPr>
            <w:rFonts w:asciiTheme="majorHAnsi" w:hAnsiTheme="majorHAnsi"/>
            <w:sz w:val="22"/>
            <w:szCs w:val="22"/>
          </w:rPr>
          <w:t>.</w:t>
        </w:r>
        <w:r w:rsidRPr="00EF69FD">
          <w:rPr>
            <w:rFonts w:asciiTheme="majorHAnsi" w:hAnsiTheme="majorHAnsi"/>
            <w:spacing w:val="-1"/>
            <w:sz w:val="22"/>
            <w:szCs w:val="22"/>
          </w:rPr>
          <w:t>li</w:t>
        </w:r>
        <w:r w:rsidRPr="00EF69FD">
          <w:rPr>
            <w:rFonts w:asciiTheme="majorHAnsi" w:hAnsiTheme="majorHAnsi"/>
            <w:sz w:val="22"/>
            <w:szCs w:val="22"/>
          </w:rPr>
          <w:t>nked</w:t>
        </w:r>
        <w:r w:rsidRPr="00EF69FD">
          <w:rPr>
            <w:rFonts w:asciiTheme="majorHAnsi" w:hAnsiTheme="majorHAnsi"/>
            <w:spacing w:val="-1"/>
            <w:sz w:val="22"/>
            <w:szCs w:val="22"/>
          </w:rPr>
          <w:t>i</w:t>
        </w:r>
        <w:r w:rsidRPr="00EF69FD">
          <w:rPr>
            <w:rFonts w:asciiTheme="majorHAnsi" w:hAnsiTheme="majorHAnsi"/>
            <w:sz w:val="22"/>
            <w:szCs w:val="22"/>
          </w:rPr>
          <w:t>n.c</w:t>
        </w:r>
        <w:r w:rsidRPr="00EF69FD">
          <w:rPr>
            <w:rFonts w:asciiTheme="majorHAnsi" w:hAnsiTheme="majorHAnsi"/>
            <w:spacing w:val="-2"/>
            <w:sz w:val="22"/>
            <w:szCs w:val="22"/>
          </w:rPr>
          <w:t>o</w:t>
        </w:r>
        <w:r w:rsidRPr="00EF69FD">
          <w:rPr>
            <w:rFonts w:asciiTheme="majorHAnsi" w:hAnsiTheme="majorHAnsi"/>
            <w:spacing w:val="-4"/>
            <w:sz w:val="22"/>
            <w:szCs w:val="22"/>
          </w:rPr>
          <w:t>m</w:t>
        </w:r>
        <w:r w:rsidRPr="00EF69FD">
          <w:rPr>
            <w:rFonts w:asciiTheme="majorHAnsi" w:hAnsiTheme="majorHAnsi"/>
            <w:spacing w:val="1"/>
            <w:sz w:val="22"/>
            <w:szCs w:val="22"/>
          </w:rPr>
          <w:t>/</w:t>
        </w:r>
        <w:r w:rsidRPr="00EF69FD">
          <w:rPr>
            <w:rFonts w:asciiTheme="majorHAnsi" w:hAnsiTheme="majorHAnsi"/>
            <w:spacing w:val="-1"/>
            <w:sz w:val="22"/>
            <w:szCs w:val="22"/>
          </w:rPr>
          <w:t>i</w:t>
        </w:r>
        <w:r w:rsidRPr="00EF69FD">
          <w:rPr>
            <w:rFonts w:asciiTheme="majorHAnsi" w:hAnsiTheme="majorHAnsi"/>
            <w:sz w:val="22"/>
            <w:szCs w:val="22"/>
          </w:rPr>
          <w:t>n</w:t>
        </w:r>
        <w:r w:rsidRPr="00EF69FD">
          <w:rPr>
            <w:rFonts w:asciiTheme="majorHAnsi" w:hAnsiTheme="majorHAnsi"/>
            <w:spacing w:val="-1"/>
            <w:sz w:val="22"/>
            <w:szCs w:val="22"/>
          </w:rPr>
          <w:t>/s</w:t>
        </w:r>
        <w:r w:rsidRPr="00EF69FD">
          <w:rPr>
            <w:rFonts w:asciiTheme="majorHAnsi" w:hAnsiTheme="majorHAnsi"/>
            <w:spacing w:val="2"/>
            <w:sz w:val="22"/>
            <w:szCs w:val="22"/>
          </w:rPr>
          <w:t>a</w:t>
        </w:r>
        <w:r w:rsidRPr="00EF69FD">
          <w:rPr>
            <w:rFonts w:asciiTheme="majorHAnsi" w:hAnsiTheme="majorHAnsi"/>
            <w:spacing w:val="-4"/>
            <w:sz w:val="22"/>
            <w:szCs w:val="22"/>
          </w:rPr>
          <w:t>m</w:t>
        </w:r>
        <w:r w:rsidRPr="00EF69FD">
          <w:rPr>
            <w:rFonts w:asciiTheme="majorHAnsi" w:hAnsiTheme="majorHAnsi"/>
            <w:sz w:val="22"/>
            <w:szCs w:val="22"/>
          </w:rPr>
          <w:t>kn</w:t>
        </w:r>
        <w:r w:rsidRPr="00EF69FD">
          <w:rPr>
            <w:rFonts w:asciiTheme="majorHAnsi" w:hAnsiTheme="majorHAnsi"/>
            <w:spacing w:val="-1"/>
            <w:sz w:val="22"/>
            <w:szCs w:val="22"/>
          </w:rPr>
          <w:t>i</w:t>
        </w:r>
        <w:r w:rsidRPr="00EF69FD">
          <w:rPr>
            <w:rFonts w:asciiTheme="majorHAnsi" w:hAnsiTheme="majorHAnsi"/>
            <w:sz w:val="22"/>
            <w:szCs w:val="22"/>
          </w:rPr>
          <w:t>ght</w:t>
        </w:r>
      </w:hyperlink>
    </w:p>
    <w:p w14:paraId="25CA32AC" w14:textId="77777777" w:rsidR="006E6849" w:rsidRPr="00EF69FD" w:rsidRDefault="006E6849">
      <w:pPr>
        <w:spacing w:line="100" w:lineRule="exact"/>
        <w:rPr>
          <w:rFonts w:asciiTheme="majorHAnsi" w:hAnsiTheme="majorHAnsi"/>
          <w:sz w:val="22"/>
          <w:szCs w:val="22"/>
        </w:rPr>
      </w:pPr>
    </w:p>
    <w:p w14:paraId="5906A9E1" w14:textId="77777777" w:rsidR="006E6849" w:rsidRPr="00EF69FD" w:rsidRDefault="006E6849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FAFFBD2" w14:textId="77777777" w:rsidR="006E6849" w:rsidRPr="00EF69FD" w:rsidRDefault="006E6849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D5C9462" w14:textId="77777777" w:rsidR="006E6849" w:rsidRPr="00EF69FD" w:rsidRDefault="00EF69FD">
      <w:pPr>
        <w:ind w:left="120"/>
        <w:rPr>
          <w:rFonts w:asciiTheme="majorHAnsi" w:hAnsiTheme="majorHAnsi"/>
          <w:sz w:val="22"/>
          <w:szCs w:val="22"/>
        </w:rPr>
      </w:pPr>
      <w:r w:rsidRPr="00EF69FD">
        <w:rPr>
          <w:rFonts w:asciiTheme="majorHAnsi" w:hAnsiTheme="majorHAnsi"/>
          <w:sz w:val="22"/>
          <w:szCs w:val="22"/>
        </w:rPr>
        <w:pict w14:anchorId="7B51078F">
          <v:group id="_x0000_s1036" style="position:absolute;left:0;text-align:left;margin-left:34.55pt;margin-top:61.55pt;width:542.9pt;height:0;z-index:-1603;mso-position-horizontal-relative:page;mso-position-vertical-relative:page" coordorigin="691,1231" coordsize="10858,0">
            <v:shape id="_x0000_s1037" style="position:absolute;left:691;top:1231;width:10858;height:0" coordorigin="691,1231" coordsize="10858,0" path="m691,1231r10858,e" filled="f" strokeweight=".20497mm">
              <v:path arrowok="t"/>
            </v:shape>
            <w10:wrap anchorx="page" anchory="page"/>
          </v:group>
        </w:pict>
      </w:r>
      <w:r w:rsidRPr="00EF69FD">
        <w:rPr>
          <w:rFonts w:asciiTheme="majorHAnsi" w:hAnsiTheme="majorHAnsi"/>
          <w:sz w:val="22"/>
          <w:szCs w:val="22"/>
        </w:rPr>
        <w:pict w14:anchorId="6E9BF0FB">
          <v:group id="_x0000_s1034" style="position:absolute;left:0;text-align:left;margin-left:37pt;margin-top:-12.45pt;width:543pt;height:0;z-index:-1602;mso-position-horizontal-relative:page" coordorigin="740,-249" coordsize="10860,0">
            <v:shape id="_x0000_s1035" style="position:absolute;left:740;top:-249;width:10860;height:0" coordorigin="740,-249" coordsize="10860,0" path="m740,-249r10860,e" filled="f">
              <v:path arrowok="t"/>
            </v:shape>
            <w10:wrap anchorx="page"/>
          </v:group>
        </w:pict>
      </w:r>
      <w:r w:rsidRPr="00EF69FD">
        <w:rPr>
          <w:rFonts w:asciiTheme="majorHAnsi" w:hAnsiTheme="majorHAnsi"/>
          <w:b/>
          <w:spacing w:val="1"/>
          <w:sz w:val="22"/>
          <w:szCs w:val="22"/>
        </w:rPr>
        <w:t>O</w:t>
      </w:r>
      <w:r w:rsidRPr="00EF69FD">
        <w:rPr>
          <w:rFonts w:asciiTheme="majorHAnsi" w:hAnsiTheme="majorHAnsi"/>
          <w:b/>
          <w:sz w:val="22"/>
          <w:szCs w:val="22"/>
        </w:rPr>
        <w:t>BJE</w:t>
      </w:r>
      <w:r w:rsidRPr="00EF69FD">
        <w:rPr>
          <w:rFonts w:asciiTheme="majorHAnsi" w:hAnsiTheme="majorHAnsi"/>
          <w:b/>
          <w:spacing w:val="-1"/>
          <w:sz w:val="22"/>
          <w:szCs w:val="22"/>
        </w:rPr>
        <w:t>C</w:t>
      </w:r>
      <w:r w:rsidRPr="00EF69FD">
        <w:rPr>
          <w:rFonts w:asciiTheme="majorHAnsi" w:hAnsiTheme="majorHAnsi"/>
          <w:b/>
          <w:sz w:val="22"/>
          <w:szCs w:val="22"/>
        </w:rPr>
        <w:t>T</w:t>
      </w:r>
      <w:r w:rsidRPr="00EF69FD">
        <w:rPr>
          <w:rFonts w:asciiTheme="majorHAnsi" w:hAnsiTheme="majorHAnsi"/>
          <w:b/>
          <w:spacing w:val="-1"/>
          <w:sz w:val="22"/>
          <w:szCs w:val="22"/>
        </w:rPr>
        <w:t>I</w:t>
      </w:r>
      <w:r w:rsidRPr="00EF69FD">
        <w:rPr>
          <w:rFonts w:asciiTheme="majorHAnsi" w:hAnsiTheme="majorHAnsi"/>
          <w:b/>
          <w:spacing w:val="2"/>
          <w:sz w:val="22"/>
          <w:szCs w:val="22"/>
        </w:rPr>
        <w:t>V</w:t>
      </w:r>
      <w:r w:rsidRPr="00EF69FD">
        <w:rPr>
          <w:rFonts w:asciiTheme="majorHAnsi" w:hAnsiTheme="majorHAnsi"/>
          <w:b/>
          <w:sz w:val="22"/>
          <w:szCs w:val="22"/>
        </w:rPr>
        <w:t>E</w:t>
      </w:r>
    </w:p>
    <w:p w14:paraId="73B55F6C" w14:textId="77777777" w:rsidR="006E6849" w:rsidRPr="00EF69FD" w:rsidRDefault="00EF69FD">
      <w:pPr>
        <w:spacing w:line="240" w:lineRule="exact"/>
        <w:ind w:left="120"/>
        <w:rPr>
          <w:rFonts w:asciiTheme="majorHAnsi" w:hAnsiTheme="majorHAnsi"/>
          <w:sz w:val="22"/>
          <w:szCs w:val="22"/>
        </w:rPr>
      </w:pPr>
      <w:r w:rsidRPr="00EF69FD">
        <w:rPr>
          <w:rFonts w:asciiTheme="majorHAnsi" w:hAnsiTheme="majorHAnsi"/>
          <w:spacing w:val="-1"/>
          <w:sz w:val="22"/>
          <w:szCs w:val="22"/>
        </w:rPr>
        <w:t>S</w:t>
      </w:r>
      <w:r w:rsidRPr="00EF69FD">
        <w:rPr>
          <w:rFonts w:asciiTheme="majorHAnsi" w:hAnsiTheme="majorHAnsi"/>
          <w:spacing w:val="1"/>
          <w:sz w:val="22"/>
          <w:szCs w:val="22"/>
        </w:rPr>
        <w:t>ee</w:t>
      </w:r>
      <w:r w:rsidRPr="00EF69FD">
        <w:rPr>
          <w:rFonts w:asciiTheme="majorHAnsi" w:hAnsiTheme="majorHAnsi"/>
          <w:sz w:val="22"/>
          <w:szCs w:val="22"/>
        </w:rPr>
        <w:t>k</w:t>
      </w:r>
      <w:r w:rsidRPr="00EF69FD">
        <w:rPr>
          <w:rFonts w:asciiTheme="majorHAnsi" w:hAnsiTheme="majorHAnsi"/>
          <w:spacing w:val="1"/>
          <w:sz w:val="22"/>
          <w:szCs w:val="22"/>
        </w:rPr>
        <w:t>i</w:t>
      </w:r>
      <w:r w:rsidRPr="00EF69FD">
        <w:rPr>
          <w:rFonts w:asciiTheme="majorHAnsi" w:hAnsiTheme="majorHAnsi"/>
          <w:sz w:val="22"/>
          <w:szCs w:val="22"/>
        </w:rPr>
        <w:t>ng</w:t>
      </w:r>
      <w:r w:rsidRPr="00EF69F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EF69FD">
        <w:rPr>
          <w:rFonts w:asciiTheme="majorHAnsi" w:hAnsiTheme="majorHAnsi"/>
          <w:sz w:val="22"/>
          <w:szCs w:val="22"/>
        </w:rPr>
        <w:t>h</w:t>
      </w:r>
      <w:r w:rsidRPr="00EF69FD">
        <w:rPr>
          <w:rFonts w:asciiTheme="majorHAnsi" w:hAnsiTheme="majorHAnsi"/>
          <w:spacing w:val="1"/>
          <w:sz w:val="22"/>
          <w:szCs w:val="22"/>
        </w:rPr>
        <w:t>i</w:t>
      </w:r>
      <w:r w:rsidRPr="00EF69FD">
        <w:rPr>
          <w:rFonts w:asciiTheme="majorHAnsi" w:hAnsiTheme="majorHAnsi"/>
          <w:spacing w:val="-2"/>
          <w:sz w:val="22"/>
          <w:szCs w:val="22"/>
        </w:rPr>
        <w:t>g</w:t>
      </w:r>
      <w:r w:rsidRPr="00EF69FD">
        <w:rPr>
          <w:rFonts w:asciiTheme="majorHAnsi" w:hAnsiTheme="majorHAnsi"/>
          <w:sz w:val="22"/>
          <w:szCs w:val="22"/>
        </w:rPr>
        <w:t xml:space="preserve">h </w:t>
      </w:r>
      <w:r w:rsidRPr="00EF69FD">
        <w:rPr>
          <w:rFonts w:asciiTheme="majorHAnsi" w:hAnsiTheme="majorHAnsi"/>
          <w:spacing w:val="-1"/>
          <w:sz w:val="22"/>
          <w:szCs w:val="22"/>
        </w:rPr>
        <w:t>s</w:t>
      </w:r>
      <w:r w:rsidRPr="00EF69FD">
        <w:rPr>
          <w:rFonts w:asciiTheme="majorHAnsi" w:hAnsiTheme="majorHAnsi"/>
          <w:spacing w:val="1"/>
          <w:sz w:val="22"/>
          <w:szCs w:val="22"/>
        </w:rPr>
        <w:t>c</w:t>
      </w:r>
      <w:r w:rsidRPr="00EF69FD">
        <w:rPr>
          <w:rFonts w:asciiTheme="majorHAnsi" w:hAnsiTheme="majorHAnsi"/>
          <w:sz w:val="22"/>
          <w:szCs w:val="22"/>
        </w:rPr>
        <w:t>hool</w:t>
      </w:r>
      <w:r w:rsidRPr="00EF69FD">
        <w:rPr>
          <w:rFonts w:asciiTheme="majorHAnsi" w:hAnsiTheme="majorHAnsi"/>
          <w:spacing w:val="1"/>
          <w:sz w:val="22"/>
          <w:szCs w:val="22"/>
        </w:rPr>
        <w:t xml:space="preserve"> c</w:t>
      </w:r>
      <w:r w:rsidRPr="00EF69FD">
        <w:rPr>
          <w:rFonts w:asciiTheme="majorHAnsi" w:hAnsiTheme="majorHAnsi"/>
          <w:spacing w:val="-2"/>
          <w:sz w:val="22"/>
          <w:szCs w:val="22"/>
        </w:rPr>
        <w:t>h</w:t>
      </w:r>
      <w:r w:rsidRPr="00EF69FD">
        <w:rPr>
          <w:rFonts w:asciiTheme="majorHAnsi" w:hAnsiTheme="majorHAnsi"/>
          <w:spacing w:val="1"/>
          <w:sz w:val="22"/>
          <w:szCs w:val="22"/>
        </w:rPr>
        <w:t>e</w:t>
      </w:r>
      <w:r w:rsidRPr="00EF69FD">
        <w:rPr>
          <w:rFonts w:asciiTheme="majorHAnsi" w:hAnsiTheme="majorHAnsi"/>
          <w:spacing w:val="-2"/>
          <w:sz w:val="22"/>
          <w:szCs w:val="22"/>
        </w:rPr>
        <w:t>m</w:t>
      </w:r>
      <w:r w:rsidRPr="00EF69FD">
        <w:rPr>
          <w:rFonts w:asciiTheme="majorHAnsi" w:hAnsiTheme="majorHAnsi"/>
          <w:spacing w:val="1"/>
          <w:sz w:val="22"/>
          <w:szCs w:val="22"/>
        </w:rPr>
        <w:t>i</w:t>
      </w:r>
      <w:r w:rsidRPr="00EF69FD">
        <w:rPr>
          <w:rFonts w:asciiTheme="majorHAnsi" w:hAnsiTheme="majorHAnsi"/>
          <w:spacing w:val="-1"/>
          <w:sz w:val="22"/>
          <w:szCs w:val="22"/>
        </w:rPr>
        <w:t>s</w:t>
      </w:r>
      <w:r w:rsidRPr="00EF69FD">
        <w:rPr>
          <w:rFonts w:asciiTheme="majorHAnsi" w:hAnsiTheme="majorHAnsi"/>
          <w:spacing w:val="1"/>
          <w:sz w:val="22"/>
          <w:szCs w:val="22"/>
        </w:rPr>
        <w:t>t</w:t>
      </w:r>
      <w:r w:rsidRPr="00EF69FD">
        <w:rPr>
          <w:rFonts w:asciiTheme="majorHAnsi" w:hAnsiTheme="majorHAnsi"/>
          <w:sz w:val="22"/>
          <w:szCs w:val="22"/>
        </w:rPr>
        <w:t>ry</w:t>
      </w:r>
      <w:r w:rsidRPr="00EF69FD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EF69FD">
        <w:rPr>
          <w:rFonts w:asciiTheme="majorHAnsi" w:hAnsiTheme="majorHAnsi"/>
          <w:sz w:val="22"/>
          <w:szCs w:val="22"/>
        </w:rPr>
        <w:t>po</w:t>
      </w:r>
      <w:r w:rsidRPr="00EF69FD">
        <w:rPr>
          <w:rFonts w:asciiTheme="majorHAnsi" w:hAnsiTheme="majorHAnsi"/>
          <w:spacing w:val="-1"/>
          <w:sz w:val="22"/>
          <w:szCs w:val="22"/>
        </w:rPr>
        <w:t>s</w:t>
      </w:r>
      <w:r w:rsidRPr="00EF69FD">
        <w:rPr>
          <w:rFonts w:asciiTheme="majorHAnsi" w:hAnsiTheme="majorHAnsi"/>
          <w:spacing w:val="1"/>
          <w:sz w:val="22"/>
          <w:szCs w:val="22"/>
        </w:rPr>
        <w:t>iti</w:t>
      </w:r>
      <w:r w:rsidRPr="00EF69FD">
        <w:rPr>
          <w:rFonts w:asciiTheme="majorHAnsi" w:hAnsiTheme="majorHAnsi"/>
          <w:sz w:val="22"/>
          <w:szCs w:val="22"/>
        </w:rPr>
        <w:t xml:space="preserve">on </w:t>
      </w:r>
      <w:r w:rsidRPr="00EF69FD">
        <w:rPr>
          <w:rFonts w:asciiTheme="majorHAnsi" w:hAnsiTheme="majorHAnsi"/>
          <w:spacing w:val="-2"/>
          <w:sz w:val="22"/>
          <w:szCs w:val="22"/>
        </w:rPr>
        <w:t>f</w:t>
      </w:r>
      <w:r w:rsidRPr="00EF69FD">
        <w:rPr>
          <w:rFonts w:asciiTheme="majorHAnsi" w:hAnsiTheme="majorHAnsi"/>
          <w:spacing w:val="1"/>
          <w:sz w:val="22"/>
          <w:szCs w:val="22"/>
        </w:rPr>
        <w:t>acili</w:t>
      </w:r>
      <w:r w:rsidRPr="00EF69FD">
        <w:rPr>
          <w:rFonts w:asciiTheme="majorHAnsi" w:hAnsiTheme="majorHAnsi"/>
          <w:spacing w:val="-2"/>
          <w:sz w:val="22"/>
          <w:szCs w:val="22"/>
        </w:rPr>
        <w:t>t</w:t>
      </w:r>
      <w:r w:rsidRPr="00EF69FD">
        <w:rPr>
          <w:rFonts w:asciiTheme="majorHAnsi" w:hAnsiTheme="majorHAnsi"/>
          <w:spacing w:val="1"/>
          <w:sz w:val="22"/>
          <w:szCs w:val="22"/>
        </w:rPr>
        <w:t>a</w:t>
      </w:r>
      <w:r w:rsidRPr="00EF69FD">
        <w:rPr>
          <w:rFonts w:asciiTheme="majorHAnsi" w:hAnsiTheme="majorHAnsi"/>
          <w:spacing w:val="-2"/>
          <w:sz w:val="22"/>
          <w:szCs w:val="22"/>
        </w:rPr>
        <w:t>t</w:t>
      </w:r>
      <w:r w:rsidRPr="00EF69FD">
        <w:rPr>
          <w:rFonts w:asciiTheme="majorHAnsi" w:hAnsiTheme="majorHAnsi"/>
          <w:spacing w:val="1"/>
          <w:sz w:val="22"/>
          <w:szCs w:val="22"/>
        </w:rPr>
        <w:t>i</w:t>
      </w:r>
      <w:r w:rsidRPr="00EF69FD">
        <w:rPr>
          <w:rFonts w:asciiTheme="majorHAnsi" w:hAnsiTheme="majorHAnsi"/>
          <w:sz w:val="22"/>
          <w:szCs w:val="22"/>
        </w:rPr>
        <w:t>ng</w:t>
      </w:r>
      <w:r w:rsidRPr="00EF69F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EF69FD">
        <w:rPr>
          <w:rFonts w:asciiTheme="majorHAnsi" w:hAnsiTheme="majorHAnsi"/>
          <w:sz w:val="22"/>
          <w:szCs w:val="22"/>
        </w:rPr>
        <w:t>pr</w:t>
      </w:r>
      <w:r w:rsidRPr="00EF69FD">
        <w:rPr>
          <w:rFonts w:asciiTheme="majorHAnsi" w:hAnsiTheme="majorHAnsi"/>
          <w:spacing w:val="1"/>
          <w:sz w:val="22"/>
          <w:szCs w:val="22"/>
        </w:rPr>
        <w:t>ac</w:t>
      </w:r>
      <w:r w:rsidRPr="00EF69FD">
        <w:rPr>
          <w:rFonts w:asciiTheme="majorHAnsi" w:hAnsiTheme="majorHAnsi"/>
          <w:spacing w:val="-2"/>
          <w:sz w:val="22"/>
          <w:szCs w:val="22"/>
        </w:rPr>
        <w:t>t</w:t>
      </w:r>
      <w:r w:rsidRPr="00EF69FD">
        <w:rPr>
          <w:rFonts w:asciiTheme="majorHAnsi" w:hAnsiTheme="majorHAnsi"/>
          <w:spacing w:val="1"/>
          <w:sz w:val="22"/>
          <w:szCs w:val="22"/>
        </w:rPr>
        <w:t>i</w:t>
      </w:r>
      <w:r w:rsidRPr="00EF69FD">
        <w:rPr>
          <w:rFonts w:asciiTheme="majorHAnsi" w:hAnsiTheme="majorHAnsi"/>
          <w:spacing w:val="-1"/>
          <w:sz w:val="22"/>
          <w:szCs w:val="22"/>
        </w:rPr>
        <w:t>c</w:t>
      </w:r>
      <w:r w:rsidRPr="00EF69FD">
        <w:rPr>
          <w:rFonts w:asciiTheme="majorHAnsi" w:hAnsiTheme="majorHAnsi"/>
          <w:spacing w:val="1"/>
          <w:sz w:val="22"/>
          <w:szCs w:val="22"/>
        </w:rPr>
        <w:t>a</w:t>
      </w:r>
      <w:r w:rsidRPr="00EF69FD">
        <w:rPr>
          <w:rFonts w:asciiTheme="majorHAnsi" w:hAnsiTheme="majorHAnsi"/>
          <w:sz w:val="22"/>
          <w:szCs w:val="22"/>
        </w:rPr>
        <w:t>l</w:t>
      </w:r>
      <w:r w:rsidRPr="00EF69F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1"/>
          <w:sz w:val="22"/>
          <w:szCs w:val="22"/>
        </w:rPr>
        <w:t>a</w:t>
      </w:r>
      <w:r w:rsidRPr="00EF69FD">
        <w:rPr>
          <w:rFonts w:asciiTheme="majorHAnsi" w:hAnsiTheme="majorHAnsi"/>
          <w:sz w:val="22"/>
          <w:szCs w:val="22"/>
        </w:rPr>
        <w:t>pp</w:t>
      </w:r>
      <w:r w:rsidRPr="00EF69FD">
        <w:rPr>
          <w:rFonts w:asciiTheme="majorHAnsi" w:hAnsiTheme="majorHAnsi"/>
          <w:spacing w:val="1"/>
          <w:sz w:val="22"/>
          <w:szCs w:val="22"/>
        </w:rPr>
        <w:t>l</w:t>
      </w:r>
      <w:r w:rsidRPr="00EF69FD">
        <w:rPr>
          <w:rFonts w:asciiTheme="majorHAnsi" w:hAnsiTheme="majorHAnsi"/>
          <w:spacing w:val="-2"/>
          <w:sz w:val="22"/>
          <w:szCs w:val="22"/>
        </w:rPr>
        <w:t>i</w:t>
      </w:r>
      <w:r w:rsidRPr="00EF69FD">
        <w:rPr>
          <w:rFonts w:asciiTheme="majorHAnsi" w:hAnsiTheme="majorHAnsi"/>
          <w:spacing w:val="1"/>
          <w:sz w:val="22"/>
          <w:szCs w:val="22"/>
        </w:rPr>
        <w:t>c</w:t>
      </w:r>
      <w:r w:rsidRPr="00EF69FD">
        <w:rPr>
          <w:rFonts w:asciiTheme="majorHAnsi" w:hAnsiTheme="majorHAnsi"/>
          <w:spacing w:val="-1"/>
          <w:sz w:val="22"/>
          <w:szCs w:val="22"/>
        </w:rPr>
        <w:t>a</w:t>
      </w:r>
      <w:r w:rsidRPr="00EF69FD">
        <w:rPr>
          <w:rFonts w:asciiTheme="majorHAnsi" w:hAnsiTheme="majorHAnsi"/>
          <w:spacing w:val="1"/>
          <w:sz w:val="22"/>
          <w:szCs w:val="22"/>
        </w:rPr>
        <w:t>ti</w:t>
      </w:r>
      <w:r w:rsidRPr="00EF69FD">
        <w:rPr>
          <w:rFonts w:asciiTheme="majorHAnsi" w:hAnsiTheme="majorHAnsi"/>
          <w:sz w:val="22"/>
          <w:szCs w:val="22"/>
        </w:rPr>
        <w:t xml:space="preserve">on, </w:t>
      </w:r>
      <w:r w:rsidRPr="00EF69FD">
        <w:rPr>
          <w:rFonts w:asciiTheme="majorHAnsi" w:hAnsiTheme="majorHAnsi"/>
          <w:spacing w:val="-2"/>
          <w:sz w:val="22"/>
          <w:szCs w:val="22"/>
        </w:rPr>
        <w:t>h</w:t>
      </w:r>
      <w:r w:rsidRPr="00EF69FD">
        <w:rPr>
          <w:rFonts w:asciiTheme="majorHAnsi" w:hAnsiTheme="majorHAnsi"/>
          <w:spacing w:val="1"/>
          <w:sz w:val="22"/>
          <w:szCs w:val="22"/>
        </w:rPr>
        <w:t>a</w:t>
      </w:r>
      <w:r w:rsidRPr="00EF69FD">
        <w:rPr>
          <w:rFonts w:asciiTheme="majorHAnsi" w:hAnsiTheme="majorHAnsi"/>
          <w:sz w:val="22"/>
          <w:szCs w:val="22"/>
        </w:rPr>
        <w:t>nd</w:t>
      </w:r>
      <w:r w:rsidRPr="00EF69FD">
        <w:rPr>
          <w:rFonts w:asciiTheme="majorHAnsi" w:hAnsiTheme="majorHAnsi"/>
          <w:spacing w:val="-3"/>
          <w:sz w:val="22"/>
          <w:szCs w:val="22"/>
        </w:rPr>
        <w:t>s</w:t>
      </w:r>
      <w:r w:rsidRPr="00EF69FD">
        <w:rPr>
          <w:rFonts w:asciiTheme="majorHAnsi" w:hAnsiTheme="majorHAnsi"/>
          <w:sz w:val="22"/>
          <w:szCs w:val="22"/>
        </w:rPr>
        <w:t xml:space="preserve">-on </w:t>
      </w:r>
      <w:r w:rsidRPr="00EF69FD">
        <w:rPr>
          <w:rFonts w:asciiTheme="majorHAnsi" w:hAnsiTheme="majorHAnsi"/>
          <w:spacing w:val="1"/>
          <w:sz w:val="22"/>
          <w:szCs w:val="22"/>
        </w:rPr>
        <w:t>e</w:t>
      </w:r>
      <w:r w:rsidRPr="00EF69FD">
        <w:rPr>
          <w:rFonts w:asciiTheme="majorHAnsi" w:hAnsiTheme="majorHAnsi"/>
          <w:sz w:val="22"/>
          <w:szCs w:val="22"/>
        </w:rPr>
        <w:t>xp</w:t>
      </w:r>
      <w:r w:rsidRPr="00EF69FD">
        <w:rPr>
          <w:rFonts w:asciiTheme="majorHAnsi" w:hAnsiTheme="majorHAnsi"/>
          <w:spacing w:val="1"/>
          <w:sz w:val="22"/>
          <w:szCs w:val="22"/>
        </w:rPr>
        <w:t>e</w:t>
      </w:r>
      <w:r w:rsidRPr="00EF69FD">
        <w:rPr>
          <w:rFonts w:asciiTheme="majorHAnsi" w:hAnsiTheme="majorHAnsi"/>
          <w:spacing w:val="-2"/>
          <w:sz w:val="22"/>
          <w:szCs w:val="22"/>
        </w:rPr>
        <w:t>r</w:t>
      </w:r>
      <w:r w:rsidRPr="00EF69FD">
        <w:rPr>
          <w:rFonts w:asciiTheme="majorHAnsi" w:hAnsiTheme="majorHAnsi"/>
          <w:spacing w:val="1"/>
          <w:sz w:val="22"/>
          <w:szCs w:val="22"/>
        </w:rPr>
        <w:t>ie</w:t>
      </w:r>
      <w:r w:rsidRPr="00EF69FD">
        <w:rPr>
          <w:rFonts w:asciiTheme="majorHAnsi" w:hAnsiTheme="majorHAnsi"/>
          <w:spacing w:val="-2"/>
          <w:sz w:val="22"/>
          <w:szCs w:val="22"/>
        </w:rPr>
        <w:t>n</w:t>
      </w:r>
      <w:r w:rsidRPr="00EF69FD">
        <w:rPr>
          <w:rFonts w:asciiTheme="majorHAnsi" w:hAnsiTheme="majorHAnsi"/>
          <w:spacing w:val="1"/>
          <w:sz w:val="22"/>
          <w:szCs w:val="22"/>
        </w:rPr>
        <w:t>ce</w:t>
      </w:r>
      <w:r w:rsidRPr="00EF69FD">
        <w:rPr>
          <w:rFonts w:asciiTheme="majorHAnsi" w:hAnsiTheme="majorHAnsi"/>
          <w:sz w:val="22"/>
          <w:szCs w:val="22"/>
        </w:rPr>
        <w:t>,</w:t>
      </w:r>
      <w:r w:rsidRPr="00EF69F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1"/>
          <w:sz w:val="22"/>
          <w:szCs w:val="22"/>
        </w:rPr>
        <w:t>a</w:t>
      </w:r>
      <w:r w:rsidRPr="00EF69FD">
        <w:rPr>
          <w:rFonts w:asciiTheme="majorHAnsi" w:hAnsiTheme="majorHAnsi"/>
          <w:sz w:val="22"/>
          <w:szCs w:val="22"/>
        </w:rPr>
        <w:t xml:space="preserve">nd </w:t>
      </w:r>
      <w:r w:rsidRPr="00EF69FD">
        <w:rPr>
          <w:rFonts w:asciiTheme="majorHAnsi" w:hAnsiTheme="majorHAnsi"/>
          <w:spacing w:val="-1"/>
          <w:sz w:val="22"/>
          <w:szCs w:val="22"/>
        </w:rPr>
        <w:t>s</w:t>
      </w:r>
      <w:r w:rsidRPr="00EF69FD">
        <w:rPr>
          <w:rFonts w:asciiTheme="majorHAnsi" w:hAnsiTheme="majorHAnsi"/>
          <w:spacing w:val="1"/>
          <w:sz w:val="22"/>
          <w:szCs w:val="22"/>
        </w:rPr>
        <w:t>t</w:t>
      </w:r>
      <w:r w:rsidRPr="00EF69FD">
        <w:rPr>
          <w:rFonts w:asciiTheme="majorHAnsi" w:hAnsiTheme="majorHAnsi"/>
          <w:sz w:val="22"/>
          <w:szCs w:val="22"/>
        </w:rPr>
        <w:t>u</w:t>
      </w:r>
      <w:r w:rsidRPr="00EF69FD">
        <w:rPr>
          <w:rFonts w:asciiTheme="majorHAnsi" w:hAnsiTheme="majorHAnsi"/>
          <w:spacing w:val="-2"/>
          <w:sz w:val="22"/>
          <w:szCs w:val="22"/>
        </w:rPr>
        <w:t>d</w:t>
      </w:r>
      <w:r w:rsidRPr="00EF69FD">
        <w:rPr>
          <w:rFonts w:asciiTheme="majorHAnsi" w:hAnsiTheme="majorHAnsi"/>
          <w:spacing w:val="-1"/>
          <w:sz w:val="22"/>
          <w:szCs w:val="22"/>
        </w:rPr>
        <w:t>e</w:t>
      </w:r>
      <w:r w:rsidRPr="00EF69FD">
        <w:rPr>
          <w:rFonts w:asciiTheme="majorHAnsi" w:hAnsiTheme="majorHAnsi"/>
          <w:sz w:val="22"/>
          <w:szCs w:val="22"/>
        </w:rPr>
        <w:t>n</w:t>
      </w:r>
      <w:r w:rsidRPr="00EF69FD">
        <w:rPr>
          <w:rFonts w:asciiTheme="majorHAnsi" w:hAnsiTheme="majorHAnsi"/>
          <w:spacing w:val="1"/>
          <w:sz w:val="22"/>
          <w:szCs w:val="22"/>
        </w:rPr>
        <w:t>t</w:t>
      </w:r>
      <w:r w:rsidRPr="00EF69FD">
        <w:rPr>
          <w:rFonts w:asciiTheme="majorHAnsi" w:hAnsiTheme="majorHAnsi"/>
          <w:sz w:val="22"/>
          <w:szCs w:val="22"/>
        </w:rPr>
        <w:t>-</w:t>
      </w:r>
      <w:r w:rsidRPr="00EF69FD">
        <w:rPr>
          <w:rFonts w:asciiTheme="majorHAnsi" w:hAnsiTheme="majorHAnsi"/>
          <w:spacing w:val="1"/>
          <w:sz w:val="22"/>
          <w:szCs w:val="22"/>
        </w:rPr>
        <w:t>i</w:t>
      </w:r>
      <w:r w:rsidRPr="00EF69FD">
        <w:rPr>
          <w:rFonts w:asciiTheme="majorHAnsi" w:hAnsiTheme="majorHAnsi"/>
          <w:sz w:val="22"/>
          <w:szCs w:val="22"/>
        </w:rPr>
        <w:t>n</w:t>
      </w:r>
      <w:r w:rsidRPr="00EF69FD">
        <w:rPr>
          <w:rFonts w:asciiTheme="majorHAnsi" w:hAnsiTheme="majorHAnsi"/>
          <w:spacing w:val="-1"/>
          <w:sz w:val="22"/>
          <w:szCs w:val="22"/>
        </w:rPr>
        <w:t>s</w:t>
      </w:r>
      <w:r w:rsidRPr="00EF69FD">
        <w:rPr>
          <w:rFonts w:asciiTheme="majorHAnsi" w:hAnsiTheme="majorHAnsi"/>
          <w:sz w:val="22"/>
          <w:szCs w:val="22"/>
        </w:rPr>
        <w:t>p</w:t>
      </w:r>
      <w:r w:rsidRPr="00EF69FD">
        <w:rPr>
          <w:rFonts w:asciiTheme="majorHAnsi" w:hAnsiTheme="majorHAnsi"/>
          <w:spacing w:val="1"/>
          <w:sz w:val="22"/>
          <w:szCs w:val="22"/>
        </w:rPr>
        <w:t>i</w:t>
      </w:r>
      <w:r w:rsidRPr="00EF69FD">
        <w:rPr>
          <w:rFonts w:asciiTheme="majorHAnsi" w:hAnsiTheme="majorHAnsi"/>
          <w:spacing w:val="-2"/>
          <w:sz w:val="22"/>
          <w:szCs w:val="22"/>
        </w:rPr>
        <w:t>r</w:t>
      </w:r>
      <w:r w:rsidRPr="00EF69FD">
        <w:rPr>
          <w:rFonts w:asciiTheme="majorHAnsi" w:hAnsiTheme="majorHAnsi"/>
          <w:spacing w:val="1"/>
          <w:sz w:val="22"/>
          <w:szCs w:val="22"/>
        </w:rPr>
        <w:t>e</w:t>
      </w:r>
      <w:r w:rsidRPr="00EF69FD">
        <w:rPr>
          <w:rFonts w:asciiTheme="majorHAnsi" w:hAnsiTheme="majorHAnsi"/>
          <w:sz w:val="22"/>
          <w:szCs w:val="22"/>
        </w:rPr>
        <w:t>d</w:t>
      </w:r>
    </w:p>
    <w:p w14:paraId="101A9AB0" w14:textId="77777777" w:rsidR="006E6849" w:rsidRPr="00EF69FD" w:rsidRDefault="00EF69FD">
      <w:pPr>
        <w:spacing w:line="260" w:lineRule="exact"/>
        <w:ind w:left="120"/>
        <w:rPr>
          <w:rFonts w:asciiTheme="majorHAnsi" w:hAnsiTheme="majorHAnsi"/>
          <w:sz w:val="22"/>
          <w:szCs w:val="22"/>
        </w:rPr>
      </w:pPr>
      <w:r w:rsidRPr="00EF69FD">
        <w:rPr>
          <w:rFonts w:asciiTheme="majorHAnsi" w:hAnsiTheme="majorHAnsi"/>
          <w:spacing w:val="1"/>
          <w:sz w:val="22"/>
          <w:szCs w:val="22"/>
        </w:rPr>
        <w:t>e</w:t>
      </w:r>
      <w:r w:rsidRPr="00EF69FD">
        <w:rPr>
          <w:rFonts w:asciiTheme="majorHAnsi" w:hAnsiTheme="majorHAnsi"/>
          <w:sz w:val="22"/>
          <w:szCs w:val="22"/>
        </w:rPr>
        <w:t>xp</w:t>
      </w:r>
      <w:r w:rsidRPr="00EF69FD">
        <w:rPr>
          <w:rFonts w:asciiTheme="majorHAnsi" w:hAnsiTheme="majorHAnsi"/>
          <w:spacing w:val="1"/>
          <w:sz w:val="22"/>
          <w:szCs w:val="22"/>
        </w:rPr>
        <w:t>l</w:t>
      </w:r>
      <w:r w:rsidRPr="00EF69FD">
        <w:rPr>
          <w:rFonts w:asciiTheme="majorHAnsi" w:hAnsiTheme="majorHAnsi"/>
          <w:sz w:val="22"/>
          <w:szCs w:val="22"/>
        </w:rPr>
        <w:t>o</w:t>
      </w:r>
      <w:r w:rsidRPr="00EF69FD">
        <w:rPr>
          <w:rFonts w:asciiTheme="majorHAnsi" w:hAnsiTheme="majorHAnsi"/>
          <w:spacing w:val="-2"/>
          <w:sz w:val="22"/>
          <w:szCs w:val="22"/>
        </w:rPr>
        <w:t>r</w:t>
      </w:r>
      <w:r w:rsidRPr="00EF69FD">
        <w:rPr>
          <w:rFonts w:asciiTheme="majorHAnsi" w:hAnsiTheme="majorHAnsi"/>
          <w:spacing w:val="1"/>
          <w:sz w:val="22"/>
          <w:szCs w:val="22"/>
        </w:rPr>
        <w:t>ati</w:t>
      </w:r>
      <w:r w:rsidRPr="00EF69FD">
        <w:rPr>
          <w:rFonts w:asciiTheme="majorHAnsi" w:hAnsiTheme="majorHAnsi"/>
          <w:spacing w:val="-2"/>
          <w:sz w:val="22"/>
          <w:szCs w:val="22"/>
        </w:rPr>
        <w:t>o</w:t>
      </w:r>
      <w:r w:rsidRPr="00EF69FD">
        <w:rPr>
          <w:rFonts w:asciiTheme="majorHAnsi" w:hAnsiTheme="majorHAnsi"/>
          <w:sz w:val="22"/>
          <w:szCs w:val="22"/>
        </w:rPr>
        <w:t>n of</w:t>
      </w:r>
      <w:r w:rsidRPr="00EF69F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-1"/>
          <w:sz w:val="22"/>
          <w:szCs w:val="22"/>
        </w:rPr>
        <w:t>s</w:t>
      </w:r>
      <w:r w:rsidRPr="00EF69FD">
        <w:rPr>
          <w:rFonts w:asciiTheme="majorHAnsi" w:hAnsiTheme="majorHAnsi"/>
          <w:spacing w:val="1"/>
          <w:sz w:val="22"/>
          <w:szCs w:val="22"/>
        </w:rPr>
        <w:t>cie</w:t>
      </w:r>
      <w:r w:rsidRPr="00EF69FD">
        <w:rPr>
          <w:rFonts w:asciiTheme="majorHAnsi" w:hAnsiTheme="majorHAnsi"/>
          <w:sz w:val="22"/>
          <w:szCs w:val="22"/>
        </w:rPr>
        <w:t>n</w:t>
      </w:r>
      <w:r w:rsidRPr="00EF69FD">
        <w:rPr>
          <w:rFonts w:asciiTheme="majorHAnsi" w:hAnsiTheme="majorHAnsi"/>
          <w:spacing w:val="-1"/>
          <w:sz w:val="22"/>
          <w:szCs w:val="22"/>
        </w:rPr>
        <w:t>c</w:t>
      </w:r>
      <w:r w:rsidRPr="00EF69FD">
        <w:rPr>
          <w:rFonts w:asciiTheme="majorHAnsi" w:hAnsiTheme="majorHAnsi"/>
          <w:spacing w:val="1"/>
          <w:sz w:val="22"/>
          <w:szCs w:val="22"/>
        </w:rPr>
        <w:t>e</w:t>
      </w:r>
      <w:r w:rsidRPr="00EF69FD">
        <w:rPr>
          <w:rFonts w:asciiTheme="majorHAnsi" w:hAnsiTheme="majorHAnsi"/>
          <w:sz w:val="22"/>
          <w:szCs w:val="22"/>
        </w:rPr>
        <w:t>, ro</w:t>
      </w:r>
      <w:r w:rsidRPr="00EF69FD">
        <w:rPr>
          <w:rFonts w:asciiTheme="majorHAnsi" w:hAnsiTheme="majorHAnsi"/>
          <w:spacing w:val="-2"/>
          <w:sz w:val="22"/>
          <w:szCs w:val="22"/>
        </w:rPr>
        <w:t>o</w:t>
      </w:r>
      <w:r w:rsidRPr="00EF69FD">
        <w:rPr>
          <w:rFonts w:asciiTheme="majorHAnsi" w:hAnsiTheme="majorHAnsi"/>
          <w:spacing w:val="1"/>
          <w:sz w:val="22"/>
          <w:szCs w:val="22"/>
        </w:rPr>
        <w:t>te</w:t>
      </w:r>
      <w:r w:rsidRPr="00EF69FD">
        <w:rPr>
          <w:rFonts w:asciiTheme="majorHAnsi" w:hAnsiTheme="majorHAnsi"/>
          <w:sz w:val="22"/>
          <w:szCs w:val="22"/>
        </w:rPr>
        <w:t xml:space="preserve">d </w:t>
      </w:r>
      <w:r w:rsidRPr="00EF69FD">
        <w:rPr>
          <w:rFonts w:asciiTheme="majorHAnsi" w:hAnsiTheme="majorHAnsi"/>
          <w:spacing w:val="1"/>
          <w:sz w:val="22"/>
          <w:szCs w:val="22"/>
        </w:rPr>
        <w:t>i</w:t>
      </w:r>
      <w:r w:rsidRPr="00EF69FD">
        <w:rPr>
          <w:rFonts w:asciiTheme="majorHAnsi" w:hAnsiTheme="majorHAnsi"/>
          <w:sz w:val="22"/>
          <w:szCs w:val="22"/>
        </w:rPr>
        <w:t xml:space="preserve">n </w:t>
      </w:r>
      <w:r w:rsidRPr="00EF69FD">
        <w:rPr>
          <w:rFonts w:asciiTheme="majorHAnsi" w:hAnsiTheme="majorHAnsi"/>
          <w:spacing w:val="-3"/>
          <w:sz w:val="22"/>
          <w:szCs w:val="22"/>
        </w:rPr>
        <w:t>s</w:t>
      </w:r>
      <w:r w:rsidRPr="00EF69FD">
        <w:rPr>
          <w:rFonts w:asciiTheme="majorHAnsi" w:hAnsiTheme="majorHAnsi"/>
          <w:spacing w:val="1"/>
          <w:sz w:val="22"/>
          <w:szCs w:val="22"/>
        </w:rPr>
        <w:t>t</w:t>
      </w:r>
      <w:r w:rsidRPr="00EF69FD">
        <w:rPr>
          <w:rFonts w:asciiTheme="majorHAnsi" w:hAnsiTheme="majorHAnsi"/>
          <w:sz w:val="22"/>
          <w:szCs w:val="22"/>
        </w:rPr>
        <w:t>rong</w:t>
      </w:r>
      <w:r w:rsidRPr="00EF69F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EF69FD">
        <w:rPr>
          <w:rFonts w:asciiTheme="majorHAnsi" w:hAnsiTheme="majorHAnsi"/>
          <w:sz w:val="22"/>
          <w:szCs w:val="22"/>
        </w:rPr>
        <w:t>pro</w:t>
      </w:r>
      <w:r w:rsidRPr="00EF69FD">
        <w:rPr>
          <w:rFonts w:asciiTheme="majorHAnsi" w:hAnsiTheme="majorHAnsi"/>
          <w:spacing w:val="-2"/>
          <w:sz w:val="22"/>
          <w:szCs w:val="22"/>
        </w:rPr>
        <w:t>f</w:t>
      </w:r>
      <w:r w:rsidRPr="00EF69FD">
        <w:rPr>
          <w:rFonts w:asciiTheme="majorHAnsi" w:hAnsiTheme="majorHAnsi"/>
          <w:spacing w:val="1"/>
          <w:sz w:val="22"/>
          <w:szCs w:val="22"/>
        </w:rPr>
        <w:t>e</w:t>
      </w:r>
      <w:r w:rsidRPr="00EF69FD">
        <w:rPr>
          <w:rFonts w:asciiTheme="majorHAnsi" w:hAnsiTheme="majorHAnsi"/>
          <w:spacing w:val="-1"/>
          <w:sz w:val="22"/>
          <w:szCs w:val="22"/>
        </w:rPr>
        <w:t>ss</w:t>
      </w:r>
      <w:r w:rsidRPr="00EF69FD">
        <w:rPr>
          <w:rFonts w:asciiTheme="majorHAnsi" w:hAnsiTheme="majorHAnsi"/>
          <w:spacing w:val="1"/>
          <w:sz w:val="22"/>
          <w:szCs w:val="22"/>
        </w:rPr>
        <w:t>i</w:t>
      </w:r>
      <w:r w:rsidRPr="00EF69FD">
        <w:rPr>
          <w:rFonts w:asciiTheme="majorHAnsi" w:hAnsiTheme="majorHAnsi"/>
          <w:sz w:val="22"/>
          <w:szCs w:val="22"/>
        </w:rPr>
        <w:t>on</w:t>
      </w:r>
      <w:r w:rsidRPr="00EF69FD">
        <w:rPr>
          <w:rFonts w:asciiTheme="majorHAnsi" w:hAnsiTheme="majorHAnsi"/>
          <w:spacing w:val="1"/>
          <w:sz w:val="22"/>
          <w:szCs w:val="22"/>
        </w:rPr>
        <w:t>a</w:t>
      </w:r>
      <w:r w:rsidRPr="00EF69FD">
        <w:rPr>
          <w:rFonts w:asciiTheme="majorHAnsi" w:hAnsiTheme="majorHAnsi"/>
          <w:sz w:val="22"/>
          <w:szCs w:val="22"/>
        </w:rPr>
        <w:t>l</w:t>
      </w:r>
      <w:r w:rsidRPr="00EF69FD">
        <w:rPr>
          <w:rFonts w:asciiTheme="majorHAnsi" w:hAnsiTheme="majorHAnsi"/>
          <w:spacing w:val="1"/>
          <w:sz w:val="22"/>
          <w:szCs w:val="22"/>
        </w:rPr>
        <w:t xml:space="preserve"> c</w:t>
      </w:r>
      <w:r w:rsidRPr="00EF69FD">
        <w:rPr>
          <w:rFonts w:asciiTheme="majorHAnsi" w:hAnsiTheme="majorHAnsi"/>
          <w:sz w:val="22"/>
          <w:szCs w:val="22"/>
        </w:rPr>
        <w:t>o</w:t>
      </w:r>
      <w:r w:rsidRPr="00EF69FD">
        <w:rPr>
          <w:rFonts w:asciiTheme="majorHAnsi" w:hAnsiTheme="majorHAnsi"/>
          <w:spacing w:val="1"/>
          <w:sz w:val="22"/>
          <w:szCs w:val="22"/>
        </w:rPr>
        <w:t>l</w:t>
      </w:r>
      <w:r w:rsidRPr="00EF69FD">
        <w:rPr>
          <w:rFonts w:asciiTheme="majorHAnsi" w:hAnsiTheme="majorHAnsi"/>
          <w:spacing w:val="-2"/>
          <w:sz w:val="22"/>
          <w:szCs w:val="22"/>
        </w:rPr>
        <w:t>l</w:t>
      </w:r>
      <w:r w:rsidRPr="00EF69FD">
        <w:rPr>
          <w:rFonts w:asciiTheme="majorHAnsi" w:hAnsiTheme="majorHAnsi"/>
          <w:spacing w:val="1"/>
          <w:sz w:val="22"/>
          <w:szCs w:val="22"/>
        </w:rPr>
        <w:t>a</w:t>
      </w:r>
      <w:r w:rsidRPr="00EF69FD">
        <w:rPr>
          <w:rFonts w:asciiTheme="majorHAnsi" w:hAnsiTheme="majorHAnsi"/>
          <w:sz w:val="22"/>
          <w:szCs w:val="22"/>
        </w:rPr>
        <w:t>bor</w:t>
      </w:r>
      <w:r w:rsidRPr="00EF69FD">
        <w:rPr>
          <w:rFonts w:asciiTheme="majorHAnsi" w:hAnsiTheme="majorHAnsi"/>
          <w:spacing w:val="-2"/>
          <w:sz w:val="22"/>
          <w:szCs w:val="22"/>
        </w:rPr>
        <w:t>a</w:t>
      </w:r>
      <w:r w:rsidRPr="00EF69FD">
        <w:rPr>
          <w:rFonts w:asciiTheme="majorHAnsi" w:hAnsiTheme="majorHAnsi"/>
          <w:spacing w:val="1"/>
          <w:sz w:val="22"/>
          <w:szCs w:val="22"/>
        </w:rPr>
        <w:t>ti</w:t>
      </w:r>
      <w:r w:rsidRPr="00EF69FD">
        <w:rPr>
          <w:rFonts w:asciiTheme="majorHAnsi" w:hAnsiTheme="majorHAnsi"/>
          <w:sz w:val="22"/>
          <w:szCs w:val="22"/>
        </w:rPr>
        <w:t>on.</w:t>
      </w:r>
    </w:p>
    <w:p w14:paraId="67AD0D81" w14:textId="77777777" w:rsidR="006E6849" w:rsidRPr="00EF69FD" w:rsidRDefault="006E6849">
      <w:pPr>
        <w:spacing w:before="11" w:line="260" w:lineRule="exact"/>
        <w:rPr>
          <w:rFonts w:asciiTheme="majorHAnsi" w:hAnsiTheme="majorHAnsi"/>
          <w:sz w:val="22"/>
          <w:szCs w:val="22"/>
        </w:rPr>
      </w:pPr>
    </w:p>
    <w:p w14:paraId="74EBF736" w14:textId="77777777" w:rsidR="006E6849" w:rsidRPr="00EF69FD" w:rsidRDefault="00EF69FD">
      <w:pPr>
        <w:ind w:left="120"/>
        <w:rPr>
          <w:rFonts w:asciiTheme="majorHAnsi" w:hAnsiTheme="majorHAnsi"/>
          <w:sz w:val="22"/>
          <w:szCs w:val="22"/>
        </w:rPr>
      </w:pPr>
      <w:r w:rsidRPr="00EF69FD">
        <w:rPr>
          <w:rFonts w:asciiTheme="majorHAnsi" w:hAnsiTheme="majorHAnsi"/>
          <w:b/>
          <w:sz w:val="22"/>
          <w:szCs w:val="22"/>
        </w:rPr>
        <w:t>E</w:t>
      </w:r>
      <w:r w:rsidRPr="00EF69FD">
        <w:rPr>
          <w:rFonts w:asciiTheme="majorHAnsi" w:hAnsiTheme="majorHAnsi"/>
          <w:b/>
          <w:spacing w:val="-1"/>
          <w:sz w:val="22"/>
          <w:szCs w:val="22"/>
        </w:rPr>
        <w:t>DUCA</w:t>
      </w:r>
      <w:r w:rsidRPr="00EF69FD">
        <w:rPr>
          <w:rFonts w:asciiTheme="majorHAnsi" w:hAnsiTheme="majorHAnsi"/>
          <w:b/>
          <w:sz w:val="22"/>
          <w:szCs w:val="22"/>
        </w:rPr>
        <w:t>T</w:t>
      </w:r>
      <w:r w:rsidRPr="00EF69FD">
        <w:rPr>
          <w:rFonts w:asciiTheme="majorHAnsi" w:hAnsiTheme="majorHAnsi"/>
          <w:b/>
          <w:spacing w:val="-1"/>
          <w:sz w:val="22"/>
          <w:szCs w:val="22"/>
        </w:rPr>
        <w:t>I</w:t>
      </w:r>
      <w:r w:rsidRPr="00EF69FD">
        <w:rPr>
          <w:rFonts w:asciiTheme="majorHAnsi" w:hAnsiTheme="majorHAnsi"/>
          <w:b/>
          <w:spacing w:val="1"/>
          <w:sz w:val="22"/>
          <w:szCs w:val="22"/>
        </w:rPr>
        <w:t>O</w:t>
      </w:r>
      <w:r w:rsidRPr="00EF69FD">
        <w:rPr>
          <w:rFonts w:asciiTheme="majorHAnsi" w:hAnsiTheme="majorHAnsi"/>
          <w:b/>
          <w:sz w:val="22"/>
          <w:szCs w:val="22"/>
        </w:rPr>
        <w:t>N</w:t>
      </w:r>
    </w:p>
    <w:p w14:paraId="1B77BB4B" w14:textId="77777777" w:rsidR="006E6849" w:rsidRPr="00EF69FD" w:rsidRDefault="00EF69FD">
      <w:pPr>
        <w:spacing w:line="240" w:lineRule="exact"/>
        <w:ind w:left="120"/>
        <w:rPr>
          <w:rFonts w:asciiTheme="majorHAnsi" w:hAnsiTheme="majorHAnsi"/>
          <w:sz w:val="22"/>
          <w:szCs w:val="22"/>
        </w:rPr>
      </w:pPr>
      <w:r w:rsidRPr="00EF69FD">
        <w:rPr>
          <w:rFonts w:asciiTheme="majorHAnsi" w:hAnsiTheme="majorHAnsi"/>
          <w:spacing w:val="-1"/>
          <w:sz w:val="22"/>
          <w:szCs w:val="22"/>
          <w:u w:color="000000"/>
        </w:rPr>
        <w:t>S</w:t>
      </w:r>
      <w:r w:rsidRPr="00EF69FD">
        <w:rPr>
          <w:rFonts w:asciiTheme="majorHAnsi" w:hAnsiTheme="majorHAnsi"/>
          <w:spacing w:val="1"/>
          <w:sz w:val="22"/>
          <w:szCs w:val="22"/>
          <w:u w:color="000000"/>
        </w:rPr>
        <w:t>t</w:t>
      </w:r>
      <w:r w:rsidRPr="00EF69FD">
        <w:rPr>
          <w:rFonts w:asciiTheme="majorHAnsi" w:hAnsiTheme="majorHAnsi"/>
          <w:sz w:val="22"/>
          <w:szCs w:val="22"/>
          <w:u w:color="000000"/>
        </w:rPr>
        <w:t xml:space="preserve">. </w:t>
      </w:r>
      <w:r w:rsidRPr="00EF69FD">
        <w:rPr>
          <w:rFonts w:asciiTheme="majorHAnsi" w:hAnsiTheme="majorHAnsi"/>
          <w:spacing w:val="-1"/>
          <w:sz w:val="22"/>
          <w:szCs w:val="22"/>
          <w:u w:color="000000"/>
        </w:rPr>
        <w:t>N</w:t>
      </w:r>
      <w:r w:rsidRPr="00EF69FD">
        <w:rPr>
          <w:rFonts w:asciiTheme="majorHAnsi" w:hAnsiTheme="majorHAnsi"/>
          <w:sz w:val="22"/>
          <w:szCs w:val="22"/>
          <w:u w:color="000000"/>
        </w:rPr>
        <w:t>orb</w:t>
      </w:r>
      <w:r w:rsidRPr="00EF69FD">
        <w:rPr>
          <w:rFonts w:asciiTheme="majorHAnsi" w:hAnsiTheme="majorHAnsi"/>
          <w:spacing w:val="1"/>
          <w:sz w:val="22"/>
          <w:szCs w:val="22"/>
          <w:u w:color="000000"/>
        </w:rPr>
        <w:t>e</w:t>
      </w:r>
      <w:r w:rsidRPr="00EF69FD">
        <w:rPr>
          <w:rFonts w:asciiTheme="majorHAnsi" w:hAnsiTheme="majorHAnsi"/>
          <w:sz w:val="22"/>
          <w:szCs w:val="22"/>
          <w:u w:color="000000"/>
        </w:rPr>
        <w:t>rt</w:t>
      </w:r>
      <w:r w:rsidRPr="00EF69FD">
        <w:rPr>
          <w:rFonts w:asciiTheme="majorHAnsi" w:hAnsiTheme="majorHAnsi"/>
          <w:spacing w:val="1"/>
          <w:sz w:val="22"/>
          <w:szCs w:val="22"/>
          <w:u w:color="000000"/>
        </w:rPr>
        <w:t xml:space="preserve"> </w:t>
      </w:r>
      <w:r w:rsidRPr="00EF69FD">
        <w:rPr>
          <w:rFonts w:asciiTheme="majorHAnsi" w:hAnsiTheme="majorHAnsi"/>
          <w:sz w:val="22"/>
          <w:szCs w:val="22"/>
          <w:u w:color="000000"/>
        </w:rPr>
        <w:t>C</w:t>
      </w:r>
      <w:r w:rsidRPr="00EF69FD">
        <w:rPr>
          <w:rFonts w:asciiTheme="majorHAnsi" w:hAnsiTheme="majorHAnsi"/>
          <w:spacing w:val="-2"/>
          <w:sz w:val="22"/>
          <w:szCs w:val="22"/>
          <w:u w:color="000000"/>
        </w:rPr>
        <w:t>o</w:t>
      </w:r>
      <w:r w:rsidRPr="00EF69FD">
        <w:rPr>
          <w:rFonts w:asciiTheme="majorHAnsi" w:hAnsiTheme="majorHAnsi"/>
          <w:spacing w:val="1"/>
          <w:sz w:val="22"/>
          <w:szCs w:val="22"/>
          <w:u w:color="000000"/>
        </w:rPr>
        <w:t>lle</w:t>
      </w:r>
      <w:r w:rsidRPr="00EF69FD">
        <w:rPr>
          <w:rFonts w:asciiTheme="majorHAnsi" w:hAnsiTheme="majorHAnsi"/>
          <w:spacing w:val="-2"/>
          <w:sz w:val="22"/>
          <w:szCs w:val="22"/>
          <w:u w:color="000000"/>
        </w:rPr>
        <w:t>g</w:t>
      </w:r>
      <w:r w:rsidRPr="00EF69FD">
        <w:rPr>
          <w:rFonts w:asciiTheme="majorHAnsi" w:hAnsiTheme="majorHAnsi"/>
          <w:spacing w:val="1"/>
          <w:sz w:val="22"/>
          <w:szCs w:val="22"/>
          <w:u w:color="000000"/>
        </w:rPr>
        <w:t>e</w:t>
      </w:r>
      <w:r w:rsidRPr="00EF69FD">
        <w:rPr>
          <w:rFonts w:asciiTheme="majorHAnsi" w:hAnsiTheme="majorHAnsi"/>
          <w:sz w:val="22"/>
          <w:szCs w:val="22"/>
        </w:rPr>
        <w:t xml:space="preserve">, </w:t>
      </w:r>
      <w:r w:rsidRPr="00EF69FD">
        <w:rPr>
          <w:rFonts w:asciiTheme="majorHAnsi" w:hAnsiTheme="majorHAnsi"/>
          <w:spacing w:val="-1"/>
          <w:sz w:val="22"/>
          <w:szCs w:val="22"/>
        </w:rPr>
        <w:t>D</w:t>
      </w:r>
      <w:r w:rsidRPr="00EF69FD">
        <w:rPr>
          <w:rFonts w:asciiTheme="majorHAnsi" w:hAnsiTheme="majorHAnsi"/>
          <w:sz w:val="22"/>
          <w:szCs w:val="22"/>
        </w:rPr>
        <w:t>e</w:t>
      </w:r>
      <w:r w:rsidRPr="00EF69FD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-3"/>
          <w:sz w:val="22"/>
          <w:szCs w:val="22"/>
        </w:rPr>
        <w:t>P</w:t>
      </w:r>
      <w:r w:rsidRPr="00EF69FD">
        <w:rPr>
          <w:rFonts w:asciiTheme="majorHAnsi" w:hAnsiTheme="majorHAnsi"/>
          <w:spacing w:val="1"/>
          <w:sz w:val="22"/>
          <w:szCs w:val="22"/>
        </w:rPr>
        <w:t>e</w:t>
      </w:r>
      <w:r w:rsidRPr="00EF69FD">
        <w:rPr>
          <w:rFonts w:asciiTheme="majorHAnsi" w:hAnsiTheme="majorHAnsi"/>
          <w:sz w:val="22"/>
          <w:szCs w:val="22"/>
        </w:rPr>
        <w:t>r</w:t>
      </w:r>
      <w:r w:rsidRPr="00EF69FD">
        <w:rPr>
          <w:rFonts w:asciiTheme="majorHAnsi" w:hAnsiTheme="majorHAnsi"/>
          <w:spacing w:val="1"/>
          <w:sz w:val="22"/>
          <w:szCs w:val="22"/>
        </w:rPr>
        <w:t>e</w:t>
      </w:r>
      <w:r w:rsidRPr="00EF69FD">
        <w:rPr>
          <w:rFonts w:asciiTheme="majorHAnsi" w:hAnsiTheme="majorHAnsi"/>
          <w:sz w:val="22"/>
          <w:szCs w:val="22"/>
        </w:rPr>
        <w:t xml:space="preserve">, </w:t>
      </w:r>
      <w:r w:rsidRPr="00EF69FD">
        <w:rPr>
          <w:rFonts w:asciiTheme="majorHAnsi" w:hAnsiTheme="majorHAnsi"/>
          <w:spacing w:val="-4"/>
          <w:sz w:val="22"/>
          <w:szCs w:val="22"/>
        </w:rPr>
        <w:t>W</w:t>
      </w:r>
      <w:r w:rsidRPr="00EF69FD">
        <w:rPr>
          <w:rFonts w:asciiTheme="majorHAnsi" w:hAnsiTheme="majorHAnsi"/>
          <w:sz w:val="22"/>
          <w:szCs w:val="22"/>
        </w:rPr>
        <w:t>I</w:t>
      </w:r>
    </w:p>
    <w:p w14:paraId="5B58FCA5" w14:textId="77777777" w:rsidR="006E6849" w:rsidRPr="00EF69FD" w:rsidRDefault="00EF69FD">
      <w:pPr>
        <w:spacing w:line="260" w:lineRule="exact"/>
        <w:ind w:left="120"/>
        <w:rPr>
          <w:rFonts w:asciiTheme="majorHAnsi" w:hAnsiTheme="majorHAnsi"/>
          <w:sz w:val="22"/>
          <w:szCs w:val="22"/>
        </w:rPr>
      </w:pPr>
      <w:r w:rsidRPr="00EF69FD">
        <w:rPr>
          <w:rFonts w:asciiTheme="majorHAnsi" w:hAnsiTheme="majorHAnsi"/>
          <w:b/>
          <w:sz w:val="22"/>
          <w:szCs w:val="22"/>
        </w:rPr>
        <w:t>Ba</w:t>
      </w:r>
      <w:r w:rsidRPr="00EF69FD">
        <w:rPr>
          <w:rFonts w:asciiTheme="majorHAnsi" w:hAnsiTheme="majorHAnsi"/>
          <w:b/>
          <w:spacing w:val="1"/>
          <w:sz w:val="22"/>
          <w:szCs w:val="22"/>
        </w:rPr>
        <w:t>c</w:t>
      </w:r>
      <w:r w:rsidRPr="00EF69FD">
        <w:rPr>
          <w:rFonts w:asciiTheme="majorHAnsi" w:hAnsiTheme="majorHAnsi"/>
          <w:b/>
          <w:spacing w:val="-1"/>
          <w:sz w:val="22"/>
          <w:szCs w:val="22"/>
        </w:rPr>
        <w:t>h</w:t>
      </w:r>
      <w:r w:rsidRPr="00EF69FD">
        <w:rPr>
          <w:rFonts w:asciiTheme="majorHAnsi" w:hAnsiTheme="majorHAnsi"/>
          <w:b/>
          <w:spacing w:val="1"/>
          <w:sz w:val="22"/>
          <w:szCs w:val="22"/>
        </w:rPr>
        <w:t>el</w:t>
      </w:r>
      <w:r w:rsidRPr="00EF69FD">
        <w:rPr>
          <w:rFonts w:asciiTheme="majorHAnsi" w:hAnsiTheme="majorHAnsi"/>
          <w:b/>
          <w:spacing w:val="-2"/>
          <w:sz w:val="22"/>
          <w:szCs w:val="22"/>
        </w:rPr>
        <w:t>o</w:t>
      </w:r>
      <w:r w:rsidRPr="00EF69FD">
        <w:rPr>
          <w:rFonts w:asciiTheme="majorHAnsi" w:hAnsiTheme="majorHAnsi"/>
          <w:b/>
          <w:sz w:val="22"/>
          <w:szCs w:val="22"/>
        </w:rPr>
        <w:t>r</w:t>
      </w:r>
      <w:r w:rsidRPr="00EF69FD">
        <w:rPr>
          <w:rFonts w:asciiTheme="majorHAnsi" w:hAnsiTheme="majorHAnsi"/>
          <w:b/>
          <w:spacing w:val="1"/>
          <w:sz w:val="22"/>
          <w:szCs w:val="22"/>
        </w:rPr>
        <w:t xml:space="preserve"> </w:t>
      </w:r>
      <w:r w:rsidRPr="00EF69FD">
        <w:rPr>
          <w:rFonts w:asciiTheme="majorHAnsi" w:hAnsiTheme="majorHAnsi"/>
          <w:b/>
          <w:spacing w:val="-2"/>
          <w:sz w:val="22"/>
          <w:szCs w:val="22"/>
        </w:rPr>
        <w:t>o</w:t>
      </w:r>
      <w:r w:rsidRPr="00EF69FD">
        <w:rPr>
          <w:rFonts w:asciiTheme="majorHAnsi" w:hAnsiTheme="majorHAnsi"/>
          <w:b/>
          <w:sz w:val="22"/>
          <w:szCs w:val="22"/>
        </w:rPr>
        <w:t>f</w:t>
      </w:r>
      <w:r w:rsidRPr="00EF69FD">
        <w:rPr>
          <w:rFonts w:asciiTheme="majorHAnsi" w:hAnsiTheme="majorHAnsi"/>
          <w:b/>
          <w:spacing w:val="3"/>
          <w:sz w:val="22"/>
          <w:szCs w:val="22"/>
        </w:rPr>
        <w:t xml:space="preserve"> </w:t>
      </w:r>
      <w:r w:rsidRPr="00EF69FD">
        <w:rPr>
          <w:rFonts w:asciiTheme="majorHAnsi" w:hAnsiTheme="majorHAnsi"/>
          <w:b/>
          <w:spacing w:val="-1"/>
          <w:sz w:val="22"/>
          <w:szCs w:val="22"/>
        </w:rPr>
        <w:t>S</w:t>
      </w:r>
      <w:r w:rsidRPr="00EF69FD">
        <w:rPr>
          <w:rFonts w:asciiTheme="majorHAnsi" w:hAnsiTheme="majorHAnsi"/>
          <w:b/>
          <w:spacing w:val="1"/>
          <w:sz w:val="22"/>
          <w:szCs w:val="22"/>
        </w:rPr>
        <w:t>c</w:t>
      </w:r>
      <w:r w:rsidRPr="00EF69FD">
        <w:rPr>
          <w:rFonts w:asciiTheme="majorHAnsi" w:hAnsiTheme="majorHAnsi"/>
          <w:b/>
          <w:spacing w:val="-2"/>
          <w:sz w:val="22"/>
          <w:szCs w:val="22"/>
        </w:rPr>
        <w:t>i</w:t>
      </w:r>
      <w:r w:rsidRPr="00EF69FD">
        <w:rPr>
          <w:rFonts w:asciiTheme="majorHAnsi" w:hAnsiTheme="majorHAnsi"/>
          <w:b/>
          <w:spacing w:val="1"/>
          <w:sz w:val="22"/>
          <w:szCs w:val="22"/>
        </w:rPr>
        <w:t>e</w:t>
      </w:r>
      <w:r w:rsidRPr="00EF69FD">
        <w:rPr>
          <w:rFonts w:asciiTheme="majorHAnsi" w:hAnsiTheme="majorHAnsi"/>
          <w:b/>
          <w:spacing w:val="-1"/>
          <w:sz w:val="22"/>
          <w:szCs w:val="22"/>
        </w:rPr>
        <w:t>nc</w:t>
      </w:r>
      <w:r w:rsidRPr="00EF69FD">
        <w:rPr>
          <w:rFonts w:asciiTheme="majorHAnsi" w:hAnsiTheme="majorHAnsi"/>
          <w:b/>
          <w:sz w:val="22"/>
          <w:szCs w:val="22"/>
        </w:rPr>
        <w:t>e</w:t>
      </w:r>
      <w:r w:rsidRPr="00EF69FD">
        <w:rPr>
          <w:rFonts w:asciiTheme="majorHAnsi" w:hAnsiTheme="majorHAnsi"/>
          <w:b/>
          <w:spacing w:val="1"/>
          <w:sz w:val="22"/>
          <w:szCs w:val="22"/>
        </w:rPr>
        <w:t xml:space="preserve"> </w:t>
      </w:r>
      <w:r w:rsidRPr="00EF69FD">
        <w:rPr>
          <w:rFonts w:asciiTheme="majorHAnsi" w:hAnsiTheme="majorHAnsi"/>
          <w:b/>
          <w:spacing w:val="-1"/>
          <w:sz w:val="22"/>
          <w:szCs w:val="22"/>
        </w:rPr>
        <w:t>D</w:t>
      </w:r>
      <w:r w:rsidRPr="00EF69FD">
        <w:rPr>
          <w:rFonts w:asciiTheme="majorHAnsi" w:hAnsiTheme="majorHAnsi"/>
          <w:b/>
          <w:spacing w:val="1"/>
          <w:sz w:val="22"/>
          <w:szCs w:val="22"/>
        </w:rPr>
        <w:t>e</w:t>
      </w:r>
      <w:r w:rsidRPr="00EF69FD">
        <w:rPr>
          <w:rFonts w:asciiTheme="majorHAnsi" w:hAnsiTheme="majorHAnsi"/>
          <w:b/>
          <w:spacing w:val="-2"/>
          <w:sz w:val="22"/>
          <w:szCs w:val="22"/>
        </w:rPr>
        <w:t>g</w:t>
      </w:r>
      <w:r w:rsidRPr="00EF69FD">
        <w:rPr>
          <w:rFonts w:asciiTheme="majorHAnsi" w:hAnsiTheme="majorHAnsi"/>
          <w:b/>
          <w:spacing w:val="1"/>
          <w:sz w:val="22"/>
          <w:szCs w:val="22"/>
        </w:rPr>
        <w:t>re</w:t>
      </w:r>
      <w:r w:rsidRPr="00EF69FD">
        <w:rPr>
          <w:rFonts w:asciiTheme="majorHAnsi" w:hAnsiTheme="majorHAnsi"/>
          <w:b/>
          <w:sz w:val="22"/>
          <w:szCs w:val="22"/>
        </w:rPr>
        <w:t>e</w:t>
      </w:r>
      <w:r w:rsidRPr="00EF69FD">
        <w:rPr>
          <w:rFonts w:asciiTheme="majorHAnsi" w:hAnsiTheme="majorHAnsi"/>
          <w:b/>
          <w:spacing w:val="-1"/>
          <w:sz w:val="22"/>
          <w:szCs w:val="22"/>
        </w:rPr>
        <w:t xml:space="preserve"> </w:t>
      </w:r>
      <w:r w:rsidRPr="00EF69FD">
        <w:rPr>
          <w:rFonts w:asciiTheme="majorHAnsi" w:hAnsiTheme="majorHAnsi"/>
          <w:b/>
          <w:spacing w:val="1"/>
          <w:sz w:val="22"/>
          <w:szCs w:val="22"/>
        </w:rPr>
        <w:t>i</w:t>
      </w:r>
      <w:r w:rsidRPr="00EF69FD">
        <w:rPr>
          <w:rFonts w:asciiTheme="majorHAnsi" w:hAnsiTheme="majorHAnsi"/>
          <w:b/>
          <w:sz w:val="22"/>
          <w:szCs w:val="22"/>
        </w:rPr>
        <w:t>n</w:t>
      </w:r>
      <w:r w:rsidRPr="00EF69FD">
        <w:rPr>
          <w:rFonts w:asciiTheme="majorHAnsi" w:hAnsiTheme="majorHAnsi"/>
          <w:b/>
          <w:spacing w:val="-1"/>
          <w:sz w:val="22"/>
          <w:szCs w:val="22"/>
        </w:rPr>
        <w:t xml:space="preserve"> Ch</w:t>
      </w:r>
      <w:r w:rsidRPr="00EF69FD">
        <w:rPr>
          <w:rFonts w:asciiTheme="majorHAnsi" w:hAnsiTheme="majorHAnsi"/>
          <w:b/>
          <w:spacing w:val="1"/>
          <w:sz w:val="22"/>
          <w:szCs w:val="22"/>
        </w:rPr>
        <w:t>e</w:t>
      </w:r>
      <w:r w:rsidRPr="00EF69FD">
        <w:rPr>
          <w:rFonts w:asciiTheme="majorHAnsi" w:hAnsiTheme="majorHAnsi"/>
          <w:b/>
          <w:spacing w:val="-2"/>
          <w:sz w:val="22"/>
          <w:szCs w:val="22"/>
        </w:rPr>
        <w:t>m</w:t>
      </w:r>
      <w:r w:rsidRPr="00EF69FD">
        <w:rPr>
          <w:rFonts w:asciiTheme="majorHAnsi" w:hAnsiTheme="majorHAnsi"/>
          <w:b/>
          <w:spacing w:val="1"/>
          <w:sz w:val="22"/>
          <w:szCs w:val="22"/>
        </w:rPr>
        <w:t>i</w:t>
      </w:r>
      <w:r w:rsidRPr="00EF69FD">
        <w:rPr>
          <w:rFonts w:asciiTheme="majorHAnsi" w:hAnsiTheme="majorHAnsi"/>
          <w:b/>
          <w:spacing w:val="-1"/>
          <w:sz w:val="22"/>
          <w:szCs w:val="22"/>
        </w:rPr>
        <w:t>s</w:t>
      </w:r>
      <w:r w:rsidRPr="00EF69FD">
        <w:rPr>
          <w:rFonts w:asciiTheme="majorHAnsi" w:hAnsiTheme="majorHAnsi"/>
          <w:b/>
          <w:sz w:val="22"/>
          <w:szCs w:val="22"/>
        </w:rPr>
        <w:t>t</w:t>
      </w:r>
      <w:r w:rsidRPr="00EF69FD">
        <w:rPr>
          <w:rFonts w:asciiTheme="majorHAnsi" w:hAnsiTheme="majorHAnsi"/>
          <w:b/>
          <w:spacing w:val="1"/>
          <w:sz w:val="22"/>
          <w:szCs w:val="22"/>
        </w:rPr>
        <w:t>r</w:t>
      </w:r>
      <w:r w:rsidRPr="00EF69FD">
        <w:rPr>
          <w:rFonts w:asciiTheme="majorHAnsi" w:hAnsiTheme="majorHAnsi"/>
          <w:b/>
          <w:sz w:val="22"/>
          <w:szCs w:val="22"/>
        </w:rPr>
        <w:t xml:space="preserve">y       </w:t>
      </w:r>
      <w:r w:rsidRPr="00EF69FD">
        <w:rPr>
          <w:rFonts w:asciiTheme="majorHAnsi" w:hAnsiTheme="majorHAnsi"/>
          <w:b/>
          <w:spacing w:val="27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-1"/>
          <w:sz w:val="22"/>
          <w:szCs w:val="22"/>
        </w:rPr>
        <w:t>GPA</w:t>
      </w:r>
      <w:r w:rsidRPr="00EF69FD">
        <w:rPr>
          <w:rFonts w:asciiTheme="majorHAnsi" w:hAnsiTheme="majorHAnsi"/>
          <w:sz w:val="22"/>
          <w:szCs w:val="22"/>
        </w:rPr>
        <w:t>:</w:t>
      </w:r>
      <w:r w:rsidRPr="00EF69FD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F69FD">
        <w:rPr>
          <w:rFonts w:asciiTheme="majorHAnsi" w:hAnsiTheme="majorHAnsi"/>
          <w:sz w:val="22"/>
          <w:szCs w:val="22"/>
        </w:rPr>
        <w:t>3.82</w:t>
      </w:r>
      <w:r w:rsidRPr="00EF69FD">
        <w:rPr>
          <w:rFonts w:asciiTheme="majorHAnsi" w:hAnsiTheme="majorHAnsi"/>
          <w:spacing w:val="1"/>
          <w:sz w:val="22"/>
          <w:szCs w:val="22"/>
        </w:rPr>
        <w:t>/</w:t>
      </w:r>
      <w:r w:rsidRPr="00EF69FD">
        <w:rPr>
          <w:rFonts w:asciiTheme="majorHAnsi" w:hAnsiTheme="majorHAnsi"/>
          <w:sz w:val="22"/>
          <w:szCs w:val="22"/>
        </w:rPr>
        <w:t xml:space="preserve">4.0                                                     </w:t>
      </w:r>
      <w:r w:rsidRPr="00EF69FD">
        <w:rPr>
          <w:rFonts w:asciiTheme="majorHAnsi" w:hAnsiTheme="majorHAnsi"/>
          <w:spacing w:val="51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-1"/>
          <w:sz w:val="22"/>
          <w:szCs w:val="22"/>
        </w:rPr>
        <w:t>M</w:t>
      </w:r>
      <w:r w:rsidRPr="00EF69FD">
        <w:rPr>
          <w:rFonts w:asciiTheme="majorHAnsi" w:hAnsiTheme="majorHAnsi"/>
          <w:spacing w:val="1"/>
          <w:sz w:val="22"/>
          <w:szCs w:val="22"/>
        </w:rPr>
        <w:t>a</w:t>
      </w:r>
      <w:r w:rsidRPr="00EF69FD">
        <w:rPr>
          <w:rFonts w:asciiTheme="majorHAnsi" w:hAnsiTheme="majorHAnsi"/>
          <w:sz w:val="22"/>
          <w:szCs w:val="22"/>
        </w:rPr>
        <w:t>y</w:t>
      </w:r>
      <w:r w:rsidRPr="00EF69FD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EF69FD">
        <w:rPr>
          <w:rFonts w:asciiTheme="majorHAnsi" w:hAnsiTheme="majorHAnsi"/>
          <w:sz w:val="22"/>
          <w:szCs w:val="22"/>
        </w:rPr>
        <w:t>2016</w:t>
      </w:r>
    </w:p>
    <w:p w14:paraId="7FE11BF5" w14:textId="77777777" w:rsidR="006E6849" w:rsidRPr="00EF69FD" w:rsidRDefault="00EF69FD">
      <w:pPr>
        <w:spacing w:line="260" w:lineRule="exact"/>
        <w:ind w:left="120"/>
        <w:rPr>
          <w:rFonts w:asciiTheme="majorHAnsi" w:hAnsiTheme="majorHAnsi"/>
          <w:sz w:val="22"/>
          <w:szCs w:val="22"/>
        </w:rPr>
      </w:pPr>
      <w:r w:rsidRPr="00EF69FD">
        <w:rPr>
          <w:rFonts w:asciiTheme="majorHAnsi" w:hAnsiTheme="majorHAnsi"/>
          <w:sz w:val="22"/>
          <w:szCs w:val="22"/>
        </w:rPr>
        <w:t>Con</w:t>
      </w:r>
      <w:r w:rsidRPr="00EF69FD">
        <w:rPr>
          <w:rFonts w:asciiTheme="majorHAnsi" w:hAnsiTheme="majorHAnsi"/>
          <w:spacing w:val="1"/>
          <w:sz w:val="22"/>
          <w:szCs w:val="22"/>
        </w:rPr>
        <w:t>ce</w:t>
      </w:r>
      <w:r w:rsidRPr="00EF69FD">
        <w:rPr>
          <w:rFonts w:asciiTheme="majorHAnsi" w:hAnsiTheme="majorHAnsi"/>
          <w:spacing w:val="-2"/>
          <w:sz w:val="22"/>
          <w:szCs w:val="22"/>
        </w:rPr>
        <w:t>n</w:t>
      </w:r>
      <w:r w:rsidRPr="00EF69FD">
        <w:rPr>
          <w:rFonts w:asciiTheme="majorHAnsi" w:hAnsiTheme="majorHAnsi"/>
          <w:spacing w:val="1"/>
          <w:sz w:val="22"/>
          <w:szCs w:val="22"/>
        </w:rPr>
        <w:t>t</w:t>
      </w:r>
      <w:r w:rsidRPr="00EF69FD">
        <w:rPr>
          <w:rFonts w:asciiTheme="majorHAnsi" w:hAnsiTheme="majorHAnsi"/>
          <w:sz w:val="22"/>
          <w:szCs w:val="22"/>
        </w:rPr>
        <w:t>r</w:t>
      </w:r>
      <w:r w:rsidRPr="00EF69FD">
        <w:rPr>
          <w:rFonts w:asciiTheme="majorHAnsi" w:hAnsiTheme="majorHAnsi"/>
          <w:spacing w:val="-1"/>
          <w:sz w:val="22"/>
          <w:szCs w:val="22"/>
        </w:rPr>
        <w:t>a</w:t>
      </w:r>
      <w:r w:rsidRPr="00EF69FD">
        <w:rPr>
          <w:rFonts w:asciiTheme="majorHAnsi" w:hAnsiTheme="majorHAnsi"/>
          <w:spacing w:val="1"/>
          <w:sz w:val="22"/>
          <w:szCs w:val="22"/>
        </w:rPr>
        <w:t>ti</w:t>
      </w:r>
      <w:r w:rsidRPr="00EF69FD">
        <w:rPr>
          <w:rFonts w:asciiTheme="majorHAnsi" w:hAnsiTheme="majorHAnsi"/>
          <w:sz w:val="22"/>
          <w:szCs w:val="22"/>
        </w:rPr>
        <w:t>on:</w:t>
      </w:r>
      <w:r w:rsidRPr="00EF69F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EF69FD">
        <w:rPr>
          <w:rFonts w:asciiTheme="majorHAnsi" w:hAnsiTheme="majorHAnsi"/>
          <w:sz w:val="22"/>
          <w:szCs w:val="22"/>
        </w:rPr>
        <w:t>Bro</w:t>
      </w:r>
      <w:r w:rsidRPr="00EF69FD">
        <w:rPr>
          <w:rFonts w:asciiTheme="majorHAnsi" w:hAnsiTheme="majorHAnsi"/>
          <w:spacing w:val="1"/>
          <w:sz w:val="22"/>
          <w:szCs w:val="22"/>
        </w:rPr>
        <w:t>a</w:t>
      </w:r>
      <w:r w:rsidRPr="00EF69FD">
        <w:rPr>
          <w:rFonts w:asciiTheme="majorHAnsi" w:hAnsiTheme="majorHAnsi"/>
          <w:sz w:val="22"/>
          <w:szCs w:val="22"/>
        </w:rPr>
        <w:t>d</w:t>
      </w:r>
      <w:r w:rsidRPr="00EF69FD">
        <w:rPr>
          <w:rFonts w:asciiTheme="majorHAnsi" w:hAnsiTheme="majorHAnsi"/>
          <w:spacing w:val="-2"/>
          <w:sz w:val="22"/>
          <w:szCs w:val="22"/>
        </w:rPr>
        <w:t>f</w:t>
      </w:r>
      <w:r w:rsidRPr="00EF69FD">
        <w:rPr>
          <w:rFonts w:asciiTheme="majorHAnsi" w:hAnsiTheme="majorHAnsi"/>
          <w:spacing w:val="1"/>
          <w:sz w:val="22"/>
          <w:szCs w:val="22"/>
        </w:rPr>
        <w:t>i</w:t>
      </w:r>
      <w:r w:rsidRPr="00EF69FD">
        <w:rPr>
          <w:rFonts w:asciiTheme="majorHAnsi" w:hAnsiTheme="majorHAnsi"/>
          <w:spacing w:val="-1"/>
          <w:sz w:val="22"/>
          <w:szCs w:val="22"/>
        </w:rPr>
        <w:t>e</w:t>
      </w:r>
      <w:r w:rsidRPr="00EF69FD">
        <w:rPr>
          <w:rFonts w:asciiTheme="majorHAnsi" w:hAnsiTheme="majorHAnsi"/>
          <w:spacing w:val="1"/>
          <w:sz w:val="22"/>
          <w:szCs w:val="22"/>
        </w:rPr>
        <w:t>l</w:t>
      </w:r>
      <w:r w:rsidRPr="00EF69FD">
        <w:rPr>
          <w:rFonts w:asciiTheme="majorHAnsi" w:hAnsiTheme="majorHAnsi"/>
          <w:sz w:val="22"/>
          <w:szCs w:val="22"/>
        </w:rPr>
        <w:t>d</w:t>
      </w:r>
      <w:r w:rsidRPr="00EF69F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-1"/>
          <w:sz w:val="22"/>
          <w:szCs w:val="22"/>
        </w:rPr>
        <w:t>S</w:t>
      </w:r>
      <w:r w:rsidRPr="00EF69FD">
        <w:rPr>
          <w:rFonts w:asciiTheme="majorHAnsi" w:hAnsiTheme="majorHAnsi"/>
          <w:spacing w:val="1"/>
          <w:sz w:val="22"/>
          <w:szCs w:val="22"/>
        </w:rPr>
        <w:t>cie</w:t>
      </w:r>
      <w:r w:rsidRPr="00EF69FD">
        <w:rPr>
          <w:rFonts w:asciiTheme="majorHAnsi" w:hAnsiTheme="majorHAnsi"/>
          <w:spacing w:val="-2"/>
          <w:sz w:val="22"/>
          <w:szCs w:val="22"/>
        </w:rPr>
        <w:t>n</w:t>
      </w:r>
      <w:r w:rsidRPr="00EF69FD">
        <w:rPr>
          <w:rFonts w:asciiTheme="majorHAnsi" w:hAnsiTheme="majorHAnsi"/>
          <w:spacing w:val="1"/>
          <w:sz w:val="22"/>
          <w:szCs w:val="22"/>
        </w:rPr>
        <w:t>c</w:t>
      </w:r>
      <w:r w:rsidRPr="00EF69FD">
        <w:rPr>
          <w:rFonts w:asciiTheme="majorHAnsi" w:hAnsiTheme="majorHAnsi"/>
          <w:sz w:val="22"/>
          <w:szCs w:val="22"/>
        </w:rPr>
        <w:t>e</w:t>
      </w:r>
      <w:r w:rsidRPr="00EF69FD">
        <w:rPr>
          <w:rFonts w:asciiTheme="majorHAnsi" w:hAnsiTheme="majorHAnsi"/>
          <w:sz w:val="22"/>
          <w:szCs w:val="22"/>
        </w:rPr>
        <w:t xml:space="preserve">                                              </w:t>
      </w:r>
      <w:r w:rsidRPr="00EF69FD">
        <w:rPr>
          <w:rFonts w:asciiTheme="majorHAnsi" w:hAnsiTheme="majorHAnsi"/>
          <w:spacing w:val="49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-1"/>
          <w:sz w:val="22"/>
          <w:szCs w:val="22"/>
        </w:rPr>
        <w:t>H</w:t>
      </w:r>
      <w:r w:rsidRPr="00EF69FD">
        <w:rPr>
          <w:rFonts w:asciiTheme="majorHAnsi" w:hAnsiTheme="majorHAnsi"/>
          <w:sz w:val="22"/>
          <w:szCs w:val="22"/>
        </w:rPr>
        <w:t>onor</w:t>
      </w:r>
      <w:r w:rsidRPr="00EF69FD">
        <w:rPr>
          <w:rFonts w:asciiTheme="majorHAnsi" w:hAnsiTheme="majorHAnsi"/>
          <w:spacing w:val="-1"/>
          <w:sz w:val="22"/>
          <w:szCs w:val="22"/>
        </w:rPr>
        <w:t>s</w:t>
      </w:r>
      <w:r w:rsidRPr="00EF69FD">
        <w:rPr>
          <w:rFonts w:asciiTheme="majorHAnsi" w:hAnsiTheme="majorHAnsi"/>
          <w:sz w:val="22"/>
          <w:szCs w:val="22"/>
        </w:rPr>
        <w:t>:</w:t>
      </w:r>
      <w:r w:rsidRPr="00EF69FD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-1"/>
          <w:sz w:val="22"/>
          <w:szCs w:val="22"/>
        </w:rPr>
        <w:t>M</w:t>
      </w:r>
      <w:r w:rsidRPr="00EF69FD">
        <w:rPr>
          <w:rFonts w:asciiTheme="majorHAnsi" w:hAnsiTheme="majorHAnsi"/>
          <w:spacing w:val="1"/>
          <w:sz w:val="22"/>
          <w:szCs w:val="22"/>
        </w:rPr>
        <w:t>a</w:t>
      </w:r>
      <w:r w:rsidRPr="00EF69FD">
        <w:rPr>
          <w:rFonts w:asciiTheme="majorHAnsi" w:hAnsiTheme="majorHAnsi"/>
          <w:spacing w:val="-2"/>
          <w:sz w:val="22"/>
          <w:szCs w:val="22"/>
        </w:rPr>
        <w:t>g</w:t>
      </w:r>
      <w:r w:rsidRPr="00EF69FD">
        <w:rPr>
          <w:rFonts w:asciiTheme="majorHAnsi" w:hAnsiTheme="majorHAnsi"/>
          <w:sz w:val="22"/>
          <w:szCs w:val="22"/>
        </w:rPr>
        <w:t>na</w:t>
      </w:r>
      <w:r w:rsidRPr="00EF69FD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F69FD">
        <w:rPr>
          <w:rFonts w:asciiTheme="majorHAnsi" w:hAnsiTheme="majorHAnsi"/>
          <w:sz w:val="22"/>
          <w:szCs w:val="22"/>
        </w:rPr>
        <w:t>Cum</w:t>
      </w:r>
      <w:r w:rsidRPr="00EF69FD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-4"/>
          <w:sz w:val="22"/>
          <w:szCs w:val="22"/>
        </w:rPr>
        <w:t>L</w:t>
      </w:r>
      <w:r w:rsidRPr="00EF69FD">
        <w:rPr>
          <w:rFonts w:asciiTheme="majorHAnsi" w:hAnsiTheme="majorHAnsi"/>
          <w:spacing w:val="1"/>
          <w:sz w:val="22"/>
          <w:szCs w:val="22"/>
        </w:rPr>
        <w:t>a</w:t>
      </w:r>
      <w:r w:rsidRPr="00EF69FD">
        <w:rPr>
          <w:rFonts w:asciiTheme="majorHAnsi" w:hAnsiTheme="majorHAnsi"/>
          <w:sz w:val="22"/>
          <w:szCs w:val="22"/>
        </w:rPr>
        <w:t>ude</w:t>
      </w:r>
    </w:p>
    <w:p w14:paraId="79FA73EC" w14:textId="77777777" w:rsidR="006E6849" w:rsidRPr="00EF69FD" w:rsidRDefault="00EF69FD">
      <w:pPr>
        <w:spacing w:before="2"/>
        <w:ind w:left="120"/>
        <w:rPr>
          <w:rFonts w:asciiTheme="majorHAnsi" w:hAnsiTheme="majorHAnsi"/>
          <w:sz w:val="22"/>
          <w:szCs w:val="22"/>
        </w:rPr>
      </w:pPr>
      <w:r w:rsidRPr="00EF69FD">
        <w:rPr>
          <w:rFonts w:asciiTheme="majorHAnsi" w:hAnsiTheme="majorHAnsi"/>
          <w:sz w:val="22"/>
          <w:szCs w:val="22"/>
        </w:rPr>
        <w:t>C</w:t>
      </w:r>
      <w:r w:rsidRPr="00EF69FD">
        <w:rPr>
          <w:rFonts w:asciiTheme="majorHAnsi" w:hAnsiTheme="majorHAnsi"/>
          <w:spacing w:val="1"/>
          <w:sz w:val="22"/>
          <w:szCs w:val="22"/>
        </w:rPr>
        <w:t>e</w:t>
      </w:r>
      <w:r w:rsidRPr="00EF69FD">
        <w:rPr>
          <w:rFonts w:asciiTheme="majorHAnsi" w:hAnsiTheme="majorHAnsi"/>
          <w:sz w:val="22"/>
          <w:szCs w:val="22"/>
        </w:rPr>
        <w:t>r</w:t>
      </w:r>
      <w:r w:rsidRPr="00EF69FD">
        <w:rPr>
          <w:rFonts w:asciiTheme="majorHAnsi" w:hAnsiTheme="majorHAnsi"/>
          <w:spacing w:val="1"/>
          <w:sz w:val="22"/>
          <w:szCs w:val="22"/>
        </w:rPr>
        <w:t>ti</w:t>
      </w:r>
      <w:r w:rsidRPr="00EF69FD">
        <w:rPr>
          <w:rFonts w:asciiTheme="majorHAnsi" w:hAnsiTheme="majorHAnsi"/>
          <w:spacing w:val="-2"/>
          <w:sz w:val="22"/>
          <w:szCs w:val="22"/>
        </w:rPr>
        <w:t>f</w:t>
      </w:r>
      <w:r w:rsidRPr="00EF69FD">
        <w:rPr>
          <w:rFonts w:asciiTheme="majorHAnsi" w:hAnsiTheme="majorHAnsi"/>
          <w:spacing w:val="1"/>
          <w:sz w:val="22"/>
          <w:szCs w:val="22"/>
        </w:rPr>
        <w:t>i</w:t>
      </w:r>
      <w:r w:rsidRPr="00EF69FD">
        <w:rPr>
          <w:rFonts w:asciiTheme="majorHAnsi" w:hAnsiTheme="majorHAnsi"/>
          <w:spacing w:val="-1"/>
          <w:sz w:val="22"/>
          <w:szCs w:val="22"/>
        </w:rPr>
        <w:t>c</w:t>
      </w:r>
      <w:r w:rsidRPr="00EF69FD">
        <w:rPr>
          <w:rFonts w:asciiTheme="majorHAnsi" w:hAnsiTheme="majorHAnsi"/>
          <w:spacing w:val="1"/>
          <w:sz w:val="22"/>
          <w:szCs w:val="22"/>
        </w:rPr>
        <w:t>at</w:t>
      </w:r>
      <w:r w:rsidRPr="00EF69FD">
        <w:rPr>
          <w:rFonts w:asciiTheme="majorHAnsi" w:hAnsiTheme="majorHAnsi"/>
          <w:spacing w:val="-2"/>
          <w:sz w:val="22"/>
          <w:szCs w:val="22"/>
        </w:rPr>
        <w:t>i</w:t>
      </w:r>
      <w:r w:rsidRPr="00EF69FD">
        <w:rPr>
          <w:rFonts w:asciiTheme="majorHAnsi" w:hAnsiTheme="majorHAnsi"/>
          <w:sz w:val="22"/>
          <w:szCs w:val="22"/>
        </w:rPr>
        <w:t>on</w:t>
      </w:r>
      <w:r w:rsidRPr="00EF69FD">
        <w:rPr>
          <w:rFonts w:asciiTheme="majorHAnsi" w:hAnsiTheme="majorHAnsi"/>
          <w:i/>
          <w:sz w:val="22"/>
          <w:szCs w:val="22"/>
        </w:rPr>
        <w:t xml:space="preserve">: </w:t>
      </w:r>
      <w:r w:rsidRPr="00EF69FD">
        <w:rPr>
          <w:rFonts w:asciiTheme="majorHAnsi" w:hAnsiTheme="majorHAnsi"/>
          <w:spacing w:val="-2"/>
          <w:sz w:val="22"/>
          <w:szCs w:val="22"/>
        </w:rPr>
        <w:t>E</w:t>
      </w:r>
      <w:r w:rsidRPr="00EF69FD">
        <w:rPr>
          <w:rFonts w:asciiTheme="majorHAnsi" w:hAnsiTheme="majorHAnsi"/>
          <w:spacing w:val="1"/>
          <w:sz w:val="22"/>
          <w:szCs w:val="22"/>
        </w:rPr>
        <w:t>a</w:t>
      </w:r>
      <w:r w:rsidRPr="00EF69FD">
        <w:rPr>
          <w:rFonts w:asciiTheme="majorHAnsi" w:hAnsiTheme="majorHAnsi"/>
          <w:sz w:val="22"/>
          <w:szCs w:val="22"/>
        </w:rPr>
        <w:t>r</w:t>
      </w:r>
      <w:r w:rsidRPr="00EF69FD">
        <w:rPr>
          <w:rFonts w:asciiTheme="majorHAnsi" w:hAnsiTheme="majorHAnsi"/>
          <w:spacing w:val="1"/>
          <w:sz w:val="22"/>
          <w:szCs w:val="22"/>
        </w:rPr>
        <w:t>l</w:t>
      </w:r>
      <w:r w:rsidRPr="00EF69FD">
        <w:rPr>
          <w:rFonts w:asciiTheme="majorHAnsi" w:hAnsiTheme="majorHAnsi"/>
          <w:sz w:val="22"/>
          <w:szCs w:val="22"/>
        </w:rPr>
        <w:t>y</w:t>
      </w:r>
      <w:r w:rsidRPr="00EF69FD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-1"/>
          <w:sz w:val="22"/>
          <w:szCs w:val="22"/>
        </w:rPr>
        <w:t>A</w:t>
      </w:r>
      <w:r w:rsidRPr="00EF69FD">
        <w:rPr>
          <w:rFonts w:asciiTheme="majorHAnsi" w:hAnsiTheme="majorHAnsi"/>
          <w:sz w:val="22"/>
          <w:szCs w:val="22"/>
        </w:rPr>
        <w:t>do</w:t>
      </w:r>
      <w:r w:rsidRPr="00EF69FD">
        <w:rPr>
          <w:rFonts w:asciiTheme="majorHAnsi" w:hAnsiTheme="majorHAnsi"/>
          <w:spacing w:val="1"/>
          <w:sz w:val="22"/>
          <w:szCs w:val="22"/>
        </w:rPr>
        <w:t>le</w:t>
      </w:r>
      <w:r w:rsidRPr="00EF69FD">
        <w:rPr>
          <w:rFonts w:asciiTheme="majorHAnsi" w:hAnsiTheme="majorHAnsi"/>
          <w:spacing w:val="-1"/>
          <w:sz w:val="22"/>
          <w:szCs w:val="22"/>
        </w:rPr>
        <w:t>s</w:t>
      </w:r>
      <w:r w:rsidRPr="00EF69FD">
        <w:rPr>
          <w:rFonts w:asciiTheme="majorHAnsi" w:hAnsiTheme="majorHAnsi"/>
          <w:spacing w:val="1"/>
          <w:sz w:val="22"/>
          <w:szCs w:val="22"/>
        </w:rPr>
        <w:t>ce</w:t>
      </w:r>
      <w:r w:rsidRPr="00EF69FD">
        <w:rPr>
          <w:rFonts w:asciiTheme="majorHAnsi" w:hAnsiTheme="majorHAnsi"/>
          <w:sz w:val="22"/>
          <w:szCs w:val="22"/>
        </w:rPr>
        <w:t>n</w:t>
      </w:r>
      <w:r w:rsidRPr="00EF69FD">
        <w:rPr>
          <w:rFonts w:asciiTheme="majorHAnsi" w:hAnsiTheme="majorHAnsi"/>
          <w:spacing w:val="-1"/>
          <w:sz w:val="22"/>
          <w:szCs w:val="22"/>
        </w:rPr>
        <w:t>c</w:t>
      </w:r>
      <w:r w:rsidRPr="00EF69FD">
        <w:rPr>
          <w:rFonts w:asciiTheme="majorHAnsi" w:hAnsiTheme="majorHAnsi"/>
          <w:spacing w:val="1"/>
          <w:sz w:val="22"/>
          <w:szCs w:val="22"/>
        </w:rPr>
        <w:t>e</w:t>
      </w:r>
      <w:r w:rsidRPr="00EF69FD">
        <w:rPr>
          <w:rFonts w:asciiTheme="majorHAnsi" w:hAnsiTheme="majorHAnsi"/>
          <w:sz w:val="22"/>
          <w:szCs w:val="22"/>
        </w:rPr>
        <w:t>-</w:t>
      </w:r>
      <w:r w:rsidRPr="00EF69FD">
        <w:rPr>
          <w:rFonts w:asciiTheme="majorHAnsi" w:hAnsiTheme="majorHAnsi"/>
          <w:spacing w:val="-1"/>
          <w:sz w:val="22"/>
          <w:szCs w:val="22"/>
        </w:rPr>
        <w:t>A</w:t>
      </w:r>
      <w:r w:rsidRPr="00EF69FD">
        <w:rPr>
          <w:rFonts w:asciiTheme="majorHAnsi" w:hAnsiTheme="majorHAnsi"/>
          <w:sz w:val="22"/>
          <w:szCs w:val="22"/>
        </w:rPr>
        <w:t>do</w:t>
      </w:r>
      <w:r w:rsidRPr="00EF69FD">
        <w:rPr>
          <w:rFonts w:asciiTheme="majorHAnsi" w:hAnsiTheme="majorHAnsi"/>
          <w:spacing w:val="1"/>
          <w:sz w:val="22"/>
          <w:szCs w:val="22"/>
        </w:rPr>
        <w:t>le</w:t>
      </w:r>
      <w:r w:rsidRPr="00EF69FD">
        <w:rPr>
          <w:rFonts w:asciiTheme="majorHAnsi" w:hAnsiTheme="majorHAnsi"/>
          <w:spacing w:val="-3"/>
          <w:sz w:val="22"/>
          <w:szCs w:val="22"/>
        </w:rPr>
        <w:t>s</w:t>
      </w:r>
      <w:r w:rsidRPr="00EF69FD">
        <w:rPr>
          <w:rFonts w:asciiTheme="majorHAnsi" w:hAnsiTheme="majorHAnsi"/>
          <w:spacing w:val="1"/>
          <w:sz w:val="22"/>
          <w:szCs w:val="22"/>
        </w:rPr>
        <w:t>ce</w:t>
      </w:r>
      <w:r w:rsidRPr="00EF69FD">
        <w:rPr>
          <w:rFonts w:asciiTheme="majorHAnsi" w:hAnsiTheme="majorHAnsi"/>
          <w:spacing w:val="-2"/>
          <w:sz w:val="22"/>
          <w:szCs w:val="22"/>
        </w:rPr>
        <w:t>n</w:t>
      </w:r>
      <w:r w:rsidRPr="00EF69FD">
        <w:rPr>
          <w:rFonts w:asciiTheme="majorHAnsi" w:hAnsiTheme="majorHAnsi"/>
          <w:spacing w:val="1"/>
          <w:sz w:val="22"/>
          <w:szCs w:val="22"/>
        </w:rPr>
        <w:t>ce</w:t>
      </w:r>
    </w:p>
    <w:p w14:paraId="183E108F" w14:textId="77777777" w:rsidR="006E6849" w:rsidRPr="00EF69FD" w:rsidRDefault="006E6849">
      <w:pPr>
        <w:spacing w:before="8" w:line="260" w:lineRule="exact"/>
        <w:rPr>
          <w:rFonts w:asciiTheme="majorHAnsi" w:hAnsiTheme="majorHAnsi"/>
          <w:sz w:val="22"/>
          <w:szCs w:val="22"/>
        </w:rPr>
      </w:pPr>
    </w:p>
    <w:p w14:paraId="200E001D" w14:textId="77777777" w:rsidR="006E6849" w:rsidRPr="00EF69FD" w:rsidRDefault="00EF69FD">
      <w:pPr>
        <w:ind w:left="120"/>
        <w:rPr>
          <w:rFonts w:asciiTheme="majorHAnsi" w:hAnsiTheme="majorHAnsi"/>
          <w:sz w:val="22"/>
          <w:szCs w:val="22"/>
        </w:rPr>
      </w:pPr>
      <w:r w:rsidRPr="00EF69FD">
        <w:rPr>
          <w:rFonts w:asciiTheme="majorHAnsi" w:hAnsiTheme="majorHAnsi"/>
          <w:b/>
          <w:sz w:val="22"/>
          <w:szCs w:val="22"/>
        </w:rPr>
        <w:t>TE</w:t>
      </w:r>
      <w:r w:rsidRPr="00EF69FD">
        <w:rPr>
          <w:rFonts w:asciiTheme="majorHAnsi" w:hAnsiTheme="majorHAnsi"/>
          <w:b/>
          <w:spacing w:val="-1"/>
          <w:sz w:val="22"/>
          <w:szCs w:val="22"/>
        </w:rPr>
        <w:t>AC</w:t>
      </w:r>
      <w:r w:rsidRPr="00EF69FD">
        <w:rPr>
          <w:rFonts w:asciiTheme="majorHAnsi" w:hAnsiTheme="majorHAnsi"/>
          <w:b/>
          <w:spacing w:val="1"/>
          <w:sz w:val="22"/>
          <w:szCs w:val="22"/>
        </w:rPr>
        <w:t>H</w:t>
      </w:r>
      <w:r w:rsidRPr="00EF69FD">
        <w:rPr>
          <w:rFonts w:asciiTheme="majorHAnsi" w:hAnsiTheme="majorHAnsi"/>
          <w:b/>
          <w:spacing w:val="-1"/>
          <w:sz w:val="22"/>
          <w:szCs w:val="22"/>
        </w:rPr>
        <w:t>IN</w:t>
      </w:r>
      <w:r w:rsidRPr="00EF69FD">
        <w:rPr>
          <w:rFonts w:asciiTheme="majorHAnsi" w:hAnsiTheme="majorHAnsi"/>
          <w:b/>
          <w:sz w:val="22"/>
          <w:szCs w:val="22"/>
        </w:rPr>
        <w:t>G</w:t>
      </w:r>
      <w:r w:rsidRPr="00EF69FD">
        <w:rPr>
          <w:rFonts w:asciiTheme="majorHAnsi" w:hAnsiTheme="majorHAnsi"/>
          <w:b/>
          <w:spacing w:val="1"/>
          <w:sz w:val="22"/>
          <w:szCs w:val="22"/>
        </w:rPr>
        <w:t xml:space="preserve"> </w:t>
      </w:r>
      <w:r w:rsidRPr="00EF69FD">
        <w:rPr>
          <w:rFonts w:asciiTheme="majorHAnsi" w:hAnsiTheme="majorHAnsi"/>
          <w:b/>
          <w:sz w:val="22"/>
          <w:szCs w:val="22"/>
        </w:rPr>
        <w:t>E</w:t>
      </w:r>
      <w:r w:rsidRPr="00EF69FD">
        <w:rPr>
          <w:rFonts w:asciiTheme="majorHAnsi" w:hAnsiTheme="majorHAnsi"/>
          <w:b/>
          <w:spacing w:val="-3"/>
          <w:sz w:val="22"/>
          <w:szCs w:val="22"/>
        </w:rPr>
        <w:t>X</w:t>
      </w:r>
      <w:r w:rsidRPr="00EF69FD">
        <w:rPr>
          <w:rFonts w:asciiTheme="majorHAnsi" w:hAnsiTheme="majorHAnsi"/>
          <w:b/>
          <w:spacing w:val="1"/>
          <w:sz w:val="22"/>
          <w:szCs w:val="22"/>
        </w:rPr>
        <w:t>P</w:t>
      </w:r>
      <w:r w:rsidRPr="00EF69FD">
        <w:rPr>
          <w:rFonts w:asciiTheme="majorHAnsi" w:hAnsiTheme="majorHAnsi"/>
          <w:b/>
          <w:sz w:val="22"/>
          <w:szCs w:val="22"/>
        </w:rPr>
        <w:t>E</w:t>
      </w:r>
      <w:r w:rsidRPr="00EF69FD">
        <w:rPr>
          <w:rFonts w:asciiTheme="majorHAnsi" w:hAnsiTheme="majorHAnsi"/>
          <w:b/>
          <w:spacing w:val="-1"/>
          <w:sz w:val="22"/>
          <w:szCs w:val="22"/>
        </w:rPr>
        <w:t>RI</w:t>
      </w:r>
      <w:r w:rsidRPr="00EF69FD">
        <w:rPr>
          <w:rFonts w:asciiTheme="majorHAnsi" w:hAnsiTheme="majorHAnsi"/>
          <w:b/>
          <w:spacing w:val="2"/>
          <w:sz w:val="22"/>
          <w:szCs w:val="22"/>
        </w:rPr>
        <w:t>E</w:t>
      </w:r>
      <w:r w:rsidRPr="00EF69FD">
        <w:rPr>
          <w:rFonts w:asciiTheme="majorHAnsi" w:hAnsiTheme="majorHAnsi"/>
          <w:b/>
          <w:spacing w:val="-1"/>
          <w:sz w:val="22"/>
          <w:szCs w:val="22"/>
        </w:rPr>
        <w:t>NCE</w:t>
      </w:r>
    </w:p>
    <w:p w14:paraId="54271AEC" w14:textId="77777777" w:rsidR="006E6849" w:rsidRPr="00EF69FD" w:rsidRDefault="00EF69FD">
      <w:pPr>
        <w:spacing w:line="240" w:lineRule="exact"/>
        <w:ind w:left="120"/>
        <w:rPr>
          <w:rFonts w:asciiTheme="majorHAnsi" w:hAnsiTheme="majorHAnsi"/>
          <w:sz w:val="22"/>
          <w:szCs w:val="22"/>
        </w:rPr>
      </w:pPr>
      <w:r w:rsidRPr="00EF69FD">
        <w:rPr>
          <w:rFonts w:asciiTheme="majorHAnsi" w:hAnsiTheme="majorHAnsi"/>
          <w:spacing w:val="-1"/>
          <w:sz w:val="22"/>
          <w:szCs w:val="22"/>
          <w:u w:color="000000"/>
        </w:rPr>
        <w:t>S</w:t>
      </w:r>
      <w:r w:rsidRPr="00EF69FD">
        <w:rPr>
          <w:rFonts w:asciiTheme="majorHAnsi" w:hAnsiTheme="majorHAnsi"/>
          <w:spacing w:val="1"/>
          <w:sz w:val="22"/>
          <w:szCs w:val="22"/>
          <w:u w:color="000000"/>
        </w:rPr>
        <w:t>t</w:t>
      </w:r>
      <w:r w:rsidRPr="00EF69FD">
        <w:rPr>
          <w:rFonts w:asciiTheme="majorHAnsi" w:hAnsiTheme="majorHAnsi"/>
          <w:sz w:val="22"/>
          <w:szCs w:val="22"/>
          <w:u w:color="000000"/>
        </w:rPr>
        <w:t>ud</w:t>
      </w:r>
      <w:r w:rsidRPr="00EF69FD">
        <w:rPr>
          <w:rFonts w:asciiTheme="majorHAnsi" w:hAnsiTheme="majorHAnsi"/>
          <w:spacing w:val="1"/>
          <w:sz w:val="22"/>
          <w:szCs w:val="22"/>
          <w:u w:color="000000"/>
        </w:rPr>
        <w:t>e</w:t>
      </w:r>
      <w:r w:rsidRPr="00EF69FD">
        <w:rPr>
          <w:rFonts w:asciiTheme="majorHAnsi" w:hAnsiTheme="majorHAnsi"/>
          <w:sz w:val="22"/>
          <w:szCs w:val="22"/>
          <w:u w:color="000000"/>
        </w:rPr>
        <w:t>nt</w:t>
      </w:r>
      <w:r w:rsidRPr="00EF69FD">
        <w:rPr>
          <w:rFonts w:asciiTheme="majorHAnsi" w:hAnsiTheme="majorHAnsi"/>
          <w:spacing w:val="-2"/>
          <w:sz w:val="22"/>
          <w:szCs w:val="22"/>
          <w:u w:color="000000"/>
        </w:rPr>
        <w:t xml:space="preserve"> </w:t>
      </w:r>
      <w:r w:rsidRPr="00EF69FD">
        <w:rPr>
          <w:rFonts w:asciiTheme="majorHAnsi" w:hAnsiTheme="majorHAnsi"/>
          <w:spacing w:val="1"/>
          <w:sz w:val="22"/>
          <w:szCs w:val="22"/>
          <w:u w:color="000000"/>
        </w:rPr>
        <w:t>T</w:t>
      </w:r>
      <w:r w:rsidRPr="00EF69FD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EF69FD">
        <w:rPr>
          <w:rFonts w:asciiTheme="majorHAnsi" w:hAnsiTheme="majorHAnsi"/>
          <w:spacing w:val="1"/>
          <w:sz w:val="22"/>
          <w:szCs w:val="22"/>
          <w:u w:color="000000"/>
        </w:rPr>
        <w:t>ac</w:t>
      </w:r>
      <w:r w:rsidRPr="00EF69FD">
        <w:rPr>
          <w:rFonts w:asciiTheme="majorHAnsi" w:hAnsiTheme="majorHAnsi"/>
          <w:spacing w:val="-2"/>
          <w:sz w:val="22"/>
          <w:szCs w:val="22"/>
          <w:u w:color="000000"/>
        </w:rPr>
        <w:t>h</w:t>
      </w:r>
      <w:r w:rsidRPr="00EF69FD">
        <w:rPr>
          <w:rFonts w:asciiTheme="majorHAnsi" w:hAnsiTheme="majorHAnsi"/>
          <w:spacing w:val="1"/>
          <w:sz w:val="22"/>
          <w:szCs w:val="22"/>
          <w:u w:color="000000"/>
        </w:rPr>
        <w:t>e</w:t>
      </w:r>
      <w:r w:rsidRPr="00EF69FD">
        <w:rPr>
          <w:rFonts w:asciiTheme="majorHAnsi" w:hAnsiTheme="majorHAnsi"/>
          <w:sz w:val="22"/>
          <w:szCs w:val="22"/>
          <w:u w:color="000000"/>
        </w:rPr>
        <w:t>r</w:t>
      </w:r>
      <w:r w:rsidRPr="00EF69FD">
        <w:rPr>
          <w:rFonts w:asciiTheme="majorHAnsi" w:hAnsiTheme="majorHAnsi"/>
          <w:sz w:val="22"/>
          <w:szCs w:val="22"/>
        </w:rPr>
        <w:t>, Con</w:t>
      </w:r>
      <w:r w:rsidRPr="00EF69FD">
        <w:rPr>
          <w:rFonts w:asciiTheme="majorHAnsi" w:hAnsiTheme="majorHAnsi"/>
          <w:spacing w:val="-1"/>
          <w:sz w:val="22"/>
          <w:szCs w:val="22"/>
        </w:rPr>
        <w:t>c</w:t>
      </w:r>
      <w:r w:rsidRPr="00EF69FD">
        <w:rPr>
          <w:rFonts w:asciiTheme="majorHAnsi" w:hAnsiTheme="majorHAnsi"/>
          <w:spacing w:val="1"/>
          <w:sz w:val="22"/>
          <w:szCs w:val="22"/>
        </w:rPr>
        <w:t>e</w:t>
      </w:r>
      <w:r w:rsidRPr="00EF69FD">
        <w:rPr>
          <w:rFonts w:asciiTheme="majorHAnsi" w:hAnsiTheme="majorHAnsi"/>
          <w:sz w:val="22"/>
          <w:szCs w:val="22"/>
        </w:rPr>
        <w:t>p</w:t>
      </w:r>
      <w:r w:rsidRPr="00EF69FD">
        <w:rPr>
          <w:rFonts w:asciiTheme="majorHAnsi" w:hAnsiTheme="majorHAnsi"/>
          <w:spacing w:val="-2"/>
          <w:sz w:val="22"/>
          <w:szCs w:val="22"/>
        </w:rPr>
        <w:t>t</w:t>
      </w:r>
      <w:r w:rsidRPr="00EF69FD">
        <w:rPr>
          <w:rFonts w:asciiTheme="majorHAnsi" w:hAnsiTheme="majorHAnsi"/>
          <w:sz w:val="22"/>
          <w:szCs w:val="22"/>
        </w:rPr>
        <w:t>u</w:t>
      </w:r>
      <w:r w:rsidRPr="00EF69FD">
        <w:rPr>
          <w:rFonts w:asciiTheme="majorHAnsi" w:hAnsiTheme="majorHAnsi"/>
          <w:spacing w:val="1"/>
          <w:sz w:val="22"/>
          <w:szCs w:val="22"/>
        </w:rPr>
        <w:t>a</w:t>
      </w:r>
      <w:r w:rsidRPr="00EF69FD">
        <w:rPr>
          <w:rFonts w:asciiTheme="majorHAnsi" w:hAnsiTheme="majorHAnsi"/>
          <w:sz w:val="22"/>
          <w:szCs w:val="22"/>
        </w:rPr>
        <w:t>l</w:t>
      </w:r>
      <w:r w:rsidRPr="00EF69FD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F69FD">
        <w:rPr>
          <w:rFonts w:asciiTheme="majorHAnsi" w:hAnsiTheme="majorHAnsi"/>
          <w:sz w:val="22"/>
          <w:szCs w:val="22"/>
        </w:rPr>
        <w:t>C</w:t>
      </w:r>
      <w:r w:rsidRPr="00EF69FD">
        <w:rPr>
          <w:rFonts w:asciiTheme="majorHAnsi" w:hAnsiTheme="majorHAnsi"/>
          <w:spacing w:val="-2"/>
          <w:sz w:val="22"/>
          <w:szCs w:val="22"/>
        </w:rPr>
        <w:t>h</w:t>
      </w:r>
      <w:r w:rsidRPr="00EF69FD">
        <w:rPr>
          <w:rFonts w:asciiTheme="majorHAnsi" w:hAnsiTheme="majorHAnsi"/>
          <w:spacing w:val="1"/>
          <w:sz w:val="22"/>
          <w:szCs w:val="22"/>
        </w:rPr>
        <w:t>emi</w:t>
      </w:r>
      <w:r w:rsidRPr="00EF69FD">
        <w:rPr>
          <w:rFonts w:asciiTheme="majorHAnsi" w:hAnsiTheme="majorHAnsi"/>
          <w:spacing w:val="-1"/>
          <w:sz w:val="22"/>
          <w:szCs w:val="22"/>
        </w:rPr>
        <w:t>s</w:t>
      </w:r>
      <w:r w:rsidRPr="00EF69FD">
        <w:rPr>
          <w:rFonts w:asciiTheme="majorHAnsi" w:hAnsiTheme="majorHAnsi"/>
          <w:spacing w:val="-2"/>
          <w:sz w:val="22"/>
          <w:szCs w:val="22"/>
        </w:rPr>
        <w:t>t</w:t>
      </w:r>
      <w:r w:rsidRPr="00EF69FD">
        <w:rPr>
          <w:rFonts w:asciiTheme="majorHAnsi" w:hAnsiTheme="majorHAnsi"/>
          <w:sz w:val="22"/>
          <w:szCs w:val="22"/>
        </w:rPr>
        <w:t>ry</w:t>
      </w:r>
      <w:r w:rsidRPr="00EF69FD">
        <w:rPr>
          <w:rFonts w:asciiTheme="majorHAnsi" w:hAnsiTheme="majorHAnsi"/>
          <w:sz w:val="22"/>
          <w:szCs w:val="22"/>
        </w:rPr>
        <w:t xml:space="preserve">                                                                        </w:t>
      </w:r>
      <w:r w:rsidRPr="00EF69FD">
        <w:rPr>
          <w:rFonts w:asciiTheme="majorHAnsi" w:hAnsiTheme="majorHAnsi"/>
          <w:spacing w:val="12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-1"/>
          <w:sz w:val="22"/>
          <w:szCs w:val="22"/>
        </w:rPr>
        <w:t>A</w:t>
      </w:r>
      <w:r w:rsidRPr="00EF69FD">
        <w:rPr>
          <w:rFonts w:asciiTheme="majorHAnsi" w:hAnsiTheme="majorHAnsi"/>
          <w:sz w:val="22"/>
          <w:szCs w:val="22"/>
        </w:rPr>
        <w:t>pr</w:t>
      </w:r>
      <w:r w:rsidRPr="00EF69FD">
        <w:rPr>
          <w:rFonts w:asciiTheme="majorHAnsi" w:hAnsiTheme="majorHAnsi"/>
          <w:spacing w:val="1"/>
          <w:sz w:val="22"/>
          <w:szCs w:val="22"/>
        </w:rPr>
        <w:t>i</w:t>
      </w:r>
      <w:r w:rsidRPr="00EF69FD">
        <w:rPr>
          <w:rFonts w:asciiTheme="majorHAnsi" w:hAnsiTheme="majorHAnsi"/>
          <w:sz w:val="22"/>
          <w:szCs w:val="22"/>
        </w:rPr>
        <w:t>l</w:t>
      </w:r>
      <w:r w:rsidRPr="00EF69FD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F69FD">
        <w:rPr>
          <w:rFonts w:asciiTheme="majorHAnsi" w:hAnsiTheme="majorHAnsi"/>
          <w:sz w:val="22"/>
          <w:szCs w:val="22"/>
        </w:rPr>
        <w:t>20</w:t>
      </w:r>
      <w:r w:rsidRPr="00EF69FD">
        <w:rPr>
          <w:rFonts w:asciiTheme="majorHAnsi" w:hAnsiTheme="majorHAnsi"/>
          <w:spacing w:val="-2"/>
          <w:sz w:val="22"/>
          <w:szCs w:val="22"/>
        </w:rPr>
        <w:t>1</w:t>
      </w:r>
      <w:r w:rsidRPr="00EF69FD">
        <w:rPr>
          <w:rFonts w:asciiTheme="majorHAnsi" w:hAnsiTheme="majorHAnsi"/>
          <w:sz w:val="22"/>
          <w:szCs w:val="22"/>
        </w:rPr>
        <w:t>6-</w:t>
      </w:r>
      <w:r w:rsidRPr="00EF69FD">
        <w:rPr>
          <w:rFonts w:asciiTheme="majorHAnsi" w:hAnsiTheme="majorHAnsi"/>
          <w:spacing w:val="2"/>
          <w:sz w:val="22"/>
          <w:szCs w:val="22"/>
        </w:rPr>
        <w:t>J</w:t>
      </w:r>
      <w:r w:rsidRPr="00EF69FD">
        <w:rPr>
          <w:rFonts w:asciiTheme="majorHAnsi" w:hAnsiTheme="majorHAnsi"/>
          <w:sz w:val="22"/>
          <w:szCs w:val="22"/>
        </w:rPr>
        <w:t>u</w:t>
      </w:r>
      <w:r w:rsidRPr="00EF69FD">
        <w:rPr>
          <w:rFonts w:asciiTheme="majorHAnsi" w:hAnsiTheme="majorHAnsi"/>
          <w:spacing w:val="-2"/>
          <w:sz w:val="22"/>
          <w:szCs w:val="22"/>
        </w:rPr>
        <w:t>n</w:t>
      </w:r>
      <w:r w:rsidRPr="00EF69FD">
        <w:rPr>
          <w:rFonts w:asciiTheme="majorHAnsi" w:hAnsiTheme="majorHAnsi"/>
          <w:sz w:val="22"/>
          <w:szCs w:val="22"/>
        </w:rPr>
        <w:t>e</w:t>
      </w:r>
      <w:r w:rsidRPr="00EF69FD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-2"/>
          <w:sz w:val="22"/>
          <w:szCs w:val="22"/>
        </w:rPr>
        <w:t>2</w:t>
      </w:r>
      <w:r w:rsidRPr="00EF69FD">
        <w:rPr>
          <w:rFonts w:asciiTheme="majorHAnsi" w:hAnsiTheme="majorHAnsi"/>
          <w:sz w:val="22"/>
          <w:szCs w:val="22"/>
        </w:rPr>
        <w:t>016</w:t>
      </w:r>
    </w:p>
    <w:p w14:paraId="7B40A706" w14:textId="77777777" w:rsidR="006E6849" w:rsidRPr="00EF69FD" w:rsidRDefault="00EF69FD">
      <w:pPr>
        <w:spacing w:line="260" w:lineRule="exact"/>
        <w:ind w:left="120"/>
        <w:rPr>
          <w:rFonts w:asciiTheme="majorHAnsi" w:hAnsiTheme="majorHAnsi"/>
          <w:sz w:val="22"/>
          <w:szCs w:val="22"/>
        </w:rPr>
      </w:pPr>
      <w:r w:rsidRPr="00EF69FD">
        <w:rPr>
          <w:rFonts w:asciiTheme="majorHAnsi" w:hAnsiTheme="majorHAnsi"/>
          <w:spacing w:val="-1"/>
          <w:sz w:val="22"/>
          <w:szCs w:val="22"/>
        </w:rPr>
        <w:t>G</w:t>
      </w:r>
      <w:r w:rsidRPr="00EF69FD">
        <w:rPr>
          <w:rFonts w:asciiTheme="majorHAnsi" w:hAnsiTheme="majorHAnsi"/>
          <w:sz w:val="22"/>
          <w:szCs w:val="22"/>
        </w:rPr>
        <w:t>r</w:t>
      </w:r>
      <w:r w:rsidRPr="00EF69FD">
        <w:rPr>
          <w:rFonts w:asciiTheme="majorHAnsi" w:hAnsiTheme="majorHAnsi"/>
          <w:spacing w:val="1"/>
          <w:sz w:val="22"/>
          <w:szCs w:val="22"/>
        </w:rPr>
        <w:t>ee</w:t>
      </w:r>
      <w:r w:rsidRPr="00EF69FD">
        <w:rPr>
          <w:rFonts w:asciiTheme="majorHAnsi" w:hAnsiTheme="majorHAnsi"/>
          <w:sz w:val="22"/>
          <w:szCs w:val="22"/>
        </w:rPr>
        <w:t>n B</w:t>
      </w:r>
      <w:r w:rsidRPr="00EF69FD">
        <w:rPr>
          <w:rFonts w:asciiTheme="majorHAnsi" w:hAnsiTheme="majorHAnsi"/>
          <w:spacing w:val="1"/>
          <w:sz w:val="22"/>
          <w:szCs w:val="22"/>
        </w:rPr>
        <w:t>a</w:t>
      </w:r>
      <w:r w:rsidRPr="00EF69FD">
        <w:rPr>
          <w:rFonts w:asciiTheme="majorHAnsi" w:hAnsiTheme="majorHAnsi"/>
          <w:sz w:val="22"/>
          <w:szCs w:val="22"/>
        </w:rPr>
        <w:t>y</w:t>
      </w:r>
      <w:r w:rsidRPr="00EF69FD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-1"/>
          <w:sz w:val="22"/>
          <w:szCs w:val="22"/>
        </w:rPr>
        <w:t>S</w:t>
      </w:r>
      <w:r w:rsidRPr="00EF69FD">
        <w:rPr>
          <w:rFonts w:asciiTheme="majorHAnsi" w:hAnsiTheme="majorHAnsi"/>
          <w:sz w:val="22"/>
          <w:szCs w:val="22"/>
        </w:rPr>
        <w:t>ou</w:t>
      </w:r>
      <w:r w:rsidRPr="00EF69FD">
        <w:rPr>
          <w:rFonts w:asciiTheme="majorHAnsi" w:hAnsiTheme="majorHAnsi"/>
          <w:spacing w:val="1"/>
          <w:sz w:val="22"/>
          <w:szCs w:val="22"/>
        </w:rPr>
        <w:t>t</w:t>
      </w:r>
      <w:r w:rsidRPr="00EF69FD">
        <w:rPr>
          <w:rFonts w:asciiTheme="majorHAnsi" w:hAnsiTheme="majorHAnsi"/>
          <w:sz w:val="22"/>
          <w:szCs w:val="22"/>
        </w:rPr>
        <w:t>h</w:t>
      </w:r>
      <w:r w:rsidRPr="00EF69FD">
        <w:rPr>
          <w:rFonts w:asciiTheme="majorHAnsi" w:hAnsiTheme="majorHAnsi"/>
          <w:spacing w:val="-1"/>
          <w:sz w:val="22"/>
          <w:szCs w:val="22"/>
        </w:rPr>
        <w:t>w</w:t>
      </w:r>
      <w:r w:rsidRPr="00EF69FD">
        <w:rPr>
          <w:rFonts w:asciiTheme="majorHAnsi" w:hAnsiTheme="majorHAnsi"/>
          <w:spacing w:val="1"/>
          <w:sz w:val="22"/>
          <w:szCs w:val="22"/>
        </w:rPr>
        <w:t>e</w:t>
      </w:r>
      <w:r w:rsidRPr="00EF69FD">
        <w:rPr>
          <w:rFonts w:asciiTheme="majorHAnsi" w:hAnsiTheme="majorHAnsi"/>
          <w:spacing w:val="-1"/>
          <w:sz w:val="22"/>
          <w:szCs w:val="22"/>
        </w:rPr>
        <w:t>s</w:t>
      </w:r>
      <w:r w:rsidRPr="00EF69FD">
        <w:rPr>
          <w:rFonts w:asciiTheme="majorHAnsi" w:hAnsiTheme="majorHAnsi"/>
          <w:sz w:val="22"/>
          <w:szCs w:val="22"/>
        </w:rPr>
        <w:t>t</w:t>
      </w:r>
      <w:r w:rsidRPr="00EF69FD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-1"/>
          <w:sz w:val="22"/>
          <w:szCs w:val="22"/>
        </w:rPr>
        <w:t>H</w:t>
      </w:r>
      <w:r w:rsidRPr="00EF69FD">
        <w:rPr>
          <w:rFonts w:asciiTheme="majorHAnsi" w:hAnsiTheme="majorHAnsi"/>
          <w:spacing w:val="1"/>
          <w:sz w:val="22"/>
          <w:szCs w:val="22"/>
        </w:rPr>
        <w:t>i</w:t>
      </w:r>
      <w:r w:rsidRPr="00EF69FD">
        <w:rPr>
          <w:rFonts w:asciiTheme="majorHAnsi" w:hAnsiTheme="majorHAnsi"/>
          <w:sz w:val="22"/>
          <w:szCs w:val="22"/>
        </w:rPr>
        <w:t xml:space="preserve">gh </w:t>
      </w:r>
      <w:r w:rsidRPr="00EF69FD">
        <w:rPr>
          <w:rFonts w:asciiTheme="majorHAnsi" w:hAnsiTheme="majorHAnsi"/>
          <w:spacing w:val="-1"/>
          <w:sz w:val="22"/>
          <w:szCs w:val="22"/>
        </w:rPr>
        <w:t>S</w:t>
      </w:r>
      <w:r w:rsidRPr="00EF69FD">
        <w:rPr>
          <w:rFonts w:asciiTheme="majorHAnsi" w:hAnsiTheme="majorHAnsi"/>
          <w:spacing w:val="1"/>
          <w:sz w:val="22"/>
          <w:szCs w:val="22"/>
        </w:rPr>
        <w:t>c</w:t>
      </w:r>
      <w:r w:rsidRPr="00EF69FD">
        <w:rPr>
          <w:rFonts w:asciiTheme="majorHAnsi" w:hAnsiTheme="majorHAnsi"/>
          <w:sz w:val="22"/>
          <w:szCs w:val="22"/>
        </w:rPr>
        <w:t>hoo</w:t>
      </w:r>
      <w:r w:rsidRPr="00EF69FD">
        <w:rPr>
          <w:rFonts w:asciiTheme="majorHAnsi" w:hAnsiTheme="majorHAnsi"/>
          <w:spacing w:val="1"/>
          <w:sz w:val="22"/>
          <w:szCs w:val="22"/>
        </w:rPr>
        <w:t>l</w:t>
      </w:r>
      <w:r w:rsidRPr="00EF69FD">
        <w:rPr>
          <w:rFonts w:asciiTheme="majorHAnsi" w:hAnsiTheme="majorHAnsi"/>
          <w:sz w:val="22"/>
          <w:szCs w:val="22"/>
        </w:rPr>
        <w:t xml:space="preserve">, </w:t>
      </w:r>
      <w:r w:rsidRPr="00EF69FD">
        <w:rPr>
          <w:rFonts w:asciiTheme="majorHAnsi" w:hAnsiTheme="majorHAnsi"/>
          <w:spacing w:val="-1"/>
          <w:sz w:val="22"/>
          <w:szCs w:val="22"/>
        </w:rPr>
        <w:t>G</w:t>
      </w:r>
      <w:r w:rsidRPr="00EF69FD">
        <w:rPr>
          <w:rFonts w:asciiTheme="majorHAnsi" w:hAnsiTheme="majorHAnsi"/>
          <w:sz w:val="22"/>
          <w:szCs w:val="22"/>
        </w:rPr>
        <w:t>r</w:t>
      </w:r>
      <w:r w:rsidRPr="00EF69FD">
        <w:rPr>
          <w:rFonts w:asciiTheme="majorHAnsi" w:hAnsiTheme="majorHAnsi"/>
          <w:spacing w:val="-1"/>
          <w:sz w:val="22"/>
          <w:szCs w:val="22"/>
        </w:rPr>
        <w:t>e</w:t>
      </w:r>
      <w:r w:rsidRPr="00EF69FD">
        <w:rPr>
          <w:rFonts w:asciiTheme="majorHAnsi" w:hAnsiTheme="majorHAnsi"/>
          <w:spacing w:val="1"/>
          <w:sz w:val="22"/>
          <w:szCs w:val="22"/>
        </w:rPr>
        <w:t>e</w:t>
      </w:r>
      <w:r w:rsidRPr="00EF69FD">
        <w:rPr>
          <w:rFonts w:asciiTheme="majorHAnsi" w:hAnsiTheme="majorHAnsi"/>
          <w:sz w:val="22"/>
          <w:szCs w:val="22"/>
        </w:rPr>
        <w:t>n B</w:t>
      </w:r>
      <w:r w:rsidRPr="00EF69FD">
        <w:rPr>
          <w:rFonts w:asciiTheme="majorHAnsi" w:hAnsiTheme="majorHAnsi"/>
          <w:spacing w:val="1"/>
          <w:sz w:val="22"/>
          <w:szCs w:val="22"/>
        </w:rPr>
        <w:t>a</w:t>
      </w:r>
      <w:r w:rsidRPr="00EF69FD">
        <w:rPr>
          <w:rFonts w:asciiTheme="majorHAnsi" w:hAnsiTheme="majorHAnsi"/>
          <w:spacing w:val="-5"/>
          <w:sz w:val="22"/>
          <w:szCs w:val="22"/>
        </w:rPr>
        <w:t>y</w:t>
      </w:r>
      <w:r w:rsidRPr="00EF69FD">
        <w:rPr>
          <w:rFonts w:asciiTheme="majorHAnsi" w:hAnsiTheme="majorHAnsi"/>
          <w:sz w:val="22"/>
          <w:szCs w:val="22"/>
        </w:rPr>
        <w:t>,</w:t>
      </w:r>
      <w:r w:rsidRPr="00EF69FD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-1"/>
          <w:sz w:val="22"/>
          <w:szCs w:val="22"/>
        </w:rPr>
        <w:t>W</w:t>
      </w:r>
      <w:r w:rsidRPr="00EF69FD">
        <w:rPr>
          <w:rFonts w:asciiTheme="majorHAnsi" w:hAnsiTheme="majorHAnsi"/>
          <w:sz w:val="22"/>
          <w:szCs w:val="22"/>
        </w:rPr>
        <w:t>I</w:t>
      </w:r>
    </w:p>
    <w:p w14:paraId="7A548278" w14:textId="77777777" w:rsidR="006E6849" w:rsidRPr="00EF69FD" w:rsidRDefault="00EF69FD">
      <w:pPr>
        <w:spacing w:before="2"/>
        <w:ind w:left="120"/>
        <w:rPr>
          <w:rFonts w:asciiTheme="majorHAnsi" w:hAnsiTheme="majorHAnsi"/>
          <w:sz w:val="22"/>
          <w:szCs w:val="22"/>
        </w:rPr>
      </w:pPr>
      <w:r w:rsidRPr="00EF69FD">
        <w:rPr>
          <w:rFonts w:asciiTheme="majorHAnsi" w:eastAsia="Century Gothic" w:hAnsiTheme="majorHAnsi" w:cs="Century Gothic"/>
          <w:w w:val="76"/>
          <w:sz w:val="22"/>
          <w:szCs w:val="22"/>
        </w:rPr>
        <w:t xml:space="preserve">•    </w:t>
      </w:r>
      <w:r w:rsidRPr="00EF69FD">
        <w:rPr>
          <w:rFonts w:asciiTheme="majorHAnsi" w:eastAsia="Century Gothic" w:hAnsiTheme="majorHAnsi" w:cs="Century Gothic"/>
          <w:spacing w:val="13"/>
          <w:w w:val="76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-1"/>
          <w:sz w:val="22"/>
          <w:szCs w:val="22"/>
        </w:rPr>
        <w:t>M</w:t>
      </w:r>
      <w:r w:rsidRPr="00EF69FD">
        <w:rPr>
          <w:rFonts w:asciiTheme="majorHAnsi" w:hAnsiTheme="majorHAnsi"/>
          <w:sz w:val="22"/>
          <w:szCs w:val="22"/>
        </w:rPr>
        <w:t>on</w:t>
      </w:r>
      <w:r w:rsidRPr="00EF69FD">
        <w:rPr>
          <w:rFonts w:asciiTheme="majorHAnsi" w:hAnsiTheme="majorHAnsi"/>
          <w:spacing w:val="1"/>
          <w:sz w:val="22"/>
          <w:szCs w:val="22"/>
        </w:rPr>
        <w:t>it</w:t>
      </w:r>
      <w:r w:rsidRPr="00EF69FD">
        <w:rPr>
          <w:rFonts w:asciiTheme="majorHAnsi" w:hAnsiTheme="majorHAnsi"/>
          <w:sz w:val="22"/>
          <w:szCs w:val="22"/>
        </w:rPr>
        <w:t>or</w:t>
      </w:r>
      <w:r w:rsidRPr="00EF69FD">
        <w:rPr>
          <w:rFonts w:asciiTheme="majorHAnsi" w:hAnsiTheme="majorHAnsi"/>
          <w:spacing w:val="1"/>
          <w:sz w:val="22"/>
          <w:szCs w:val="22"/>
        </w:rPr>
        <w:t>e</w:t>
      </w:r>
      <w:r w:rsidRPr="00EF69FD">
        <w:rPr>
          <w:rFonts w:asciiTheme="majorHAnsi" w:hAnsiTheme="majorHAnsi"/>
          <w:sz w:val="22"/>
          <w:szCs w:val="22"/>
        </w:rPr>
        <w:t xml:space="preserve">d </w:t>
      </w:r>
      <w:r w:rsidRPr="00EF69FD">
        <w:rPr>
          <w:rFonts w:asciiTheme="majorHAnsi" w:hAnsiTheme="majorHAnsi"/>
          <w:spacing w:val="-3"/>
          <w:sz w:val="22"/>
          <w:szCs w:val="22"/>
        </w:rPr>
        <w:t>S</w:t>
      </w:r>
      <w:r w:rsidRPr="00EF69FD">
        <w:rPr>
          <w:rFonts w:asciiTheme="majorHAnsi" w:hAnsiTheme="majorHAnsi"/>
          <w:spacing w:val="1"/>
          <w:sz w:val="22"/>
          <w:szCs w:val="22"/>
        </w:rPr>
        <w:t>ci</w:t>
      </w:r>
      <w:r w:rsidRPr="00EF69FD">
        <w:rPr>
          <w:rFonts w:asciiTheme="majorHAnsi" w:hAnsiTheme="majorHAnsi"/>
          <w:spacing w:val="-1"/>
          <w:sz w:val="22"/>
          <w:szCs w:val="22"/>
        </w:rPr>
        <w:t>e</w:t>
      </w:r>
      <w:r w:rsidRPr="00EF69FD">
        <w:rPr>
          <w:rFonts w:asciiTheme="majorHAnsi" w:hAnsiTheme="majorHAnsi"/>
          <w:sz w:val="22"/>
          <w:szCs w:val="22"/>
        </w:rPr>
        <w:t>n</w:t>
      </w:r>
      <w:r w:rsidRPr="00EF69FD">
        <w:rPr>
          <w:rFonts w:asciiTheme="majorHAnsi" w:hAnsiTheme="majorHAnsi"/>
          <w:spacing w:val="1"/>
          <w:sz w:val="22"/>
          <w:szCs w:val="22"/>
        </w:rPr>
        <w:t>c</w:t>
      </w:r>
      <w:r w:rsidRPr="00EF69FD">
        <w:rPr>
          <w:rFonts w:asciiTheme="majorHAnsi" w:hAnsiTheme="majorHAnsi"/>
          <w:sz w:val="22"/>
          <w:szCs w:val="22"/>
        </w:rPr>
        <w:t>e</w:t>
      </w:r>
      <w:r w:rsidRPr="00EF69F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EF69FD">
        <w:rPr>
          <w:rFonts w:asciiTheme="majorHAnsi" w:hAnsiTheme="majorHAnsi"/>
          <w:sz w:val="22"/>
          <w:szCs w:val="22"/>
        </w:rPr>
        <w:t>R</w:t>
      </w:r>
      <w:r w:rsidRPr="00EF69FD">
        <w:rPr>
          <w:rFonts w:asciiTheme="majorHAnsi" w:hAnsiTheme="majorHAnsi"/>
          <w:spacing w:val="1"/>
          <w:sz w:val="22"/>
          <w:szCs w:val="22"/>
        </w:rPr>
        <w:t>e</w:t>
      </w:r>
      <w:r w:rsidRPr="00EF69FD">
        <w:rPr>
          <w:rFonts w:asciiTheme="majorHAnsi" w:hAnsiTheme="majorHAnsi"/>
          <w:spacing w:val="-1"/>
          <w:sz w:val="22"/>
          <w:szCs w:val="22"/>
        </w:rPr>
        <w:t>s</w:t>
      </w:r>
      <w:r w:rsidRPr="00EF69FD">
        <w:rPr>
          <w:rFonts w:asciiTheme="majorHAnsi" w:hAnsiTheme="majorHAnsi"/>
          <w:sz w:val="22"/>
          <w:szCs w:val="22"/>
        </w:rPr>
        <w:t>ou</w:t>
      </w:r>
      <w:r w:rsidRPr="00EF69FD">
        <w:rPr>
          <w:rFonts w:asciiTheme="majorHAnsi" w:hAnsiTheme="majorHAnsi"/>
          <w:spacing w:val="-2"/>
          <w:sz w:val="22"/>
          <w:szCs w:val="22"/>
        </w:rPr>
        <w:t>r</w:t>
      </w:r>
      <w:r w:rsidRPr="00EF69FD">
        <w:rPr>
          <w:rFonts w:asciiTheme="majorHAnsi" w:hAnsiTheme="majorHAnsi"/>
          <w:spacing w:val="1"/>
          <w:sz w:val="22"/>
          <w:szCs w:val="22"/>
        </w:rPr>
        <w:t>c</w:t>
      </w:r>
      <w:r w:rsidRPr="00EF69FD">
        <w:rPr>
          <w:rFonts w:asciiTheme="majorHAnsi" w:hAnsiTheme="majorHAnsi"/>
          <w:sz w:val="22"/>
          <w:szCs w:val="22"/>
        </w:rPr>
        <w:t>e</w:t>
      </w:r>
      <w:r w:rsidRPr="00EF69FD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-1"/>
          <w:sz w:val="22"/>
          <w:szCs w:val="22"/>
        </w:rPr>
        <w:t>a</w:t>
      </w:r>
      <w:r w:rsidRPr="00EF69FD">
        <w:rPr>
          <w:rFonts w:asciiTheme="majorHAnsi" w:hAnsiTheme="majorHAnsi"/>
          <w:sz w:val="22"/>
          <w:szCs w:val="22"/>
        </w:rPr>
        <w:t xml:space="preserve">nd </w:t>
      </w:r>
      <w:r w:rsidRPr="00EF69FD">
        <w:rPr>
          <w:rFonts w:asciiTheme="majorHAnsi" w:hAnsiTheme="majorHAnsi"/>
          <w:spacing w:val="1"/>
          <w:sz w:val="22"/>
          <w:szCs w:val="22"/>
        </w:rPr>
        <w:t>a</w:t>
      </w:r>
      <w:r w:rsidRPr="00EF69FD">
        <w:rPr>
          <w:rFonts w:asciiTheme="majorHAnsi" w:hAnsiTheme="majorHAnsi"/>
          <w:spacing w:val="-2"/>
          <w:sz w:val="22"/>
          <w:szCs w:val="22"/>
        </w:rPr>
        <w:t>i</w:t>
      </w:r>
      <w:r w:rsidRPr="00EF69FD">
        <w:rPr>
          <w:rFonts w:asciiTheme="majorHAnsi" w:hAnsiTheme="majorHAnsi"/>
          <w:sz w:val="22"/>
          <w:szCs w:val="22"/>
        </w:rPr>
        <w:t>d</w:t>
      </w:r>
      <w:r w:rsidRPr="00EF69FD">
        <w:rPr>
          <w:rFonts w:asciiTheme="majorHAnsi" w:hAnsiTheme="majorHAnsi"/>
          <w:spacing w:val="1"/>
          <w:sz w:val="22"/>
          <w:szCs w:val="22"/>
        </w:rPr>
        <w:t>e</w:t>
      </w:r>
      <w:r w:rsidRPr="00EF69FD">
        <w:rPr>
          <w:rFonts w:asciiTheme="majorHAnsi" w:hAnsiTheme="majorHAnsi"/>
          <w:sz w:val="22"/>
          <w:szCs w:val="22"/>
        </w:rPr>
        <w:t xml:space="preserve">d </w:t>
      </w:r>
      <w:r w:rsidRPr="00EF69FD">
        <w:rPr>
          <w:rFonts w:asciiTheme="majorHAnsi" w:hAnsiTheme="majorHAnsi"/>
          <w:spacing w:val="-1"/>
          <w:sz w:val="22"/>
          <w:szCs w:val="22"/>
        </w:rPr>
        <w:t>s</w:t>
      </w:r>
      <w:r w:rsidRPr="00EF69FD">
        <w:rPr>
          <w:rFonts w:asciiTheme="majorHAnsi" w:hAnsiTheme="majorHAnsi"/>
          <w:spacing w:val="1"/>
          <w:sz w:val="22"/>
          <w:szCs w:val="22"/>
        </w:rPr>
        <w:t>t</w:t>
      </w:r>
      <w:r w:rsidRPr="00EF69FD">
        <w:rPr>
          <w:rFonts w:asciiTheme="majorHAnsi" w:hAnsiTheme="majorHAnsi"/>
          <w:sz w:val="22"/>
          <w:szCs w:val="22"/>
        </w:rPr>
        <w:t>u</w:t>
      </w:r>
      <w:r w:rsidRPr="00EF69FD">
        <w:rPr>
          <w:rFonts w:asciiTheme="majorHAnsi" w:hAnsiTheme="majorHAnsi"/>
          <w:spacing w:val="-2"/>
          <w:sz w:val="22"/>
          <w:szCs w:val="22"/>
        </w:rPr>
        <w:t>d</w:t>
      </w:r>
      <w:r w:rsidRPr="00EF69FD">
        <w:rPr>
          <w:rFonts w:asciiTheme="majorHAnsi" w:hAnsiTheme="majorHAnsi"/>
          <w:spacing w:val="1"/>
          <w:sz w:val="22"/>
          <w:szCs w:val="22"/>
        </w:rPr>
        <w:t>e</w:t>
      </w:r>
      <w:r w:rsidRPr="00EF69FD">
        <w:rPr>
          <w:rFonts w:asciiTheme="majorHAnsi" w:hAnsiTheme="majorHAnsi"/>
          <w:sz w:val="22"/>
          <w:szCs w:val="22"/>
        </w:rPr>
        <w:t>n</w:t>
      </w:r>
      <w:r w:rsidRPr="00EF69FD">
        <w:rPr>
          <w:rFonts w:asciiTheme="majorHAnsi" w:hAnsiTheme="majorHAnsi"/>
          <w:spacing w:val="1"/>
          <w:sz w:val="22"/>
          <w:szCs w:val="22"/>
        </w:rPr>
        <w:t>t</w:t>
      </w:r>
      <w:r w:rsidRPr="00EF69FD">
        <w:rPr>
          <w:rFonts w:asciiTheme="majorHAnsi" w:hAnsiTheme="majorHAnsi"/>
          <w:sz w:val="22"/>
          <w:szCs w:val="22"/>
        </w:rPr>
        <w:t>s</w:t>
      </w:r>
      <w:r w:rsidRPr="00EF69FD">
        <w:rPr>
          <w:rFonts w:asciiTheme="majorHAnsi" w:hAnsiTheme="majorHAnsi"/>
          <w:spacing w:val="-1"/>
          <w:sz w:val="22"/>
          <w:szCs w:val="22"/>
        </w:rPr>
        <w:t xml:space="preserve"> w</w:t>
      </w:r>
      <w:r w:rsidRPr="00EF69FD">
        <w:rPr>
          <w:rFonts w:asciiTheme="majorHAnsi" w:hAnsiTheme="majorHAnsi"/>
          <w:spacing w:val="-2"/>
          <w:sz w:val="22"/>
          <w:szCs w:val="22"/>
        </w:rPr>
        <w:t>i</w:t>
      </w:r>
      <w:r w:rsidRPr="00EF69FD">
        <w:rPr>
          <w:rFonts w:asciiTheme="majorHAnsi" w:hAnsiTheme="majorHAnsi"/>
          <w:spacing w:val="1"/>
          <w:sz w:val="22"/>
          <w:szCs w:val="22"/>
        </w:rPr>
        <w:t>t</w:t>
      </w:r>
      <w:r w:rsidRPr="00EF69FD">
        <w:rPr>
          <w:rFonts w:asciiTheme="majorHAnsi" w:hAnsiTheme="majorHAnsi"/>
          <w:sz w:val="22"/>
          <w:szCs w:val="22"/>
        </w:rPr>
        <w:t>h</w:t>
      </w:r>
      <w:r w:rsidRPr="00EF69F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1"/>
          <w:sz w:val="22"/>
          <w:szCs w:val="22"/>
        </w:rPr>
        <w:t>t</w:t>
      </w:r>
      <w:r w:rsidRPr="00EF69FD">
        <w:rPr>
          <w:rFonts w:asciiTheme="majorHAnsi" w:hAnsiTheme="majorHAnsi"/>
          <w:sz w:val="22"/>
          <w:szCs w:val="22"/>
        </w:rPr>
        <w:t>h</w:t>
      </w:r>
      <w:r w:rsidRPr="00EF69FD">
        <w:rPr>
          <w:rFonts w:asciiTheme="majorHAnsi" w:hAnsiTheme="majorHAnsi"/>
          <w:spacing w:val="1"/>
          <w:sz w:val="22"/>
          <w:szCs w:val="22"/>
        </w:rPr>
        <w:t>ei</w:t>
      </w:r>
      <w:r w:rsidRPr="00EF69FD">
        <w:rPr>
          <w:rFonts w:asciiTheme="majorHAnsi" w:hAnsiTheme="majorHAnsi"/>
          <w:sz w:val="22"/>
          <w:szCs w:val="22"/>
        </w:rPr>
        <w:t xml:space="preserve">r </w:t>
      </w:r>
      <w:r w:rsidRPr="00EF69FD">
        <w:rPr>
          <w:rFonts w:asciiTheme="majorHAnsi" w:hAnsiTheme="majorHAnsi"/>
          <w:spacing w:val="-3"/>
          <w:sz w:val="22"/>
          <w:szCs w:val="22"/>
        </w:rPr>
        <w:t>s</w:t>
      </w:r>
      <w:r w:rsidRPr="00EF69FD">
        <w:rPr>
          <w:rFonts w:asciiTheme="majorHAnsi" w:hAnsiTheme="majorHAnsi"/>
          <w:spacing w:val="1"/>
          <w:sz w:val="22"/>
          <w:szCs w:val="22"/>
        </w:rPr>
        <w:t>ci</w:t>
      </w:r>
      <w:r w:rsidRPr="00EF69FD">
        <w:rPr>
          <w:rFonts w:asciiTheme="majorHAnsi" w:hAnsiTheme="majorHAnsi"/>
          <w:spacing w:val="-1"/>
          <w:sz w:val="22"/>
          <w:szCs w:val="22"/>
        </w:rPr>
        <w:t>e</w:t>
      </w:r>
      <w:r w:rsidRPr="00EF69FD">
        <w:rPr>
          <w:rFonts w:asciiTheme="majorHAnsi" w:hAnsiTheme="majorHAnsi"/>
          <w:sz w:val="22"/>
          <w:szCs w:val="22"/>
        </w:rPr>
        <w:t>n</w:t>
      </w:r>
      <w:r w:rsidRPr="00EF69FD">
        <w:rPr>
          <w:rFonts w:asciiTheme="majorHAnsi" w:hAnsiTheme="majorHAnsi"/>
          <w:spacing w:val="1"/>
          <w:sz w:val="22"/>
          <w:szCs w:val="22"/>
        </w:rPr>
        <w:t>c</w:t>
      </w:r>
      <w:r w:rsidRPr="00EF69FD">
        <w:rPr>
          <w:rFonts w:asciiTheme="majorHAnsi" w:hAnsiTheme="majorHAnsi"/>
          <w:sz w:val="22"/>
          <w:szCs w:val="22"/>
        </w:rPr>
        <w:t>e</w:t>
      </w:r>
      <w:r w:rsidRPr="00EF69FD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-1"/>
          <w:sz w:val="22"/>
          <w:szCs w:val="22"/>
        </w:rPr>
        <w:t>w</w:t>
      </w:r>
      <w:r w:rsidRPr="00EF69FD">
        <w:rPr>
          <w:rFonts w:asciiTheme="majorHAnsi" w:hAnsiTheme="majorHAnsi"/>
          <w:sz w:val="22"/>
          <w:szCs w:val="22"/>
        </w:rPr>
        <w:t>o</w:t>
      </w:r>
      <w:r w:rsidRPr="00EF69FD">
        <w:rPr>
          <w:rFonts w:asciiTheme="majorHAnsi" w:hAnsiTheme="majorHAnsi"/>
          <w:spacing w:val="-2"/>
          <w:sz w:val="22"/>
          <w:szCs w:val="22"/>
        </w:rPr>
        <w:t>r</w:t>
      </w:r>
      <w:r w:rsidRPr="00EF69FD">
        <w:rPr>
          <w:rFonts w:asciiTheme="majorHAnsi" w:hAnsiTheme="majorHAnsi"/>
          <w:sz w:val="22"/>
          <w:szCs w:val="22"/>
        </w:rPr>
        <w:t xml:space="preserve">k </w:t>
      </w:r>
      <w:r w:rsidRPr="00EF69FD">
        <w:rPr>
          <w:rFonts w:asciiTheme="majorHAnsi" w:hAnsiTheme="majorHAnsi"/>
          <w:spacing w:val="-1"/>
          <w:sz w:val="22"/>
          <w:szCs w:val="22"/>
        </w:rPr>
        <w:t>s</w:t>
      </w:r>
      <w:r w:rsidRPr="00EF69FD">
        <w:rPr>
          <w:rFonts w:asciiTheme="majorHAnsi" w:hAnsiTheme="majorHAnsi"/>
          <w:spacing w:val="1"/>
          <w:sz w:val="22"/>
          <w:szCs w:val="22"/>
        </w:rPr>
        <w:t>i</w:t>
      </w:r>
      <w:r w:rsidRPr="00EF69FD">
        <w:rPr>
          <w:rFonts w:asciiTheme="majorHAnsi" w:hAnsiTheme="majorHAnsi"/>
          <w:sz w:val="22"/>
          <w:szCs w:val="22"/>
        </w:rPr>
        <w:t>x</w:t>
      </w:r>
      <w:r w:rsidRPr="00EF69FD">
        <w:rPr>
          <w:rFonts w:asciiTheme="majorHAnsi" w:hAnsiTheme="majorHAnsi"/>
          <w:spacing w:val="1"/>
          <w:sz w:val="22"/>
          <w:szCs w:val="22"/>
        </w:rPr>
        <w:t>t</w:t>
      </w:r>
      <w:r w:rsidRPr="00EF69FD">
        <w:rPr>
          <w:rFonts w:asciiTheme="majorHAnsi" w:hAnsiTheme="majorHAnsi"/>
          <w:sz w:val="22"/>
          <w:szCs w:val="22"/>
        </w:rPr>
        <w:t xml:space="preserve">h </w:t>
      </w:r>
      <w:r w:rsidRPr="00EF69FD">
        <w:rPr>
          <w:rFonts w:asciiTheme="majorHAnsi" w:hAnsiTheme="majorHAnsi"/>
          <w:spacing w:val="-2"/>
          <w:sz w:val="22"/>
          <w:szCs w:val="22"/>
        </w:rPr>
        <w:t>h</w:t>
      </w:r>
      <w:r w:rsidRPr="00EF69FD">
        <w:rPr>
          <w:rFonts w:asciiTheme="majorHAnsi" w:hAnsiTheme="majorHAnsi"/>
          <w:sz w:val="22"/>
          <w:szCs w:val="22"/>
        </w:rPr>
        <w:t xml:space="preserve">our </w:t>
      </w:r>
      <w:r w:rsidRPr="00EF69FD">
        <w:rPr>
          <w:rFonts w:asciiTheme="majorHAnsi" w:hAnsiTheme="majorHAnsi"/>
          <w:spacing w:val="1"/>
          <w:sz w:val="22"/>
          <w:szCs w:val="22"/>
        </w:rPr>
        <w:t>t</w:t>
      </w:r>
      <w:r w:rsidRPr="00EF69FD">
        <w:rPr>
          <w:rFonts w:asciiTheme="majorHAnsi" w:hAnsiTheme="majorHAnsi"/>
          <w:sz w:val="22"/>
          <w:szCs w:val="22"/>
        </w:rPr>
        <w:t>hr</w:t>
      </w:r>
      <w:r w:rsidRPr="00EF69FD">
        <w:rPr>
          <w:rFonts w:asciiTheme="majorHAnsi" w:hAnsiTheme="majorHAnsi"/>
          <w:spacing w:val="-1"/>
          <w:sz w:val="22"/>
          <w:szCs w:val="22"/>
        </w:rPr>
        <w:t>e</w:t>
      </w:r>
      <w:r w:rsidRPr="00EF69FD">
        <w:rPr>
          <w:rFonts w:asciiTheme="majorHAnsi" w:hAnsiTheme="majorHAnsi"/>
          <w:sz w:val="22"/>
          <w:szCs w:val="22"/>
        </w:rPr>
        <w:t>e</w:t>
      </w:r>
      <w:r w:rsidRPr="00EF69FD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F69FD">
        <w:rPr>
          <w:rFonts w:asciiTheme="majorHAnsi" w:hAnsiTheme="majorHAnsi"/>
          <w:sz w:val="22"/>
          <w:szCs w:val="22"/>
        </w:rPr>
        <w:t>d</w:t>
      </w:r>
      <w:r w:rsidRPr="00EF69FD">
        <w:rPr>
          <w:rFonts w:asciiTheme="majorHAnsi" w:hAnsiTheme="majorHAnsi"/>
          <w:spacing w:val="1"/>
          <w:sz w:val="22"/>
          <w:szCs w:val="22"/>
        </w:rPr>
        <w:t>a</w:t>
      </w:r>
      <w:r w:rsidRPr="00EF69FD">
        <w:rPr>
          <w:rFonts w:asciiTheme="majorHAnsi" w:hAnsiTheme="majorHAnsi"/>
          <w:spacing w:val="-5"/>
          <w:sz w:val="22"/>
          <w:szCs w:val="22"/>
        </w:rPr>
        <w:t>y</w:t>
      </w:r>
      <w:r w:rsidRPr="00EF69FD">
        <w:rPr>
          <w:rFonts w:asciiTheme="majorHAnsi" w:hAnsiTheme="majorHAnsi"/>
          <w:sz w:val="22"/>
          <w:szCs w:val="22"/>
        </w:rPr>
        <w:t>s</w:t>
      </w:r>
      <w:r w:rsidRPr="00EF69F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EF69FD">
        <w:rPr>
          <w:rFonts w:asciiTheme="majorHAnsi" w:hAnsiTheme="majorHAnsi"/>
          <w:sz w:val="22"/>
          <w:szCs w:val="22"/>
        </w:rPr>
        <w:t>a</w:t>
      </w:r>
      <w:r w:rsidRPr="00EF69FD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-1"/>
          <w:sz w:val="22"/>
          <w:szCs w:val="22"/>
        </w:rPr>
        <w:t>w</w:t>
      </w:r>
      <w:r w:rsidRPr="00EF69FD">
        <w:rPr>
          <w:rFonts w:asciiTheme="majorHAnsi" w:hAnsiTheme="majorHAnsi"/>
          <w:spacing w:val="1"/>
          <w:sz w:val="22"/>
          <w:szCs w:val="22"/>
        </w:rPr>
        <w:t>eek</w:t>
      </w:r>
    </w:p>
    <w:p w14:paraId="171E2803" w14:textId="77777777" w:rsidR="006E6849" w:rsidRPr="00EF69FD" w:rsidRDefault="00EF69FD">
      <w:pPr>
        <w:tabs>
          <w:tab w:val="left" w:pos="460"/>
        </w:tabs>
        <w:spacing w:before="19" w:line="260" w:lineRule="exact"/>
        <w:ind w:left="480" w:right="458" w:hanging="360"/>
        <w:rPr>
          <w:rFonts w:asciiTheme="majorHAnsi" w:hAnsiTheme="majorHAnsi"/>
          <w:sz w:val="22"/>
          <w:szCs w:val="22"/>
        </w:rPr>
      </w:pPr>
      <w:r w:rsidRPr="00EF69FD">
        <w:rPr>
          <w:rFonts w:asciiTheme="majorHAnsi" w:eastAsia="Century Gothic" w:hAnsiTheme="majorHAnsi" w:cs="Century Gothic"/>
          <w:w w:val="76"/>
          <w:sz w:val="22"/>
          <w:szCs w:val="22"/>
        </w:rPr>
        <w:t>•</w:t>
      </w:r>
      <w:r w:rsidRPr="00EF69FD">
        <w:rPr>
          <w:rFonts w:asciiTheme="majorHAnsi" w:eastAsia="Century Gothic" w:hAnsiTheme="majorHAnsi" w:cs="Century Gothic"/>
          <w:sz w:val="22"/>
          <w:szCs w:val="22"/>
        </w:rPr>
        <w:tab/>
      </w:r>
      <w:r w:rsidRPr="00EF69FD">
        <w:rPr>
          <w:rFonts w:asciiTheme="majorHAnsi" w:hAnsiTheme="majorHAnsi"/>
          <w:spacing w:val="-2"/>
          <w:sz w:val="22"/>
          <w:szCs w:val="22"/>
        </w:rPr>
        <w:t>I</w:t>
      </w:r>
      <w:r w:rsidRPr="00EF69FD">
        <w:rPr>
          <w:rFonts w:asciiTheme="majorHAnsi" w:hAnsiTheme="majorHAnsi"/>
          <w:spacing w:val="1"/>
          <w:sz w:val="22"/>
          <w:szCs w:val="22"/>
        </w:rPr>
        <w:t>m</w:t>
      </w:r>
      <w:r w:rsidRPr="00EF69FD">
        <w:rPr>
          <w:rFonts w:asciiTheme="majorHAnsi" w:hAnsiTheme="majorHAnsi"/>
          <w:sz w:val="22"/>
          <w:szCs w:val="22"/>
        </w:rPr>
        <w:t>p</w:t>
      </w:r>
      <w:r w:rsidRPr="00EF69FD">
        <w:rPr>
          <w:rFonts w:asciiTheme="majorHAnsi" w:hAnsiTheme="majorHAnsi"/>
          <w:spacing w:val="1"/>
          <w:sz w:val="22"/>
          <w:szCs w:val="22"/>
        </w:rPr>
        <w:t>leme</w:t>
      </w:r>
      <w:r w:rsidRPr="00EF69FD">
        <w:rPr>
          <w:rFonts w:asciiTheme="majorHAnsi" w:hAnsiTheme="majorHAnsi"/>
          <w:spacing w:val="-2"/>
          <w:sz w:val="22"/>
          <w:szCs w:val="22"/>
        </w:rPr>
        <w:t>n</w:t>
      </w:r>
      <w:r w:rsidRPr="00EF69FD">
        <w:rPr>
          <w:rFonts w:asciiTheme="majorHAnsi" w:hAnsiTheme="majorHAnsi"/>
          <w:spacing w:val="1"/>
          <w:sz w:val="22"/>
          <w:szCs w:val="22"/>
        </w:rPr>
        <w:t>te</w:t>
      </w:r>
      <w:r w:rsidRPr="00EF69FD">
        <w:rPr>
          <w:rFonts w:asciiTheme="majorHAnsi" w:hAnsiTheme="majorHAnsi"/>
          <w:sz w:val="22"/>
          <w:szCs w:val="22"/>
        </w:rPr>
        <w:t xml:space="preserve">d </w:t>
      </w:r>
      <w:r w:rsidRPr="00EF69FD">
        <w:rPr>
          <w:rFonts w:asciiTheme="majorHAnsi" w:hAnsiTheme="majorHAnsi"/>
          <w:spacing w:val="-2"/>
          <w:sz w:val="22"/>
          <w:szCs w:val="22"/>
        </w:rPr>
        <w:t>d</w:t>
      </w:r>
      <w:r w:rsidRPr="00EF69FD">
        <w:rPr>
          <w:rFonts w:asciiTheme="majorHAnsi" w:hAnsiTheme="majorHAnsi"/>
          <w:spacing w:val="1"/>
          <w:sz w:val="22"/>
          <w:szCs w:val="22"/>
        </w:rPr>
        <w:t>e</w:t>
      </w:r>
      <w:r w:rsidRPr="00EF69FD">
        <w:rPr>
          <w:rFonts w:asciiTheme="majorHAnsi" w:hAnsiTheme="majorHAnsi"/>
          <w:spacing w:val="-2"/>
          <w:sz w:val="22"/>
          <w:szCs w:val="22"/>
        </w:rPr>
        <w:t>v</w:t>
      </w:r>
      <w:r w:rsidRPr="00EF69FD">
        <w:rPr>
          <w:rFonts w:asciiTheme="majorHAnsi" w:hAnsiTheme="majorHAnsi"/>
          <w:spacing w:val="1"/>
          <w:sz w:val="22"/>
          <w:szCs w:val="22"/>
        </w:rPr>
        <w:t>el</w:t>
      </w:r>
      <w:r w:rsidRPr="00EF69FD">
        <w:rPr>
          <w:rFonts w:asciiTheme="majorHAnsi" w:hAnsiTheme="majorHAnsi"/>
          <w:sz w:val="22"/>
          <w:szCs w:val="22"/>
        </w:rPr>
        <w:t>op</w:t>
      </w:r>
      <w:r w:rsidRPr="00EF69FD">
        <w:rPr>
          <w:rFonts w:asciiTheme="majorHAnsi" w:hAnsiTheme="majorHAnsi"/>
          <w:spacing w:val="-2"/>
          <w:sz w:val="22"/>
          <w:szCs w:val="22"/>
        </w:rPr>
        <w:t>m</w:t>
      </w:r>
      <w:r w:rsidRPr="00EF69FD">
        <w:rPr>
          <w:rFonts w:asciiTheme="majorHAnsi" w:hAnsiTheme="majorHAnsi"/>
          <w:spacing w:val="1"/>
          <w:sz w:val="22"/>
          <w:szCs w:val="22"/>
        </w:rPr>
        <w:t>e</w:t>
      </w:r>
      <w:r w:rsidRPr="00EF69FD">
        <w:rPr>
          <w:rFonts w:asciiTheme="majorHAnsi" w:hAnsiTheme="majorHAnsi"/>
          <w:spacing w:val="-2"/>
          <w:sz w:val="22"/>
          <w:szCs w:val="22"/>
        </w:rPr>
        <w:t>n</w:t>
      </w:r>
      <w:r w:rsidRPr="00EF69FD">
        <w:rPr>
          <w:rFonts w:asciiTheme="majorHAnsi" w:hAnsiTheme="majorHAnsi"/>
          <w:spacing w:val="1"/>
          <w:sz w:val="22"/>
          <w:szCs w:val="22"/>
        </w:rPr>
        <w:t>ta</w:t>
      </w:r>
      <w:r w:rsidRPr="00EF69FD">
        <w:rPr>
          <w:rFonts w:asciiTheme="majorHAnsi" w:hAnsiTheme="majorHAnsi"/>
          <w:spacing w:val="-2"/>
          <w:sz w:val="22"/>
          <w:szCs w:val="22"/>
        </w:rPr>
        <w:t>l</w:t>
      </w:r>
      <w:r w:rsidRPr="00EF69FD">
        <w:rPr>
          <w:rFonts w:asciiTheme="majorHAnsi" w:hAnsiTheme="majorHAnsi"/>
          <w:spacing w:val="1"/>
          <w:sz w:val="22"/>
          <w:szCs w:val="22"/>
        </w:rPr>
        <w:t>l</w:t>
      </w:r>
      <w:r w:rsidRPr="00EF69FD">
        <w:rPr>
          <w:rFonts w:asciiTheme="majorHAnsi" w:hAnsiTheme="majorHAnsi"/>
          <w:sz w:val="22"/>
          <w:szCs w:val="22"/>
        </w:rPr>
        <w:t>y</w:t>
      </w:r>
      <w:r w:rsidRPr="00EF69FD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1"/>
          <w:sz w:val="22"/>
          <w:szCs w:val="22"/>
        </w:rPr>
        <w:t>a</w:t>
      </w:r>
      <w:r w:rsidRPr="00EF69FD">
        <w:rPr>
          <w:rFonts w:asciiTheme="majorHAnsi" w:hAnsiTheme="majorHAnsi"/>
          <w:sz w:val="22"/>
          <w:szCs w:val="22"/>
        </w:rPr>
        <w:t>ppropr</w:t>
      </w:r>
      <w:r w:rsidRPr="00EF69FD">
        <w:rPr>
          <w:rFonts w:asciiTheme="majorHAnsi" w:hAnsiTheme="majorHAnsi"/>
          <w:spacing w:val="1"/>
          <w:sz w:val="22"/>
          <w:szCs w:val="22"/>
        </w:rPr>
        <w:t>iat</w:t>
      </w:r>
      <w:r w:rsidRPr="00EF69FD">
        <w:rPr>
          <w:rFonts w:asciiTheme="majorHAnsi" w:hAnsiTheme="majorHAnsi"/>
          <w:sz w:val="22"/>
          <w:szCs w:val="22"/>
        </w:rPr>
        <w:t>e</w:t>
      </w:r>
      <w:r w:rsidRPr="00EF69FD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-2"/>
          <w:sz w:val="22"/>
          <w:szCs w:val="22"/>
        </w:rPr>
        <w:t>C</w:t>
      </w:r>
      <w:r w:rsidRPr="00EF69FD">
        <w:rPr>
          <w:rFonts w:asciiTheme="majorHAnsi" w:hAnsiTheme="majorHAnsi"/>
          <w:sz w:val="22"/>
          <w:szCs w:val="22"/>
        </w:rPr>
        <w:t>on</w:t>
      </w:r>
      <w:r w:rsidRPr="00EF69FD">
        <w:rPr>
          <w:rFonts w:asciiTheme="majorHAnsi" w:hAnsiTheme="majorHAnsi"/>
          <w:spacing w:val="-1"/>
          <w:sz w:val="22"/>
          <w:szCs w:val="22"/>
        </w:rPr>
        <w:t>c</w:t>
      </w:r>
      <w:r w:rsidRPr="00EF69FD">
        <w:rPr>
          <w:rFonts w:asciiTheme="majorHAnsi" w:hAnsiTheme="majorHAnsi"/>
          <w:spacing w:val="1"/>
          <w:sz w:val="22"/>
          <w:szCs w:val="22"/>
        </w:rPr>
        <w:t>e</w:t>
      </w:r>
      <w:r w:rsidRPr="00EF69FD">
        <w:rPr>
          <w:rFonts w:asciiTheme="majorHAnsi" w:hAnsiTheme="majorHAnsi"/>
          <w:sz w:val="22"/>
          <w:szCs w:val="22"/>
        </w:rPr>
        <w:t>p</w:t>
      </w:r>
      <w:r w:rsidRPr="00EF69FD">
        <w:rPr>
          <w:rFonts w:asciiTheme="majorHAnsi" w:hAnsiTheme="majorHAnsi"/>
          <w:spacing w:val="1"/>
          <w:sz w:val="22"/>
          <w:szCs w:val="22"/>
        </w:rPr>
        <w:t>t</w:t>
      </w:r>
      <w:r w:rsidRPr="00EF69FD">
        <w:rPr>
          <w:rFonts w:asciiTheme="majorHAnsi" w:hAnsiTheme="majorHAnsi"/>
          <w:spacing w:val="-2"/>
          <w:sz w:val="22"/>
          <w:szCs w:val="22"/>
        </w:rPr>
        <w:t>u</w:t>
      </w:r>
      <w:r w:rsidRPr="00EF69FD">
        <w:rPr>
          <w:rFonts w:asciiTheme="majorHAnsi" w:hAnsiTheme="majorHAnsi"/>
          <w:spacing w:val="1"/>
          <w:sz w:val="22"/>
          <w:szCs w:val="22"/>
        </w:rPr>
        <w:t>a</w:t>
      </w:r>
      <w:r w:rsidRPr="00EF69FD">
        <w:rPr>
          <w:rFonts w:asciiTheme="majorHAnsi" w:hAnsiTheme="majorHAnsi"/>
          <w:sz w:val="22"/>
          <w:szCs w:val="22"/>
        </w:rPr>
        <w:t>l</w:t>
      </w:r>
      <w:r w:rsidRPr="00EF69FD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F69FD">
        <w:rPr>
          <w:rFonts w:asciiTheme="majorHAnsi" w:hAnsiTheme="majorHAnsi"/>
          <w:sz w:val="22"/>
          <w:szCs w:val="22"/>
        </w:rPr>
        <w:t>Ch</w:t>
      </w:r>
      <w:r w:rsidRPr="00EF69FD">
        <w:rPr>
          <w:rFonts w:asciiTheme="majorHAnsi" w:hAnsiTheme="majorHAnsi"/>
          <w:spacing w:val="-1"/>
          <w:sz w:val="22"/>
          <w:szCs w:val="22"/>
        </w:rPr>
        <w:t>e</w:t>
      </w:r>
      <w:r w:rsidRPr="00EF69FD">
        <w:rPr>
          <w:rFonts w:asciiTheme="majorHAnsi" w:hAnsiTheme="majorHAnsi"/>
          <w:spacing w:val="1"/>
          <w:sz w:val="22"/>
          <w:szCs w:val="22"/>
        </w:rPr>
        <w:t>mi</w:t>
      </w:r>
      <w:r w:rsidRPr="00EF69FD">
        <w:rPr>
          <w:rFonts w:asciiTheme="majorHAnsi" w:hAnsiTheme="majorHAnsi"/>
          <w:spacing w:val="-1"/>
          <w:sz w:val="22"/>
          <w:szCs w:val="22"/>
        </w:rPr>
        <w:t>s</w:t>
      </w:r>
      <w:r w:rsidRPr="00EF69FD">
        <w:rPr>
          <w:rFonts w:asciiTheme="majorHAnsi" w:hAnsiTheme="majorHAnsi"/>
          <w:spacing w:val="1"/>
          <w:sz w:val="22"/>
          <w:szCs w:val="22"/>
        </w:rPr>
        <w:t>t</w:t>
      </w:r>
      <w:r w:rsidRPr="00EF69FD">
        <w:rPr>
          <w:rFonts w:asciiTheme="majorHAnsi" w:hAnsiTheme="majorHAnsi"/>
          <w:sz w:val="22"/>
          <w:szCs w:val="22"/>
        </w:rPr>
        <w:t>ry</w:t>
      </w:r>
      <w:r w:rsidRPr="00EF69FD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1"/>
          <w:sz w:val="22"/>
          <w:szCs w:val="22"/>
        </w:rPr>
        <w:t>le</w:t>
      </w:r>
      <w:r w:rsidRPr="00EF69FD">
        <w:rPr>
          <w:rFonts w:asciiTheme="majorHAnsi" w:hAnsiTheme="majorHAnsi"/>
          <w:spacing w:val="-1"/>
          <w:sz w:val="22"/>
          <w:szCs w:val="22"/>
        </w:rPr>
        <w:t>ss</w:t>
      </w:r>
      <w:r w:rsidRPr="00EF69FD">
        <w:rPr>
          <w:rFonts w:asciiTheme="majorHAnsi" w:hAnsiTheme="majorHAnsi"/>
          <w:sz w:val="22"/>
          <w:szCs w:val="22"/>
        </w:rPr>
        <w:t>ons</w:t>
      </w:r>
      <w:r w:rsidRPr="00EF69F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-2"/>
          <w:sz w:val="22"/>
          <w:szCs w:val="22"/>
        </w:rPr>
        <w:t>f</w:t>
      </w:r>
      <w:r w:rsidRPr="00EF69FD">
        <w:rPr>
          <w:rFonts w:asciiTheme="majorHAnsi" w:hAnsiTheme="majorHAnsi"/>
          <w:sz w:val="22"/>
          <w:szCs w:val="22"/>
        </w:rPr>
        <w:t>or a</w:t>
      </w:r>
      <w:r w:rsidRPr="00EF69FD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F69FD">
        <w:rPr>
          <w:rFonts w:asciiTheme="majorHAnsi" w:hAnsiTheme="majorHAnsi"/>
          <w:sz w:val="22"/>
          <w:szCs w:val="22"/>
        </w:rPr>
        <w:t>r</w:t>
      </w:r>
      <w:r w:rsidRPr="00EF69FD">
        <w:rPr>
          <w:rFonts w:asciiTheme="majorHAnsi" w:hAnsiTheme="majorHAnsi"/>
          <w:spacing w:val="1"/>
          <w:sz w:val="22"/>
          <w:szCs w:val="22"/>
        </w:rPr>
        <w:t>a</w:t>
      </w:r>
      <w:r w:rsidRPr="00EF69FD">
        <w:rPr>
          <w:rFonts w:asciiTheme="majorHAnsi" w:hAnsiTheme="majorHAnsi"/>
          <w:sz w:val="22"/>
          <w:szCs w:val="22"/>
        </w:rPr>
        <w:t>n</w:t>
      </w:r>
      <w:r w:rsidRPr="00EF69FD">
        <w:rPr>
          <w:rFonts w:asciiTheme="majorHAnsi" w:hAnsiTheme="majorHAnsi"/>
          <w:spacing w:val="-2"/>
          <w:sz w:val="22"/>
          <w:szCs w:val="22"/>
        </w:rPr>
        <w:t>g</w:t>
      </w:r>
      <w:r w:rsidRPr="00EF69FD">
        <w:rPr>
          <w:rFonts w:asciiTheme="majorHAnsi" w:hAnsiTheme="majorHAnsi"/>
          <w:sz w:val="22"/>
          <w:szCs w:val="22"/>
        </w:rPr>
        <w:t>e</w:t>
      </w:r>
      <w:r w:rsidRPr="00EF69FD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F69FD">
        <w:rPr>
          <w:rFonts w:asciiTheme="majorHAnsi" w:hAnsiTheme="majorHAnsi"/>
          <w:sz w:val="22"/>
          <w:szCs w:val="22"/>
        </w:rPr>
        <w:t>of</w:t>
      </w:r>
      <w:r w:rsidRPr="00EF69F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1"/>
          <w:sz w:val="22"/>
          <w:szCs w:val="22"/>
        </w:rPr>
        <w:t>lea</w:t>
      </w:r>
      <w:r w:rsidRPr="00EF69FD">
        <w:rPr>
          <w:rFonts w:asciiTheme="majorHAnsi" w:hAnsiTheme="majorHAnsi"/>
          <w:sz w:val="22"/>
          <w:szCs w:val="22"/>
        </w:rPr>
        <w:t>rn</w:t>
      </w:r>
      <w:r w:rsidRPr="00EF69FD">
        <w:rPr>
          <w:rFonts w:asciiTheme="majorHAnsi" w:hAnsiTheme="majorHAnsi"/>
          <w:spacing w:val="1"/>
          <w:sz w:val="22"/>
          <w:szCs w:val="22"/>
        </w:rPr>
        <w:t>e</w:t>
      </w:r>
      <w:r w:rsidRPr="00EF69FD">
        <w:rPr>
          <w:rFonts w:asciiTheme="majorHAnsi" w:hAnsiTheme="majorHAnsi"/>
          <w:sz w:val="22"/>
          <w:szCs w:val="22"/>
        </w:rPr>
        <w:t>rs</w:t>
      </w:r>
      <w:r w:rsidRPr="00EF69FD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1"/>
          <w:sz w:val="22"/>
          <w:szCs w:val="22"/>
        </w:rPr>
        <w:t>a</w:t>
      </w:r>
      <w:r w:rsidRPr="00EF69FD">
        <w:rPr>
          <w:rFonts w:asciiTheme="majorHAnsi" w:hAnsiTheme="majorHAnsi"/>
          <w:sz w:val="22"/>
          <w:szCs w:val="22"/>
        </w:rPr>
        <w:t xml:space="preserve">nd </w:t>
      </w:r>
      <w:r w:rsidRPr="00EF69FD">
        <w:rPr>
          <w:rFonts w:asciiTheme="majorHAnsi" w:hAnsiTheme="majorHAnsi"/>
          <w:spacing w:val="-1"/>
          <w:sz w:val="22"/>
          <w:szCs w:val="22"/>
        </w:rPr>
        <w:t>s</w:t>
      </w:r>
      <w:r w:rsidRPr="00EF69FD">
        <w:rPr>
          <w:rFonts w:asciiTheme="majorHAnsi" w:hAnsiTheme="majorHAnsi"/>
          <w:spacing w:val="1"/>
          <w:sz w:val="22"/>
          <w:szCs w:val="22"/>
        </w:rPr>
        <w:t>t</w:t>
      </w:r>
      <w:r w:rsidRPr="00EF69FD">
        <w:rPr>
          <w:rFonts w:asciiTheme="majorHAnsi" w:hAnsiTheme="majorHAnsi"/>
          <w:sz w:val="22"/>
          <w:szCs w:val="22"/>
        </w:rPr>
        <w:t>u</w:t>
      </w:r>
      <w:r w:rsidRPr="00EF69FD">
        <w:rPr>
          <w:rFonts w:asciiTheme="majorHAnsi" w:hAnsiTheme="majorHAnsi"/>
          <w:spacing w:val="-2"/>
          <w:sz w:val="22"/>
          <w:szCs w:val="22"/>
        </w:rPr>
        <w:t>d</w:t>
      </w:r>
      <w:r w:rsidRPr="00EF69FD">
        <w:rPr>
          <w:rFonts w:asciiTheme="majorHAnsi" w:hAnsiTheme="majorHAnsi"/>
          <w:spacing w:val="1"/>
          <w:sz w:val="22"/>
          <w:szCs w:val="22"/>
        </w:rPr>
        <w:t>e</w:t>
      </w:r>
      <w:r w:rsidRPr="00EF69FD">
        <w:rPr>
          <w:rFonts w:asciiTheme="majorHAnsi" w:hAnsiTheme="majorHAnsi"/>
          <w:sz w:val="22"/>
          <w:szCs w:val="22"/>
        </w:rPr>
        <w:t>n</w:t>
      </w:r>
      <w:r w:rsidRPr="00EF69FD">
        <w:rPr>
          <w:rFonts w:asciiTheme="majorHAnsi" w:hAnsiTheme="majorHAnsi"/>
          <w:spacing w:val="1"/>
          <w:sz w:val="22"/>
          <w:szCs w:val="22"/>
        </w:rPr>
        <w:t>t</w:t>
      </w:r>
      <w:r w:rsidRPr="00EF69FD">
        <w:rPr>
          <w:rFonts w:asciiTheme="majorHAnsi" w:hAnsiTheme="majorHAnsi"/>
          <w:sz w:val="22"/>
          <w:szCs w:val="22"/>
        </w:rPr>
        <w:t xml:space="preserve">s </w:t>
      </w:r>
      <w:r w:rsidRPr="00EF69FD">
        <w:rPr>
          <w:rFonts w:asciiTheme="majorHAnsi" w:hAnsiTheme="majorHAnsi"/>
          <w:spacing w:val="-1"/>
          <w:sz w:val="22"/>
          <w:szCs w:val="22"/>
        </w:rPr>
        <w:t>w</w:t>
      </w:r>
      <w:r w:rsidRPr="00EF69FD">
        <w:rPr>
          <w:rFonts w:asciiTheme="majorHAnsi" w:hAnsiTheme="majorHAnsi"/>
          <w:spacing w:val="1"/>
          <w:sz w:val="22"/>
          <w:szCs w:val="22"/>
        </w:rPr>
        <w:t>it</w:t>
      </w:r>
      <w:r w:rsidRPr="00EF69FD">
        <w:rPr>
          <w:rFonts w:asciiTheme="majorHAnsi" w:hAnsiTheme="majorHAnsi"/>
          <w:sz w:val="22"/>
          <w:szCs w:val="22"/>
        </w:rPr>
        <w:t xml:space="preserve">h </w:t>
      </w:r>
      <w:r w:rsidRPr="00EF69FD">
        <w:rPr>
          <w:rFonts w:asciiTheme="majorHAnsi" w:hAnsiTheme="majorHAnsi"/>
          <w:spacing w:val="-1"/>
          <w:sz w:val="22"/>
          <w:szCs w:val="22"/>
        </w:rPr>
        <w:t>s</w:t>
      </w:r>
      <w:r w:rsidRPr="00EF69FD">
        <w:rPr>
          <w:rFonts w:asciiTheme="majorHAnsi" w:hAnsiTheme="majorHAnsi"/>
          <w:sz w:val="22"/>
          <w:szCs w:val="22"/>
        </w:rPr>
        <w:t>p</w:t>
      </w:r>
      <w:r w:rsidRPr="00EF69FD">
        <w:rPr>
          <w:rFonts w:asciiTheme="majorHAnsi" w:hAnsiTheme="majorHAnsi"/>
          <w:spacing w:val="1"/>
          <w:sz w:val="22"/>
          <w:szCs w:val="22"/>
        </w:rPr>
        <w:t>e</w:t>
      </w:r>
      <w:r w:rsidRPr="00EF69FD">
        <w:rPr>
          <w:rFonts w:asciiTheme="majorHAnsi" w:hAnsiTheme="majorHAnsi"/>
          <w:spacing w:val="-1"/>
          <w:sz w:val="22"/>
          <w:szCs w:val="22"/>
        </w:rPr>
        <w:t>c</w:t>
      </w:r>
      <w:r w:rsidRPr="00EF69FD">
        <w:rPr>
          <w:rFonts w:asciiTheme="majorHAnsi" w:hAnsiTheme="majorHAnsi"/>
          <w:spacing w:val="1"/>
          <w:sz w:val="22"/>
          <w:szCs w:val="22"/>
        </w:rPr>
        <w:t>i</w:t>
      </w:r>
      <w:r w:rsidRPr="00EF69FD">
        <w:rPr>
          <w:rFonts w:asciiTheme="majorHAnsi" w:hAnsiTheme="majorHAnsi"/>
          <w:spacing w:val="-1"/>
          <w:sz w:val="22"/>
          <w:szCs w:val="22"/>
        </w:rPr>
        <w:t>a</w:t>
      </w:r>
      <w:r w:rsidRPr="00EF69FD">
        <w:rPr>
          <w:rFonts w:asciiTheme="majorHAnsi" w:hAnsiTheme="majorHAnsi"/>
          <w:sz w:val="22"/>
          <w:szCs w:val="22"/>
        </w:rPr>
        <w:t>l</w:t>
      </w:r>
      <w:r w:rsidRPr="00EF69FD">
        <w:rPr>
          <w:rFonts w:asciiTheme="majorHAnsi" w:hAnsiTheme="majorHAnsi"/>
          <w:spacing w:val="1"/>
          <w:sz w:val="22"/>
          <w:szCs w:val="22"/>
        </w:rPr>
        <w:t xml:space="preserve"> e</w:t>
      </w:r>
      <w:r w:rsidRPr="00EF69FD">
        <w:rPr>
          <w:rFonts w:asciiTheme="majorHAnsi" w:hAnsiTheme="majorHAnsi"/>
          <w:sz w:val="22"/>
          <w:szCs w:val="22"/>
        </w:rPr>
        <w:t>d</w:t>
      </w:r>
      <w:r w:rsidRPr="00EF69FD">
        <w:rPr>
          <w:rFonts w:asciiTheme="majorHAnsi" w:hAnsiTheme="majorHAnsi"/>
          <w:spacing w:val="-2"/>
          <w:sz w:val="22"/>
          <w:szCs w:val="22"/>
        </w:rPr>
        <w:t>u</w:t>
      </w:r>
      <w:r w:rsidRPr="00EF69FD">
        <w:rPr>
          <w:rFonts w:asciiTheme="majorHAnsi" w:hAnsiTheme="majorHAnsi"/>
          <w:spacing w:val="1"/>
          <w:sz w:val="22"/>
          <w:szCs w:val="22"/>
        </w:rPr>
        <w:t>c</w:t>
      </w:r>
      <w:r w:rsidRPr="00EF69FD">
        <w:rPr>
          <w:rFonts w:asciiTheme="majorHAnsi" w:hAnsiTheme="majorHAnsi"/>
          <w:spacing w:val="-1"/>
          <w:sz w:val="22"/>
          <w:szCs w:val="22"/>
        </w:rPr>
        <w:t>a</w:t>
      </w:r>
      <w:r w:rsidRPr="00EF69FD">
        <w:rPr>
          <w:rFonts w:asciiTheme="majorHAnsi" w:hAnsiTheme="majorHAnsi"/>
          <w:spacing w:val="1"/>
          <w:sz w:val="22"/>
          <w:szCs w:val="22"/>
        </w:rPr>
        <w:t>ti</w:t>
      </w:r>
      <w:r w:rsidRPr="00EF69FD">
        <w:rPr>
          <w:rFonts w:asciiTheme="majorHAnsi" w:hAnsiTheme="majorHAnsi"/>
          <w:sz w:val="22"/>
          <w:szCs w:val="22"/>
        </w:rPr>
        <w:t>o</w:t>
      </w:r>
      <w:r w:rsidRPr="00EF69FD">
        <w:rPr>
          <w:rFonts w:asciiTheme="majorHAnsi" w:hAnsiTheme="majorHAnsi"/>
          <w:spacing w:val="-2"/>
          <w:sz w:val="22"/>
          <w:szCs w:val="22"/>
        </w:rPr>
        <w:t>n</w:t>
      </w:r>
      <w:r w:rsidRPr="00EF69FD">
        <w:rPr>
          <w:rFonts w:asciiTheme="majorHAnsi" w:hAnsiTheme="majorHAnsi"/>
          <w:spacing w:val="1"/>
          <w:sz w:val="22"/>
          <w:szCs w:val="22"/>
        </w:rPr>
        <w:t>a</w:t>
      </w:r>
      <w:r w:rsidRPr="00EF69FD">
        <w:rPr>
          <w:rFonts w:asciiTheme="majorHAnsi" w:hAnsiTheme="majorHAnsi"/>
          <w:sz w:val="22"/>
          <w:szCs w:val="22"/>
        </w:rPr>
        <w:t>l</w:t>
      </w:r>
      <w:r w:rsidRPr="00EF69FD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-2"/>
          <w:sz w:val="22"/>
          <w:szCs w:val="22"/>
        </w:rPr>
        <w:t>n</w:t>
      </w:r>
      <w:r w:rsidRPr="00EF69FD">
        <w:rPr>
          <w:rFonts w:asciiTheme="majorHAnsi" w:hAnsiTheme="majorHAnsi"/>
          <w:spacing w:val="1"/>
          <w:sz w:val="22"/>
          <w:szCs w:val="22"/>
        </w:rPr>
        <w:t>ee</w:t>
      </w:r>
      <w:r w:rsidRPr="00EF69FD">
        <w:rPr>
          <w:rFonts w:asciiTheme="majorHAnsi" w:hAnsiTheme="majorHAnsi"/>
          <w:sz w:val="22"/>
          <w:szCs w:val="22"/>
        </w:rPr>
        <w:t>ds</w:t>
      </w:r>
    </w:p>
    <w:p w14:paraId="7AF1BCA6" w14:textId="77777777" w:rsidR="006E6849" w:rsidRPr="00EF69FD" w:rsidRDefault="00EF69FD">
      <w:pPr>
        <w:spacing w:line="260" w:lineRule="exact"/>
        <w:ind w:left="120"/>
        <w:rPr>
          <w:rFonts w:asciiTheme="majorHAnsi" w:hAnsiTheme="majorHAnsi"/>
          <w:sz w:val="22"/>
          <w:szCs w:val="22"/>
        </w:rPr>
      </w:pPr>
      <w:r w:rsidRPr="00EF69FD">
        <w:rPr>
          <w:rFonts w:asciiTheme="majorHAnsi" w:eastAsia="Century Gothic" w:hAnsiTheme="majorHAnsi" w:cs="Century Gothic"/>
          <w:w w:val="76"/>
          <w:position w:val="-1"/>
          <w:sz w:val="22"/>
          <w:szCs w:val="22"/>
        </w:rPr>
        <w:t xml:space="preserve">•    </w:t>
      </w:r>
      <w:r w:rsidRPr="00EF69FD">
        <w:rPr>
          <w:rFonts w:asciiTheme="majorHAnsi" w:eastAsia="Century Gothic" w:hAnsiTheme="majorHAnsi" w:cs="Century Gothic"/>
          <w:spacing w:val="13"/>
          <w:w w:val="76"/>
          <w:position w:val="-1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-1"/>
          <w:position w:val="-1"/>
          <w:sz w:val="22"/>
          <w:szCs w:val="22"/>
        </w:rPr>
        <w:t>A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tte</w:t>
      </w:r>
      <w:r w:rsidRPr="00EF69FD">
        <w:rPr>
          <w:rFonts w:asciiTheme="majorHAnsi" w:hAnsiTheme="majorHAnsi"/>
          <w:position w:val="-1"/>
          <w:sz w:val="22"/>
          <w:szCs w:val="22"/>
        </w:rPr>
        <w:t>n</w:t>
      </w:r>
      <w:r w:rsidRPr="00EF69FD">
        <w:rPr>
          <w:rFonts w:asciiTheme="majorHAnsi" w:hAnsiTheme="majorHAnsi"/>
          <w:spacing w:val="-2"/>
          <w:position w:val="-1"/>
          <w:sz w:val="22"/>
          <w:szCs w:val="22"/>
        </w:rPr>
        <w:t>d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e</w:t>
      </w:r>
      <w:r w:rsidRPr="00EF69FD">
        <w:rPr>
          <w:rFonts w:asciiTheme="majorHAnsi" w:hAnsiTheme="majorHAnsi"/>
          <w:position w:val="-1"/>
          <w:sz w:val="22"/>
          <w:szCs w:val="22"/>
        </w:rPr>
        <w:t xml:space="preserve">d </w:t>
      </w:r>
      <w:r w:rsidRPr="00EF69FD">
        <w:rPr>
          <w:rFonts w:asciiTheme="majorHAnsi" w:hAnsiTheme="majorHAnsi"/>
          <w:spacing w:val="-1"/>
          <w:position w:val="-1"/>
          <w:sz w:val="22"/>
          <w:szCs w:val="22"/>
        </w:rPr>
        <w:t>a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ll</w:t>
      </w:r>
      <w:r w:rsidRPr="00EF69FD">
        <w:rPr>
          <w:rFonts w:asciiTheme="majorHAnsi" w:hAnsiTheme="majorHAnsi"/>
          <w:position w:val="-1"/>
          <w:sz w:val="22"/>
          <w:szCs w:val="22"/>
        </w:rPr>
        <w:t>-</w:t>
      </w:r>
      <w:r w:rsidRPr="00EF69FD">
        <w:rPr>
          <w:rFonts w:asciiTheme="majorHAnsi" w:hAnsiTheme="majorHAnsi"/>
          <w:spacing w:val="-1"/>
          <w:position w:val="-1"/>
          <w:sz w:val="22"/>
          <w:szCs w:val="22"/>
        </w:rPr>
        <w:t>s</w:t>
      </w:r>
      <w:r w:rsidRPr="00EF69FD">
        <w:rPr>
          <w:rFonts w:asciiTheme="majorHAnsi" w:hAnsiTheme="majorHAnsi"/>
          <w:spacing w:val="-2"/>
          <w:position w:val="-1"/>
          <w:sz w:val="22"/>
          <w:szCs w:val="22"/>
        </w:rPr>
        <w:t>t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a</w:t>
      </w:r>
      <w:r w:rsidRPr="00EF69FD">
        <w:rPr>
          <w:rFonts w:asciiTheme="majorHAnsi" w:hAnsiTheme="majorHAnsi"/>
          <w:spacing w:val="-2"/>
          <w:position w:val="-1"/>
          <w:sz w:val="22"/>
          <w:szCs w:val="22"/>
        </w:rPr>
        <w:t>f</w:t>
      </w:r>
      <w:r w:rsidRPr="00EF69FD">
        <w:rPr>
          <w:rFonts w:asciiTheme="majorHAnsi" w:hAnsiTheme="majorHAnsi"/>
          <w:position w:val="-1"/>
          <w:sz w:val="22"/>
          <w:szCs w:val="22"/>
        </w:rPr>
        <w:t>f</w:t>
      </w:r>
      <w:r w:rsidRPr="00EF69FD">
        <w:rPr>
          <w:rFonts w:asciiTheme="majorHAnsi" w:hAnsiTheme="majorHAnsi"/>
          <w:spacing w:val="-2"/>
          <w:position w:val="-1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a</w:t>
      </w:r>
      <w:r w:rsidRPr="00EF69FD">
        <w:rPr>
          <w:rFonts w:asciiTheme="majorHAnsi" w:hAnsiTheme="majorHAnsi"/>
          <w:position w:val="-1"/>
          <w:sz w:val="22"/>
          <w:szCs w:val="22"/>
        </w:rPr>
        <w:t xml:space="preserve">nd </w:t>
      </w:r>
      <w:r w:rsidRPr="00EF69FD">
        <w:rPr>
          <w:rFonts w:asciiTheme="majorHAnsi" w:hAnsiTheme="majorHAnsi"/>
          <w:spacing w:val="2"/>
          <w:position w:val="-1"/>
          <w:sz w:val="22"/>
          <w:szCs w:val="22"/>
        </w:rPr>
        <w:t>C</w:t>
      </w:r>
      <w:r w:rsidRPr="00EF69FD">
        <w:rPr>
          <w:rFonts w:asciiTheme="majorHAnsi" w:hAnsiTheme="majorHAnsi"/>
          <w:spacing w:val="-2"/>
          <w:position w:val="-1"/>
          <w:sz w:val="22"/>
          <w:szCs w:val="22"/>
        </w:rPr>
        <w:t>L</w:t>
      </w:r>
      <w:r w:rsidRPr="00EF69FD">
        <w:rPr>
          <w:rFonts w:asciiTheme="majorHAnsi" w:hAnsiTheme="majorHAnsi"/>
          <w:position w:val="-1"/>
          <w:sz w:val="22"/>
          <w:szCs w:val="22"/>
        </w:rPr>
        <w:t>T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 xml:space="preserve"> </w:t>
      </w:r>
      <w:r w:rsidRPr="00EF69FD">
        <w:rPr>
          <w:rFonts w:asciiTheme="majorHAnsi" w:hAnsiTheme="majorHAnsi"/>
          <w:position w:val="-1"/>
          <w:sz w:val="22"/>
          <w:szCs w:val="22"/>
        </w:rPr>
        <w:t>p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la</w:t>
      </w:r>
      <w:r w:rsidRPr="00EF69FD">
        <w:rPr>
          <w:rFonts w:asciiTheme="majorHAnsi" w:hAnsiTheme="majorHAnsi"/>
          <w:spacing w:val="-2"/>
          <w:position w:val="-1"/>
          <w:sz w:val="22"/>
          <w:szCs w:val="22"/>
        </w:rPr>
        <w:t>n</w:t>
      </w:r>
      <w:r w:rsidRPr="00EF69FD">
        <w:rPr>
          <w:rFonts w:asciiTheme="majorHAnsi" w:hAnsiTheme="majorHAnsi"/>
          <w:position w:val="-1"/>
          <w:sz w:val="22"/>
          <w:szCs w:val="22"/>
        </w:rPr>
        <w:t>n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i</w:t>
      </w:r>
      <w:r w:rsidRPr="00EF69FD">
        <w:rPr>
          <w:rFonts w:asciiTheme="majorHAnsi" w:hAnsiTheme="majorHAnsi"/>
          <w:position w:val="-1"/>
          <w:sz w:val="22"/>
          <w:szCs w:val="22"/>
        </w:rPr>
        <w:t>ng</w:t>
      </w:r>
      <w:r w:rsidRPr="00EF69FD">
        <w:rPr>
          <w:rFonts w:asciiTheme="majorHAnsi" w:hAnsiTheme="majorHAnsi"/>
          <w:spacing w:val="-2"/>
          <w:position w:val="-1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m</w:t>
      </w:r>
      <w:r w:rsidRPr="00EF69FD">
        <w:rPr>
          <w:rFonts w:asciiTheme="majorHAnsi" w:hAnsiTheme="majorHAnsi"/>
          <w:spacing w:val="-1"/>
          <w:position w:val="-1"/>
          <w:sz w:val="22"/>
          <w:szCs w:val="22"/>
        </w:rPr>
        <w:t>e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eti</w:t>
      </w:r>
      <w:r w:rsidRPr="00EF69FD">
        <w:rPr>
          <w:rFonts w:asciiTheme="majorHAnsi" w:hAnsiTheme="majorHAnsi"/>
          <w:position w:val="-1"/>
          <w:sz w:val="22"/>
          <w:szCs w:val="22"/>
        </w:rPr>
        <w:t>n</w:t>
      </w:r>
      <w:r w:rsidRPr="00EF69FD">
        <w:rPr>
          <w:rFonts w:asciiTheme="majorHAnsi" w:hAnsiTheme="majorHAnsi"/>
          <w:spacing w:val="-2"/>
          <w:position w:val="-1"/>
          <w:sz w:val="22"/>
          <w:szCs w:val="22"/>
        </w:rPr>
        <w:t>g</w:t>
      </w:r>
      <w:r w:rsidRPr="00EF69FD">
        <w:rPr>
          <w:rFonts w:asciiTheme="majorHAnsi" w:hAnsiTheme="majorHAnsi"/>
          <w:position w:val="-1"/>
          <w:sz w:val="22"/>
          <w:szCs w:val="22"/>
        </w:rPr>
        <w:t>s</w:t>
      </w:r>
      <w:r w:rsidRPr="00EF69FD">
        <w:rPr>
          <w:rFonts w:asciiTheme="majorHAnsi" w:hAnsiTheme="majorHAnsi"/>
          <w:spacing w:val="-1"/>
          <w:position w:val="-1"/>
          <w:sz w:val="22"/>
          <w:szCs w:val="22"/>
        </w:rPr>
        <w:t xml:space="preserve"> w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it</w:t>
      </w:r>
      <w:r w:rsidRPr="00EF69FD">
        <w:rPr>
          <w:rFonts w:asciiTheme="majorHAnsi" w:hAnsiTheme="majorHAnsi"/>
          <w:position w:val="-1"/>
          <w:sz w:val="22"/>
          <w:szCs w:val="22"/>
        </w:rPr>
        <w:t>h</w:t>
      </w:r>
      <w:r w:rsidRPr="00EF69FD">
        <w:rPr>
          <w:rFonts w:asciiTheme="majorHAnsi" w:hAnsiTheme="majorHAnsi"/>
          <w:spacing w:val="-2"/>
          <w:position w:val="-1"/>
          <w:sz w:val="22"/>
          <w:szCs w:val="22"/>
        </w:rPr>
        <w:t xml:space="preserve"> f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ell</w:t>
      </w:r>
      <w:r w:rsidRPr="00EF69FD">
        <w:rPr>
          <w:rFonts w:asciiTheme="majorHAnsi" w:hAnsiTheme="majorHAnsi"/>
          <w:position w:val="-1"/>
          <w:sz w:val="22"/>
          <w:szCs w:val="22"/>
        </w:rPr>
        <w:t>ow</w:t>
      </w:r>
      <w:r w:rsidRPr="00EF69FD">
        <w:rPr>
          <w:rFonts w:asciiTheme="majorHAnsi" w:hAnsiTheme="majorHAnsi"/>
          <w:spacing w:val="-1"/>
          <w:position w:val="-1"/>
          <w:sz w:val="22"/>
          <w:szCs w:val="22"/>
        </w:rPr>
        <w:t xml:space="preserve"> s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cie</w:t>
      </w:r>
      <w:r w:rsidRPr="00EF69FD">
        <w:rPr>
          <w:rFonts w:asciiTheme="majorHAnsi" w:hAnsiTheme="majorHAnsi"/>
          <w:spacing w:val="-2"/>
          <w:position w:val="-1"/>
          <w:sz w:val="22"/>
          <w:szCs w:val="22"/>
        </w:rPr>
        <w:t>n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c</w:t>
      </w:r>
      <w:r w:rsidRPr="00EF69FD">
        <w:rPr>
          <w:rFonts w:asciiTheme="majorHAnsi" w:hAnsiTheme="majorHAnsi"/>
          <w:position w:val="-1"/>
          <w:sz w:val="22"/>
          <w:szCs w:val="22"/>
        </w:rPr>
        <w:t>e</w:t>
      </w:r>
      <w:r w:rsidRPr="00EF69FD">
        <w:rPr>
          <w:rFonts w:asciiTheme="majorHAnsi" w:hAnsiTheme="majorHAnsi"/>
          <w:spacing w:val="-1"/>
          <w:position w:val="-1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e</w:t>
      </w:r>
      <w:r w:rsidRPr="00EF69FD">
        <w:rPr>
          <w:rFonts w:asciiTheme="majorHAnsi" w:hAnsiTheme="majorHAnsi"/>
          <w:position w:val="-1"/>
          <w:sz w:val="22"/>
          <w:szCs w:val="22"/>
        </w:rPr>
        <w:t>du</w:t>
      </w:r>
      <w:r w:rsidRPr="00EF69FD">
        <w:rPr>
          <w:rFonts w:asciiTheme="majorHAnsi" w:hAnsiTheme="majorHAnsi"/>
          <w:spacing w:val="-1"/>
          <w:position w:val="-1"/>
          <w:sz w:val="22"/>
          <w:szCs w:val="22"/>
        </w:rPr>
        <w:t>c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at</w:t>
      </w:r>
      <w:r w:rsidRPr="00EF69FD">
        <w:rPr>
          <w:rFonts w:asciiTheme="majorHAnsi" w:hAnsiTheme="majorHAnsi"/>
          <w:position w:val="-1"/>
          <w:sz w:val="22"/>
          <w:szCs w:val="22"/>
        </w:rPr>
        <w:t>ors</w:t>
      </w:r>
    </w:p>
    <w:p w14:paraId="26DF2A09" w14:textId="77777777" w:rsidR="006E6849" w:rsidRPr="00EF69FD" w:rsidRDefault="00EF69FD">
      <w:pPr>
        <w:spacing w:line="280" w:lineRule="exact"/>
        <w:ind w:left="120"/>
        <w:rPr>
          <w:rFonts w:asciiTheme="majorHAnsi" w:hAnsiTheme="majorHAnsi"/>
          <w:sz w:val="22"/>
          <w:szCs w:val="22"/>
        </w:rPr>
      </w:pPr>
      <w:r w:rsidRPr="00EF69FD">
        <w:rPr>
          <w:rFonts w:asciiTheme="majorHAnsi" w:eastAsia="Century Gothic" w:hAnsiTheme="majorHAnsi" w:cs="Century Gothic"/>
          <w:w w:val="76"/>
          <w:position w:val="-1"/>
          <w:sz w:val="22"/>
          <w:szCs w:val="22"/>
        </w:rPr>
        <w:t xml:space="preserve">•    </w:t>
      </w:r>
      <w:r w:rsidRPr="00EF69FD">
        <w:rPr>
          <w:rFonts w:asciiTheme="majorHAnsi" w:eastAsia="Century Gothic" w:hAnsiTheme="majorHAnsi" w:cs="Century Gothic"/>
          <w:spacing w:val="13"/>
          <w:w w:val="76"/>
          <w:position w:val="-1"/>
          <w:sz w:val="22"/>
          <w:szCs w:val="22"/>
        </w:rPr>
        <w:t xml:space="preserve"> </w:t>
      </w:r>
      <w:r w:rsidRPr="00EF69FD">
        <w:rPr>
          <w:rFonts w:asciiTheme="majorHAnsi" w:hAnsiTheme="majorHAnsi"/>
          <w:position w:val="-1"/>
          <w:sz w:val="22"/>
          <w:szCs w:val="22"/>
        </w:rPr>
        <w:t>Cr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ea</w:t>
      </w:r>
      <w:r w:rsidRPr="00EF69FD">
        <w:rPr>
          <w:rFonts w:asciiTheme="majorHAnsi" w:hAnsiTheme="majorHAnsi"/>
          <w:spacing w:val="-2"/>
          <w:position w:val="-1"/>
          <w:sz w:val="22"/>
          <w:szCs w:val="22"/>
        </w:rPr>
        <w:t>t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e</w:t>
      </w:r>
      <w:r w:rsidRPr="00EF69FD">
        <w:rPr>
          <w:rFonts w:asciiTheme="majorHAnsi" w:hAnsiTheme="majorHAnsi"/>
          <w:position w:val="-1"/>
          <w:sz w:val="22"/>
          <w:szCs w:val="22"/>
        </w:rPr>
        <w:t xml:space="preserve">d </w:t>
      </w:r>
      <w:r w:rsidRPr="00EF69FD">
        <w:rPr>
          <w:rFonts w:asciiTheme="majorHAnsi" w:hAnsiTheme="majorHAnsi"/>
          <w:spacing w:val="-1"/>
          <w:position w:val="-1"/>
          <w:sz w:val="22"/>
          <w:szCs w:val="22"/>
        </w:rPr>
        <w:t>we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e</w:t>
      </w:r>
      <w:r w:rsidRPr="00EF69FD">
        <w:rPr>
          <w:rFonts w:asciiTheme="majorHAnsi" w:hAnsiTheme="majorHAnsi"/>
          <w:position w:val="-1"/>
          <w:sz w:val="22"/>
          <w:szCs w:val="22"/>
        </w:rPr>
        <w:t>k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l</w:t>
      </w:r>
      <w:r w:rsidRPr="00EF69FD">
        <w:rPr>
          <w:rFonts w:asciiTheme="majorHAnsi" w:hAnsiTheme="majorHAnsi"/>
          <w:position w:val="-1"/>
          <w:sz w:val="22"/>
          <w:szCs w:val="22"/>
        </w:rPr>
        <w:t>y</w:t>
      </w:r>
      <w:r w:rsidRPr="00EF69FD">
        <w:rPr>
          <w:rFonts w:asciiTheme="majorHAnsi" w:hAnsiTheme="majorHAnsi"/>
          <w:spacing w:val="-5"/>
          <w:position w:val="-1"/>
          <w:sz w:val="22"/>
          <w:szCs w:val="22"/>
        </w:rPr>
        <w:t xml:space="preserve"> </w:t>
      </w:r>
      <w:r w:rsidRPr="00EF69FD">
        <w:rPr>
          <w:rFonts w:asciiTheme="majorHAnsi" w:hAnsiTheme="majorHAnsi"/>
          <w:position w:val="-1"/>
          <w:sz w:val="22"/>
          <w:szCs w:val="22"/>
        </w:rPr>
        <w:t>p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la</w:t>
      </w:r>
      <w:r w:rsidRPr="00EF69FD">
        <w:rPr>
          <w:rFonts w:asciiTheme="majorHAnsi" w:hAnsiTheme="majorHAnsi"/>
          <w:position w:val="-1"/>
          <w:sz w:val="22"/>
          <w:szCs w:val="22"/>
        </w:rPr>
        <w:t>ns</w:t>
      </w:r>
      <w:r w:rsidRPr="00EF69FD">
        <w:rPr>
          <w:rFonts w:asciiTheme="majorHAnsi" w:hAnsiTheme="majorHAnsi"/>
          <w:spacing w:val="-1"/>
          <w:position w:val="-1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a</w:t>
      </w:r>
      <w:r w:rsidRPr="00EF69FD">
        <w:rPr>
          <w:rFonts w:asciiTheme="majorHAnsi" w:hAnsiTheme="majorHAnsi"/>
          <w:position w:val="-1"/>
          <w:sz w:val="22"/>
          <w:szCs w:val="22"/>
        </w:rPr>
        <w:t>nd</w:t>
      </w:r>
      <w:r w:rsidRPr="00EF69FD">
        <w:rPr>
          <w:rFonts w:asciiTheme="majorHAnsi" w:hAnsiTheme="majorHAnsi"/>
          <w:spacing w:val="-2"/>
          <w:position w:val="-1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i</w:t>
      </w:r>
      <w:r w:rsidRPr="00EF69FD">
        <w:rPr>
          <w:rFonts w:asciiTheme="majorHAnsi" w:hAnsiTheme="majorHAnsi"/>
          <w:position w:val="-1"/>
          <w:sz w:val="22"/>
          <w:szCs w:val="22"/>
        </w:rPr>
        <w:t>n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c</w:t>
      </w:r>
      <w:r w:rsidRPr="00EF69FD">
        <w:rPr>
          <w:rFonts w:asciiTheme="majorHAnsi" w:hAnsiTheme="majorHAnsi"/>
          <w:position w:val="-1"/>
          <w:sz w:val="22"/>
          <w:szCs w:val="22"/>
        </w:rPr>
        <w:t>orpo</w:t>
      </w:r>
      <w:r w:rsidRPr="00EF69FD">
        <w:rPr>
          <w:rFonts w:asciiTheme="majorHAnsi" w:hAnsiTheme="majorHAnsi"/>
          <w:spacing w:val="-2"/>
          <w:position w:val="-1"/>
          <w:sz w:val="22"/>
          <w:szCs w:val="22"/>
        </w:rPr>
        <w:t>r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a</w:t>
      </w:r>
      <w:r w:rsidRPr="00EF69FD">
        <w:rPr>
          <w:rFonts w:asciiTheme="majorHAnsi" w:hAnsiTheme="majorHAnsi"/>
          <w:spacing w:val="-2"/>
          <w:position w:val="-1"/>
          <w:sz w:val="22"/>
          <w:szCs w:val="22"/>
        </w:rPr>
        <w:t>t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e</w:t>
      </w:r>
      <w:r w:rsidRPr="00EF69FD">
        <w:rPr>
          <w:rFonts w:asciiTheme="majorHAnsi" w:hAnsiTheme="majorHAnsi"/>
          <w:position w:val="-1"/>
          <w:sz w:val="22"/>
          <w:szCs w:val="22"/>
        </w:rPr>
        <w:t xml:space="preserve">d </w:t>
      </w:r>
      <w:r w:rsidRPr="00EF69FD">
        <w:rPr>
          <w:rFonts w:asciiTheme="majorHAnsi" w:hAnsiTheme="majorHAnsi"/>
          <w:position w:val="-1"/>
          <w:sz w:val="22"/>
          <w:szCs w:val="22"/>
        </w:rPr>
        <w:t>pr</w:t>
      </w:r>
      <w:r w:rsidRPr="00EF69FD">
        <w:rPr>
          <w:rFonts w:asciiTheme="majorHAnsi" w:hAnsiTheme="majorHAnsi"/>
          <w:spacing w:val="-1"/>
          <w:position w:val="-1"/>
          <w:sz w:val="22"/>
          <w:szCs w:val="22"/>
        </w:rPr>
        <w:t>a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c</w:t>
      </w:r>
      <w:r w:rsidRPr="00EF69FD">
        <w:rPr>
          <w:rFonts w:asciiTheme="majorHAnsi" w:hAnsiTheme="majorHAnsi"/>
          <w:spacing w:val="-2"/>
          <w:position w:val="-1"/>
          <w:sz w:val="22"/>
          <w:szCs w:val="22"/>
        </w:rPr>
        <w:t>t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ic</w:t>
      </w:r>
      <w:r w:rsidRPr="00EF69FD">
        <w:rPr>
          <w:rFonts w:asciiTheme="majorHAnsi" w:hAnsiTheme="majorHAnsi"/>
          <w:position w:val="-1"/>
          <w:sz w:val="22"/>
          <w:szCs w:val="22"/>
        </w:rPr>
        <w:t>e</w:t>
      </w:r>
      <w:r w:rsidRPr="00EF69FD">
        <w:rPr>
          <w:rFonts w:asciiTheme="majorHAnsi" w:hAnsiTheme="majorHAnsi"/>
          <w:spacing w:val="-1"/>
          <w:position w:val="-1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te</w:t>
      </w:r>
      <w:r w:rsidRPr="00EF69FD">
        <w:rPr>
          <w:rFonts w:asciiTheme="majorHAnsi" w:hAnsiTheme="majorHAnsi"/>
          <w:spacing w:val="-1"/>
          <w:position w:val="-1"/>
          <w:sz w:val="22"/>
          <w:szCs w:val="22"/>
        </w:rPr>
        <w:t>s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t</w:t>
      </w:r>
      <w:r w:rsidRPr="00EF69FD">
        <w:rPr>
          <w:rFonts w:asciiTheme="majorHAnsi" w:hAnsiTheme="majorHAnsi"/>
          <w:position w:val="-1"/>
          <w:sz w:val="22"/>
          <w:szCs w:val="22"/>
        </w:rPr>
        <w:t>s</w:t>
      </w:r>
      <w:r w:rsidRPr="00EF69FD">
        <w:rPr>
          <w:rFonts w:asciiTheme="majorHAnsi" w:hAnsiTheme="majorHAnsi"/>
          <w:spacing w:val="-3"/>
          <w:position w:val="-1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t</w:t>
      </w:r>
      <w:r w:rsidRPr="00EF69FD">
        <w:rPr>
          <w:rFonts w:asciiTheme="majorHAnsi" w:hAnsiTheme="majorHAnsi"/>
          <w:position w:val="-1"/>
          <w:sz w:val="22"/>
          <w:szCs w:val="22"/>
        </w:rPr>
        <w:t xml:space="preserve">o </w:t>
      </w:r>
      <w:r w:rsidRPr="00EF69FD">
        <w:rPr>
          <w:rFonts w:asciiTheme="majorHAnsi" w:hAnsiTheme="majorHAnsi"/>
          <w:spacing w:val="-2"/>
          <w:position w:val="-1"/>
          <w:sz w:val="22"/>
          <w:szCs w:val="22"/>
        </w:rPr>
        <w:t>f</w:t>
      </w:r>
      <w:r w:rsidRPr="00EF69FD">
        <w:rPr>
          <w:rFonts w:asciiTheme="majorHAnsi" w:hAnsiTheme="majorHAnsi"/>
          <w:position w:val="-1"/>
          <w:sz w:val="22"/>
          <w:szCs w:val="22"/>
        </w:rPr>
        <w:t>o</w:t>
      </w:r>
      <w:r w:rsidRPr="00EF69FD">
        <w:rPr>
          <w:rFonts w:asciiTheme="majorHAnsi" w:hAnsiTheme="majorHAnsi"/>
          <w:spacing w:val="-1"/>
          <w:position w:val="-1"/>
          <w:sz w:val="22"/>
          <w:szCs w:val="22"/>
        </w:rPr>
        <w:t>s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te</w:t>
      </w:r>
      <w:r w:rsidRPr="00EF69FD">
        <w:rPr>
          <w:rFonts w:asciiTheme="majorHAnsi" w:hAnsiTheme="majorHAnsi"/>
          <w:position w:val="-1"/>
          <w:sz w:val="22"/>
          <w:szCs w:val="22"/>
        </w:rPr>
        <w:t xml:space="preserve">r 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c</w:t>
      </w:r>
      <w:r w:rsidRPr="00EF69FD">
        <w:rPr>
          <w:rFonts w:asciiTheme="majorHAnsi" w:hAnsiTheme="majorHAnsi"/>
          <w:position w:val="-1"/>
          <w:sz w:val="22"/>
          <w:szCs w:val="22"/>
        </w:rPr>
        <w:t>o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m</w:t>
      </w:r>
      <w:r w:rsidRPr="00EF69FD">
        <w:rPr>
          <w:rFonts w:asciiTheme="majorHAnsi" w:hAnsiTheme="majorHAnsi"/>
          <w:spacing w:val="-2"/>
          <w:position w:val="-1"/>
          <w:sz w:val="22"/>
          <w:szCs w:val="22"/>
        </w:rPr>
        <w:t>f</w:t>
      </w:r>
      <w:r w:rsidRPr="00EF69FD">
        <w:rPr>
          <w:rFonts w:asciiTheme="majorHAnsi" w:hAnsiTheme="majorHAnsi"/>
          <w:position w:val="-1"/>
          <w:sz w:val="22"/>
          <w:szCs w:val="22"/>
        </w:rPr>
        <w:t>ort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-1"/>
          <w:position w:val="-1"/>
          <w:sz w:val="22"/>
          <w:szCs w:val="22"/>
        </w:rPr>
        <w:t>a</w:t>
      </w:r>
      <w:r w:rsidRPr="00EF69FD">
        <w:rPr>
          <w:rFonts w:asciiTheme="majorHAnsi" w:hAnsiTheme="majorHAnsi"/>
          <w:position w:val="-1"/>
          <w:sz w:val="22"/>
          <w:szCs w:val="22"/>
        </w:rPr>
        <w:t xml:space="preserve">nd 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c</w:t>
      </w:r>
      <w:r w:rsidRPr="00EF69FD">
        <w:rPr>
          <w:rFonts w:asciiTheme="majorHAnsi" w:hAnsiTheme="majorHAnsi"/>
          <w:position w:val="-1"/>
          <w:sz w:val="22"/>
          <w:szCs w:val="22"/>
        </w:rPr>
        <w:t>o</w:t>
      </w:r>
      <w:r w:rsidRPr="00EF69FD">
        <w:rPr>
          <w:rFonts w:asciiTheme="majorHAnsi" w:hAnsiTheme="majorHAnsi"/>
          <w:spacing w:val="-2"/>
          <w:position w:val="-1"/>
          <w:sz w:val="22"/>
          <w:szCs w:val="22"/>
        </w:rPr>
        <w:t>nf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i</w:t>
      </w:r>
      <w:r w:rsidRPr="00EF69FD">
        <w:rPr>
          <w:rFonts w:asciiTheme="majorHAnsi" w:hAnsiTheme="majorHAnsi"/>
          <w:position w:val="-1"/>
          <w:sz w:val="22"/>
          <w:szCs w:val="22"/>
        </w:rPr>
        <w:t>d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e</w:t>
      </w:r>
      <w:r w:rsidRPr="00EF69FD">
        <w:rPr>
          <w:rFonts w:asciiTheme="majorHAnsi" w:hAnsiTheme="majorHAnsi"/>
          <w:position w:val="-1"/>
          <w:sz w:val="22"/>
          <w:szCs w:val="22"/>
        </w:rPr>
        <w:t>n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c</w:t>
      </w:r>
      <w:r w:rsidRPr="00EF69FD">
        <w:rPr>
          <w:rFonts w:asciiTheme="majorHAnsi" w:hAnsiTheme="majorHAnsi"/>
          <w:position w:val="-1"/>
          <w:sz w:val="22"/>
          <w:szCs w:val="22"/>
        </w:rPr>
        <w:t>e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-1"/>
          <w:position w:val="-1"/>
          <w:sz w:val="22"/>
          <w:szCs w:val="22"/>
        </w:rPr>
        <w:t>w</w:t>
      </w:r>
      <w:r w:rsidRPr="00EF69FD">
        <w:rPr>
          <w:rFonts w:asciiTheme="majorHAnsi" w:hAnsiTheme="majorHAnsi"/>
          <w:spacing w:val="-2"/>
          <w:position w:val="-1"/>
          <w:sz w:val="22"/>
          <w:szCs w:val="22"/>
        </w:rPr>
        <w:t>i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t</w:t>
      </w:r>
      <w:r w:rsidRPr="00EF69FD">
        <w:rPr>
          <w:rFonts w:asciiTheme="majorHAnsi" w:hAnsiTheme="majorHAnsi"/>
          <w:position w:val="-1"/>
          <w:sz w:val="22"/>
          <w:szCs w:val="22"/>
        </w:rPr>
        <w:t>h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i</w:t>
      </w:r>
      <w:r w:rsidRPr="00EF69FD">
        <w:rPr>
          <w:rFonts w:asciiTheme="majorHAnsi" w:hAnsiTheme="majorHAnsi"/>
          <w:position w:val="-1"/>
          <w:sz w:val="22"/>
          <w:szCs w:val="22"/>
        </w:rPr>
        <w:t>n</w:t>
      </w:r>
      <w:r w:rsidRPr="00EF69FD">
        <w:rPr>
          <w:rFonts w:asciiTheme="majorHAnsi" w:hAnsiTheme="majorHAnsi"/>
          <w:spacing w:val="-2"/>
          <w:position w:val="-1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t</w:t>
      </w:r>
      <w:r w:rsidRPr="00EF69FD">
        <w:rPr>
          <w:rFonts w:asciiTheme="majorHAnsi" w:hAnsiTheme="majorHAnsi"/>
          <w:position w:val="-1"/>
          <w:sz w:val="22"/>
          <w:szCs w:val="22"/>
        </w:rPr>
        <w:t>he</w:t>
      </w:r>
      <w:r w:rsidRPr="00EF69FD">
        <w:rPr>
          <w:rFonts w:asciiTheme="majorHAnsi" w:hAnsiTheme="majorHAnsi"/>
          <w:spacing w:val="-1"/>
          <w:position w:val="-1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cla</w:t>
      </w:r>
      <w:r w:rsidRPr="00EF69FD">
        <w:rPr>
          <w:rFonts w:asciiTheme="majorHAnsi" w:hAnsiTheme="majorHAnsi"/>
          <w:spacing w:val="-1"/>
          <w:position w:val="-1"/>
          <w:sz w:val="22"/>
          <w:szCs w:val="22"/>
        </w:rPr>
        <w:t>ss</w:t>
      </w:r>
      <w:r w:rsidRPr="00EF69FD">
        <w:rPr>
          <w:rFonts w:asciiTheme="majorHAnsi" w:hAnsiTheme="majorHAnsi"/>
          <w:position w:val="-1"/>
          <w:sz w:val="22"/>
          <w:szCs w:val="22"/>
        </w:rPr>
        <w:t>r</w:t>
      </w:r>
      <w:r w:rsidRPr="00EF69FD">
        <w:rPr>
          <w:rFonts w:asciiTheme="majorHAnsi" w:hAnsiTheme="majorHAnsi"/>
          <w:spacing w:val="-2"/>
          <w:position w:val="-1"/>
          <w:sz w:val="22"/>
          <w:szCs w:val="22"/>
        </w:rPr>
        <w:t>o</w:t>
      </w:r>
      <w:r w:rsidRPr="00EF69FD">
        <w:rPr>
          <w:rFonts w:asciiTheme="majorHAnsi" w:hAnsiTheme="majorHAnsi"/>
          <w:position w:val="-1"/>
          <w:sz w:val="22"/>
          <w:szCs w:val="22"/>
        </w:rPr>
        <w:t>om</w:t>
      </w:r>
    </w:p>
    <w:p w14:paraId="5A5C6D51" w14:textId="77777777" w:rsidR="006E6849" w:rsidRPr="00EF69FD" w:rsidRDefault="00EF69FD">
      <w:pPr>
        <w:tabs>
          <w:tab w:val="left" w:pos="460"/>
        </w:tabs>
        <w:spacing w:before="19" w:line="260" w:lineRule="exact"/>
        <w:ind w:left="480" w:right="233" w:hanging="360"/>
        <w:rPr>
          <w:rFonts w:asciiTheme="majorHAnsi" w:hAnsiTheme="majorHAnsi"/>
          <w:sz w:val="22"/>
          <w:szCs w:val="22"/>
        </w:rPr>
      </w:pPr>
      <w:r w:rsidRPr="00EF69FD">
        <w:rPr>
          <w:rFonts w:asciiTheme="majorHAnsi" w:eastAsia="Century Gothic" w:hAnsiTheme="majorHAnsi" w:cs="Century Gothic"/>
          <w:w w:val="76"/>
          <w:sz w:val="22"/>
          <w:szCs w:val="22"/>
        </w:rPr>
        <w:t>•</w:t>
      </w:r>
      <w:r w:rsidRPr="00EF69FD">
        <w:rPr>
          <w:rFonts w:asciiTheme="majorHAnsi" w:eastAsia="Century Gothic" w:hAnsiTheme="majorHAnsi" w:cs="Century Gothic"/>
          <w:sz w:val="22"/>
          <w:szCs w:val="22"/>
        </w:rPr>
        <w:tab/>
      </w:r>
      <w:r w:rsidRPr="00EF69FD">
        <w:rPr>
          <w:rFonts w:asciiTheme="majorHAnsi" w:hAnsiTheme="majorHAnsi"/>
          <w:sz w:val="22"/>
          <w:szCs w:val="22"/>
        </w:rPr>
        <w:t>Coop</w:t>
      </w:r>
      <w:r w:rsidRPr="00EF69FD">
        <w:rPr>
          <w:rFonts w:asciiTheme="majorHAnsi" w:hAnsiTheme="majorHAnsi"/>
          <w:spacing w:val="1"/>
          <w:sz w:val="22"/>
          <w:szCs w:val="22"/>
        </w:rPr>
        <w:t>e</w:t>
      </w:r>
      <w:r w:rsidRPr="00EF69FD">
        <w:rPr>
          <w:rFonts w:asciiTheme="majorHAnsi" w:hAnsiTheme="majorHAnsi"/>
          <w:sz w:val="22"/>
          <w:szCs w:val="22"/>
        </w:rPr>
        <w:t>r</w:t>
      </w:r>
      <w:r w:rsidRPr="00EF69FD">
        <w:rPr>
          <w:rFonts w:asciiTheme="majorHAnsi" w:hAnsiTheme="majorHAnsi"/>
          <w:spacing w:val="-1"/>
          <w:sz w:val="22"/>
          <w:szCs w:val="22"/>
        </w:rPr>
        <w:t>a</w:t>
      </w:r>
      <w:r w:rsidRPr="00EF69FD">
        <w:rPr>
          <w:rFonts w:asciiTheme="majorHAnsi" w:hAnsiTheme="majorHAnsi"/>
          <w:spacing w:val="1"/>
          <w:sz w:val="22"/>
          <w:szCs w:val="22"/>
        </w:rPr>
        <w:t>ti</w:t>
      </w:r>
      <w:r w:rsidRPr="00EF69FD">
        <w:rPr>
          <w:rFonts w:asciiTheme="majorHAnsi" w:hAnsiTheme="majorHAnsi"/>
          <w:spacing w:val="-2"/>
          <w:sz w:val="22"/>
          <w:szCs w:val="22"/>
        </w:rPr>
        <w:t>v</w:t>
      </w:r>
      <w:r w:rsidRPr="00EF69FD">
        <w:rPr>
          <w:rFonts w:asciiTheme="majorHAnsi" w:hAnsiTheme="majorHAnsi"/>
          <w:spacing w:val="1"/>
          <w:sz w:val="22"/>
          <w:szCs w:val="22"/>
        </w:rPr>
        <w:t>el</w:t>
      </w:r>
      <w:r w:rsidRPr="00EF69FD">
        <w:rPr>
          <w:rFonts w:asciiTheme="majorHAnsi" w:hAnsiTheme="majorHAnsi"/>
          <w:sz w:val="22"/>
          <w:szCs w:val="22"/>
        </w:rPr>
        <w:t>y</w:t>
      </w:r>
      <w:r w:rsidRPr="00EF69FD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EF69FD">
        <w:rPr>
          <w:rFonts w:asciiTheme="majorHAnsi" w:hAnsiTheme="majorHAnsi"/>
          <w:sz w:val="22"/>
          <w:szCs w:val="22"/>
        </w:rPr>
        <w:t>d</w:t>
      </w:r>
      <w:r w:rsidRPr="00EF69FD">
        <w:rPr>
          <w:rFonts w:asciiTheme="majorHAnsi" w:hAnsiTheme="majorHAnsi"/>
          <w:spacing w:val="1"/>
          <w:sz w:val="22"/>
          <w:szCs w:val="22"/>
        </w:rPr>
        <w:t>e</w:t>
      </w:r>
      <w:r w:rsidRPr="00EF69FD">
        <w:rPr>
          <w:rFonts w:asciiTheme="majorHAnsi" w:hAnsiTheme="majorHAnsi"/>
          <w:spacing w:val="-2"/>
          <w:sz w:val="22"/>
          <w:szCs w:val="22"/>
        </w:rPr>
        <w:t>v</w:t>
      </w:r>
      <w:r w:rsidRPr="00EF69FD">
        <w:rPr>
          <w:rFonts w:asciiTheme="majorHAnsi" w:hAnsiTheme="majorHAnsi"/>
          <w:spacing w:val="1"/>
          <w:sz w:val="22"/>
          <w:szCs w:val="22"/>
        </w:rPr>
        <w:t>el</w:t>
      </w:r>
      <w:r w:rsidRPr="00EF69FD">
        <w:rPr>
          <w:rFonts w:asciiTheme="majorHAnsi" w:hAnsiTheme="majorHAnsi"/>
          <w:sz w:val="22"/>
          <w:szCs w:val="22"/>
        </w:rPr>
        <w:t>op</w:t>
      </w:r>
      <w:r w:rsidRPr="00EF69FD">
        <w:rPr>
          <w:rFonts w:asciiTheme="majorHAnsi" w:hAnsiTheme="majorHAnsi"/>
          <w:spacing w:val="1"/>
          <w:sz w:val="22"/>
          <w:szCs w:val="22"/>
        </w:rPr>
        <w:t>e</w:t>
      </w:r>
      <w:r w:rsidRPr="00EF69FD">
        <w:rPr>
          <w:rFonts w:asciiTheme="majorHAnsi" w:hAnsiTheme="majorHAnsi"/>
          <w:sz w:val="22"/>
          <w:szCs w:val="22"/>
        </w:rPr>
        <w:t xml:space="preserve">d </w:t>
      </w:r>
      <w:r w:rsidRPr="00EF69FD">
        <w:rPr>
          <w:rFonts w:asciiTheme="majorHAnsi" w:hAnsiTheme="majorHAnsi"/>
          <w:spacing w:val="-2"/>
          <w:sz w:val="22"/>
          <w:szCs w:val="22"/>
        </w:rPr>
        <w:t>i</w:t>
      </w:r>
      <w:r w:rsidRPr="00EF69FD">
        <w:rPr>
          <w:rFonts w:asciiTheme="majorHAnsi" w:hAnsiTheme="majorHAnsi"/>
          <w:sz w:val="22"/>
          <w:szCs w:val="22"/>
        </w:rPr>
        <w:t>n</w:t>
      </w:r>
      <w:r w:rsidRPr="00EF69FD">
        <w:rPr>
          <w:rFonts w:asciiTheme="majorHAnsi" w:hAnsiTheme="majorHAnsi"/>
          <w:spacing w:val="-1"/>
          <w:sz w:val="22"/>
          <w:szCs w:val="22"/>
        </w:rPr>
        <w:t>s</w:t>
      </w:r>
      <w:r w:rsidRPr="00EF69FD">
        <w:rPr>
          <w:rFonts w:asciiTheme="majorHAnsi" w:hAnsiTheme="majorHAnsi"/>
          <w:spacing w:val="1"/>
          <w:sz w:val="22"/>
          <w:szCs w:val="22"/>
        </w:rPr>
        <w:t>t</w:t>
      </w:r>
      <w:r w:rsidRPr="00EF69FD">
        <w:rPr>
          <w:rFonts w:asciiTheme="majorHAnsi" w:hAnsiTheme="majorHAnsi"/>
          <w:sz w:val="22"/>
          <w:szCs w:val="22"/>
        </w:rPr>
        <w:t>ru</w:t>
      </w:r>
      <w:r w:rsidRPr="00EF69FD">
        <w:rPr>
          <w:rFonts w:asciiTheme="majorHAnsi" w:hAnsiTheme="majorHAnsi"/>
          <w:spacing w:val="1"/>
          <w:sz w:val="22"/>
          <w:szCs w:val="22"/>
        </w:rPr>
        <w:t>c</w:t>
      </w:r>
      <w:r w:rsidRPr="00EF69FD">
        <w:rPr>
          <w:rFonts w:asciiTheme="majorHAnsi" w:hAnsiTheme="majorHAnsi"/>
          <w:spacing w:val="-2"/>
          <w:sz w:val="22"/>
          <w:szCs w:val="22"/>
        </w:rPr>
        <w:t>t</w:t>
      </w:r>
      <w:r w:rsidRPr="00EF69FD">
        <w:rPr>
          <w:rFonts w:asciiTheme="majorHAnsi" w:hAnsiTheme="majorHAnsi"/>
          <w:spacing w:val="1"/>
          <w:sz w:val="22"/>
          <w:szCs w:val="22"/>
        </w:rPr>
        <w:t>i</w:t>
      </w:r>
      <w:r w:rsidRPr="00EF69FD">
        <w:rPr>
          <w:rFonts w:asciiTheme="majorHAnsi" w:hAnsiTheme="majorHAnsi"/>
          <w:sz w:val="22"/>
          <w:szCs w:val="22"/>
        </w:rPr>
        <w:t>on</w:t>
      </w:r>
      <w:r w:rsidRPr="00EF69FD">
        <w:rPr>
          <w:rFonts w:asciiTheme="majorHAnsi" w:hAnsiTheme="majorHAnsi"/>
          <w:spacing w:val="-1"/>
          <w:sz w:val="22"/>
          <w:szCs w:val="22"/>
        </w:rPr>
        <w:t>a</w:t>
      </w:r>
      <w:r w:rsidRPr="00EF69FD">
        <w:rPr>
          <w:rFonts w:asciiTheme="majorHAnsi" w:hAnsiTheme="majorHAnsi"/>
          <w:sz w:val="22"/>
          <w:szCs w:val="22"/>
        </w:rPr>
        <w:t>l</w:t>
      </w:r>
      <w:r w:rsidRPr="00EF69FD">
        <w:rPr>
          <w:rFonts w:asciiTheme="majorHAnsi" w:hAnsiTheme="majorHAnsi"/>
          <w:spacing w:val="1"/>
          <w:sz w:val="22"/>
          <w:szCs w:val="22"/>
        </w:rPr>
        <w:t xml:space="preserve"> t</w:t>
      </w:r>
      <w:r w:rsidRPr="00EF69FD">
        <w:rPr>
          <w:rFonts w:asciiTheme="majorHAnsi" w:hAnsiTheme="majorHAnsi"/>
          <w:spacing w:val="-1"/>
          <w:sz w:val="22"/>
          <w:szCs w:val="22"/>
        </w:rPr>
        <w:t>e</w:t>
      </w:r>
      <w:r w:rsidRPr="00EF69FD">
        <w:rPr>
          <w:rFonts w:asciiTheme="majorHAnsi" w:hAnsiTheme="majorHAnsi"/>
          <w:spacing w:val="1"/>
          <w:sz w:val="22"/>
          <w:szCs w:val="22"/>
        </w:rPr>
        <w:t>c</w:t>
      </w:r>
      <w:r w:rsidRPr="00EF69FD">
        <w:rPr>
          <w:rFonts w:asciiTheme="majorHAnsi" w:hAnsiTheme="majorHAnsi"/>
          <w:sz w:val="22"/>
          <w:szCs w:val="22"/>
        </w:rPr>
        <w:t>hn</w:t>
      </w:r>
      <w:r w:rsidRPr="00EF69FD">
        <w:rPr>
          <w:rFonts w:asciiTheme="majorHAnsi" w:hAnsiTheme="majorHAnsi"/>
          <w:spacing w:val="1"/>
          <w:sz w:val="22"/>
          <w:szCs w:val="22"/>
        </w:rPr>
        <w:t>i</w:t>
      </w:r>
      <w:r w:rsidRPr="00EF69FD">
        <w:rPr>
          <w:rFonts w:asciiTheme="majorHAnsi" w:hAnsiTheme="majorHAnsi"/>
          <w:spacing w:val="-2"/>
          <w:sz w:val="22"/>
          <w:szCs w:val="22"/>
        </w:rPr>
        <w:t>q</w:t>
      </w:r>
      <w:r w:rsidRPr="00EF69FD">
        <w:rPr>
          <w:rFonts w:asciiTheme="majorHAnsi" w:hAnsiTheme="majorHAnsi"/>
          <w:sz w:val="22"/>
          <w:szCs w:val="22"/>
        </w:rPr>
        <w:t>u</w:t>
      </w:r>
      <w:r w:rsidRPr="00EF69FD">
        <w:rPr>
          <w:rFonts w:asciiTheme="majorHAnsi" w:hAnsiTheme="majorHAnsi"/>
          <w:spacing w:val="1"/>
          <w:sz w:val="22"/>
          <w:szCs w:val="22"/>
        </w:rPr>
        <w:t>e</w:t>
      </w:r>
      <w:r w:rsidRPr="00EF69FD">
        <w:rPr>
          <w:rFonts w:asciiTheme="majorHAnsi" w:hAnsiTheme="majorHAnsi"/>
          <w:sz w:val="22"/>
          <w:szCs w:val="22"/>
        </w:rPr>
        <w:t>s</w:t>
      </w:r>
      <w:r w:rsidRPr="00EF69FD">
        <w:rPr>
          <w:rFonts w:asciiTheme="majorHAnsi" w:hAnsiTheme="majorHAnsi"/>
          <w:spacing w:val="-1"/>
          <w:sz w:val="22"/>
          <w:szCs w:val="22"/>
        </w:rPr>
        <w:t xml:space="preserve"> w</w:t>
      </w:r>
      <w:r w:rsidRPr="00EF69FD">
        <w:rPr>
          <w:rFonts w:asciiTheme="majorHAnsi" w:hAnsiTheme="majorHAnsi"/>
          <w:spacing w:val="-2"/>
          <w:sz w:val="22"/>
          <w:szCs w:val="22"/>
        </w:rPr>
        <w:t>i</w:t>
      </w:r>
      <w:r w:rsidRPr="00EF69FD">
        <w:rPr>
          <w:rFonts w:asciiTheme="majorHAnsi" w:hAnsiTheme="majorHAnsi"/>
          <w:spacing w:val="1"/>
          <w:sz w:val="22"/>
          <w:szCs w:val="22"/>
        </w:rPr>
        <w:t>t</w:t>
      </w:r>
      <w:r w:rsidRPr="00EF69FD">
        <w:rPr>
          <w:rFonts w:asciiTheme="majorHAnsi" w:hAnsiTheme="majorHAnsi"/>
          <w:sz w:val="22"/>
          <w:szCs w:val="22"/>
        </w:rPr>
        <w:t>h a</w:t>
      </w:r>
      <w:r w:rsidRPr="00EF69FD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-1"/>
          <w:sz w:val="22"/>
          <w:szCs w:val="22"/>
        </w:rPr>
        <w:t>s</w:t>
      </w:r>
      <w:r w:rsidRPr="00EF69FD">
        <w:rPr>
          <w:rFonts w:asciiTheme="majorHAnsi" w:hAnsiTheme="majorHAnsi"/>
          <w:spacing w:val="1"/>
          <w:sz w:val="22"/>
          <w:szCs w:val="22"/>
        </w:rPr>
        <w:t>i</w:t>
      </w:r>
      <w:r w:rsidRPr="00EF69FD">
        <w:rPr>
          <w:rFonts w:asciiTheme="majorHAnsi" w:hAnsiTheme="majorHAnsi"/>
          <w:spacing w:val="-2"/>
          <w:sz w:val="22"/>
          <w:szCs w:val="22"/>
        </w:rPr>
        <w:t>g</w:t>
      </w:r>
      <w:r w:rsidRPr="00EF69FD">
        <w:rPr>
          <w:rFonts w:asciiTheme="majorHAnsi" w:hAnsiTheme="majorHAnsi"/>
          <w:sz w:val="22"/>
          <w:szCs w:val="22"/>
        </w:rPr>
        <w:t>n-</w:t>
      </w:r>
      <w:r w:rsidRPr="00EF69FD">
        <w:rPr>
          <w:rFonts w:asciiTheme="majorHAnsi" w:hAnsiTheme="majorHAnsi"/>
          <w:spacing w:val="1"/>
          <w:sz w:val="22"/>
          <w:szCs w:val="22"/>
        </w:rPr>
        <w:t>la</w:t>
      </w:r>
      <w:r w:rsidRPr="00EF69FD">
        <w:rPr>
          <w:rFonts w:asciiTheme="majorHAnsi" w:hAnsiTheme="majorHAnsi"/>
          <w:sz w:val="22"/>
          <w:szCs w:val="22"/>
        </w:rPr>
        <w:t>n</w:t>
      </w:r>
      <w:r w:rsidRPr="00EF69FD">
        <w:rPr>
          <w:rFonts w:asciiTheme="majorHAnsi" w:hAnsiTheme="majorHAnsi"/>
          <w:spacing w:val="-2"/>
          <w:sz w:val="22"/>
          <w:szCs w:val="22"/>
        </w:rPr>
        <w:t>g</w:t>
      </w:r>
      <w:r w:rsidRPr="00EF69FD">
        <w:rPr>
          <w:rFonts w:asciiTheme="majorHAnsi" w:hAnsiTheme="majorHAnsi"/>
          <w:sz w:val="22"/>
          <w:szCs w:val="22"/>
        </w:rPr>
        <w:t>u</w:t>
      </w:r>
      <w:r w:rsidRPr="00EF69FD">
        <w:rPr>
          <w:rFonts w:asciiTheme="majorHAnsi" w:hAnsiTheme="majorHAnsi"/>
          <w:spacing w:val="1"/>
          <w:sz w:val="22"/>
          <w:szCs w:val="22"/>
        </w:rPr>
        <w:t>a</w:t>
      </w:r>
      <w:r w:rsidRPr="00EF69FD">
        <w:rPr>
          <w:rFonts w:asciiTheme="majorHAnsi" w:hAnsiTheme="majorHAnsi"/>
          <w:spacing w:val="-2"/>
          <w:sz w:val="22"/>
          <w:szCs w:val="22"/>
        </w:rPr>
        <w:t>g</w:t>
      </w:r>
      <w:r w:rsidRPr="00EF69FD">
        <w:rPr>
          <w:rFonts w:asciiTheme="majorHAnsi" w:hAnsiTheme="majorHAnsi"/>
          <w:sz w:val="22"/>
          <w:szCs w:val="22"/>
        </w:rPr>
        <w:t>e</w:t>
      </w:r>
      <w:r w:rsidRPr="00EF69FD">
        <w:rPr>
          <w:rFonts w:asciiTheme="majorHAnsi" w:hAnsiTheme="majorHAnsi"/>
          <w:spacing w:val="1"/>
          <w:sz w:val="22"/>
          <w:szCs w:val="22"/>
        </w:rPr>
        <w:t xml:space="preserve"> i</w:t>
      </w:r>
      <w:r w:rsidRPr="00EF69FD">
        <w:rPr>
          <w:rFonts w:asciiTheme="majorHAnsi" w:hAnsiTheme="majorHAnsi"/>
          <w:sz w:val="22"/>
          <w:szCs w:val="22"/>
        </w:rPr>
        <w:t>n</w:t>
      </w:r>
      <w:r w:rsidRPr="00EF69FD">
        <w:rPr>
          <w:rFonts w:asciiTheme="majorHAnsi" w:hAnsiTheme="majorHAnsi"/>
          <w:spacing w:val="-2"/>
          <w:sz w:val="22"/>
          <w:szCs w:val="22"/>
        </w:rPr>
        <w:t>t</w:t>
      </w:r>
      <w:r w:rsidRPr="00EF69FD">
        <w:rPr>
          <w:rFonts w:asciiTheme="majorHAnsi" w:hAnsiTheme="majorHAnsi"/>
          <w:spacing w:val="1"/>
          <w:sz w:val="22"/>
          <w:szCs w:val="22"/>
        </w:rPr>
        <w:t>e</w:t>
      </w:r>
      <w:r w:rsidRPr="00EF69FD">
        <w:rPr>
          <w:rFonts w:asciiTheme="majorHAnsi" w:hAnsiTheme="majorHAnsi"/>
          <w:sz w:val="22"/>
          <w:szCs w:val="22"/>
        </w:rPr>
        <w:t>rp</w:t>
      </w:r>
      <w:r w:rsidRPr="00EF69FD">
        <w:rPr>
          <w:rFonts w:asciiTheme="majorHAnsi" w:hAnsiTheme="majorHAnsi"/>
          <w:spacing w:val="-2"/>
          <w:sz w:val="22"/>
          <w:szCs w:val="22"/>
        </w:rPr>
        <w:t>r</w:t>
      </w:r>
      <w:r w:rsidRPr="00EF69FD">
        <w:rPr>
          <w:rFonts w:asciiTheme="majorHAnsi" w:hAnsiTheme="majorHAnsi"/>
          <w:spacing w:val="1"/>
          <w:sz w:val="22"/>
          <w:szCs w:val="22"/>
        </w:rPr>
        <w:t>ete</w:t>
      </w:r>
      <w:r w:rsidRPr="00EF69FD">
        <w:rPr>
          <w:rFonts w:asciiTheme="majorHAnsi" w:hAnsiTheme="majorHAnsi"/>
          <w:sz w:val="22"/>
          <w:szCs w:val="22"/>
        </w:rPr>
        <w:t>r</w:t>
      </w:r>
      <w:r w:rsidRPr="00EF69F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1"/>
          <w:sz w:val="22"/>
          <w:szCs w:val="22"/>
        </w:rPr>
        <w:t>t</w:t>
      </w:r>
      <w:r w:rsidRPr="00EF69FD">
        <w:rPr>
          <w:rFonts w:asciiTheme="majorHAnsi" w:hAnsiTheme="majorHAnsi"/>
          <w:sz w:val="22"/>
          <w:szCs w:val="22"/>
        </w:rPr>
        <w:t xml:space="preserve">o </w:t>
      </w:r>
      <w:r w:rsidRPr="00EF69FD">
        <w:rPr>
          <w:rFonts w:asciiTheme="majorHAnsi" w:hAnsiTheme="majorHAnsi"/>
          <w:spacing w:val="-2"/>
          <w:sz w:val="22"/>
          <w:szCs w:val="22"/>
        </w:rPr>
        <w:t>m</w:t>
      </w:r>
      <w:r w:rsidRPr="00EF69FD">
        <w:rPr>
          <w:rFonts w:asciiTheme="majorHAnsi" w:hAnsiTheme="majorHAnsi"/>
          <w:spacing w:val="1"/>
          <w:sz w:val="22"/>
          <w:szCs w:val="22"/>
        </w:rPr>
        <w:t>e</w:t>
      </w:r>
      <w:r w:rsidRPr="00EF69FD">
        <w:rPr>
          <w:rFonts w:asciiTheme="majorHAnsi" w:hAnsiTheme="majorHAnsi"/>
          <w:spacing w:val="-1"/>
          <w:sz w:val="22"/>
          <w:szCs w:val="22"/>
        </w:rPr>
        <w:t>e</w:t>
      </w:r>
      <w:r w:rsidRPr="00EF69FD">
        <w:rPr>
          <w:rFonts w:asciiTheme="majorHAnsi" w:hAnsiTheme="majorHAnsi"/>
          <w:sz w:val="22"/>
          <w:szCs w:val="22"/>
        </w:rPr>
        <w:t>t</w:t>
      </w:r>
      <w:r w:rsidRPr="00EF69FD">
        <w:rPr>
          <w:rFonts w:asciiTheme="majorHAnsi" w:hAnsiTheme="majorHAnsi"/>
          <w:spacing w:val="1"/>
          <w:sz w:val="22"/>
          <w:szCs w:val="22"/>
        </w:rPr>
        <w:t xml:space="preserve"> t</w:t>
      </w:r>
      <w:r w:rsidRPr="00EF69FD">
        <w:rPr>
          <w:rFonts w:asciiTheme="majorHAnsi" w:hAnsiTheme="majorHAnsi"/>
          <w:spacing w:val="-2"/>
          <w:sz w:val="22"/>
          <w:szCs w:val="22"/>
        </w:rPr>
        <w:t>h</w:t>
      </w:r>
      <w:r w:rsidRPr="00EF69FD">
        <w:rPr>
          <w:rFonts w:asciiTheme="majorHAnsi" w:hAnsiTheme="majorHAnsi"/>
          <w:sz w:val="22"/>
          <w:szCs w:val="22"/>
        </w:rPr>
        <w:t>e</w:t>
      </w:r>
      <w:r w:rsidRPr="00EF69FD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F69FD">
        <w:rPr>
          <w:rFonts w:asciiTheme="majorHAnsi" w:hAnsiTheme="majorHAnsi"/>
          <w:sz w:val="22"/>
          <w:szCs w:val="22"/>
        </w:rPr>
        <w:t>n</w:t>
      </w:r>
      <w:r w:rsidRPr="00EF69FD">
        <w:rPr>
          <w:rFonts w:asciiTheme="majorHAnsi" w:hAnsiTheme="majorHAnsi"/>
          <w:spacing w:val="-1"/>
          <w:sz w:val="22"/>
          <w:szCs w:val="22"/>
        </w:rPr>
        <w:t>e</w:t>
      </w:r>
      <w:r w:rsidRPr="00EF69FD">
        <w:rPr>
          <w:rFonts w:asciiTheme="majorHAnsi" w:hAnsiTheme="majorHAnsi"/>
          <w:spacing w:val="1"/>
          <w:sz w:val="22"/>
          <w:szCs w:val="22"/>
        </w:rPr>
        <w:t>e</w:t>
      </w:r>
      <w:r w:rsidRPr="00EF69FD">
        <w:rPr>
          <w:rFonts w:asciiTheme="majorHAnsi" w:hAnsiTheme="majorHAnsi"/>
          <w:sz w:val="22"/>
          <w:szCs w:val="22"/>
        </w:rPr>
        <w:t>ds</w:t>
      </w:r>
      <w:r w:rsidRPr="00EF69F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EF69FD">
        <w:rPr>
          <w:rFonts w:asciiTheme="majorHAnsi" w:hAnsiTheme="majorHAnsi"/>
          <w:sz w:val="22"/>
          <w:szCs w:val="22"/>
        </w:rPr>
        <w:t>of</w:t>
      </w:r>
      <w:r w:rsidRPr="00EF69F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2"/>
          <w:sz w:val="22"/>
          <w:szCs w:val="22"/>
        </w:rPr>
        <w:t>s</w:t>
      </w:r>
      <w:r w:rsidRPr="00EF69FD">
        <w:rPr>
          <w:rFonts w:asciiTheme="majorHAnsi" w:hAnsiTheme="majorHAnsi"/>
          <w:spacing w:val="1"/>
          <w:sz w:val="22"/>
          <w:szCs w:val="22"/>
        </w:rPr>
        <w:t>t</w:t>
      </w:r>
      <w:r w:rsidRPr="00EF69FD">
        <w:rPr>
          <w:rFonts w:asciiTheme="majorHAnsi" w:hAnsiTheme="majorHAnsi"/>
          <w:sz w:val="22"/>
          <w:szCs w:val="22"/>
        </w:rPr>
        <w:t>ud</w:t>
      </w:r>
      <w:r w:rsidRPr="00EF69FD">
        <w:rPr>
          <w:rFonts w:asciiTheme="majorHAnsi" w:hAnsiTheme="majorHAnsi"/>
          <w:spacing w:val="1"/>
          <w:sz w:val="22"/>
          <w:szCs w:val="22"/>
        </w:rPr>
        <w:t>e</w:t>
      </w:r>
      <w:r w:rsidRPr="00EF69FD">
        <w:rPr>
          <w:rFonts w:asciiTheme="majorHAnsi" w:hAnsiTheme="majorHAnsi"/>
          <w:sz w:val="22"/>
          <w:szCs w:val="22"/>
        </w:rPr>
        <w:t>n</w:t>
      </w:r>
      <w:r w:rsidRPr="00EF69FD">
        <w:rPr>
          <w:rFonts w:asciiTheme="majorHAnsi" w:hAnsiTheme="majorHAnsi"/>
          <w:spacing w:val="1"/>
          <w:sz w:val="22"/>
          <w:szCs w:val="22"/>
        </w:rPr>
        <w:t>t</w:t>
      </w:r>
      <w:r w:rsidRPr="00EF69FD">
        <w:rPr>
          <w:rFonts w:asciiTheme="majorHAnsi" w:hAnsiTheme="majorHAnsi"/>
          <w:sz w:val="22"/>
          <w:szCs w:val="22"/>
        </w:rPr>
        <w:t xml:space="preserve">s </w:t>
      </w:r>
      <w:r w:rsidRPr="00EF69FD">
        <w:rPr>
          <w:rFonts w:asciiTheme="majorHAnsi" w:hAnsiTheme="majorHAnsi"/>
          <w:spacing w:val="-1"/>
          <w:sz w:val="22"/>
          <w:szCs w:val="22"/>
        </w:rPr>
        <w:t>w</w:t>
      </w:r>
      <w:r w:rsidRPr="00EF69FD">
        <w:rPr>
          <w:rFonts w:asciiTheme="majorHAnsi" w:hAnsiTheme="majorHAnsi"/>
          <w:spacing w:val="1"/>
          <w:sz w:val="22"/>
          <w:szCs w:val="22"/>
        </w:rPr>
        <w:t>it</w:t>
      </w:r>
      <w:r w:rsidRPr="00EF69FD">
        <w:rPr>
          <w:rFonts w:asciiTheme="majorHAnsi" w:hAnsiTheme="majorHAnsi"/>
          <w:sz w:val="22"/>
          <w:szCs w:val="22"/>
        </w:rPr>
        <w:t>h h</w:t>
      </w:r>
      <w:r w:rsidRPr="00EF69FD">
        <w:rPr>
          <w:rFonts w:asciiTheme="majorHAnsi" w:hAnsiTheme="majorHAnsi"/>
          <w:spacing w:val="-1"/>
          <w:sz w:val="22"/>
          <w:szCs w:val="22"/>
        </w:rPr>
        <w:t>e</w:t>
      </w:r>
      <w:r w:rsidRPr="00EF69FD">
        <w:rPr>
          <w:rFonts w:asciiTheme="majorHAnsi" w:hAnsiTheme="majorHAnsi"/>
          <w:spacing w:val="1"/>
          <w:sz w:val="22"/>
          <w:szCs w:val="22"/>
        </w:rPr>
        <w:t>a</w:t>
      </w:r>
      <w:r w:rsidRPr="00EF69FD">
        <w:rPr>
          <w:rFonts w:asciiTheme="majorHAnsi" w:hAnsiTheme="majorHAnsi"/>
          <w:sz w:val="22"/>
          <w:szCs w:val="22"/>
        </w:rPr>
        <w:t>r</w:t>
      </w:r>
      <w:r w:rsidRPr="00EF69FD">
        <w:rPr>
          <w:rFonts w:asciiTheme="majorHAnsi" w:hAnsiTheme="majorHAnsi"/>
          <w:spacing w:val="1"/>
          <w:sz w:val="22"/>
          <w:szCs w:val="22"/>
        </w:rPr>
        <w:t>i</w:t>
      </w:r>
      <w:r w:rsidRPr="00EF69FD">
        <w:rPr>
          <w:rFonts w:asciiTheme="majorHAnsi" w:hAnsiTheme="majorHAnsi"/>
          <w:sz w:val="22"/>
          <w:szCs w:val="22"/>
        </w:rPr>
        <w:t>ng</w:t>
      </w:r>
      <w:r w:rsidRPr="00EF69F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1"/>
          <w:sz w:val="22"/>
          <w:szCs w:val="22"/>
        </w:rPr>
        <w:t>im</w:t>
      </w:r>
      <w:r w:rsidRPr="00EF69FD">
        <w:rPr>
          <w:rFonts w:asciiTheme="majorHAnsi" w:hAnsiTheme="majorHAnsi"/>
          <w:spacing w:val="-2"/>
          <w:sz w:val="22"/>
          <w:szCs w:val="22"/>
        </w:rPr>
        <w:t>p</w:t>
      </w:r>
      <w:r w:rsidRPr="00EF69FD">
        <w:rPr>
          <w:rFonts w:asciiTheme="majorHAnsi" w:hAnsiTheme="majorHAnsi"/>
          <w:spacing w:val="1"/>
          <w:sz w:val="22"/>
          <w:szCs w:val="22"/>
        </w:rPr>
        <w:t>ai</w:t>
      </w:r>
      <w:r w:rsidRPr="00EF69FD">
        <w:rPr>
          <w:rFonts w:asciiTheme="majorHAnsi" w:hAnsiTheme="majorHAnsi"/>
          <w:spacing w:val="-2"/>
          <w:sz w:val="22"/>
          <w:szCs w:val="22"/>
        </w:rPr>
        <w:t>r</w:t>
      </w:r>
      <w:r w:rsidRPr="00EF69FD">
        <w:rPr>
          <w:rFonts w:asciiTheme="majorHAnsi" w:hAnsiTheme="majorHAnsi"/>
          <w:spacing w:val="1"/>
          <w:sz w:val="22"/>
          <w:szCs w:val="22"/>
        </w:rPr>
        <w:t>me</w:t>
      </w:r>
      <w:r w:rsidRPr="00EF69FD">
        <w:rPr>
          <w:rFonts w:asciiTheme="majorHAnsi" w:hAnsiTheme="majorHAnsi"/>
          <w:sz w:val="22"/>
          <w:szCs w:val="22"/>
        </w:rPr>
        <w:t>n</w:t>
      </w:r>
      <w:r w:rsidRPr="00EF69FD">
        <w:rPr>
          <w:rFonts w:asciiTheme="majorHAnsi" w:hAnsiTheme="majorHAnsi"/>
          <w:spacing w:val="1"/>
          <w:sz w:val="22"/>
          <w:szCs w:val="22"/>
        </w:rPr>
        <w:t>ts</w:t>
      </w:r>
    </w:p>
    <w:p w14:paraId="26DA924C" w14:textId="77777777" w:rsidR="006E6849" w:rsidRPr="00EF69FD" w:rsidRDefault="00EF69FD">
      <w:pPr>
        <w:tabs>
          <w:tab w:val="left" w:pos="460"/>
        </w:tabs>
        <w:spacing w:before="17" w:line="260" w:lineRule="exact"/>
        <w:ind w:left="479" w:right="800" w:hanging="360"/>
        <w:rPr>
          <w:rFonts w:asciiTheme="majorHAnsi" w:hAnsiTheme="majorHAnsi"/>
          <w:sz w:val="22"/>
          <w:szCs w:val="22"/>
        </w:rPr>
      </w:pPr>
      <w:r w:rsidRPr="00EF69FD">
        <w:rPr>
          <w:rFonts w:asciiTheme="majorHAnsi" w:eastAsia="Century Gothic" w:hAnsiTheme="majorHAnsi" w:cs="Century Gothic"/>
          <w:w w:val="76"/>
          <w:sz w:val="22"/>
          <w:szCs w:val="22"/>
        </w:rPr>
        <w:t>•</w:t>
      </w:r>
      <w:r w:rsidRPr="00EF69FD">
        <w:rPr>
          <w:rFonts w:asciiTheme="majorHAnsi" w:eastAsia="Century Gothic" w:hAnsiTheme="majorHAnsi" w:cs="Century Gothic"/>
          <w:sz w:val="22"/>
          <w:szCs w:val="22"/>
        </w:rPr>
        <w:tab/>
      </w:r>
      <w:r w:rsidRPr="00EF69FD">
        <w:rPr>
          <w:rFonts w:asciiTheme="majorHAnsi" w:hAnsiTheme="majorHAnsi"/>
          <w:spacing w:val="-1"/>
          <w:sz w:val="22"/>
          <w:szCs w:val="22"/>
        </w:rPr>
        <w:t>A</w:t>
      </w:r>
      <w:r w:rsidRPr="00EF69FD">
        <w:rPr>
          <w:rFonts w:asciiTheme="majorHAnsi" w:hAnsiTheme="majorHAnsi"/>
          <w:spacing w:val="1"/>
          <w:sz w:val="22"/>
          <w:szCs w:val="22"/>
        </w:rPr>
        <w:t>tte</w:t>
      </w:r>
      <w:r w:rsidRPr="00EF69FD">
        <w:rPr>
          <w:rFonts w:asciiTheme="majorHAnsi" w:hAnsiTheme="majorHAnsi"/>
          <w:sz w:val="22"/>
          <w:szCs w:val="22"/>
        </w:rPr>
        <w:t>n</w:t>
      </w:r>
      <w:r w:rsidRPr="00EF69FD">
        <w:rPr>
          <w:rFonts w:asciiTheme="majorHAnsi" w:hAnsiTheme="majorHAnsi"/>
          <w:spacing w:val="-2"/>
          <w:sz w:val="22"/>
          <w:szCs w:val="22"/>
        </w:rPr>
        <w:t>d</w:t>
      </w:r>
      <w:r w:rsidRPr="00EF69FD">
        <w:rPr>
          <w:rFonts w:asciiTheme="majorHAnsi" w:hAnsiTheme="majorHAnsi"/>
          <w:spacing w:val="1"/>
          <w:sz w:val="22"/>
          <w:szCs w:val="22"/>
        </w:rPr>
        <w:t>e</w:t>
      </w:r>
      <w:r w:rsidRPr="00EF69FD">
        <w:rPr>
          <w:rFonts w:asciiTheme="majorHAnsi" w:hAnsiTheme="majorHAnsi"/>
          <w:sz w:val="22"/>
          <w:szCs w:val="22"/>
        </w:rPr>
        <w:t xml:space="preserve">d </w:t>
      </w:r>
      <w:r w:rsidRPr="00EF69FD">
        <w:rPr>
          <w:rFonts w:asciiTheme="majorHAnsi" w:hAnsiTheme="majorHAnsi"/>
          <w:spacing w:val="1"/>
          <w:sz w:val="22"/>
          <w:szCs w:val="22"/>
        </w:rPr>
        <w:t>a</w:t>
      </w:r>
      <w:r w:rsidRPr="00EF69FD">
        <w:rPr>
          <w:rFonts w:asciiTheme="majorHAnsi" w:hAnsiTheme="majorHAnsi"/>
          <w:sz w:val="22"/>
          <w:szCs w:val="22"/>
        </w:rPr>
        <w:t xml:space="preserve">n </w:t>
      </w:r>
      <w:r w:rsidRPr="00EF69FD">
        <w:rPr>
          <w:rFonts w:asciiTheme="majorHAnsi" w:hAnsiTheme="majorHAnsi"/>
          <w:spacing w:val="-2"/>
          <w:sz w:val="22"/>
          <w:szCs w:val="22"/>
        </w:rPr>
        <w:t>I</w:t>
      </w:r>
      <w:r w:rsidRPr="00EF69FD">
        <w:rPr>
          <w:rFonts w:asciiTheme="majorHAnsi" w:hAnsiTheme="majorHAnsi"/>
          <w:sz w:val="22"/>
          <w:szCs w:val="22"/>
        </w:rPr>
        <w:t>.</w:t>
      </w:r>
      <w:r w:rsidRPr="00EF69FD">
        <w:rPr>
          <w:rFonts w:asciiTheme="majorHAnsi" w:hAnsiTheme="majorHAnsi"/>
          <w:spacing w:val="1"/>
          <w:sz w:val="22"/>
          <w:szCs w:val="22"/>
        </w:rPr>
        <w:t>E</w:t>
      </w:r>
      <w:r w:rsidRPr="00EF69FD">
        <w:rPr>
          <w:rFonts w:asciiTheme="majorHAnsi" w:hAnsiTheme="majorHAnsi"/>
          <w:sz w:val="22"/>
          <w:szCs w:val="22"/>
        </w:rPr>
        <w:t>.</w:t>
      </w:r>
      <w:r w:rsidRPr="00EF69FD">
        <w:rPr>
          <w:rFonts w:asciiTheme="majorHAnsi" w:hAnsiTheme="majorHAnsi"/>
          <w:spacing w:val="-1"/>
          <w:sz w:val="22"/>
          <w:szCs w:val="22"/>
        </w:rPr>
        <w:t>P</w:t>
      </w:r>
      <w:r w:rsidRPr="00EF69FD">
        <w:rPr>
          <w:rFonts w:asciiTheme="majorHAnsi" w:hAnsiTheme="majorHAnsi"/>
          <w:sz w:val="22"/>
          <w:szCs w:val="22"/>
        </w:rPr>
        <w:t xml:space="preserve">. </w:t>
      </w:r>
      <w:r w:rsidRPr="00EF69FD">
        <w:rPr>
          <w:rFonts w:asciiTheme="majorHAnsi" w:hAnsiTheme="majorHAnsi"/>
          <w:spacing w:val="-2"/>
          <w:sz w:val="22"/>
          <w:szCs w:val="22"/>
        </w:rPr>
        <w:t>m</w:t>
      </w:r>
      <w:r w:rsidRPr="00EF69FD">
        <w:rPr>
          <w:rFonts w:asciiTheme="majorHAnsi" w:hAnsiTheme="majorHAnsi"/>
          <w:spacing w:val="1"/>
          <w:sz w:val="22"/>
          <w:szCs w:val="22"/>
        </w:rPr>
        <w:t>ee</w:t>
      </w:r>
      <w:r w:rsidRPr="00EF69FD">
        <w:rPr>
          <w:rFonts w:asciiTheme="majorHAnsi" w:hAnsiTheme="majorHAnsi"/>
          <w:spacing w:val="-2"/>
          <w:sz w:val="22"/>
          <w:szCs w:val="22"/>
        </w:rPr>
        <w:t>t</w:t>
      </w:r>
      <w:r w:rsidRPr="00EF69FD">
        <w:rPr>
          <w:rFonts w:asciiTheme="majorHAnsi" w:hAnsiTheme="majorHAnsi"/>
          <w:spacing w:val="1"/>
          <w:sz w:val="22"/>
          <w:szCs w:val="22"/>
        </w:rPr>
        <w:t>i</w:t>
      </w:r>
      <w:r w:rsidRPr="00EF69FD">
        <w:rPr>
          <w:rFonts w:asciiTheme="majorHAnsi" w:hAnsiTheme="majorHAnsi"/>
          <w:spacing w:val="-2"/>
          <w:sz w:val="22"/>
          <w:szCs w:val="22"/>
        </w:rPr>
        <w:t>n</w:t>
      </w:r>
      <w:r w:rsidRPr="00EF69FD">
        <w:rPr>
          <w:rFonts w:asciiTheme="majorHAnsi" w:hAnsiTheme="majorHAnsi"/>
          <w:sz w:val="22"/>
          <w:szCs w:val="22"/>
        </w:rPr>
        <w:t>g</w:t>
      </w:r>
      <w:r w:rsidRPr="00EF69F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-1"/>
          <w:sz w:val="22"/>
          <w:szCs w:val="22"/>
        </w:rPr>
        <w:t>w</w:t>
      </w:r>
      <w:r w:rsidRPr="00EF69FD">
        <w:rPr>
          <w:rFonts w:asciiTheme="majorHAnsi" w:hAnsiTheme="majorHAnsi"/>
          <w:spacing w:val="1"/>
          <w:sz w:val="22"/>
          <w:szCs w:val="22"/>
        </w:rPr>
        <w:t>it</w:t>
      </w:r>
      <w:r w:rsidRPr="00EF69FD">
        <w:rPr>
          <w:rFonts w:asciiTheme="majorHAnsi" w:hAnsiTheme="majorHAnsi"/>
          <w:sz w:val="22"/>
          <w:szCs w:val="22"/>
        </w:rPr>
        <w:t>h a</w:t>
      </w:r>
      <w:r w:rsidRPr="00EF69FD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-1"/>
          <w:sz w:val="22"/>
          <w:szCs w:val="22"/>
        </w:rPr>
        <w:t>s</w:t>
      </w:r>
      <w:r w:rsidRPr="00EF69FD">
        <w:rPr>
          <w:rFonts w:asciiTheme="majorHAnsi" w:hAnsiTheme="majorHAnsi"/>
          <w:sz w:val="22"/>
          <w:szCs w:val="22"/>
        </w:rPr>
        <w:t>p</w:t>
      </w:r>
      <w:r w:rsidRPr="00EF69FD">
        <w:rPr>
          <w:rFonts w:asciiTheme="majorHAnsi" w:hAnsiTheme="majorHAnsi"/>
          <w:spacing w:val="1"/>
          <w:sz w:val="22"/>
          <w:szCs w:val="22"/>
        </w:rPr>
        <w:t>ec</w:t>
      </w:r>
      <w:r w:rsidRPr="00EF69FD">
        <w:rPr>
          <w:rFonts w:asciiTheme="majorHAnsi" w:hAnsiTheme="majorHAnsi"/>
          <w:spacing w:val="-2"/>
          <w:sz w:val="22"/>
          <w:szCs w:val="22"/>
        </w:rPr>
        <w:t>i</w:t>
      </w:r>
      <w:r w:rsidRPr="00EF69FD">
        <w:rPr>
          <w:rFonts w:asciiTheme="majorHAnsi" w:hAnsiTheme="majorHAnsi"/>
          <w:spacing w:val="1"/>
          <w:sz w:val="22"/>
          <w:szCs w:val="22"/>
        </w:rPr>
        <w:t>a</w:t>
      </w:r>
      <w:r w:rsidRPr="00EF69FD">
        <w:rPr>
          <w:rFonts w:asciiTheme="majorHAnsi" w:hAnsiTheme="majorHAnsi"/>
          <w:sz w:val="22"/>
          <w:szCs w:val="22"/>
        </w:rPr>
        <w:t>l</w:t>
      </w:r>
      <w:r w:rsidRPr="00EF69F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1"/>
          <w:sz w:val="22"/>
          <w:szCs w:val="22"/>
        </w:rPr>
        <w:t>e</w:t>
      </w:r>
      <w:r w:rsidRPr="00EF69FD">
        <w:rPr>
          <w:rFonts w:asciiTheme="majorHAnsi" w:hAnsiTheme="majorHAnsi"/>
          <w:sz w:val="22"/>
          <w:szCs w:val="22"/>
        </w:rPr>
        <w:t>du</w:t>
      </w:r>
      <w:r w:rsidRPr="00EF69FD">
        <w:rPr>
          <w:rFonts w:asciiTheme="majorHAnsi" w:hAnsiTheme="majorHAnsi"/>
          <w:spacing w:val="-1"/>
          <w:sz w:val="22"/>
          <w:szCs w:val="22"/>
        </w:rPr>
        <w:t>c</w:t>
      </w:r>
      <w:r w:rsidRPr="00EF69FD">
        <w:rPr>
          <w:rFonts w:asciiTheme="majorHAnsi" w:hAnsiTheme="majorHAnsi"/>
          <w:spacing w:val="1"/>
          <w:sz w:val="22"/>
          <w:szCs w:val="22"/>
        </w:rPr>
        <w:t>a</w:t>
      </w:r>
      <w:r w:rsidRPr="00EF69FD">
        <w:rPr>
          <w:rFonts w:asciiTheme="majorHAnsi" w:hAnsiTheme="majorHAnsi"/>
          <w:spacing w:val="-2"/>
          <w:sz w:val="22"/>
          <w:szCs w:val="22"/>
        </w:rPr>
        <w:t>t</w:t>
      </w:r>
      <w:r w:rsidRPr="00EF69FD">
        <w:rPr>
          <w:rFonts w:asciiTheme="majorHAnsi" w:hAnsiTheme="majorHAnsi"/>
          <w:spacing w:val="1"/>
          <w:sz w:val="22"/>
          <w:szCs w:val="22"/>
        </w:rPr>
        <w:t>i</w:t>
      </w:r>
      <w:r w:rsidRPr="00EF69FD">
        <w:rPr>
          <w:rFonts w:asciiTheme="majorHAnsi" w:hAnsiTheme="majorHAnsi"/>
          <w:sz w:val="22"/>
          <w:szCs w:val="22"/>
        </w:rPr>
        <w:t>on</w:t>
      </w:r>
      <w:r w:rsidRPr="00EF69F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1"/>
          <w:sz w:val="22"/>
          <w:szCs w:val="22"/>
        </w:rPr>
        <w:t>te</w:t>
      </w:r>
      <w:r w:rsidRPr="00EF69FD">
        <w:rPr>
          <w:rFonts w:asciiTheme="majorHAnsi" w:hAnsiTheme="majorHAnsi"/>
          <w:spacing w:val="-1"/>
          <w:sz w:val="22"/>
          <w:szCs w:val="22"/>
        </w:rPr>
        <w:t>a</w:t>
      </w:r>
      <w:r w:rsidRPr="00EF69FD">
        <w:rPr>
          <w:rFonts w:asciiTheme="majorHAnsi" w:hAnsiTheme="majorHAnsi"/>
          <w:spacing w:val="1"/>
          <w:sz w:val="22"/>
          <w:szCs w:val="22"/>
        </w:rPr>
        <w:t>c</w:t>
      </w:r>
      <w:r w:rsidRPr="00EF69FD">
        <w:rPr>
          <w:rFonts w:asciiTheme="majorHAnsi" w:hAnsiTheme="majorHAnsi"/>
          <w:sz w:val="22"/>
          <w:szCs w:val="22"/>
        </w:rPr>
        <w:t>h</w:t>
      </w:r>
      <w:r w:rsidRPr="00EF69FD">
        <w:rPr>
          <w:rFonts w:asciiTheme="majorHAnsi" w:hAnsiTheme="majorHAnsi"/>
          <w:spacing w:val="1"/>
          <w:sz w:val="22"/>
          <w:szCs w:val="22"/>
        </w:rPr>
        <w:t>e</w:t>
      </w:r>
      <w:r w:rsidRPr="00EF69FD">
        <w:rPr>
          <w:rFonts w:asciiTheme="majorHAnsi" w:hAnsiTheme="majorHAnsi"/>
          <w:sz w:val="22"/>
          <w:szCs w:val="22"/>
        </w:rPr>
        <w:t>r</w:t>
      </w:r>
      <w:r w:rsidRPr="00EF69F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1"/>
          <w:sz w:val="22"/>
          <w:szCs w:val="22"/>
        </w:rPr>
        <w:t>a</w:t>
      </w:r>
      <w:r w:rsidRPr="00EF69FD">
        <w:rPr>
          <w:rFonts w:asciiTheme="majorHAnsi" w:hAnsiTheme="majorHAnsi"/>
          <w:sz w:val="22"/>
          <w:szCs w:val="22"/>
        </w:rPr>
        <w:t xml:space="preserve">nd </w:t>
      </w:r>
      <w:r w:rsidRPr="00EF69FD">
        <w:rPr>
          <w:rFonts w:asciiTheme="majorHAnsi" w:hAnsiTheme="majorHAnsi"/>
          <w:spacing w:val="-2"/>
          <w:sz w:val="22"/>
          <w:szCs w:val="22"/>
        </w:rPr>
        <w:t>p</w:t>
      </w:r>
      <w:r w:rsidRPr="00EF69FD">
        <w:rPr>
          <w:rFonts w:asciiTheme="majorHAnsi" w:hAnsiTheme="majorHAnsi"/>
          <w:spacing w:val="1"/>
          <w:sz w:val="22"/>
          <w:szCs w:val="22"/>
        </w:rPr>
        <w:t>a</w:t>
      </w:r>
      <w:r w:rsidRPr="00EF69FD">
        <w:rPr>
          <w:rFonts w:asciiTheme="majorHAnsi" w:hAnsiTheme="majorHAnsi"/>
          <w:sz w:val="22"/>
          <w:szCs w:val="22"/>
        </w:rPr>
        <w:t>r</w:t>
      </w:r>
      <w:r w:rsidRPr="00EF69FD">
        <w:rPr>
          <w:rFonts w:asciiTheme="majorHAnsi" w:hAnsiTheme="majorHAnsi"/>
          <w:spacing w:val="1"/>
          <w:sz w:val="22"/>
          <w:szCs w:val="22"/>
        </w:rPr>
        <w:t>e</w:t>
      </w:r>
      <w:r w:rsidRPr="00EF69FD">
        <w:rPr>
          <w:rFonts w:asciiTheme="majorHAnsi" w:hAnsiTheme="majorHAnsi"/>
          <w:spacing w:val="-2"/>
          <w:sz w:val="22"/>
          <w:szCs w:val="22"/>
        </w:rPr>
        <w:t>n</w:t>
      </w:r>
      <w:r w:rsidRPr="00EF69FD">
        <w:rPr>
          <w:rFonts w:asciiTheme="majorHAnsi" w:hAnsiTheme="majorHAnsi"/>
          <w:sz w:val="22"/>
          <w:szCs w:val="22"/>
        </w:rPr>
        <w:t>t</w:t>
      </w:r>
      <w:r w:rsidRPr="00EF69FD">
        <w:rPr>
          <w:rFonts w:asciiTheme="majorHAnsi" w:hAnsiTheme="majorHAnsi"/>
          <w:spacing w:val="1"/>
          <w:sz w:val="22"/>
          <w:szCs w:val="22"/>
        </w:rPr>
        <w:t xml:space="preserve"> t</w:t>
      </w:r>
      <w:r w:rsidRPr="00EF69FD">
        <w:rPr>
          <w:rFonts w:asciiTheme="majorHAnsi" w:hAnsiTheme="majorHAnsi"/>
          <w:sz w:val="22"/>
          <w:szCs w:val="22"/>
        </w:rPr>
        <w:t xml:space="preserve">o </w:t>
      </w:r>
      <w:r w:rsidRPr="00EF69FD">
        <w:rPr>
          <w:rFonts w:asciiTheme="majorHAnsi" w:hAnsiTheme="majorHAnsi"/>
          <w:spacing w:val="-2"/>
          <w:sz w:val="22"/>
          <w:szCs w:val="22"/>
        </w:rPr>
        <w:t>r</w:t>
      </w:r>
      <w:r w:rsidRPr="00EF69FD">
        <w:rPr>
          <w:rFonts w:asciiTheme="majorHAnsi" w:hAnsiTheme="majorHAnsi"/>
          <w:spacing w:val="1"/>
          <w:sz w:val="22"/>
          <w:szCs w:val="22"/>
        </w:rPr>
        <w:t>e</w:t>
      </w:r>
      <w:r w:rsidRPr="00EF69FD">
        <w:rPr>
          <w:rFonts w:asciiTheme="majorHAnsi" w:hAnsiTheme="majorHAnsi"/>
          <w:spacing w:val="-2"/>
          <w:sz w:val="22"/>
          <w:szCs w:val="22"/>
        </w:rPr>
        <w:t>v</w:t>
      </w:r>
      <w:r w:rsidRPr="00EF69FD">
        <w:rPr>
          <w:rFonts w:asciiTheme="majorHAnsi" w:hAnsiTheme="majorHAnsi"/>
          <w:spacing w:val="1"/>
          <w:sz w:val="22"/>
          <w:szCs w:val="22"/>
        </w:rPr>
        <w:t>i</w:t>
      </w:r>
      <w:r w:rsidRPr="00EF69FD">
        <w:rPr>
          <w:rFonts w:asciiTheme="majorHAnsi" w:hAnsiTheme="majorHAnsi"/>
          <w:spacing w:val="-1"/>
          <w:sz w:val="22"/>
          <w:szCs w:val="22"/>
        </w:rPr>
        <w:t>e</w:t>
      </w:r>
      <w:r w:rsidRPr="00EF69FD">
        <w:rPr>
          <w:rFonts w:asciiTheme="majorHAnsi" w:hAnsiTheme="majorHAnsi"/>
          <w:sz w:val="22"/>
          <w:szCs w:val="22"/>
        </w:rPr>
        <w:t>w</w:t>
      </w:r>
      <w:r w:rsidRPr="00EF69F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EF69FD">
        <w:rPr>
          <w:rFonts w:asciiTheme="majorHAnsi" w:hAnsiTheme="majorHAnsi"/>
          <w:sz w:val="22"/>
          <w:szCs w:val="22"/>
        </w:rPr>
        <w:t>a</w:t>
      </w:r>
      <w:r w:rsidRPr="00EF69FD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-1"/>
          <w:sz w:val="22"/>
          <w:szCs w:val="22"/>
        </w:rPr>
        <w:t>s</w:t>
      </w:r>
      <w:r w:rsidRPr="00EF69FD">
        <w:rPr>
          <w:rFonts w:asciiTheme="majorHAnsi" w:hAnsiTheme="majorHAnsi"/>
          <w:spacing w:val="1"/>
          <w:sz w:val="22"/>
          <w:szCs w:val="22"/>
        </w:rPr>
        <w:t>t</w:t>
      </w:r>
      <w:r w:rsidRPr="00EF69FD">
        <w:rPr>
          <w:rFonts w:asciiTheme="majorHAnsi" w:hAnsiTheme="majorHAnsi"/>
          <w:sz w:val="22"/>
          <w:szCs w:val="22"/>
        </w:rPr>
        <w:t>ud</w:t>
      </w:r>
      <w:r w:rsidRPr="00EF69FD">
        <w:rPr>
          <w:rFonts w:asciiTheme="majorHAnsi" w:hAnsiTheme="majorHAnsi"/>
          <w:spacing w:val="1"/>
          <w:sz w:val="22"/>
          <w:szCs w:val="22"/>
        </w:rPr>
        <w:t>e</w:t>
      </w:r>
      <w:r w:rsidRPr="00EF69FD">
        <w:rPr>
          <w:rFonts w:asciiTheme="majorHAnsi" w:hAnsiTheme="majorHAnsi"/>
          <w:sz w:val="22"/>
          <w:szCs w:val="22"/>
        </w:rPr>
        <w:t>n</w:t>
      </w:r>
      <w:r w:rsidRPr="00EF69FD">
        <w:rPr>
          <w:rFonts w:asciiTheme="majorHAnsi" w:hAnsiTheme="majorHAnsi"/>
          <w:spacing w:val="-2"/>
          <w:sz w:val="22"/>
          <w:szCs w:val="22"/>
        </w:rPr>
        <w:t>t</w:t>
      </w:r>
      <w:r w:rsidRPr="00EF69FD">
        <w:rPr>
          <w:rFonts w:asciiTheme="majorHAnsi" w:hAnsiTheme="majorHAnsi"/>
          <w:sz w:val="22"/>
          <w:szCs w:val="22"/>
        </w:rPr>
        <w:t>’s</w:t>
      </w:r>
      <w:r w:rsidRPr="00EF69F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EF69FD">
        <w:rPr>
          <w:rFonts w:asciiTheme="majorHAnsi" w:hAnsiTheme="majorHAnsi"/>
          <w:sz w:val="22"/>
          <w:szCs w:val="22"/>
        </w:rPr>
        <w:t>pro</w:t>
      </w:r>
      <w:r w:rsidRPr="00EF69FD">
        <w:rPr>
          <w:rFonts w:asciiTheme="majorHAnsi" w:hAnsiTheme="majorHAnsi"/>
          <w:spacing w:val="-2"/>
          <w:sz w:val="22"/>
          <w:szCs w:val="22"/>
        </w:rPr>
        <w:t>g</w:t>
      </w:r>
      <w:r w:rsidRPr="00EF69FD">
        <w:rPr>
          <w:rFonts w:asciiTheme="majorHAnsi" w:hAnsiTheme="majorHAnsi"/>
          <w:sz w:val="22"/>
          <w:szCs w:val="22"/>
        </w:rPr>
        <w:t>r</w:t>
      </w:r>
      <w:r w:rsidRPr="00EF69FD">
        <w:rPr>
          <w:rFonts w:asciiTheme="majorHAnsi" w:hAnsiTheme="majorHAnsi"/>
          <w:spacing w:val="1"/>
          <w:sz w:val="22"/>
          <w:szCs w:val="22"/>
        </w:rPr>
        <w:t>e</w:t>
      </w:r>
      <w:r w:rsidRPr="00EF69FD">
        <w:rPr>
          <w:rFonts w:asciiTheme="majorHAnsi" w:hAnsiTheme="majorHAnsi"/>
          <w:spacing w:val="-1"/>
          <w:sz w:val="22"/>
          <w:szCs w:val="22"/>
        </w:rPr>
        <w:t>s</w:t>
      </w:r>
      <w:r w:rsidRPr="00EF69FD">
        <w:rPr>
          <w:rFonts w:asciiTheme="majorHAnsi" w:hAnsiTheme="majorHAnsi"/>
          <w:sz w:val="22"/>
          <w:szCs w:val="22"/>
        </w:rPr>
        <w:t>s</w:t>
      </w:r>
      <w:r w:rsidRPr="00EF69F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1"/>
          <w:sz w:val="22"/>
          <w:szCs w:val="22"/>
        </w:rPr>
        <w:t>a</w:t>
      </w:r>
      <w:r w:rsidRPr="00EF69FD">
        <w:rPr>
          <w:rFonts w:asciiTheme="majorHAnsi" w:hAnsiTheme="majorHAnsi"/>
          <w:sz w:val="22"/>
          <w:szCs w:val="22"/>
        </w:rPr>
        <w:t xml:space="preserve">nd </w:t>
      </w:r>
      <w:r w:rsidRPr="00EF69FD">
        <w:rPr>
          <w:rFonts w:asciiTheme="majorHAnsi" w:hAnsiTheme="majorHAnsi"/>
          <w:spacing w:val="1"/>
          <w:sz w:val="22"/>
          <w:szCs w:val="22"/>
        </w:rPr>
        <w:t>c</w:t>
      </w:r>
      <w:r w:rsidRPr="00EF69FD">
        <w:rPr>
          <w:rFonts w:asciiTheme="majorHAnsi" w:hAnsiTheme="majorHAnsi"/>
          <w:sz w:val="22"/>
          <w:szCs w:val="22"/>
        </w:rPr>
        <w:t>h</w:t>
      </w:r>
      <w:r w:rsidRPr="00EF69FD">
        <w:rPr>
          <w:rFonts w:asciiTheme="majorHAnsi" w:hAnsiTheme="majorHAnsi"/>
          <w:spacing w:val="1"/>
          <w:sz w:val="22"/>
          <w:szCs w:val="22"/>
        </w:rPr>
        <w:t>a</w:t>
      </w:r>
      <w:r w:rsidRPr="00EF69FD">
        <w:rPr>
          <w:rFonts w:asciiTheme="majorHAnsi" w:hAnsiTheme="majorHAnsi"/>
          <w:spacing w:val="-2"/>
          <w:sz w:val="22"/>
          <w:szCs w:val="22"/>
        </w:rPr>
        <w:t>l</w:t>
      </w:r>
      <w:r w:rsidRPr="00EF69FD">
        <w:rPr>
          <w:rFonts w:asciiTheme="majorHAnsi" w:hAnsiTheme="majorHAnsi"/>
          <w:spacing w:val="1"/>
          <w:sz w:val="22"/>
          <w:szCs w:val="22"/>
        </w:rPr>
        <w:t>le</w:t>
      </w:r>
      <w:r w:rsidRPr="00EF69FD">
        <w:rPr>
          <w:rFonts w:asciiTheme="majorHAnsi" w:hAnsiTheme="majorHAnsi"/>
          <w:sz w:val="22"/>
          <w:szCs w:val="22"/>
        </w:rPr>
        <w:t>n</w:t>
      </w:r>
      <w:r w:rsidRPr="00EF69FD">
        <w:rPr>
          <w:rFonts w:asciiTheme="majorHAnsi" w:hAnsiTheme="majorHAnsi"/>
          <w:spacing w:val="-2"/>
          <w:sz w:val="22"/>
          <w:szCs w:val="22"/>
        </w:rPr>
        <w:t>g</w:t>
      </w:r>
      <w:r w:rsidRPr="00EF69FD">
        <w:rPr>
          <w:rFonts w:asciiTheme="majorHAnsi" w:hAnsiTheme="majorHAnsi"/>
          <w:spacing w:val="1"/>
          <w:sz w:val="22"/>
          <w:szCs w:val="22"/>
        </w:rPr>
        <w:t>e</w:t>
      </w:r>
      <w:r w:rsidRPr="00EF69FD">
        <w:rPr>
          <w:rFonts w:asciiTheme="majorHAnsi" w:hAnsiTheme="majorHAnsi"/>
          <w:sz w:val="22"/>
          <w:szCs w:val="22"/>
        </w:rPr>
        <w:t>s</w:t>
      </w:r>
      <w:r w:rsidRPr="00EF69FD">
        <w:rPr>
          <w:rFonts w:asciiTheme="majorHAnsi" w:hAnsiTheme="majorHAnsi"/>
          <w:spacing w:val="-1"/>
          <w:sz w:val="22"/>
          <w:szCs w:val="22"/>
        </w:rPr>
        <w:t xml:space="preserve"> w</w:t>
      </w:r>
      <w:r w:rsidRPr="00EF69FD">
        <w:rPr>
          <w:rFonts w:asciiTheme="majorHAnsi" w:hAnsiTheme="majorHAnsi"/>
          <w:spacing w:val="1"/>
          <w:sz w:val="22"/>
          <w:szCs w:val="22"/>
        </w:rPr>
        <w:t>it</w:t>
      </w:r>
      <w:r w:rsidRPr="00EF69FD">
        <w:rPr>
          <w:rFonts w:asciiTheme="majorHAnsi" w:hAnsiTheme="majorHAnsi"/>
          <w:spacing w:val="-2"/>
          <w:sz w:val="22"/>
          <w:szCs w:val="22"/>
        </w:rPr>
        <w:t>h</w:t>
      </w:r>
      <w:r w:rsidRPr="00EF69FD">
        <w:rPr>
          <w:rFonts w:asciiTheme="majorHAnsi" w:hAnsiTheme="majorHAnsi"/>
          <w:spacing w:val="1"/>
          <w:sz w:val="22"/>
          <w:szCs w:val="22"/>
        </w:rPr>
        <w:t>i</w:t>
      </w:r>
      <w:r w:rsidRPr="00EF69FD">
        <w:rPr>
          <w:rFonts w:asciiTheme="majorHAnsi" w:hAnsiTheme="majorHAnsi"/>
          <w:sz w:val="22"/>
          <w:szCs w:val="22"/>
        </w:rPr>
        <w:t xml:space="preserve">n </w:t>
      </w:r>
      <w:r w:rsidRPr="00EF69FD">
        <w:rPr>
          <w:rFonts w:asciiTheme="majorHAnsi" w:hAnsiTheme="majorHAnsi"/>
          <w:spacing w:val="1"/>
          <w:sz w:val="22"/>
          <w:szCs w:val="22"/>
        </w:rPr>
        <w:t>t</w:t>
      </w:r>
      <w:r w:rsidRPr="00EF69FD">
        <w:rPr>
          <w:rFonts w:asciiTheme="majorHAnsi" w:hAnsiTheme="majorHAnsi"/>
          <w:spacing w:val="-2"/>
          <w:sz w:val="22"/>
          <w:szCs w:val="22"/>
        </w:rPr>
        <w:t>h</w:t>
      </w:r>
      <w:r w:rsidRPr="00EF69FD">
        <w:rPr>
          <w:rFonts w:asciiTheme="majorHAnsi" w:hAnsiTheme="majorHAnsi"/>
          <w:sz w:val="22"/>
          <w:szCs w:val="22"/>
        </w:rPr>
        <w:t>e</w:t>
      </w:r>
      <w:r w:rsidRPr="00EF69FD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-1"/>
          <w:sz w:val="22"/>
          <w:szCs w:val="22"/>
        </w:rPr>
        <w:t>s</w:t>
      </w:r>
      <w:r w:rsidRPr="00EF69FD">
        <w:rPr>
          <w:rFonts w:asciiTheme="majorHAnsi" w:hAnsiTheme="majorHAnsi"/>
          <w:spacing w:val="1"/>
          <w:sz w:val="22"/>
          <w:szCs w:val="22"/>
        </w:rPr>
        <w:t>c</w:t>
      </w:r>
      <w:r w:rsidRPr="00EF69FD">
        <w:rPr>
          <w:rFonts w:asciiTheme="majorHAnsi" w:hAnsiTheme="majorHAnsi"/>
          <w:spacing w:val="-2"/>
          <w:sz w:val="22"/>
          <w:szCs w:val="22"/>
        </w:rPr>
        <w:t>i</w:t>
      </w:r>
      <w:r w:rsidRPr="00EF69FD">
        <w:rPr>
          <w:rFonts w:asciiTheme="majorHAnsi" w:hAnsiTheme="majorHAnsi"/>
          <w:spacing w:val="-1"/>
          <w:sz w:val="22"/>
          <w:szCs w:val="22"/>
        </w:rPr>
        <w:t>e</w:t>
      </w:r>
      <w:r w:rsidRPr="00EF69FD">
        <w:rPr>
          <w:rFonts w:asciiTheme="majorHAnsi" w:hAnsiTheme="majorHAnsi"/>
          <w:sz w:val="22"/>
          <w:szCs w:val="22"/>
        </w:rPr>
        <w:t>n</w:t>
      </w:r>
      <w:r w:rsidRPr="00EF69FD">
        <w:rPr>
          <w:rFonts w:asciiTheme="majorHAnsi" w:hAnsiTheme="majorHAnsi"/>
          <w:spacing w:val="1"/>
          <w:sz w:val="22"/>
          <w:szCs w:val="22"/>
        </w:rPr>
        <w:t>c</w:t>
      </w:r>
      <w:r w:rsidRPr="00EF69FD">
        <w:rPr>
          <w:rFonts w:asciiTheme="majorHAnsi" w:hAnsiTheme="majorHAnsi"/>
          <w:sz w:val="22"/>
          <w:szCs w:val="22"/>
        </w:rPr>
        <w:t>e</w:t>
      </w:r>
      <w:r w:rsidRPr="00EF69F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1"/>
          <w:sz w:val="22"/>
          <w:szCs w:val="22"/>
        </w:rPr>
        <w:t>cla</w:t>
      </w:r>
      <w:r w:rsidRPr="00EF69FD">
        <w:rPr>
          <w:rFonts w:asciiTheme="majorHAnsi" w:hAnsiTheme="majorHAnsi"/>
          <w:spacing w:val="-1"/>
          <w:sz w:val="22"/>
          <w:szCs w:val="22"/>
        </w:rPr>
        <w:t>ss</w:t>
      </w:r>
      <w:r w:rsidRPr="00EF69FD">
        <w:rPr>
          <w:rFonts w:asciiTheme="majorHAnsi" w:hAnsiTheme="majorHAnsi"/>
          <w:sz w:val="22"/>
          <w:szCs w:val="22"/>
        </w:rPr>
        <w:t>room</w:t>
      </w:r>
    </w:p>
    <w:p w14:paraId="2A2B273B" w14:textId="77777777" w:rsidR="006E6849" w:rsidRPr="00EF69FD" w:rsidRDefault="00EF69FD">
      <w:pPr>
        <w:tabs>
          <w:tab w:val="left" w:pos="460"/>
        </w:tabs>
        <w:spacing w:before="19" w:line="260" w:lineRule="exact"/>
        <w:ind w:left="479" w:right="384" w:hanging="360"/>
        <w:rPr>
          <w:rFonts w:asciiTheme="majorHAnsi" w:hAnsiTheme="majorHAnsi"/>
          <w:sz w:val="22"/>
          <w:szCs w:val="22"/>
        </w:rPr>
      </w:pPr>
      <w:r w:rsidRPr="00EF69FD">
        <w:rPr>
          <w:rFonts w:asciiTheme="majorHAnsi" w:eastAsia="Century Gothic" w:hAnsiTheme="majorHAnsi" w:cs="Century Gothic"/>
          <w:w w:val="76"/>
          <w:sz w:val="22"/>
          <w:szCs w:val="22"/>
        </w:rPr>
        <w:t>•</w:t>
      </w:r>
      <w:r w:rsidRPr="00EF69FD">
        <w:rPr>
          <w:rFonts w:asciiTheme="majorHAnsi" w:eastAsia="Century Gothic" w:hAnsiTheme="majorHAnsi" w:cs="Century Gothic"/>
          <w:sz w:val="22"/>
          <w:szCs w:val="22"/>
        </w:rPr>
        <w:tab/>
      </w:r>
      <w:r w:rsidRPr="00EF69FD">
        <w:rPr>
          <w:rFonts w:asciiTheme="majorHAnsi" w:hAnsiTheme="majorHAnsi"/>
          <w:spacing w:val="-1"/>
          <w:sz w:val="22"/>
          <w:szCs w:val="22"/>
        </w:rPr>
        <w:t>U</w:t>
      </w:r>
      <w:r w:rsidRPr="00EF69FD">
        <w:rPr>
          <w:rFonts w:asciiTheme="majorHAnsi" w:hAnsiTheme="majorHAnsi"/>
          <w:spacing w:val="1"/>
          <w:sz w:val="22"/>
          <w:szCs w:val="22"/>
        </w:rPr>
        <w:t>tili</w:t>
      </w:r>
      <w:r w:rsidRPr="00EF69FD">
        <w:rPr>
          <w:rFonts w:asciiTheme="majorHAnsi" w:hAnsiTheme="majorHAnsi"/>
          <w:spacing w:val="-1"/>
          <w:sz w:val="22"/>
          <w:szCs w:val="22"/>
        </w:rPr>
        <w:t>z</w:t>
      </w:r>
      <w:r w:rsidRPr="00EF69FD">
        <w:rPr>
          <w:rFonts w:asciiTheme="majorHAnsi" w:hAnsiTheme="majorHAnsi"/>
          <w:spacing w:val="1"/>
          <w:sz w:val="22"/>
          <w:szCs w:val="22"/>
        </w:rPr>
        <w:t>e</w:t>
      </w:r>
      <w:r w:rsidRPr="00EF69FD">
        <w:rPr>
          <w:rFonts w:asciiTheme="majorHAnsi" w:hAnsiTheme="majorHAnsi"/>
          <w:sz w:val="22"/>
          <w:szCs w:val="22"/>
        </w:rPr>
        <w:t xml:space="preserve">d </w:t>
      </w:r>
      <w:r w:rsidRPr="00EF69FD">
        <w:rPr>
          <w:rFonts w:asciiTheme="majorHAnsi" w:hAnsiTheme="majorHAnsi"/>
          <w:spacing w:val="-1"/>
          <w:sz w:val="22"/>
          <w:szCs w:val="22"/>
        </w:rPr>
        <w:t>P</w:t>
      </w:r>
      <w:r w:rsidRPr="00EF69FD">
        <w:rPr>
          <w:rFonts w:asciiTheme="majorHAnsi" w:hAnsiTheme="majorHAnsi"/>
          <w:sz w:val="22"/>
          <w:szCs w:val="22"/>
        </w:rPr>
        <w:t>o</w:t>
      </w:r>
      <w:r w:rsidRPr="00EF69FD">
        <w:rPr>
          <w:rFonts w:asciiTheme="majorHAnsi" w:hAnsiTheme="majorHAnsi"/>
          <w:spacing w:val="-1"/>
          <w:sz w:val="22"/>
          <w:szCs w:val="22"/>
        </w:rPr>
        <w:t>s</w:t>
      </w:r>
      <w:r w:rsidRPr="00EF69FD">
        <w:rPr>
          <w:rFonts w:asciiTheme="majorHAnsi" w:hAnsiTheme="majorHAnsi"/>
          <w:spacing w:val="-2"/>
          <w:sz w:val="22"/>
          <w:szCs w:val="22"/>
        </w:rPr>
        <w:t>i</w:t>
      </w:r>
      <w:r w:rsidRPr="00EF69FD">
        <w:rPr>
          <w:rFonts w:asciiTheme="majorHAnsi" w:hAnsiTheme="majorHAnsi"/>
          <w:spacing w:val="1"/>
          <w:sz w:val="22"/>
          <w:szCs w:val="22"/>
        </w:rPr>
        <w:t>ti</w:t>
      </w:r>
      <w:r w:rsidRPr="00EF69FD">
        <w:rPr>
          <w:rFonts w:asciiTheme="majorHAnsi" w:hAnsiTheme="majorHAnsi"/>
          <w:spacing w:val="-2"/>
          <w:sz w:val="22"/>
          <w:szCs w:val="22"/>
        </w:rPr>
        <w:t>v</w:t>
      </w:r>
      <w:r w:rsidRPr="00EF69FD">
        <w:rPr>
          <w:rFonts w:asciiTheme="majorHAnsi" w:hAnsiTheme="majorHAnsi"/>
          <w:sz w:val="22"/>
          <w:szCs w:val="22"/>
        </w:rPr>
        <w:t>e</w:t>
      </w:r>
      <w:r w:rsidRPr="00EF69FD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F69FD">
        <w:rPr>
          <w:rFonts w:asciiTheme="majorHAnsi" w:hAnsiTheme="majorHAnsi"/>
          <w:sz w:val="22"/>
          <w:szCs w:val="22"/>
        </w:rPr>
        <w:t>B</w:t>
      </w:r>
      <w:r w:rsidRPr="00EF69FD">
        <w:rPr>
          <w:rFonts w:asciiTheme="majorHAnsi" w:hAnsiTheme="majorHAnsi"/>
          <w:spacing w:val="1"/>
          <w:sz w:val="22"/>
          <w:szCs w:val="22"/>
        </w:rPr>
        <w:t>e</w:t>
      </w:r>
      <w:r w:rsidRPr="00EF69FD">
        <w:rPr>
          <w:rFonts w:asciiTheme="majorHAnsi" w:hAnsiTheme="majorHAnsi"/>
          <w:spacing w:val="-2"/>
          <w:sz w:val="22"/>
          <w:szCs w:val="22"/>
        </w:rPr>
        <w:t>h</w:t>
      </w:r>
      <w:r w:rsidRPr="00EF69FD">
        <w:rPr>
          <w:rFonts w:asciiTheme="majorHAnsi" w:hAnsiTheme="majorHAnsi"/>
          <w:spacing w:val="1"/>
          <w:sz w:val="22"/>
          <w:szCs w:val="22"/>
        </w:rPr>
        <w:t>a</w:t>
      </w:r>
      <w:r w:rsidRPr="00EF69FD">
        <w:rPr>
          <w:rFonts w:asciiTheme="majorHAnsi" w:hAnsiTheme="majorHAnsi"/>
          <w:spacing w:val="-2"/>
          <w:sz w:val="22"/>
          <w:szCs w:val="22"/>
        </w:rPr>
        <w:t>v</w:t>
      </w:r>
      <w:r w:rsidRPr="00EF69FD">
        <w:rPr>
          <w:rFonts w:asciiTheme="majorHAnsi" w:hAnsiTheme="majorHAnsi"/>
          <w:spacing w:val="1"/>
          <w:sz w:val="22"/>
          <w:szCs w:val="22"/>
        </w:rPr>
        <w:t>i</w:t>
      </w:r>
      <w:r w:rsidRPr="00EF69FD">
        <w:rPr>
          <w:rFonts w:asciiTheme="majorHAnsi" w:hAnsiTheme="majorHAnsi"/>
          <w:sz w:val="22"/>
          <w:szCs w:val="22"/>
        </w:rPr>
        <w:t>or</w:t>
      </w:r>
      <w:r w:rsidRPr="00EF69FD">
        <w:rPr>
          <w:rFonts w:asciiTheme="majorHAnsi" w:hAnsiTheme="majorHAnsi"/>
          <w:spacing w:val="1"/>
          <w:sz w:val="22"/>
          <w:szCs w:val="22"/>
        </w:rPr>
        <w:t>a</w:t>
      </w:r>
      <w:r w:rsidRPr="00EF69FD">
        <w:rPr>
          <w:rFonts w:asciiTheme="majorHAnsi" w:hAnsiTheme="majorHAnsi"/>
          <w:sz w:val="22"/>
          <w:szCs w:val="22"/>
        </w:rPr>
        <w:t>l</w:t>
      </w:r>
      <w:r w:rsidRPr="00EF69FD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-2"/>
          <w:sz w:val="22"/>
          <w:szCs w:val="22"/>
        </w:rPr>
        <w:t>I</w:t>
      </w:r>
      <w:r w:rsidRPr="00EF69FD">
        <w:rPr>
          <w:rFonts w:asciiTheme="majorHAnsi" w:hAnsiTheme="majorHAnsi"/>
          <w:sz w:val="22"/>
          <w:szCs w:val="22"/>
        </w:rPr>
        <w:t>n</w:t>
      </w:r>
      <w:r w:rsidRPr="00EF69FD">
        <w:rPr>
          <w:rFonts w:asciiTheme="majorHAnsi" w:hAnsiTheme="majorHAnsi"/>
          <w:spacing w:val="1"/>
          <w:sz w:val="22"/>
          <w:szCs w:val="22"/>
        </w:rPr>
        <w:t>te</w:t>
      </w:r>
      <w:r w:rsidRPr="00EF69FD">
        <w:rPr>
          <w:rFonts w:asciiTheme="majorHAnsi" w:hAnsiTheme="majorHAnsi"/>
          <w:sz w:val="22"/>
          <w:szCs w:val="22"/>
        </w:rPr>
        <w:t>r</w:t>
      </w:r>
      <w:r w:rsidRPr="00EF69FD">
        <w:rPr>
          <w:rFonts w:asciiTheme="majorHAnsi" w:hAnsiTheme="majorHAnsi"/>
          <w:spacing w:val="-2"/>
          <w:sz w:val="22"/>
          <w:szCs w:val="22"/>
        </w:rPr>
        <w:t>v</w:t>
      </w:r>
      <w:r w:rsidRPr="00EF69FD">
        <w:rPr>
          <w:rFonts w:asciiTheme="majorHAnsi" w:hAnsiTheme="majorHAnsi"/>
          <w:spacing w:val="1"/>
          <w:sz w:val="22"/>
          <w:szCs w:val="22"/>
        </w:rPr>
        <w:t>e</w:t>
      </w:r>
      <w:r w:rsidRPr="00EF69FD">
        <w:rPr>
          <w:rFonts w:asciiTheme="majorHAnsi" w:hAnsiTheme="majorHAnsi"/>
          <w:sz w:val="22"/>
          <w:szCs w:val="22"/>
        </w:rPr>
        <w:t>n</w:t>
      </w:r>
      <w:r w:rsidRPr="00EF69FD">
        <w:rPr>
          <w:rFonts w:asciiTheme="majorHAnsi" w:hAnsiTheme="majorHAnsi"/>
          <w:spacing w:val="1"/>
          <w:sz w:val="22"/>
          <w:szCs w:val="22"/>
        </w:rPr>
        <w:t>ti</w:t>
      </w:r>
      <w:r w:rsidRPr="00EF69FD">
        <w:rPr>
          <w:rFonts w:asciiTheme="majorHAnsi" w:hAnsiTheme="majorHAnsi"/>
          <w:sz w:val="22"/>
          <w:szCs w:val="22"/>
        </w:rPr>
        <w:t>ons</w:t>
      </w:r>
      <w:r w:rsidRPr="00EF69FD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1"/>
          <w:sz w:val="22"/>
          <w:szCs w:val="22"/>
        </w:rPr>
        <w:t>a</w:t>
      </w:r>
      <w:r w:rsidRPr="00EF69FD">
        <w:rPr>
          <w:rFonts w:asciiTheme="majorHAnsi" w:hAnsiTheme="majorHAnsi"/>
          <w:sz w:val="22"/>
          <w:szCs w:val="22"/>
        </w:rPr>
        <w:t xml:space="preserve">nd </w:t>
      </w:r>
      <w:r w:rsidRPr="00EF69FD">
        <w:rPr>
          <w:rFonts w:asciiTheme="majorHAnsi" w:hAnsiTheme="majorHAnsi"/>
          <w:spacing w:val="-1"/>
          <w:sz w:val="22"/>
          <w:szCs w:val="22"/>
        </w:rPr>
        <w:t>S</w:t>
      </w:r>
      <w:r w:rsidRPr="00EF69FD">
        <w:rPr>
          <w:rFonts w:asciiTheme="majorHAnsi" w:hAnsiTheme="majorHAnsi"/>
          <w:sz w:val="22"/>
          <w:szCs w:val="22"/>
        </w:rPr>
        <w:t>up</w:t>
      </w:r>
      <w:r w:rsidRPr="00EF69FD">
        <w:rPr>
          <w:rFonts w:asciiTheme="majorHAnsi" w:hAnsiTheme="majorHAnsi"/>
          <w:spacing w:val="-2"/>
          <w:sz w:val="22"/>
          <w:szCs w:val="22"/>
        </w:rPr>
        <w:t>p</w:t>
      </w:r>
      <w:r w:rsidRPr="00EF69FD">
        <w:rPr>
          <w:rFonts w:asciiTheme="majorHAnsi" w:hAnsiTheme="majorHAnsi"/>
          <w:sz w:val="22"/>
          <w:szCs w:val="22"/>
        </w:rPr>
        <w:t>or</w:t>
      </w:r>
      <w:r w:rsidRPr="00EF69FD">
        <w:rPr>
          <w:rFonts w:asciiTheme="majorHAnsi" w:hAnsiTheme="majorHAnsi"/>
          <w:spacing w:val="1"/>
          <w:sz w:val="22"/>
          <w:szCs w:val="22"/>
        </w:rPr>
        <w:t>t</w:t>
      </w:r>
      <w:r w:rsidRPr="00EF69FD">
        <w:rPr>
          <w:rFonts w:asciiTheme="majorHAnsi" w:hAnsiTheme="majorHAnsi"/>
          <w:sz w:val="22"/>
          <w:szCs w:val="22"/>
        </w:rPr>
        <w:t>s</w:t>
      </w:r>
      <w:r w:rsidRPr="00EF69F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EF69FD">
        <w:rPr>
          <w:rFonts w:asciiTheme="majorHAnsi" w:hAnsiTheme="majorHAnsi"/>
          <w:sz w:val="22"/>
          <w:szCs w:val="22"/>
        </w:rPr>
        <w:t>(</w:t>
      </w:r>
      <w:r w:rsidRPr="00EF69FD">
        <w:rPr>
          <w:rFonts w:asciiTheme="majorHAnsi" w:hAnsiTheme="majorHAnsi"/>
          <w:spacing w:val="-1"/>
          <w:sz w:val="22"/>
          <w:szCs w:val="22"/>
        </w:rPr>
        <w:t>P</w:t>
      </w:r>
      <w:r w:rsidRPr="00EF69FD">
        <w:rPr>
          <w:rFonts w:asciiTheme="majorHAnsi" w:hAnsiTheme="majorHAnsi"/>
          <w:sz w:val="22"/>
          <w:szCs w:val="22"/>
        </w:rPr>
        <w:t>B</w:t>
      </w:r>
      <w:r w:rsidRPr="00EF69FD">
        <w:rPr>
          <w:rFonts w:asciiTheme="majorHAnsi" w:hAnsiTheme="majorHAnsi"/>
          <w:spacing w:val="-2"/>
          <w:sz w:val="22"/>
          <w:szCs w:val="22"/>
        </w:rPr>
        <w:t>I</w:t>
      </w:r>
      <w:r w:rsidRPr="00EF69FD">
        <w:rPr>
          <w:rFonts w:asciiTheme="majorHAnsi" w:hAnsiTheme="majorHAnsi"/>
          <w:spacing w:val="-1"/>
          <w:sz w:val="22"/>
          <w:szCs w:val="22"/>
        </w:rPr>
        <w:t>S</w:t>
      </w:r>
      <w:r w:rsidRPr="00EF69FD">
        <w:rPr>
          <w:rFonts w:asciiTheme="majorHAnsi" w:hAnsiTheme="majorHAnsi"/>
          <w:sz w:val="22"/>
          <w:szCs w:val="22"/>
        </w:rPr>
        <w:t xml:space="preserve">) </w:t>
      </w:r>
      <w:r w:rsidRPr="00EF69FD">
        <w:rPr>
          <w:rFonts w:asciiTheme="majorHAnsi" w:hAnsiTheme="majorHAnsi"/>
          <w:spacing w:val="1"/>
          <w:sz w:val="22"/>
          <w:szCs w:val="22"/>
        </w:rPr>
        <w:t>t</w:t>
      </w:r>
      <w:r w:rsidRPr="00EF69FD">
        <w:rPr>
          <w:rFonts w:asciiTheme="majorHAnsi" w:hAnsiTheme="majorHAnsi"/>
          <w:sz w:val="22"/>
          <w:szCs w:val="22"/>
        </w:rPr>
        <w:t xml:space="preserve">o </w:t>
      </w:r>
      <w:r w:rsidRPr="00EF69FD">
        <w:rPr>
          <w:rFonts w:asciiTheme="majorHAnsi" w:hAnsiTheme="majorHAnsi"/>
          <w:spacing w:val="1"/>
          <w:sz w:val="22"/>
          <w:szCs w:val="22"/>
        </w:rPr>
        <w:t>e</w:t>
      </w:r>
      <w:r w:rsidRPr="00EF69FD">
        <w:rPr>
          <w:rFonts w:asciiTheme="majorHAnsi" w:hAnsiTheme="majorHAnsi"/>
          <w:spacing w:val="-1"/>
          <w:sz w:val="22"/>
          <w:szCs w:val="22"/>
        </w:rPr>
        <w:t>s</w:t>
      </w:r>
      <w:r w:rsidRPr="00EF69FD">
        <w:rPr>
          <w:rFonts w:asciiTheme="majorHAnsi" w:hAnsiTheme="majorHAnsi"/>
          <w:spacing w:val="1"/>
          <w:sz w:val="22"/>
          <w:szCs w:val="22"/>
        </w:rPr>
        <w:t>ta</w:t>
      </w:r>
      <w:r w:rsidRPr="00EF69FD">
        <w:rPr>
          <w:rFonts w:asciiTheme="majorHAnsi" w:hAnsiTheme="majorHAnsi"/>
          <w:sz w:val="22"/>
          <w:szCs w:val="22"/>
        </w:rPr>
        <w:t>b</w:t>
      </w:r>
      <w:r w:rsidRPr="00EF69FD">
        <w:rPr>
          <w:rFonts w:asciiTheme="majorHAnsi" w:hAnsiTheme="majorHAnsi"/>
          <w:spacing w:val="1"/>
          <w:sz w:val="22"/>
          <w:szCs w:val="22"/>
        </w:rPr>
        <w:t>li</w:t>
      </w:r>
      <w:r w:rsidRPr="00EF69FD">
        <w:rPr>
          <w:rFonts w:asciiTheme="majorHAnsi" w:hAnsiTheme="majorHAnsi"/>
          <w:spacing w:val="-1"/>
          <w:sz w:val="22"/>
          <w:szCs w:val="22"/>
        </w:rPr>
        <w:t>s</w:t>
      </w:r>
      <w:r w:rsidRPr="00EF69FD">
        <w:rPr>
          <w:rFonts w:asciiTheme="majorHAnsi" w:hAnsiTheme="majorHAnsi"/>
          <w:sz w:val="22"/>
          <w:szCs w:val="22"/>
        </w:rPr>
        <w:t>h</w:t>
      </w:r>
      <w:r w:rsidRPr="00EF69F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EF69FD">
        <w:rPr>
          <w:rFonts w:asciiTheme="majorHAnsi" w:hAnsiTheme="majorHAnsi"/>
          <w:sz w:val="22"/>
          <w:szCs w:val="22"/>
        </w:rPr>
        <w:t>a</w:t>
      </w:r>
      <w:r w:rsidRPr="00EF69F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EF69FD">
        <w:rPr>
          <w:rFonts w:asciiTheme="majorHAnsi" w:hAnsiTheme="majorHAnsi"/>
          <w:sz w:val="22"/>
          <w:szCs w:val="22"/>
        </w:rPr>
        <w:t>po</w:t>
      </w:r>
      <w:r w:rsidRPr="00EF69FD">
        <w:rPr>
          <w:rFonts w:asciiTheme="majorHAnsi" w:hAnsiTheme="majorHAnsi"/>
          <w:spacing w:val="-1"/>
          <w:sz w:val="22"/>
          <w:szCs w:val="22"/>
        </w:rPr>
        <w:t>s</w:t>
      </w:r>
      <w:r w:rsidRPr="00EF69FD">
        <w:rPr>
          <w:rFonts w:asciiTheme="majorHAnsi" w:hAnsiTheme="majorHAnsi"/>
          <w:spacing w:val="1"/>
          <w:sz w:val="22"/>
          <w:szCs w:val="22"/>
        </w:rPr>
        <w:t>iti</w:t>
      </w:r>
      <w:r w:rsidRPr="00EF69FD">
        <w:rPr>
          <w:rFonts w:asciiTheme="majorHAnsi" w:hAnsiTheme="majorHAnsi"/>
          <w:spacing w:val="-2"/>
          <w:sz w:val="22"/>
          <w:szCs w:val="22"/>
        </w:rPr>
        <w:t>v</w:t>
      </w:r>
      <w:r w:rsidRPr="00EF69FD">
        <w:rPr>
          <w:rFonts w:asciiTheme="majorHAnsi" w:hAnsiTheme="majorHAnsi"/>
          <w:sz w:val="22"/>
          <w:szCs w:val="22"/>
        </w:rPr>
        <w:t>e</w:t>
      </w:r>
      <w:r w:rsidRPr="00EF69FD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-1"/>
          <w:sz w:val="22"/>
          <w:szCs w:val="22"/>
        </w:rPr>
        <w:t>s</w:t>
      </w:r>
      <w:r w:rsidRPr="00EF69FD">
        <w:rPr>
          <w:rFonts w:asciiTheme="majorHAnsi" w:hAnsiTheme="majorHAnsi"/>
          <w:spacing w:val="1"/>
          <w:sz w:val="22"/>
          <w:szCs w:val="22"/>
        </w:rPr>
        <w:t>c</w:t>
      </w:r>
      <w:r w:rsidRPr="00EF69FD">
        <w:rPr>
          <w:rFonts w:asciiTheme="majorHAnsi" w:hAnsiTheme="majorHAnsi"/>
          <w:sz w:val="22"/>
          <w:szCs w:val="22"/>
        </w:rPr>
        <w:t>hool</w:t>
      </w:r>
      <w:r w:rsidRPr="00EF69F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1"/>
          <w:sz w:val="22"/>
          <w:szCs w:val="22"/>
        </w:rPr>
        <w:t>c</w:t>
      </w:r>
      <w:r w:rsidRPr="00EF69FD">
        <w:rPr>
          <w:rFonts w:asciiTheme="majorHAnsi" w:hAnsiTheme="majorHAnsi"/>
          <w:sz w:val="22"/>
          <w:szCs w:val="22"/>
        </w:rPr>
        <w:t>u</w:t>
      </w:r>
      <w:r w:rsidRPr="00EF69FD">
        <w:rPr>
          <w:rFonts w:asciiTheme="majorHAnsi" w:hAnsiTheme="majorHAnsi"/>
          <w:spacing w:val="-2"/>
          <w:sz w:val="22"/>
          <w:szCs w:val="22"/>
        </w:rPr>
        <w:t>l</w:t>
      </w:r>
      <w:r w:rsidRPr="00EF69FD">
        <w:rPr>
          <w:rFonts w:asciiTheme="majorHAnsi" w:hAnsiTheme="majorHAnsi"/>
          <w:spacing w:val="1"/>
          <w:sz w:val="22"/>
          <w:szCs w:val="22"/>
        </w:rPr>
        <w:t>t</w:t>
      </w:r>
      <w:r w:rsidRPr="00EF69FD">
        <w:rPr>
          <w:rFonts w:asciiTheme="majorHAnsi" w:hAnsiTheme="majorHAnsi"/>
          <w:sz w:val="22"/>
          <w:szCs w:val="22"/>
        </w:rPr>
        <w:t>ur</w:t>
      </w:r>
      <w:r w:rsidRPr="00EF69FD">
        <w:rPr>
          <w:rFonts w:asciiTheme="majorHAnsi" w:hAnsiTheme="majorHAnsi"/>
          <w:spacing w:val="1"/>
          <w:sz w:val="22"/>
          <w:szCs w:val="22"/>
        </w:rPr>
        <w:t>e</w:t>
      </w:r>
      <w:r w:rsidRPr="00EF69FD">
        <w:rPr>
          <w:rFonts w:asciiTheme="majorHAnsi" w:hAnsiTheme="majorHAnsi"/>
          <w:sz w:val="22"/>
          <w:szCs w:val="22"/>
        </w:rPr>
        <w:t>,</w:t>
      </w:r>
      <w:r w:rsidRPr="00EF69F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1"/>
          <w:sz w:val="22"/>
          <w:szCs w:val="22"/>
        </w:rPr>
        <w:t>i</w:t>
      </w:r>
      <w:r w:rsidRPr="00EF69FD">
        <w:rPr>
          <w:rFonts w:asciiTheme="majorHAnsi" w:hAnsiTheme="majorHAnsi"/>
          <w:spacing w:val="-2"/>
          <w:sz w:val="22"/>
          <w:szCs w:val="22"/>
        </w:rPr>
        <w:t>m</w:t>
      </w:r>
      <w:r w:rsidRPr="00EF69FD">
        <w:rPr>
          <w:rFonts w:asciiTheme="majorHAnsi" w:hAnsiTheme="majorHAnsi"/>
          <w:sz w:val="22"/>
          <w:szCs w:val="22"/>
        </w:rPr>
        <w:t>pro</w:t>
      </w:r>
      <w:r w:rsidRPr="00EF69FD">
        <w:rPr>
          <w:rFonts w:asciiTheme="majorHAnsi" w:hAnsiTheme="majorHAnsi"/>
          <w:spacing w:val="-2"/>
          <w:sz w:val="22"/>
          <w:szCs w:val="22"/>
        </w:rPr>
        <w:t>v</w:t>
      </w:r>
      <w:r w:rsidRPr="00EF69FD">
        <w:rPr>
          <w:rFonts w:asciiTheme="majorHAnsi" w:hAnsiTheme="majorHAnsi"/>
          <w:sz w:val="22"/>
          <w:szCs w:val="22"/>
        </w:rPr>
        <w:t xml:space="preserve">e </w:t>
      </w:r>
      <w:r w:rsidRPr="00EF69FD">
        <w:rPr>
          <w:rFonts w:asciiTheme="majorHAnsi" w:hAnsiTheme="majorHAnsi"/>
          <w:spacing w:val="-1"/>
          <w:sz w:val="22"/>
          <w:szCs w:val="22"/>
        </w:rPr>
        <w:t>s</w:t>
      </w:r>
      <w:r w:rsidRPr="00EF69FD">
        <w:rPr>
          <w:rFonts w:asciiTheme="majorHAnsi" w:hAnsiTheme="majorHAnsi"/>
          <w:spacing w:val="1"/>
          <w:sz w:val="22"/>
          <w:szCs w:val="22"/>
        </w:rPr>
        <w:t>a</w:t>
      </w:r>
      <w:r w:rsidRPr="00EF69FD">
        <w:rPr>
          <w:rFonts w:asciiTheme="majorHAnsi" w:hAnsiTheme="majorHAnsi"/>
          <w:spacing w:val="-2"/>
          <w:sz w:val="22"/>
          <w:szCs w:val="22"/>
        </w:rPr>
        <w:t>f</w:t>
      </w:r>
      <w:r w:rsidRPr="00EF69FD">
        <w:rPr>
          <w:rFonts w:asciiTheme="majorHAnsi" w:hAnsiTheme="majorHAnsi"/>
          <w:spacing w:val="1"/>
          <w:sz w:val="22"/>
          <w:szCs w:val="22"/>
        </w:rPr>
        <w:t>e</w:t>
      </w:r>
      <w:r w:rsidRPr="00EF69FD">
        <w:rPr>
          <w:rFonts w:asciiTheme="majorHAnsi" w:hAnsiTheme="majorHAnsi"/>
          <w:spacing w:val="3"/>
          <w:sz w:val="22"/>
          <w:szCs w:val="22"/>
        </w:rPr>
        <w:t>t</w:t>
      </w:r>
      <w:r w:rsidRPr="00EF69FD">
        <w:rPr>
          <w:rFonts w:asciiTheme="majorHAnsi" w:hAnsiTheme="majorHAnsi"/>
          <w:spacing w:val="-5"/>
          <w:sz w:val="22"/>
          <w:szCs w:val="22"/>
        </w:rPr>
        <w:t>y</w:t>
      </w:r>
      <w:r w:rsidRPr="00EF69FD">
        <w:rPr>
          <w:rFonts w:asciiTheme="majorHAnsi" w:hAnsiTheme="majorHAnsi"/>
          <w:sz w:val="22"/>
          <w:szCs w:val="22"/>
        </w:rPr>
        <w:t xml:space="preserve">, </w:t>
      </w:r>
      <w:r w:rsidRPr="00EF69FD">
        <w:rPr>
          <w:rFonts w:asciiTheme="majorHAnsi" w:hAnsiTheme="majorHAnsi"/>
          <w:spacing w:val="1"/>
          <w:sz w:val="22"/>
          <w:szCs w:val="22"/>
        </w:rPr>
        <w:t>a</w:t>
      </w:r>
      <w:r w:rsidRPr="00EF69FD">
        <w:rPr>
          <w:rFonts w:asciiTheme="majorHAnsi" w:hAnsiTheme="majorHAnsi"/>
          <w:sz w:val="22"/>
          <w:szCs w:val="22"/>
        </w:rPr>
        <w:t>nd d</w:t>
      </w:r>
      <w:r w:rsidRPr="00EF69FD">
        <w:rPr>
          <w:rFonts w:asciiTheme="majorHAnsi" w:hAnsiTheme="majorHAnsi"/>
          <w:spacing w:val="1"/>
          <w:sz w:val="22"/>
          <w:szCs w:val="22"/>
        </w:rPr>
        <w:t>ec</w:t>
      </w:r>
      <w:r w:rsidRPr="00EF69FD">
        <w:rPr>
          <w:rFonts w:asciiTheme="majorHAnsi" w:hAnsiTheme="majorHAnsi"/>
          <w:sz w:val="22"/>
          <w:szCs w:val="22"/>
        </w:rPr>
        <w:t>r</w:t>
      </w:r>
      <w:r w:rsidRPr="00EF69FD">
        <w:rPr>
          <w:rFonts w:asciiTheme="majorHAnsi" w:hAnsiTheme="majorHAnsi"/>
          <w:spacing w:val="-1"/>
          <w:sz w:val="22"/>
          <w:szCs w:val="22"/>
        </w:rPr>
        <w:t>e</w:t>
      </w:r>
      <w:r w:rsidRPr="00EF69FD">
        <w:rPr>
          <w:rFonts w:asciiTheme="majorHAnsi" w:hAnsiTheme="majorHAnsi"/>
          <w:spacing w:val="1"/>
          <w:sz w:val="22"/>
          <w:szCs w:val="22"/>
        </w:rPr>
        <w:t>a</w:t>
      </w:r>
      <w:r w:rsidRPr="00EF69FD">
        <w:rPr>
          <w:rFonts w:asciiTheme="majorHAnsi" w:hAnsiTheme="majorHAnsi"/>
          <w:spacing w:val="-1"/>
          <w:sz w:val="22"/>
          <w:szCs w:val="22"/>
        </w:rPr>
        <w:t>s</w:t>
      </w:r>
      <w:r w:rsidRPr="00EF69FD">
        <w:rPr>
          <w:rFonts w:asciiTheme="majorHAnsi" w:hAnsiTheme="majorHAnsi"/>
          <w:sz w:val="22"/>
          <w:szCs w:val="22"/>
        </w:rPr>
        <w:t>e</w:t>
      </w:r>
      <w:r w:rsidRPr="00EF69FD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F69FD">
        <w:rPr>
          <w:rFonts w:asciiTheme="majorHAnsi" w:hAnsiTheme="majorHAnsi"/>
          <w:sz w:val="22"/>
          <w:szCs w:val="22"/>
        </w:rPr>
        <w:t>pro</w:t>
      </w:r>
      <w:r w:rsidRPr="00EF69FD">
        <w:rPr>
          <w:rFonts w:asciiTheme="majorHAnsi" w:hAnsiTheme="majorHAnsi"/>
          <w:spacing w:val="-2"/>
          <w:sz w:val="22"/>
          <w:szCs w:val="22"/>
        </w:rPr>
        <w:t>bl</w:t>
      </w:r>
      <w:r w:rsidRPr="00EF69FD">
        <w:rPr>
          <w:rFonts w:asciiTheme="majorHAnsi" w:hAnsiTheme="majorHAnsi"/>
          <w:spacing w:val="1"/>
          <w:sz w:val="22"/>
          <w:szCs w:val="22"/>
        </w:rPr>
        <w:t>e</w:t>
      </w:r>
      <w:r w:rsidRPr="00EF69FD">
        <w:rPr>
          <w:rFonts w:asciiTheme="majorHAnsi" w:hAnsiTheme="majorHAnsi"/>
          <w:sz w:val="22"/>
          <w:szCs w:val="22"/>
        </w:rPr>
        <w:t>m</w:t>
      </w:r>
      <w:r w:rsidRPr="00EF69FD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F69FD">
        <w:rPr>
          <w:rFonts w:asciiTheme="majorHAnsi" w:hAnsiTheme="majorHAnsi"/>
          <w:sz w:val="22"/>
          <w:szCs w:val="22"/>
        </w:rPr>
        <w:t>b</w:t>
      </w:r>
      <w:r w:rsidRPr="00EF69FD">
        <w:rPr>
          <w:rFonts w:asciiTheme="majorHAnsi" w:hAnsiTheme="majorHAnsi"/>
          <w:spacing w:val="-1"/>
          <w:sz w:val="22"/>
          <w:szCs w:val="22"/>
        </w:rPr>
        <w:t>e</w:t>
      </w:r>
      <w:r w:rsidRPr="00EF69FD">
        <w:rPr>
          <w:rFonts w:asciiTheme="majorHAnsi" w:hAnsiTheme="majorHAnsi"/>
          <w:sz w:val="22"/>
          <w:szCs w:val="22"/>
        </w:rPr>
        <w:t>h</w:t>
      </w:r>
      <w:r w:rsidRPr="00EF69FD">
        <w:rPr>
          <w:rFonts w:asciiTheme="majorHAnsi" w:hAnsiTheme="majorHAnsi"/>
          <w:spacing w:val="1"/>
          <w:sz w:val="22"/>
          <w:szCs w:val="22"/>
        </w:rPr>
        <w:t>a</w:t>
      </w:r>
      <w:r w:rsidRPr="00EF69FD">
        <w:rPr>
          <w:rFonts w:asciiTheme="majorHAnsi" w:hAnsiTheme="majorHAnsi"/>
          <w:spacing w:val="-2"/>
          <w:sz w:val="22"/>
          <w:szCs w:val="22"/>
        </w:rPr>
        <w:t>v</w:t>
      </w:r>
      <w:r w:rsidRPr="00EF69FD">
        <w:rPr>
          <w:rFonts w:asciiTheme="majorHAnsi" w:hAnsiTheme="majorHAnsi"/>
          <w:spacing w:val="1"/>
          <w:sz w:val="22"/>
          <w:szCs w:val="22"/>
        </w:rPr>
        <w:t>i</w:t>
      </w:r>
      <w:r w:rsidRPr="00EF69FD">
        <w:rPr>
          <w:rFonts w:asciiTheme="majorHAnsi" w:hAnsiTheme="majorHAnsi"/>
          <w:sz w:val="22"/>
          <w:szCs w:val="22"/>
        </w:rPr>
        <w:t>or</w:t>
      </w:r>
    </w:p>
    <w:p w14:paraId="548CD00F" w14:textId="77777777" w:rsidR="006E6849" w:rsidRPr="00EF69FD" w:rsidRDefault="00EF69FD">
      <w:pPr>
        <w:tabs>
          <w:tab w:val="left" w:pos="460"/>
        </w:tabs>
        <w:spacing w:before="17" w:line="260" w:lineRule="exact"/>
        <w:ind w:left="479" w:right="172" w:hanging="360"/>
        <w:rPr>
          <w:rFonts w:asciiTheme="majorHAnsi" w:hAnsiTheme="majorHAnsi"/>
          <w:sz w:val="22"/>
          <w:szCs w:val="22"/>
        </w:rPr>
      </w:pPr>
      <w:r w:rsidRPr="00EF69FD">
        <w:rPr>
          <w:rFonts w:asciiTheme="majorHAnsi" w:eastAsia="Century Gothic" w:hAnsiTheme="majorHAnsi" w:cs="Century Gothic"/>
          <w:w w:val="76"/>
          <w:sz w:val="22"/>
          <w:szCs w:val="22"/>
        </w:rPr>
        <w:t>•</w:t>
      </w:r>
      <w:r w:rsidRPr="00EF69FD">
        <w:rPr>
          <w:rFonts w:asciiTheme="majorHAnsi" w:eastAsia="Century Gothic" w:hAnsiTheme="majorHAnsi" w:cs="Century Gothic"/>
          <w:sz w:val="22"/>
          <w:szCs w:val="22"/>
        </w:rPr>
        <w:tab/>
      </w:r>
      <w:r w:rsidRPr="00EF69FD">
        <w:rPr>
          <w:rFonts w:asciiTheme="majorHAnsi" w:hAnsiTheme="majorHAnsi"/>
          <w:spacing w:val="-2"/>
          <w:sz w:val="22"/>
          <w:szCs w:val="22"/>
        </w:rPr>
        <w:t>I</w:t>
      </w:r>
      <w:r w:rsidRPr="00EF69FD">
        <w:rPr>
          <w:rFonts w:asciiTheme="majorHAnsi" w:hAnsiTheme="majorHAnsi"/>
          <w:sz w:val="22"/>
          <w:szCs w:val="22"/>
        </w:rPr>
        <w:t>n</w:t>
      </w:r>
      <w:r w:rsidRPr="00EF69FD">
        <w:rPr>
          <w:rFonts w:asciiTheme="majorHAnsi" w:hAnsiTheme="majorHAnsi"/>
          <w:spacing w:val="1"/>
          <w:sz w:val="22"/>
          <w:szCs w:val="22"/>
        </w:rPr>
        <w:t>te</w:t>
      </w:r>
      <w:r w:rsidRPr="00EF69FD">
        <w:rPr>
          <w:rFonts w:asciiTheme="majorHAnsi" w:hAnsiTheme="majorHAnsi"/>
          <w:spacing w:val="-2"/>
          <w:sz w:val="22"/>
          <w:szCs w:val="22"/>
        </w:rPr>
        <w:t>g</w:t>
      </w:r>
      <w:r w:rsidRPr="00EF69FD">
        <w:rPr>
          <w:rFonts w:asciiTheme="majorHAnsi" w:hAnsiTheme="majorHAnsi"/>
          <w:sz w:val="22"/>
          <w:szCs w:val="22"/>
        </w:rPr>
        <w:t>r</w:t>
      </w:r>
      <w:r w:rsidRPr="00EF69FD">
        <w:rPr>
          <w:rFonts w:asciiTheme="majorHAnsi" w:hAnsiTheme="majorHAnsi"/>
          <w:spacing w:val="1"/>
          <w:sz w:val="22"/>
          <w:szCs w:val="22"/>
        </w:rPr>
        <w:t>ate</w:t>
      </w:r>
      <w:r w:rsidRPr="00EF69FD">
        <w:rPr>
          <w:rFonts w:asciiTheme="majorHAnsi" w:hAnsiTheme="majorHAnsi"/>
          <w:sz w:val="22"/>
          <w:szCs w:val="22"/>
        </w:rPr>
        <w:t xml:space="preserve">d </w:t>
      </w:r>
      <w:r w:rsidRPr="00EF69FD">
        <w:rPr>
          <w:rFonts w:asciiTheme="majorHAnsi" w:hAnsiTheme="majorHAnsi"/>
          <w:spacing w:val="1"/>
          <w:sz w:val="22"/>
          <w:szCs w:val="22"/>
        </w:rPr>
        <w:t>t</w:t>
      </w:r>
      <w:r w:rsidRPr="00EF69FD">
        <w:rPr>
          <w:rFonts w:asciiTheme="majorHAnsi" w:hAnsiTheme="majorHAnsi"/>
          <w:spacing w:val="-1"/>
          <w:sz w:val="22"/>
          <w:szCs w:val="22"/>
        </w:rPr>
        <w:t>e</w:t>
      </w:r>
      <w:r w:rsidRPr="00EF69FD">
        <w:rPr>
          <w:rFonts w:asciiTheme="majorHAnsi" w:hAnsiTheme="majorHAnsi"/>
          <w:spacing w:val="1"/>
          <w:sz w:val="22"/>
          <w:szCs w:val="22"/>
        </w:rPr>
        <w:t>c</w:t>
      </w:r>
      <w:r w:rsidRPr="00EF69FD">
        <w:rPr>
          <w:rFonts w:asciiTheme="majorHAnsi" w:hAnsiTheme="majorHAnsi"/>
          <w:sz w:val="22"/>
          <w:szCs w:val="22"/>
        </w:rPr>
        <w:t>hno</w:t>
      </w:r>
      <w:r w:rsidRPr="00EF69FD">
        <w:rPr>
          <w:rFonts w:asciiTheme="majorHAnsi" w:hAnsiTheme="majorHAnsi"/>
          <w:spacing w:val="-2"/>
          <w:sz w:val="22"/>
          <w:szCs w:val="22"/>
        </w:rPr>
        <w:t>l</w:t>
      </w:r>
      <w:r w:rsidRPr="00EF69FD">
        <w:rPr>
          <w:rFonts w:asciiTheme="majorHAnsi" w:hAnsiTheme="majorHAnsi"/>
          <w:sz w:val="22"/>
          <w:szCs w:val="22"/>
        </w:rPr>
        <w:t>ogy</w:t>
      </w:r>
      <w:r w:rsidRPr="00EF69FD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1"/>
          <w:sz w:val="22"/>
          <w:szCs w:val="22"/>
        </w:rPr>
        <w:t>i</w:t>
      </w:r>
      <w:r w:rsidRPr="00EF69FD">
        <w:rPr>
          <w:rFonts w:asciiTheme="majorHAnsi" w:hAnsiTheme="majorHAnsi"/>
          <w:sz w:val="22"/>
          <w:szCs w:val="22"/>
        </w:rPr>
        <w:t>n</w:t>
      </w:r>
      <w:r w:rsidRPr="00EF69FD">
        <w:rPr>
          <w:rFonts w:asciiTheme="majorHAnsi" w:hAnsiTheme="majorHAnsi"/>
          <w:spacing w:val="1"/>
          <w:sz w:val="22"/>
          <w:szCs w:val="22"/>
        </w:rPr>
        <w:t>t</w:t>
      </w:r>
      <w:r w:rsidRPr="00EF69FD">
        <w:rPr>
          <w:rFonts w:asciiTheme="majorHAnsi" w:hAnsiTheme="majorHAnsi"/>
          <w:sz w:val="22"/>
          <w:szCs w:val="22"/>
        </w:rPr>
        <w:t>o a</w:t>
      </w:r>
      <w:r w:rsidRPr="00EF69FD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-2"/>
          <w:sz w:val="22"/>
          <w:szCs w:val="22"/>
        </w:rPr>
        <w:t>v</w:t>
      </w:r>
      <w:r w:rsidRPr="00EF69FD">
        <w:rPr>
          <w:rFonts w:asciiTheme="majorHAnsi" w:hAnsiTheme="majorHAnsi"/>
          <w:spacing w:val="1"/>
          <w:sz w:val="22"/>
          <w:szCs w:val="22"/>
        </w:rPr>
        <w:t>a</w:t>
      </w:r>
      <w:r w:rsidRPr="00EF69FD">
        <w:rPr>
          <w:rFonts w:asciiTheme="majorHAnsi" w:hAnsiTheme="majorHAnsi"/>
          <w:sz w:val="22"/>
          <w:szCs w:val="22"/>
        </w:rPr>
        <w:t>r</w:t>
      </w:r>
      <w:r w:rsidRPr="00EF69FD">
        <w:rPr>
          <w:rFonts w:asciiTheme="majorHAnsi" w:hAnsiTheme="majorHAnsi"/>
          <w:spacing w:val="1"/>
          <w:sz w:val="22"/>
          <w:szCs w:val="22"/>
        </w:rPr>
        <w:t>iet</w:t>
      </w:r>
      <w:r w:rsidRPr="00EF69FD">
        <w:rPr>
          <w:rFonts w:asciiTheme="majorHAnsi" w:hAnsiTheme="majorHAnsi"/>
          <w:sz w:val="22"/>
          <w:szCs w:val="22"/>
        </w:rPr>
        <w:t>y</w:t>
      </w:r>
      <w:r w:rsidRPr="00EF69FD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EF69FD">
        <w:rPr>
          <w:rFonts w:asciiTheme="majorHAnsi" w:hAnsiTheme="majorHAnsi"/>
          <w:sz w:val="22"/>
          <w:szCs w:val="22"/>
        </w:rPr>
        <w:t>of</w:t>
      </w:r>
      <w:r w:rsidRPr="00EF69F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EF69FD">
        <w:rPr>
          <w:rFonts w:asciiTheme="majorHAnsi" w:hAnsiTheme="majorHAnsi"/>
          <w:sz w:val="22"/>
          <w:szCs w:val="22"/>
        </w:rPr>
        <w:t>d</w:t>
      </w:r>
      <w:r w:rsidRPr="00EF69FD">
        <w:rPr>
          <w:rFonts w:asciiTheme="majorHAnsi" w:hAnsiTheme="majorHAnsi"/>
          <w:spacing w:val="3"/>
          <w:sz w:val="22"/>
          <w:szCs w:val="22"/>
        </w:rPr>
        <w:t>i</w:t>
      </w:r>
      <w:r w:rsidRPr="00EF69FD">
        <w:rPr>
          <w:rFonts w:asciiTheme="majorHAnsi" w:hAnsiTheme="majorHAnsi"/>
          <w:sz w:val="22"/>
          <w:szCs w:val="22"/>
        </w:rPr>
        <w:t>f</w:t>
      </w:r>
      <w:r w:rsidRPr="00EF69FD">
        <w:rPr>
          <w:rFonts w:asciiTheme="majorHAnsi" w:hAnsiTheme="majorHAnsi"/>
          <w:spacing w:val="-2"/>
          <w:sz w:val="22"/>
          <w:szCs w:val="22"/>
        </w:rPr>
        <w:t>f</w:t>
      </w:r>
      <w:r w:rsidRPr="00EF69FD">
        <w:rPr>
          <w:rFonts w:asciiTheme="majorHAnsi" w:hAnsiTheme="majorHAnsi"/>
          <w:spacing w:val="1"/>
          <w:sz w:val="22"/>
          <w:szCs w:val="22"/>
        </w:rPr>
        <w:t>e</w:t>
      </w:r>
      <w:r w:rsidRPr="00EF69FD">
        <w:rPr>
          <w:rFonts w:asciiTheme="majorHAnsi" w:hAnsiTheme="majorHAnsi"/>
          <w:sz w:val="22"/>
          <w:szCs w:val="22"/>
        </w:rPr>
        <w:t>r</w:t>
      </w:r>
      <w:r w:rsidRPr="00EF69FD">
        <w:rPr>
          <w:rFonts w:asciiTheme="majorHAnsi" w:hAnsiTheme="majorHAnsi"/>
          <w:spacing w:val="1"/>
          <w:sz w:val="22"/>
          <w:szCs w:val="22"/>
        </w:rPr>
        <w:t>e</w:t>
      </w:r>
      <w:r w:rsidRPr="00EF69FD">
        <w:rPr>
          <w:rFonts w:asciiTheme="majorHAnsi" w:hAnsiTheme="majorHAnsi"/>
          <w:sz w:val="22"/>
          <w:szCs w:val="22"/>
        </w:rPr>
        <w:t>nt</w:t>
      </w:r>
      <w:r w:rsidRPr="00EF69FD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-1"/>
          <w:sz w:val="22"/>
          <w:szCs w:val="22"/>
        </w:rPr>
        <w:t>c</w:t>
      </w:r>
      <w:r w:rsidRPr="00EF69FD">
        <w:rPr>
          <w:rFonts w:asciiTheme="majorHAnsi" w:hAnsiTheme="majorHAnsi"/>
          <w:spacing w:val="1"/>
          <w:sz w:val="22"/>
          <w:szCs w:val="22"/>
        </w:rPr>
        <w:t>la</w:t>
      </w:r>
      <w:r w:rsidRPr="00EF69FD">
        <w:rPr>
          <w:rFonts w:asciiTheme="majorHAnsi" w:hAnsiTheme="majorHAnsi"/>
          <w:spacing w:val="-3"/>
          <w:sz w:val="22"/>
          <w:szCs w:val="22"/>
        </w:rPr>
        <w:t>s</w:t>
      </w:r>
      <w:r w:rsidRPr="00EF69FD">
        <w:rPr>
          <w:rFonts w:asciiTheme="majorHAnsi" w:hAnsiTheme="majorHAnsi"/>
          <w:spacing w:val="-1"/>
          <w:sz w:val="22"/>
          <w:szCs w:val="22"/>
        </w:rPr>
        <w:t>s</w:t>
      </w:r>
      <w:r w:rsidRPr="00EF69FD">
        <w:rPr>
          <w:rFonts w:asciiTheme="majorHAnsi" w:hAnsiTheme="majorHAnsi"/>
          <w:sz w:val="22"/>
          <w:szCs w:val="22"/>
        </w:rPr>
        <w:t>room</w:t>
      </w:r>
      <w:r w:rsidRPr="00EF69FD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-1"/>
          <w:sz w:val="22"/>
          <w:szCs w:val="22"/>
        </w:rPr>
        <w:t>s</w:t>
      </w:r>
      <w:r w:rsidRPr="00EF69FD">
        <w:rPr>
          <w:rFonts w:asciiTheme="majorHAnsi" w:hAnsiTheme="majorHAnsi"/>
          <w:spacing w:val="1"/>
          <w:sz w:val="22"/>
          <w:szCs w:val="22"/>
        </w:rPr>
        <w:t>et</w:t>
      </w:r>
      <w:r w:rsidRPr="00EF69FD">
        <w:rPr>
          <w:rFonts w:asciiTheme="majorHAnsi" w:hAnsiTheme="majorHAnsi"/>
          <w:spacing w:val="-2"/>
          <w:sz w:val="22"/>
          <w:szCs w:val="22"/>
        </w:rPr>
        <w:t>t</w:t>
      </w:r>
      <w:r w:rsidRPr="00EF69FD">
        <w:rPr>
          <w:rFonts w:asciiTheme="majorHAnsi" w:hAnsiTheme="majorHAnsi"/>
          <w:spacing w:val="1"/>
          <w:sz w:val="22"/>
          <w:szCs w:val="22"/>
        </w:rPr>
        <w:t>i</w:t>
      </w:r>
      <w:r w:rsidRPr="00EF69FD">
        <w:rPr>
          <w:rFonts w:asciiTheme="majorHAnsi" w:hAnsiTheme="majorHAnsi"/>
          <w:sz w:val="22"/>
          <w:szCs w:val="22"/>
        </w:rPr>
        <w:t>n</w:t>
      </w:r>
      <w:r w:rsidRPr="00EF69FD">
        <w:rPr>
          <w:rFonts w:asciiTheme="majorHAnsi" w:hAnsiTheme="majorHAnsi"/>
          <w:spacing w:val="-2"/>
          <w:sz w:val="22"/>
          <w:szCs w:val="22"/>
        </w:rPr>
        <w:t>g</w:t>
      </w:r>
      <w:r w:rsidRPr="00EF69FD">
        <w:rPr>
          <w:rFonts w:asciiTheme="majorHAnsi" w:hAnsiTheme="majorHAnsi"/>
          <w:sz w:val="22"/>
          <w:szCs w:val="22"/>
        </w:rPr>
        <w:t>s</w:t>
      </w:r>
      <w:r w:rsidRPr="00EF69F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EF69FD">
        <w:rPr>
          <w:rFonts w:asciiTheme="majorHAnsi" w:hAnsiTheme="majorHAnsi"/>
          <w:sz w:val="22"/>
          <w:szCs w:val="22"/>
        </w:rPr>
        <w:t>u</w:t>
      </w:r>
      <w:r w:rsidRPr="00EF69FD">
        <w:rPr>
          <w:rFonts w:asciiTheme="majorHAnsi" w:hAnsiTheme="majorHAnsi"/>
          <w:spacing w:val="-1"/>
          <w:sz w:val="22"/>
          <w:szCs w:val="22"/>
        </w:rPr>
        <w:t>s</w:t>
      </w:r>
      <w:r w:rsidRPr="00EF69FD">
        <w:rPr>
          <w:rFonts w:asciiTheme="majorHAnsi" w:hAnsiTheme="majorHAnsi"/>
          <w:spacing w:val="1"/>
          <w:sz w:val="22"/>
          <w:szCs w:val="22"/>
        </w:rPr>
        <w:t>i</w:t>
      </w:r>
      <w:r w:rsidRPr="00EF69FD">
        <w:rPr>
          <w:rFonts w:asciiTheme="majorHAnsi" w:hAnsiTheme="majorHAnsi"/>
          <w:sz w:val="22"/>
          <w:szCs w:val="22"/>
        </w:rPr>
        <w:t xml:space="preserve">ng </w:t>
      </w:r>
      <w:r w:rsidRPr="00EF69FD">
        <w:rPr>
          <w:rFonts w:asciiTheme="majorHAnsi" w:hAnsiTheme="majorHAnsi"/>
          <w:spacing w:val="-2"/>
          <w:sz w:val="22"/>
          <w:szCs w:val="22"/>
        </w:rPr>
        <w:t>f</w:t>
      </w:r>
      <w:r w:rsidRPr="00EF69FD">
        <w:rPr>
          <w:rFonts w:asciiTheme="majorHAnsi" w:hAnsiTheme="majorHAnsi"/>
          <w:spacing w:val="1"/>
          <w:sz w:val="22"/>
          <w:szCs w:val="22"/>
        </w:rPr>
        <w:t>li</w:t>
      </w:r>
      <w:r w:rsidRPr="00EF69FD">
        <w:rPr>
          <w:rFonts w:asciiTheme="majorHAnsi" w:hAnsiTheme="majorHAnsi"/>
          <w:sz w:val="22"/>
          <w:szCs w:val="22"/>
        </w:rPr>
        <w:t xml:space="preserve">p </w:t>
      </w:r>
      <w:r w:rsidRPr="00EF69FD">
        <w:rPr>
          <w:rFonts w:asciiTheme="majorHAnsi" w:hAnsiTheme="majorHAnsi"/>
          <w:spacing w:val="1"/>
          <w:sz w:val="22"/>
          <w:szCs w:val="22"/>
        </w:rPr>
        <w:t>came</w:t>
      </w:r>
      <w:r w:rsidRPr="00EF69FD">
        <w:rPr>
          <w:rFonts w:asciiTheme="majorHAnsi" w:hAnsiTheme="majorHAnsi"/>
          <w:spacing w:val="-2"/>
          <w:sz w:val="22"/>
          <w:szCs w:val="22"/>
        </w:rPr>
        <w:t>r</w:t>
      </w:r>
      <w:r w:rsidRPr="00EF69FD">
        <w:rPr>
          <w:rFonts w:asciiTheme="majorHAnsi" w:hAnsiTheme="majorHAnsi"/>
          <w:spacing w:val="1"/>
          <w:sz w:val="22"/>
          <w:szCs w:val="22"/>
        </w:rPr>
        <w:t>a</w:t>
      </w:r>
      <w:r w:rsidRPr="00EF69FD">
        <w:rPr>
          <w:rFonts w:asciiTheme="majorHAnsi" w:hAnsiTheme="majorHAnsi"/>
          <w:spacing w:val="-1"/>
          <w:sz w:val="22"/>
          <w:szCs w:val="22"/>
        </w:rPr>
        <w:t>s</w:t>
      </w:r>
      <w:r w:rsidRPr="00EF69FD">
        <w:rPr>
          <w:rFonts w:asciiTheme="majorHAnsi" w:hAnsiTheme="majorHAnsi"/>
          <w:sz w:val="22"/>
          <w:szCs w:val="22"/>
        </w:rPr>
        <w:t xml:space="preserve">, </w:t>
      </w:r>
      <w:r w:rsidRPr="00EF69FD">
        <w:rPr>
          <w:rFonts w:asciiTheme="majorHAnsi" w:hAnsiTheme="majorHAnsi"/>
          <w:spacing w:val="1"/>
          <w:sz w:val="22"/>
          <w:szCs w:val="22"/>
        </w:rPr>
        <w:t>i</w:t>
      </w:r>
      <w:r w:rsidRPr="00EF69FD">
        <w:rPr>
          <w:rFonts w:asciiTheme="majorHAnsi" w:hAnsiTheme="majorHAnsi"/>
          <w:spacing w:val="-2"/>
          <w:sz w:val="22"/>
          <w:szCs w:val="22"/>
        </w:rPr>
        <w:t>p</w:t>
      </w:r>
      <w:r w:rsidRPr="00EF69FD">
        <w:rPr>
          <w:rFonts w:asciiTheme="majorHAnsi" w:hAnsiTheme="majorHAnsi"/>
          <w:spacing w:val="1"/>
          <w:sz w:val="22"/>
          <w:szCs w:val="22"/>
        </w:rPr>
        <w:t>a</w:t>
      </w:r>
      <w:r w:rsidRPr="00EF69FD">
        <w:rPr>
          <w:rFonts w:asciiTheme="majorHAnsi" w:hAnsiTheme="majorHAnsi"/>
          <w:sz w:val="22"/>
          <w:szCs w:val="22"/>
        </w:rPr>
        <w:t>d</w:t>
      </w:r>
      <w:r w:rsidRPr="00EF69FD">
        <w:rPr>
          <w:rFonts w:asciiTheme="majorHAnsi" w:hAnsiTheme="majorHAnsi"/>
          <w:spacing w:val="-1"/>
          <w:sz w:val="22"/>
          <w:szCs w:val="22"/>
        </w:rPr>
        <w:t>s</w:t>
      </w:r>
      <w:r w:rsidRPr="00EF69FD">
        <w:rPr>
          <w:rFonts w:asciiTheme="majorHAnsi" w:hAnsiTheme="majorHAnsi"/>
          <w:sz w:val="22"/>
          <w:szCs w:val="22"/>
        </w:rPr>
        <w:t xml:space="preserve">, </w:t>
      </w:r>
      <w:r w:rsidRPr="00EF69FD">
        <w:rPr>
          <w:rFonts w:asciiTheme="majorHAnsi" w:hAnsiTheme="majorHAnsi"/>
          <w:spacing w:val="1"/>
          <w:sz w:val="22"/>
          <w:szCs w:val="22"/>
        </w:rPr>
        <w:t>a</w:t>
      </w:r>
      <w:r w:rsidRPr="00EF69FD">
        <w:rPr>
          <w:rFonts w:asciiTheme="majorHAnsi" w:hAnsiTheme="majorHAnsi"/>
          <w:sz w:val="22"/>
          <w:szCs w:val="22"/>
        </w:rPr>
        <w:t>nd pro</w:t>
      </w:r>
      <w:r w:rsidRPr="00EF69FD">
        <w:rPr>
          <w:rFonts w:asciiTheme="majorHAnsi" w:hAnsiTheme="majorHAnsi"/>
          <w:spacing w:val="-2"/>
          <w:sz w:val="22"/>
          <w:szCs w:val="22"/>
        </w:rPr>
        <w:t>g</w:t>
      </w:r>
      <w:r w:rsidRPr="00EF69FD">
        <w:rPr>
          <w:rFonts w:asciiTheme="majorHAnsi" w:hAnsiTheme="majorHAnsi"/>
          <w:sz w:val="22"/>
          <w:szCs w:val="22"/>
        </w:rPr>
        <w:t>r</w:t>
      </w:r>
      <w:r w:rsidRPr="00EF69FD">
        <w:rPr>
          <w:rFonts w:asciiTheme="majorHAnsi" w:hAnsiTheme="majorHAnsi"/>
          <w:spacing w:val="-1"/>
          <w:sz w:val="22"/>
          <w:szCs w:val="22"/>
        </w:rPr>
        <w:t>a</w:t>
      </w:r>
      <w:r w:rsidRPr="00EF69FD">
        <w:rPr>
          <w:rFonts w:asciiTheme="majorHAnsi" w:hAnsiTheme="majorHAnsi"/>
          <w:spacing w:val="1"/>
          <w:sz w:val="22"/>
          <w:szCs w:val="22"/>
        </w:rPr>
        <w:t>m</w:t>
      </w:r>
      <w:r w:rsidRPr="00EF69FD">
        <w:rPr>
          <w:rFonts w:asciiTheme="majorHAnsi" w:hAnsiTheme="majorHAnsi"/>
          <w:sz w:val="22"/>
          <w:szCs w:val="22"/>
        </w:rPr>
        <w:t>s</w:t>
      </w:r>
      <w:r w:rsidRPr="00EF69FD">
        <w:rPr>
          <w:rFonts w:asciiTheme="majorHAnsi" w:hAnsiTheme="majorHAnsi"/>
          <w:spacing w:val="-1"/>
          <w:sz w:val="22"/>
          <w:szCs w:val="22"/>
        </w:rPr>
        <w:t xml:space="preserve"> s</w:t>
      </w:r>
      <w:r w:rsidRPr="00EF69FD">
        <w:rPr>
          <w:rFonts w:asciiTheme="majorHAnsi" w:hAnsiTheme="majorHAnsi"/>
          <w:sz w:val="22"/>
          <w:szCs w:val="22"/>
        </w:rPr>
        <w:t>u</w:t>
      </w:r>
      <w:r w:rsidRPr="00EF69FD">
        <w:rPr>
          <w:rFonts w:asciiTheme="majorHAnsi" w:hAnsiTheme="majorHAnsi"/>
          <w:spacing w:val="1"/>
          <w:sz w:val="22"/>
          <w:szCs w:val="22"/>
        </w:rPr>
        <w:t>c</w:t>
      </w:r>
      <w:r w:rsidRPr="00EF69FD">
        <w:rPr>
          <w:rFonts w:asciiTheme="majorHAnsi" w:hAnsiTheme="majorHAnsi"/>
          <w:sz w:val="22"/>
          <w:szCs w:val="22"/>
        </w:rPr>
        <w:t xml:space="preserve">h </w:t>
      </w:r>
      <w:r w:rsidRPr="00EF69FD">
        <w:rPr>
          <w:rFonts w:asciiTheme="majorHAnsi" w:hAnsiTheme="majorHAnsi"/>
          <w:spacing w:val="1"/>
          <w:sz w:val="22"/>
          <w:szCs w:val="22"/>
        </w:rPr>
        <w:t>a</w:t>
      </w:r>
      <w:r w:rsidRPr="00EF69FD">
        <w:rPr>
          <w:rFonts w:asciiTheme="majorHAnsi" w:hAnsiTheme="majorHAnsi"/>
          <w:sz w:val="22"/>
          <w:szCs w:val="22"/>
        </w:rPr>
        <w:t>s</w:t>
      </w:r>
      <w:r w:rsidRPr="00EF69F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1"/>
          <w:sz w:val="22"/>
          <w:szCs w:val="22"/>
        </w:rPr>
        <w:t>i</w:t>
      </w:r>
      <w:r w:rsidRPr="00EF69FD">
        <w:rPr>
          <w:rFonts w:asciiTheme="majorHAnsi" w:hAnsiTheme="majorHAnsi"/>
          <w:spacing w:val="-1"/>
          <w:sz w:val="22"/>
          <w:szCs w:val="22"/>
        </w:rPr>
        <w:t>w</w:t>
      </w:r>
      <w:r w:rsidRPr="00EF69FD">
        <w:rPr>
          <w:rFonts w:asciiTheme="majorHAnsi" w:hAnsiTheme="majorHAnsi"/>
          <w:spacing w:val="1"/>
          <w:sz w:val="22"/>
          <w:szCs w:val="22"/>
        </w:rPr>
        <w:t>e</w:t>
      </w:r>
      <w:r w:rsidRPr="00EF69FD">
        <w:rPr>
          <w:rFonts w:asciiTheme="majorHAnsi" w:hAnsiTheme="majorHAnsi"/>
          <w:sz w:val="22"/>
          <w:szCs w:val="22"/>
        </w:rPr>
        <w:t xml:space="preserve">b </w:t>
      </w:r>
      <w:r w:rsidRPr="00EF69FD">
        <w:rPr>
          <w:rFonts w:asciiTheme="majorHAnsi" w:hAnsiTheme="majorHAnsi"/>
          <w:spacing w:val="1"/>
          <w:sz w:val="22"/>
          <w:szCs w:val="22"/>
        </w:rPr>
        <w:t>a</w:t>
      </w:r>
      <w:r w:rsidRPr="00EF69FD">
        <w:rPr>
          <w:rFonts w:asciiTheme="majorHAnsi" w:hAnsiTheme="majorHAnsi"/>
          <w:spacing w:val="-2"/>
          <w:sz w:val="22"/>
          <w:szCs w:val="22"/>
        </w:rPr>
        <w:t>n</w:t>
      </w:r>
      <w:r w:rsidRPr="00EF69FD">
        <w:rPr>
          <w:rFonts w:asciiTheme="majorHAnsi" w:hAnsiTheme="majorHAnsi"/>
          <w:sz w:val="22"/>
          <w:szCs w:val="22"/>
        </w:rPr>
        <w:t xml:space="preserve">d </w:t>
      </w:r>
      <w:r w:rsidRPr="00EF69FD">
        <w:rPr>
          <w:rFonts w:asciiTheme="majorHAnsi" w:hAnsiTheme="majorHAnsi"/>
          <w:spacing w:val="1"/>
          <w:sz w:val="22"/>
          <w:szCs w:val="22"/>
        </w:rPr>
        <w:t>m</w:t>
      </w:r>
      <w:r w:rsidRPr="00EF69FD">
        <w:rPr>
          <w:rFonts w:asciiTheme="majorHAnsi" w:hAnsiTheme="majorHAnsi"/>
          <w:sz w:val="22"/>
          <w:szCs w:val="22"/>
        </w:rPr>
        <w:t>o</w:t>
      </w:r>
      <w:r w:rsidRPr="00EF69FD">
        <w:rPr>
          <w:rFonts w:asciiTheme="majorHAnsi" w:hAnsiTheme="majorHAnsi"/>
          <w:spacing w:val="-2"/>
          <w:sz w:val="22"/>
          <w:szCs w:val="22"/>
        </w:rPr>
        <w:t>v</w:t>
      </w:r>
      <w:r w:rsidRPr="00EF69FD">
        <w:rPr>
          <w:rFonts w:asciiTheme="majorHAnsi" w:hAnsiTheme="majorHAnsi"/>
          <w:spacing w:val="1"/>
          <w:sz w:val="22"/>
          <w:szCs w:val="22"/>
        </w:rPr>
        <w:t>i</w:t>
      </w:r>
      <w:r w:rsidRPr="00EF69FD">
        <w:rPr>
          <w:rFonts w:asciiTheme="majorHAnsi" w:hAnsiTheme="majorHAnsi"/>
          <w:spacing w:val="-1"/>
          <w:sz w:val="22"/>
          <w:szCs w:val="22"/>
        </w:rPr>
        <w:t>e</w:t>
      </w:r>
      <w:r w:rsidRPr="00EF69FD">
        <w:rPr>
          <w:rFonts w:asciiTheme="majorHAnsi" w:hAnsiTheme="majorHAnsi"/>
          <w:spacing w:val="1"/>
          <w:sz w:val="22"/>
          <w:szCs w:val="22"/>
        </w:rPr>
        <w:t>ma</w:t>
      </w:r>
      <w:r w:rsidRPr="00EF69FD">
        <w:rPr>
          <w:rFonts w:asciiTheme="majorHAnsi" w:hAnsiTheme="majorHAnsi"/>
          <w:spacing w:val="-2"/>
          <w:sz w:val="22"/>
          <w:szCs w:val="22"/>
        </w:rPr>
        <w:t>k</w:t>
      </w:r>
      <w:r w:rsidRPr="00EF69FD">
        <w:rPr>
          <w:rFonts w:asciiTheme="majorHAnsi" w:hAnsiTheme="majorHAnsi"/>
          <w:spacing w:val="1"/>
          <w:sz w:val="22"/>
          <w:szCs w:val="22"/>
        </w:rPr>
        <w:t>er</w:t>
      </w:r>
    </w:p>
    <w:p w14:paraId="3916B02F" w14:textId="77777777" w:rsidR="006E6849" w:rsidRPr="00EF69FD" w:rsidRDefault="006E6849">
      <w:pPr>
        <w:spacing w:before="15" w:line="220" w:lineRule="exact"/>
        <w:rPr>
          <w:rFonts w:asciiTheme="majorHAnsi" w:hAnsiTheme="majorHAnsi"/>
          <w:sz w:val="22"/>
          <w:szCs w:val="22"/>
        </w:rPr>
      </w:pPr>
    </w:p>
    <w:p w14:paraId="3671C1A8" w14:textId="77777777" w:rsidR="006E6849" w:rsidRPr="00EF69FD" w:rsidRDefault="00EF69FD">
      <w:pPr>
        <w:ind w:left="120"/>
        <w:rPr>
          <w:rFonts w:asciiTheme="majorHAnsi" w:hAnsiTheme="majorHAnsi"/>
          <w:sz w:val="22"/>
          <w:szCs w:val="22"/>
        </w:rPr>
      </w:pPr>
      <w:r w:rsidRPr="00EF69FD">
        <w:rPr>
          <w:rFonts w:asciiTheme="majorHAnsi" w:hAnsiTheme="majorHAnsi"/>
          <w:spacing w:val="-1"/>
          <w:sz w:val="22"/>
          <w:szCs w:val="22"/>
          <w:u w:color="000000"/>
        </w:rPr>
        <w:t>S</w:t>
      </w:r>
      <w:r w:rsidRPr="00EF69FD">
        <w:rPr>
          <w:rFonts w:asciiTheme="majorHAnsi" w:hAnsiTheme="majorHAnsi"/>
          <w:spacing w:val="1"/>
          <w:sz w:val="22"/>
          <w:szCs w:val="22"/>
          <w:u w:color="000000"/>
        </w:rPr>
        <w:t>t</w:t>
      </w:r>
      <w:r w:rsidRPr="00EF69FD">
        <w:rPr>
          <w:rFonts w:asciiTheme="majorHAnsi" w:hAnsiTheme="majorHAnsi"/>
          <w:sz w:val="22"/>
          <w:szCs w:val="22"/>
          <w:u w:color="000000"/>
        </w:rPr>
        <w:t>ud</w:t>
      </w:r>
      <w:r w:rsidRPr="00EF69FD">
        <w:rPr>
          <w:rFonts w:asciiTheme="majorHAnsi" w:hAnsiTheme="majorHAnsi"/>
          <w:spacing w:val="1"/>
          <w:sz w:val="22"/>
          <w:szCs w:val="22"/>
          <w:u w:color="000000"/>
        </w:rPr>
        <w:t>e</w:t>
      </w:r>
      <w:r w:rsidRPr="00EF69FD">
        <w:rPr>
          <w:rFonts w:asciiTheme="majorHAnsi" w:hAnsiTheme="majorHAnsi"/>
          <w:sz w:val="22"/>
          <w:szCs w:val="22"/>
          <w:u w:color="000000"/>
        </w:rPr>
        <w:t>nt</w:t>
      </w:r>
      <w:r w:rsidRPr="00EF69FD">
        <w:rPr>
          <w:rFonts w:asciiTheme="majorHAnsi" w:hAnsiTheme="majorHAnsi"/>
          <w:spacing w:val="-2"/>
          <w:sz w:val="22"/>
          <w:szCs w:val="22"/>
          <w:u w:color="000000"/>
        </w:rPr>
        <w:t xml:space="preserve"> </w:t>
      </w:r>
      <w:r w:rsidRPr="00EF69FD">
        <w:rPr>
          <w:rFonts w:asciiTheme="majorHAnsi" w:hAnsiTheme="majorHAnsi"/>
          <w:spacing w:val="1"/>
          <w:sz w:val="22"/>
          <w:szCs w:val="22"/>
          <w:u w:color="000000"/>
        </w:rPr>
        <w:t>T</w:t>
      </w:r>
      <w:r w:rsidRPr="00EF69FD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EF69FD">
        <w:rPr>
          <w:rFonts w:asciiTheme="majorHAnsi" w:hAnsiTheme="majorHAnsi"/>
          <w:spacing w:val="1"/>
          <w:sz w:val="22"/>
          <w:szCs w:val="22"/>
          <w:u w:color="000000"/>
        </w:rPr>
        <w:t>ac</w:t>
      </w:r>
      <w:r w:rsidRPr="00EF69FD">
        <w:rPr>
          <w:rFonts w:asciiTheme="majorHAnsi" w:hAnsiTheme="majorHAnsi"/>
          <w:spacing w:val="-2"/>
          <w:sz w:val="22"/>
          <w:szCs w:val="22"/>
          <w:u w:color="000000"/>
        </w:rPr>
        <w:t>h</w:t>
      </w:r>
      <w:r w:rsidRPr="00EF69FD">
        <w:rPr>
          <w:rFonts w:asciiTheme="majorHAnsi" w:hAnsiTheme="majorHAnsi"/>
          <w:spacing w:val="1"/>
          <w:sz w:val="22"/>
          <w:szCs w:val="22"/>
          <w:u w:color="000000"/>
        </w:rPr>
        <w:t>e</w:t>
      </w:r>
      <w:r w:rsidRPr="00EF69FD">
        <w:rPr>
          <w:rFonts w:asciiTheme="majorHAnsi" w:hAnsiTheme="majorHAnsi"/>
          <w:sz w:val="22"/>
          <w:szCs w:val="22"/>
          <w:u w:color="000000"/>
        </w:rPr>
        <w:t>r</w:t>
      </w:r>
      <w:r w:rsidRPr="00EF69FD">
        <w:rPr>
          <w:rFonts w:asciiTheme="majorHAnsi" w:hAnsiTheme="majorHAnsi"/>
          <w:sz w:val="22"/>
          <w:szCs w:val="22"/>
        </w:rPr>
        <w:t>, 8</w:t>
      </w:r>
      <w:r w:rsidRPr="00EF69FD">
        <w:rPr>
          <w:rFonts w:asciiTheme="majorHAnsi" w:hAnsiTheme="majorHAnsi"/>
          <w:spacing w:val="-1"/>
          <w:position w:val="10"/>
          <w:sz w:val="22"/>
          <w:szCs w:val="22"/>
        </w:rPr>
        <w:t>t</w:t>
      </w:r>
      <w:r w:rsidRPr="00EF69FD">
        <w:rPr>
          <w:rFonts w:asciiTheme="majorHAnsi" w:hAnsiTheme="majorHAnsi"/>
          <w:position w:val="10"/>
          <w:sz w:val="22"/>
          <w:szCs w:val="22"/>
        </w:rPr>
        <w:t>h</w:t>
      </w:r>
      <w:r w:rsidRPr="00EF69FD">
        <w:rPr>
          <w:rFonts w:asciiTheme="majorHAnsi" w:hAnsiTheme="majorHAnsi"/>
          <w:spacing w:val="22"/>
          <w:position w:val="10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-2"/>
          <w:sz w:val="22"/>
          <w:szCs w:val="22"/>
        </w:rPr>
        <w:t>g</w:t>
      </w:r>
      <w:r w:rsidRPr="00EF69FD">
        <w:rPr>
          <w:rFonts w:asciiTheme="majorHAnsi" w:hAnsiTheme="majorHAnsi"/>
          <w:sz w:val="22"/>
          <w:szCs w:val="22"/>
        </w:rPr>
        <w:t>r</w:t>
      </w:r>
      <w:r w:rsidRPr="00EF69FD">
        <w:rPr>
          <w:rFonts w:asciiTheme="majorHAnsi" w:hAnsiTheme="majorHAnsi"/>
          <w:spacing w:val="1"/>
          <w:sz w:val="22"/>
          <w:szCs w:val="22"/>
        </w:rPr>
        <w:t>a</w:t>
      </w:r>
      <w:r w:rsidRPr="00EF69FD">
        <w:rPr>
          <w:rFonts w:asciiTheme="majorHAnsi" w:hAnsiTheme="majorHAnsi"/>
          <w:sz w:val="22"/>
          <w:szCs w:val="22"/>
        </w:rPr>
        <w:t>de</w:t>
      </w:r>
      <w:r w:rsidRPr="00EF69FD">
        <w:rPr>
          <w:rFonts w:asciiTheme="majorHAnsi" w:hAnsiTheme="majorHAnsi"/>
          <w:spacing w:val="-1"/>
          <w:sz w:val="22"/>
          <w:szCs w:val="22"/>
        </w:rPr>
        <w:t xml:space="preserve"> S</w:t>
      </w:r>
      <w:r w:rsidRPr="00EF69FD">
        <w:rPr>
          <w:rFonts w:asciiTheme="majorHAnsi" w:hAnsiTheme="majorHAnsi"/>
          <w:spacing w:val="1"/>
          <w:sz w:val="22"/>
          <w:szCs w:val="22"/>
        </w:rPr>
        <w:t>cie</w:t>
      </w:r>
      <w:r w:rsidRPr="00EF69FD">
        <w:rPr>
          <w:rFonts w:asciiTheme="majorHAnsi" w:hAnsiTheme="majorHAnsi"/>
          <w:spacing w:val="-2"/>
          <w:sz w:val="22"/>
          <w:szCs w:val="22"/>
        </w:rPr>
        <w:t>n</w:t>
      </w:r>
      <w:r w:rsidRPr="00EF69FD">
        <w:rPr>
          <w:rFonts w:asciiTheme="majorHAnsi" w:hAnsiTheme="majorHAnsi"/>
          <w:spacing w:val="1"/>
          <w:sz w:val="22"/>
          <w:szCs w:val="22"/>
        </w:rPr>
        <w:t>c</w:t>
      </w:r>
      <w:r w:rsidRPr="00EF69FD">
        <w:rPr>
          <w:rFonts w:asciiTheme="majorHAnsi" w:hAnsiTheme="majorHAnsi"/>
          <w:sz w:val="22"/>
          <w:szCs w:val="22"/>
        </w:rPr>
        <w:t>e</w:t>
      </w:r>
      <w:r w:rsidRPr="00EF69FD">
        <w:rPr>
          <w:rFonts w:asciiTheme="majorHAnsi" w:hAnsiTheme="majorHAnsi"/>
          <w:sz w:val="22"/>
          <w:szCs w:val="22"/>
        </w:rPr>
        <w:t xml:space="preserve">                                                                         </w:t>
      </w:r>
      <w:r w:rsidRPr="00EF69FD">
        <w:rPr>
          <w:rFonts w:asciiTheme="majorHAnsi" w:hAnsiTheme="majorHAnsi"/>
          <w:spacing w:val="42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2"/>
          <w:sz w:val="22"/>
          <w:szCs w:val="22"/>
        </w:rPr>
        <w:t>J</w:t>
      </w:r>
      <w:r w:rsidRPr="00EF69FD">
        <w:rPr>
          <w:rFonts w:asciiTheme="majorHAnsi" w:hAnsiTheme="majorHAnsi"/>
          <w:spacing w:val="1"/>
          <w:sz w:val="22"/>
          <w:szCs w:val="22"/>
        </w:rPr>
        <w:t>a</w:t>
      </w:r>
      <w:r w:rsidRPr="00EF69FD">
        <w:rPr>
          <w:rFonts w:asciiTheme="majorHAnsi" w:hAnsiTheme="majorHAnsi"/>
          <w:spacing w:val="-2"/>
          <w:sz w:val="22"/>
          <w:szCs w:val="22"/>
        </w:rPr>
        <w:t>n</w:t>
      </w:r>
      <w:r w:rsidRPr="00EF69FD">
        <w:rPr>
          <w:rFonts w:asciiTheme="majorHAnsi" w:hAnsiTheme="majorHAnsi"/>
          <w:sz w:val="22"/>
          <w:szCs w:val="22"/>
        </w:rPr>
        <w:t>u</w:t>
      </w:r>
      <w:r w:rsidRPr="00EF69FD">
        <w:rPr>
          <w:rFonts w:asciiTheme="majorHAnsi" w:hAnsiTheme="majorHAnsi"/>
          <w:spacing w:val="1"/>
          <w:sz w:val="22"/>
          <w:szCs w:val="22"/>
        </w:rPr>
        <w:t>a</w:t>
      </w:r>
      <w:r w:rsidRPr="00EF69FD">
        <w:rPr>
          <w:rFonts w:asciiTheme="majorHAnsi" w:hAnsiTheme="majorHAnsi"/>
          <w:sz w:val="22"/>
          <w:szCs w:val="22"/>
        </w:rPr>
        <w:t>ry</w:t>
      </w:r>
      <w:r w:rsidRPr="00EF69FD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EF69FD">
        <w:rPr>
          <w:rFonts w:asciiTheme="majorHAnsi" w:hAnsiTheme="majorHAnsi"/>
          <w:sz w:val="22"/>
          <w:szCs w:val="22"/>
        </w:rPr>
        <w:t>2016-</w:t>
      </w:r>
      <w:r w:rsidRPr="00EF69FD">
        <w:rPr>
          <w:rFonts w:asciiTheme="majorHAnsi" w:hAnsiTheme="majorHAnsi"/>
          <w:spacing w:val="-1"/>
          <w:sz w:val="22"/>
          <w:szCs w:val="22"/>
        </w:rPr>
        <w:t>M</w:t>
      </w:r>
      <w:r w:rsidRPr="00EF69FD">
        <w:rPr>
          <w:rFonts w:asciiTheme="majorHAnsi" w:hAnsiTheme="majorHAnsi"/>
          <w:spacing w:val="1"/>
          <w:sz w:val="22"/>
          <w:szCs w:val="22"/>
        </w:rPr>
        <w:t>a</w:t>
      </w:r>
      <w:r w:rsidRPr="00EF69FD">
        <w:rPr>
          <w:rFonts w:asciiTheme="majorHAnsi" w:hAnsiTheme="majorHAnsi"/>
          <w:sz w:val="22"/>
          <w:szCs w:val="22"/>
        </w:rPr>
        <w:t>r</w:t>
      </w:r>
      <w:r w:rsidRPr="00EF69FD">
        <w:rPr>
          <w:rFonts w:asciiTheme="majorHAnsi" w:hAnsiTheme="majorHAnsi"/>
          <w:spacing w:val="1"/>
          <w:sz w:val="22"/>
          <w:szCs w:val="22"/>
        </w:rPr>
        <w:t>c</w:t>
      </w:r>
      <w:r w:rsidRPr="00EF69FD">
        <w:rPr>
          <w:rFonts w:asciiTheme="majorHAnsi" w:hAnsiTheme="majorHAnsi"/>
          <w:sz w:val="22"/>
          <w:szCs w:val="22"/>
        </w:rPr>
        <w:t xml:space="preserve">h </w:t>
      </w:r>
      <w:r w:rsidRPr="00EF69FD">
        <w:rPr>
          <w:rFonts w:asciiTheme="majorHAnsi" w:hAnsiTheme="majorHAnsi"/>
          <w:spacing w:val="-2"/>
          <w:sz w:val="22"/>
          <w:szCs w:val="22"/>
        </w:rPr>
        <w:t>2</w:t>
      </w:r>
      <w:r w:rsidRPr="00EF69FD">
        <w:rPr>
          <w:rFonts w:asciiTheme="majorHAnsi" w:hAnsiTheme="majorHAnsi"/>
          <w:sz w:val="22"/>
          <w:szCs w:val="22"/>
        </w:rPr>
        <w:t>016</w:t>
      </w:r>
    </w:p>
    <w:p w14:paraId="451F27EB" w14:textId="77777777" w:rsidR="006E6849" w:rsidRPr="00EF69FD" w:rsidRDefault="00EF69FD">
      <w:pPr>
        <w:spacing w:before="2"/>
        <w:ind w:left="120"/>
        <w:rPr>
          <w:rFonts w:asciiTheme="majorHAnsi" w:hAnsiTheme="majorHAnsi"/>
          <w:sz w:val="22"/>
          <w:szCs w:val="22"/>
        </w:rPr>
      </w:pPr>
      <w:r w:rsidRPr="00EF69FD">
        <w:rPr>
          <w:rFonts w:asciiTheme="majorHAnsi" w:hAnsiTheme="majorHAnsi"/>
          <w:spacing w:val="-4"/>
          <w:sz w:val="22"/>
          <w:szCs w:val="22"/>
        </w:rPr>
        <w:t>W</w:t>
      </w:r>
      <w:r w:rsidRPr="00EF69FD">
        <w:rPr>
          <w:rFonts w:asciiTheme="majorHAnsi" w:hAnsiTheme="majorHAnsi"/>
          <w:spacing w:val="1"/>
          <w:sz w:val="22"/>
          <w:szCs w:val="22"/>
        </w:rPr>
        <w:t>e</w:t>
      </w:r>
      <w:r w:rsidRPr="00EF69FD">
        <w:rPr>
          <w:rFonts w:asciiTheme="majorHAnsi" w:hAnsiTheme="majorHAnsi"/>
          <w:spacing w:val="-1"/>
          <w:sz w:val="22"/>
          <w:szCs w:val="22"/>
        </w:rPr>
        <w:t>s</w:t>
      </w:r>
      <w:r w:rsidRPr="00EF69FD">
        <w:rPr>
          <w:rFonts w:asciiTheme="majorHAnsi" w:hAnsiTheme="majorHAnsi"/>
          <w:sz w:val="22"/>
          <w:szCs w:val="22"/>
        </w:rPr>
        <w:t>t</w:t>
      </w:r>
      <w:r w:rsidRPr="00EF69FD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-1"/>
          <w:sz w:val="22"/>
          <w:szCs w:val="22"/>
        </w:rPr>
        <w:t>D</w:t>
      </w:r>
      <w:r w:rsidRPr="00EF69FD">
        <w:rPr>
          <w:rFonts w:asciiTheme="majorHAnsi" w:hAnsiTheme="majorHAnsi"/>
          <w:sz w:val="22"/>
          <w:szCs w:val="22"/>
        </w:rPr>
        <w:t>e</w:t>
      </w:r>
      <w:r w:rsidRPr="00EF69FD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-1"/>
          <w:sz w:val="22"/>
          <w:szCs w:val="22"/>
        </w:rPr>
        <w:t>P</w:t>
      </w:r>
      <w:r w:rsidRPr="00EF69FD">
        <w:rPr>
          <w:rFonts w:asciiTheme="majorHAnsi" w:hAnsiTheme="majorHAnsi"/>
          <w:spacing w:val="1"/>
          <w:sz w:val="22"/>
          <w:szCs w:val="22"/>
        </w:rPr>
        <w:t>e</w:t>
      </w:r>
      <w:r w:rsidRPr="00EF69FD">
        <w:rPr>
          <w:rFonts w:asciiTheme="majorHAnsi" w:hAnsiTheme="majorHAnsi"/>
          <w:sz w:val="22"/>
          <w:szCs w:val="22"/>
        </w:rPr>
        <w:t>re</w:t>
      </w:r>
      <w:r w:rsidRPr="00EF69FD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-1"/>
          <w:sz w:val="22"/>
          <w:szCs w:val="22"/>
        </w:rPr>
        <w:t>M</w:t>
      </w:r>
      <w:r w:rsidRPr="00EF69FD">
        <w:rPr>
          <w:rFonts w:asciiTheme="majorHAnsi" w:hAnsiTheme="majorHAnsi"/>
          <w:spacing w:val="1"/>
          <w:sz w:val="22"/>
          <w:szCs w:val="22"/>
        </w:rPr>
        <w:t>i</w:t>
      </w:r>
      <w:r w:rsidRPr="00EF69FD">
        <w:rPr>
          <w:rFonts w:asciiTheme="majorHAnsi" w:hAnsiTheme="majorHAnsi"/>
          <w:sz w:val="22"/>
          <w:szCs w:val="22"/>
        </w:rPr>
        <w:t>dd</w:t>
      </w:r>
      <w:r w:rsidRPr="00EF69FD">
        <w:rPr>
          <w:rFonts w:asciiTheme="majorHAnsi" w:hAnsiTheme="majorHAnsi"/>
          <w:spacing w:val="1"/>
          <w:sz w:val="22"/>
          <w:szCs w:val="22"/>
        </w:rPr>
        <w:t>l</w:t>
      </w:r>
      <w:r w:rsidRPr="00EF69FD">
        <w:rPr>
          <w:rFonts w:asciiTheme="majorHAnsi" w:hAnsiTheme="majorHAnsi"/>
          <w:sz w:val="22"/>
          <w:szCs w:val="22"/>
        </w:rPr>
        <w:t>e</w:t>
      </w:r>
      <w:r w:rsidRPr="00EF69FD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-1"/>
          <w:sz w:val="22"/>
          <w:szCs w:val="22"/>
        </w:rPr>
        <w:t>Sc</w:t>
      </w:r>
      <w:r w:rsidRPr="00EF69FD">
        <w:rPr>
          <w:rFonts w:asciiTheme="majorHAnsi" w:hAnsiTheme="majorHAnsi"/>
          <w:spacing w:val="-2"/>
          <w:sz w:val="22"/>
          <w:szCs w:val="22"/>
        </w:rPr>
        <w:t>h</w:t>
      </w:r>
      <w:r w:rsidRPr="00EF69FD">
        <w:rPr>
          <w:rFonts w:asciiTheme="majorHAnsi" w:hAnsiTheme="majorHAnsi"/>
          <w:sz w:val="22"/>
          <w:szCs w:val="22"/>
        </w:rPr>
        <w:t>oo</w:t>
      </w:r>
      <w:r w:rsidRPr="00EF69FD">
        <w:rPr>
          <w:rFonts w:asciiTheme="majorHAnsi" w:hAnsiTheme="majorHAnsi"/>
          <w:spacing w:val="1"/>
          <w:sz w:val="22"/>
          <w:szCs w:val="22"/>
        </w:rPr>
        <w:t>l</w:t>
      </w:r>
      <w:r w:rsidRPr="00EF69FD">
        <w:rPr>
          <w:rFonts w:asciiTheme="majorHAnsi" w:hAnsiTheme="majorHAnsi"/>
          <w:sz w:val="22"/>
          <w:szCs w:val="22"/>
        </w:rPr>
        <w:t xml:space="preserve">, </w:t>
      </w:r>
      <w:r w:rsidRPr="00EF69FD">
        <w:rPr>
          <w:rFonts w:asciiTheme="majorHAnsi" w:hAnsiTheme="majorHAnsi"/>
          <w:spacing w:val="-1"/>
          <w:sz w:val="22"/>
          <w:szCs w:val="22"/>
        </w:rPr>
        <w:t>D</w:t>
      </w:r>
      <w:r w:rsidRPr="00EF69FD">
        <w:rPr>
          <w:rFonts w:asciiTheme="majorHAnsi" w:hAnsiTheme="majorHAnsi"/>
          <w:sz w:val="22"/>
          <w:szCs w:val="22"/>
        </w:rPr>
        <w:t>e</w:t>
      </w:r>
      <w:r w:rsidRPr="00EF69FD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-1"/>
          <w:sz w:val="22"/>
          <w:szCs w:val="22"/>
        </w:rPr>
        <w:t>P</w:t>
      </w:r>
      <w:r w:rsidRPr="00EF69FD">
        <w:rPr>
          <w:rFonts w:asciiTheme="majorHAnsi" w:hAnsiTheme="majorHAnsi"/>
          <w:spacing w:val="1"/>
          <w:sz w:val="22"/>
          <w:szCs w:val="22"/>
        </w:rPr>
        <w:t>e</w:t>
      </w:r>
      <w:r w:rsidRPr="00EF69FD">
        <w:rPr>
          <w:rFonts w:asciiTheme="majorHAnsi" w:hAnsiTheme="majorHAnsi"/>
          <w:spacing w:val="-2"/>
          <w:sz w:val="22"/>
          <w:szCs w:val="22"/>
        </w:rPr>
        <w:t>r</w:t>
      </w:r>
      <w:r w:rsidRPr="00EF69FD">
        <w:rPr>
          <w:rFonts w:asciiTheme="majorHAnsi" w:hAnsiTheme="majorHAnsi"/>
          <w:spacing w:val="1"/>
          <w:sz w:val="22"/>
          <w:szCs w:val="22"/>
        </w:rPr>
        <w:t>e</w:t>
      </w:r>
      <w:r w:rsidRPr="00EF69FD">
        <w:rPr>
          <w:rFonts w:asciiTheme="majorHAnsi" w:hAnsiTheme="majorHAnsi"/>
          <w:sz w:val="22"/>
          <w:szCs w:val="22"/>
        </w:rPr>
        <w:t xml:space="preserve">, </w:t>
      </w:r>
      <w:r w:rsidRPr="00EF69FD">
        <w:rPr>
          <w:rFonts w:asciiTheme="majorHAnsi" w:hAnsiTheme="majorHAnsi"/>
          <w:spacing w:val="-1"/>
          <w:sz w:val="22"/>
          <w:szCs w:val="22"/>
        </w:rPr>
        <w:t>W</w:t>
      </w:r>
      <w:r w:rsidRPr="00EF69FD">
        <w:rPr>
          <w:rFonts w:asciiTheme="majorHAnsi" w:hAnsiTheme="majorHAnsi"/>
          <w:sz w:val="22"/>
          <w:szCs w:val="22"/>
        </w:rPr>
        <w:t>I</w:t>
      </w:r>
    </w:p>
    <w:p w14:paraId="574B2CB3" w14:textId="77777777" w:rsidR="006E6849" w:rsidRPr="00EF69FD" w:rsidRDefault="00EF69FD">
      <w:pPr>
        <w:spacing w:line="280" w:lineRule="exact"/>
        <w:ind w:left="120"/>
        <w:rPr>
          <w:rFonts w:asciiTheme="majorHAnsi" w:hAnsiTheme="majorHAnsi"/>
          <w:sz w:val="22"/>
          <w:szCs w:val="22"/>
        </w:rPr>
      </w:pPr>
      <w:r w:rsidRPr="00EF69FD">
        <w:rPr>
          <w:rFonts w:asciiTheme="majorHAnsi" w:eastAsia="Century Gothic" w:hAnsiTheme="majorHAnsi" w:cs="Century Gothic"/>
          <w:w w:val="76"/>
          <w:position w:val="-1"/>
          <w:sz w:val="22"/>
          <w:szCs w:val="22"/>
        </w:rPr>
        <w:t xml:space="preserve">•    </w:t>
      </w:r>
      <w:r w:rsidRPr="00EF69FD">
        <w:rPr>
          <w:rFonts w:asciiTheme="majorHAnsi" w:eastAsia="Century Gothic" w:hAnsiTheme="majorHAnsi" w:cs="Century Gothic"/>
          <w:spacing w:val="13"/>
          <w:w w:val="76"/>
          <w:position w:val="-1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-1"/>
          <w:position w:val="-1"/>
          <w:sz w:val="22"/>
          <w:szCs w:val="22"/>
        </w:rPr>
        <w:t>P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la</w:t>
      </w:r>
      <w:r w:rsidRPr="00EF69FD">
        <w:rPr>
          <w:rFonts w:asciiTheme="majorHAnsi" w:hAnsiTheme="majorHAnsi"/>
          <w:position w:val="-1"/>
          <w:sz w:val="22"/>
          <w:szCs w:val="22"/>
        </w:rPr>
        <w:t>nn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e</w:t>
      </w:r>
      <w:r w:rsidRPr="00EF69FD">
        <w:rPr>
          <w:rFonts w:asciiTheme="majorHAnsi" w:hAnsiTheme="majorHAnsi"/>
          <w:position w:val="-1"/>
          <w:sz w:val="22"/>
          <w:szCs w:val="22"/>
        </w:rPr>
        <w:t>d</w:t>
      </w:r>
      <w:r w:rsidRPr="00EF69FD">
        <w:rPr>
          <w:rFonts w:asciiTheme="majorHAnsi" w:hAnsiTheme="majorHAnsi"/>
          <w:spacing w:val="-2"/>
          <w:position w:val="-1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a</w:t>
      </w:r>
      <w:r w:rsidRPr="00EF69FD">
        <w:rPr>
          <w:rFonts w:asciiTheme="majorHAnsi" w:hAnsiTheme="majorHAnsi"/>
          <w:position w:val="-1"/>
          <w:sz w:val="22"/>
          <w:szCs w:val="22"/>
        </w:rPr>
        <w:t xml:space="preserve">nd </w:t>
      </w:r>
      <w:r w:rsidRPr="00EF69FD">
        <w:rPr>
          <w:rFonts w:asciiTheme="majorHAnsi" w:hAnsiTheme="majorHAnsi"/>
          <w:spacing w:val="-2"/>
          <w:position w:val="-1"/>
          <w:sz w:val="22"/>
          <w:szCs w:val="22"/>
        </w:rPr>
        <w:t>i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m</w:t>
      </w:r>
      <w:r w:rsidRPr="00EF69FD">
        <w:rPr>
          <w:rFonts w:asciiTheme="majorHAnsi" w:hAnsiTheme="majorHAnsi"/>
          <w:position w:val="-1"/>
          <w:sz w:val="22"/>
          <w:szCs w:val="22"/>
        </w:rPr>
        <w:t>p</w:t>
      </w:r>
      <w:r w:rsidRPr="00EF69FD">
        <w:rPr>
          <w:rFonts w:asciiTheme="majorHAnsi" w:hAnsiTheme="majorHAnsi"/>
          <w:spacing w:val="-2"/>
          <w:position w:val="-1"/>
          <w:sz w:val="22"/>
          <w:szCs w:val="22"/>
        </w:rPr>
        <w:t>l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e</w:t>
      </w:r>
      <w:r w:rsidRPr="00EF69FD">
        <w:rPr>
          <w:rFonts w:asciiTheme="majorHAnsi" w:hAnsiTheme="majorHAnsi"/>
          <w:spacing w:val="-2"/>
          <w:position w:val="-1"/>
          <w:sz w:val="22"/>
          <w:szCs w:val="22"/>
        </w:rPr>
        <w:t>m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e</w:t>
      </w:r>
      <w:r w:rsidRPr="00EF69FD">
        <w:rPr>
          <w:rFonts w:asciiTheme="majorHAnsi" w:hAnsiTheme="majorHAnsi"/>
          <w:position w:val="-1"/>
          <w:sz w:val="22"/>
          <w:szCs w:val="22"/>
        </w:rPr>
        <w:t>n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t</w:t>
      </w:r>
      <w:r w:rsidRPr="00EF69FD">
        <w:rPr>
          <w:rFonts w:asciiTheme="majorHAnsi" w:hAnsiTheme="majorHAnsi"/>
          <w:spacing w:val="-1"/>
          <w:position w:val="-1"/>
          <w:sz w:val="22"/>
          <w:szCs w:val="22"/>
        </w:rPr>
        <w:t>e</w:t>
      </w:r>
      <w:r w:rsidRPr="00EF69FD">
        <w:rPr>
          <w:rFonts w:asciiTheme="majorHAnsi" w:hAnsiTheme="majorHAnsi"/>
          <w:position w:val="-1"/>
          <w:sz w:val="22"/>
          <w:szCs w:val="22"/>
        </w:rPr>
        <w:t>d</w:t>
      </w:r>
      <w:r w:rsidRPr="00EF69FD">
        <w:rPr>
          <w:rFonts w:asciiTheme="majorHAnsi" w:hAnsiTheme="majorHAnsi"/>
          <w:spacing w:val="-2"/>
          <w:position w:val="-1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a</w:t>
      </w:r>
      <w:r w:rsidRPr="00EF69FD">
        <w:rPr>
          <w:rFonts w:asciiTheme="majorHAnsi" w:hAnsiTheme="majorHAnsi"/>
          <w:spacing w:val="-2"/>
          <w:position w:val="-1"/>
          <w:sz w:val="22"/>
          <w:szCs w:val="22"/>
        </w:rPr>
        <w:t>g</w:t>
      </w:r>
      <w:r w:rsidRPr="00EF69FD">
        <w:rPr>
          <w:rFonts w:asciiTheme="majorHAnsi" w:hAnsiTheme="majorHAnsi"/>
          <w:position w:val="-1"/>
          <w:sz w:val="22"/>
          <w:szCs w:val="22"/>
        </w:rPr>
        <w:t>e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 xml:space="preserve"> a</w:t>
      </w:r>
      <w:r w:rsidRPr="00EF69FD">
        <w:rPr>
          <w:rFonts w:asciiTheme="majorHAnsi" w:hAnsiTheme="majorHAnsi"/>
          <w:position w:val="-1"/>
          <w:sz w:val="22"/>
          <w:szCs w:val="22"/>
        </w:rPr>
        <w:t>ppropr</w:t>
      </w:r>
      <w:r w:rsidRPr="00EF69FD">
        <w:rPr>
          <w:rFonts w:asciiTheme="majorHAnsi" w:hAnsiTheme="majorHAnsi"/>
          <w:spacing w:val="-2"/>
          <w:position w:val="-1"/>
          <w:sz w:val="22"/>
          <w:szCs w:val="22"/>
        </w:rPr>
        <w:t>i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a</w:t>
      </w:r>
      <w:r w:rsidRPr="00EF69FD">
        <w:rPr>
          <w:rFonts w:asciiTheme="majorHAnsi" w:hAnsiTheme="majorHAnsi"/>
          <w:spacing w:val="-2"/>
          <w:position w:val="-1"/>
          <w:sz w:val="22"/>
          <w:szCs w:val="22"/>
        </w:rPr>
        <w:t>t</w:t>
      </w:r>
      <w:r w:rsidRPr="00EF69FD">
        <w:rPr>
          <w:rFonts w:asciiTheme="majorHAnsi" w:hAnsiTheme="majorHAnsi"/>
          <w:position w:val="-1"/>
          <w:sz w:val="22"/>
          <w:szCs w:val="22"/>
        </w:rPr>
        <w:t>e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 xml:space="preserve"> </w:t>
      </w:r>
      <w:r w:rsidRPr="00EF69FD">
        <w:rPr>
          <w:rFonts w:asciiTheme="majorHAnsi" w:hAnsiTheme="majorHAnsi"/>
          <w:position w:val="-1"/>
          <w:sz w:val="22"/>
          <w:szCs w:val="22"/>
        </w:rPr>
        <w:t>h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a</w:t>
      </w:r>
      <w:r w:rsidRPr="00EF69FD">
        <w:rPr>
          <w:rFonts w:asciiTheme="majorHAnsi" w:hAnsiTheme="majorHAnsi"/>
          <w:position w:val="-1"/>
          <w:sz w:val="22"/>
          <w:szCs w:val="22"/>
        </w:rPr>
        <w:t>nd</w:t>
      </w:r>
      <w:r w:rsidRPr="00EF69FD">
        <w:rPr>
          <w:rFonts w:asciiTheme="majorHAnsi" w:hAnsiTheme="majorHAnsi"/>
          <w:spacing w:val="-1"/>
          <w:position w:val="-1"/>
          <w:sz w:val="22"/>
          <w:szCs w:val="22"/>
        </w:rPr>
        <w:t>s</w:t>
      </w:r>
      <w:r w:rsidRPr="00EF69FD">
        <w:rPr>
          <w:rFonts w:asciiTheme="majorHAnsi" w:hAnsiTheme="majorHAnsi"/>
          <w:position w:val="-1"/>
          <w:sz w:val="22"/>
          <w:szCs w:val="22"/>
        </w:rPr>
        <w:t>-on</w:t>
      </w:r>
      <w:r w:rsidRPr="00EF69FD">
        <w:rPr>
          <w:rFonts w:asciiTheme="majorHAnsi" w:hAnsiTheme="majorHAnsi"/>
          <w:spacing w:val="-2"/>
          <w:position w:val="-1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ac</w:t>
      </w:r>
      <w:r w:rsidRPr="00EF69FD">
        <w:rPr>
          <w:rFonts w:asciiTheme="majorHAnsi" w:hAnsiTheme="majorHAnsi"/>
          <w:spacing w:val="-2"/>
          <w:position w:val="-1"/>
          <w:sz w:val="22"/>
          <w:szCs w:val="22"/>
        </w:rPr>
        <w:t>t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i</w:t>
      </w:r>
      <w:r w:rsidRPr="00EF69FD">
        <w:rPr>
          <w:rFonts w:asciiTheme="majorHAnsi" w:hAnsiTheme="majorHAnsi"/>
          <w:spacing w:val="-2"/>
          <w:position w:val="-1"/>
          <w:sz w:val="22"/>
          <w:szCs w:val="22"/>
        </w:rPr>
        <w:t>v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itie</w:t>
      </w:r>
      <w:r w:rsidRPr="00EF69FD">
        <w:rPr>
          <w:rFonts w:asciiTheme="majorHAnsi" w:hAnsiTheme="majorHAnsi"/>
          <w:position w:val="-1"/>
          <w:sz w:val="22"/>
          <w:szCs w:val="22"/>
        </w:rPr>
        <w:t>s</w:t>
      </w:r>
      <w:r w:rsidRPr="00EF69FD">
        <w:rPr>
          <w:rFonts w:asciiTheme="majorHAnsi" w:hAnsiTheme="majorHAnsi"/>
          <w:spacing w:val="-3"/>
          <w:position w:val="-1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a</w:t>
      </w:r>
      <w:r w:rsidRPr="00EF69FD">
        <w:rPr>
          <w:rFonts w:asciiTheme="majorHAnsi" w:hAnsiTheme="majorHAnsi"/>
          <w:position w:val="-1"/>
          <w:sz w:val="22"/>
          <w:szCs w:val="22"/>
        </w:rPr>
        <w:t xml:space="preserve">nd </w:t>
      </w:r>
      <w:r w:rsidRPr="00EF69FD">
        <w:rPr>
          <w:rFonts w:asciiTheme="majorHAnsi" w:hAnsiTheme="majorHAnsi"/>
          <w:spacing w:val="-2"/>
          <w:position w:val="-1"/>
          <w:sz w:val="22"/>
          <w:szCs w:val="22"/>
        </w:rPr>
        <w:t>l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a</w:t>
      </w:r>
      <w:r w:rsidRPr="00EF69FD">
        <w:rPr>
          <w:rFonts w:asciiTheme="majorHAnsi" w:hAnsiTheme="majorHAnsi"/>
          <w:position w:val="-1"/>
          <w:sz w:val="22"/>
          <w:szCs w:val="22"/>
        </w:rPr>
        <w:t>bs</w:t>
      </w:r>
      <w:r w:rsidRPr="00EF69FD">
        <w:rPr>
          <w:rFonts w:asciiTheme="majorHAnsi" w:hAnsiTheme="majorHAnsi"/>
          <w:spacing w:val="-1"/>
          <w:position w:val="-1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-2"/>
          <w:position w:val="-1"/>
          <w:sz w:val="22"/>
          <w:szCs w:val="22"/>
        </w:rPr>
        <w:t>f</w:t>
      </w:r>
      <w:r w:rsidRPr="00EF69FD">
        <w:rPr>
          <w:rFonts w:asciiTheme="majorHAnsi" w:hAnsiTheme="majorHAnsi"/>
          <w:position w:val="-1"/>
          <w:sz w:val="22"/>
          <w:szCs w:val="22"/>
        </w:rPr>
        <w:t xml:space="preserve">or 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a</w:t>
      </w:r>
      <w:r w:rsidRPr="00EF69FD">
        <w:rPr>
          <w:rFonts w:asciiTheme="majorHAnsi" w:hAnsiTheme="majorHAnsi"/>
          <w:position w:val="-1"/>
          <w:sz w:val="22"/>
          <w:szCs w:val="22"/>
        </w:rPr>
        <w:t xml:space="preserve">n </w:t>
      </w:r>
      <w:r w:rsidRPr="00EF69FD">
        <w:rPr>
          <w:rFonts w:asciiTheme="majorHAnsi" w:hAnsiTheme="majorHAnsi"/>
          <w:spacing w:val="-1"/>
          <w:position w:val="-1"/>
          <w:sz w:val="22"/>
          <w:szCs w:val="22"/>
        </w:rPr>
        <w:t>e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i</w:t>
      </w:r>
      <w:r w:rsidRPr="00EF69FD">
        <w:rPr>
          <w:rFonts w:asciiTheme="majorHAnsi" w:hAnsiTheme="majorHAnsi"/>
          <w:spacing w:val="-2"/>
          <w:position w:val="-1"/>
          <w:sz w:val="22"/>
          <w:szCs w:val="22"/>
        </w:rPr>
        <w:t>g</w:t>
      </w:r>
      <w:r w:rsidRPr="00EF69FD">
        <w:rPr>
          <w:rFonts w:asciiTheme="majorHAnsi" w:hAnsiTheme="majorHAnsi"/>
          <w:position w:val="-1"/>
          <w:sz w:val="22"/>
          <w:szCs w:val="22"/>
        </w:rPr>
        <w:t>h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t</w:t>
      </w:r>
      <w:r w:rsidRPr="00EF69FD">
        <w:rPr>
          <w:rFonts w:asciiTheme="majorHAnsi" w:hAnsiTheme="majorHAnsi"/>
          <w:position w:val="-1"/>
          <w:sz w:val="22"/>
          <w:szCs w:val="22"/>
        </w:rPr>
        <w:t xml:space="preserve">h </w:t>
      </w:r>
      <w:r w:rsidRPr="00EF69FD">
        <w:rPr>
          <w:rFonts w:asciiTheme="majorHAnsi" w:hAnsiTheme="majorHAnsi"/>
          <w:spacing w:val="-2"/>
          <w:position w:val="-1"/>
          <w:sz w:val="22"/>
          <w:szCs w:val="22"/>
        </w:rPr>
        <w:t>g</w:t>
      </w:r>
      <w:r w:rsidRPr="00EF69FD">
        <w:rPr>
          <w:rFonts w:asciiTheme="majorHAnsi" w:hAnsiTheme="majorHAnsi"/>
          <w:position w:val="-1"/>
          <w:sz w:val="22"/>
          <w:szCs w:val="22"/>
        </w:rPr>
        <w:t>r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a</w:t>
      </w:r>
      <w:r w:rsidRPr="00EF69FD">
        <w:rPr>
          <w:rFonts w:asciiTheme="majorHAnsi" w:hAnsiTheme="majorHAnsi"/>
          <w:position w:val="-1"/>
          <w:sz w:val="22"/>
          <w:szCs w:val="22"/>
        </w:rPr>
        <w:t>de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-1"/>
          <w:position w:val="-1"/>
          <w:sz w:val="22"/>
          <w:szCs w:val="22"/>
        </w:rPr>
        <w:t>s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cie</w:t>
      </w:r>
      <w:r w:rsidRPr="00EF69FD">
        <w:rPr>
          <w:rFonts w:asciiTheme="majorHAnsi" w:hAnsiTheme="majorHAnsi"/>
          <w:spacing w:val="-2"/>
          <w:position w:val="-1"/>
          <w:sz w:val="22"/>
          <w:szCs w:val="22"/>
        </w:rPr>
        <w:t>n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c</w:t>
      </w:r>
      <w:r w:rsidRPr="00EF69FD">
        <w:rPr>
          <w:rFonts w:asciiTheme="majorHAnsi" w:hAnsiTheme="majorHAnsi"/>
          <w:position w:val="-1"/>
          <w:sz w:val="22"/>
          <w:szCs w:val="22"/>
        </w:rPr>
        <w:t>e</w:t>
      </w:r>
      <w:r w:rsidRPr="00EF69FD">
        <w:rPr>
          <w:rFonts w:asciiTheme="majorHAnsi" w:hAnsiTheme="majorHAnsi"/>
          <w:spacing w:val="-1"/>
          <w:position w:val="-1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c</w:t>
      </w:r>
      <w:r w:rsidRPr="00EF69FD">
        <w:rPr>
          <w:rFonts w:asciiTheme="majorHAnsi" w:hAnsiTheme="majorHAnsi"/>
          <w:spacing w:val="-2"/>
          <w:position w:val="-1"/>
          <w:sz w:val="22"/>
          <w:szCs w:val="22"/>
        </w:rPr>
        <w:t>l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a</w:t>
      </w:r>
      <w:r w:rsidRPr="00EF69FD">
        <w:rPr>
          <w:rFonts w:asciiTheme="majorHAnsi" w:hAnsiTheme="majorHAnsi"/>
          <w:spacing w:val="-1"/>
          <w:position w:val="-1"/>
          <w:sz w:val="22"/>
          <w:szCs w:val="22"/>
        </w:rPr>
        <w:t>ss</w:t>
      </w:r>
      <w:r w:rsidRPr="00EF69FD">
        <w:rPr>
          <w:rFonts w:asciiTheme="majorHAnsi" w:hAnsiTheme="majorHAnsi"/>
          <w:position w:val="-1"/>
          <w:sz w:val="22"/>
          <w:szCs w:val="22"/>
        </w:rPr>
        <w:t>room</w:t>
      </w:r>
    </w:p>
    <w:p w14:paraId="79FEB00E" w14:textId="77777777" w:rsidR="006E6849" w:rsidRPr="00EF69FD" w:rsidRDefault="00EF69FD">
      <w:pPr>
        <w:spacing w:line="280" w:lineRule="exact"/>
        <w:ind w:left="120"/>
        <w:rPr>
          <w:rFonts w:asciiTheme="majorHAnsi" w:hAnsiTheme="majorHAnsi"/>
          <w:sz w:val="22"/>
          <w:szCs w:val="22"/>
        </w:rPr>
      </w:pPr>
      <w:r w:rsidRPr="00EF69FD">
        <w:rPr>
          <w:rFonts w:asciiTheme="majorHAnsi" w:eastAsia="Century Gothic" w:hAnsiTheme="majorHAnsi" w:cs="Century Gothic"/>
          <w:w w:val="76"/>
          <w:position w:val="-1"/>
          <w:sz w:val="22"/>
          <w:szCs w:val="22"/>
        </w:rPr>
        <w:t>•</w:t>
      </w:r>
      <w:r w:rsidRPr="00EF69FD">
        <w:rPr>
          <w:rFonts w:asciiTheme="majorHAnsi" w:eastAsia="Century Gothic" w:hAnsiTheme="majorHAnsi" w:cs="Century Gothic"/>
          <w:w w:val="76"/>
          <w:position w:val="-1"/>
          <w:sz w:val="22"/>
          <w:szCs w:val="22"/>
        </w:rPr>
        <w:t xml:space="preserve">    </w:t>
      </w:r>
      <w:r w:rsidRPr="00EF69FD">
        <w:rPr>
          <w:rFonts w:asciiTheme="majorHAnsi" w:eastAsia="Century Gothic" w:hAnsiTheme="majorHAnsi" w:cs="Century Gothic"/>
          <w:spacing w:val="13"/>
          <w:w w:val="76"/>
          <w:position w:val="-1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-1"/>
          <w:position w:val="-1"/>
          <w:sz w:val="22"/>
          <w:szCs w:val="22"/>
        </w:rPr>
        <w:t>A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tte</w:t>
      </w:r>
      <w:r w:rsidRPr="00EF69FD">
        <w:rPr>
          <w:rFonts w:asciiTheme="majorHAnsi" w:hAnsiTheme="majorHAnsi"/>
          <w:position w:val="-1"/>
          <w:sz w:val="22"/>
          <w:szCs w:val="22"/>
        </w:rPr>
        <w:t>n</w:t>
      </w:r>
      <w:r w:rsidRPr="00EF69FD">
        <w:rPr>
          <w:rFonts w:asciiTheme="majorHAnsi" w:hAnsiTheme="majorHAnsi"/>
          <w:spacing w:val="-2"/>
          <w:position w:val="-1"/>
          <w:sz w:val="22"/>
          <w:szCs w:val="22"/>
        </w:rPr>
        <w:t>d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e</w:t>
      </w:r>
      <w:r w:rsidRPr="00EF69FD">
        <w:rPr>
          <w:rFonts w:asciiTheme="majorHAnsi" w:hAnsiTheme="majorHAnsi"/>
          <w:position w:val="-1"/>
          <w:sz w:val="22"/>
          <w:szCs w:val="22"/>
        </w:rPr>
        <w:t xml:space="preserve">d </w:t>
      </w:r>
      <w:r w:rsidRPr="00EF69FD">
        <w:rPr>
          <w:rFonts w:asciiTheme="majorHAnsi" w:hAnsiTheme="majorHAnsi"/>
          <w:spacing w:val="-2"/>
          <w:position w:val="-1"/>
          <w:sz w:val="22"/>
          <w:szCs w:val="22"/>
        </w:rPr>
        <w:t>I</w:t>
      </w:r>
      <w:r w:rsidRPr="00EF69FD">
        <w:rPr>
          <w:rFonts w:asciiTheme="majorHAnsi" w:hAnsiTheme="majorHAnsi"/>
          <w:position w:val="-1"/>
          <w:sz w:val="22"/>
          <w:szCs w:val="22"/>
        </w:rPr>
        <w:t>.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E</w:t>
      </w:r>
      <w:r w:rsidRPr="00EF69FD">
        <w:rPr>
          <w:rFonts w:asciiTheme="majorHAnsi" w:hAnsiTheme="majorHAnsi"/>
          <w:position w:val="-1"/>
          <w:sz w:val="22"/>
          <w:szCs w:val="22"/>
        </w:rPr>
        <w:t>.</w:t>
      </w:r>
      <w:r w:rsidRPr="00EF69FD">
        <w:rPr>
          <w:rFonts w:asciiTheme="majorHAnsi" w:hAnsiTheme="majorHAnsi"/>
          <w:spacing w:val="-1"/>
          <w:position w:val="-1"/>
          <w:sz w:val="22"/>
          <w:szCs w:val="22"/>
        </w:rPr>
        <w:t>P</w:t>
      </w:r>
      <w:r w:rsidRPr="00EF69FD">
        <w:rPr>
          <w:rFonts w:asciiTheme="majorHAnsi" w:hAnsiTheme="majorHAnsi"/>
          <w:position w:val="-1"/>
          <w:sz w:val="22"/>
          <w:szCs w:val="22"/>
        </w:rPr>
        <w:t xml:space="preserve">. 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m</w:t>
      </w:r>
      <w:r w:rsidRPr="00EF69FD">
        <w:rPr>
          <w:rFonts w:asciiTheme="majorHAnsi" w:hAnsiTheme="majorHAnsi"/>
          <w:spacing w:val="-1"/>
          <w:position w:val="-1"/>
          <w:sz w:val="22"/>
          <w:szCs w:val="22"/>
        </w:rPr>
        <w:t>e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eti</w:t>
      </w:r>
      <w:r w:rsidRPr="00EF69FD">
        <w:rPr>
          <w:rFonts w:asciiTheme="majorHAnsi" w:hAnsiTheme="majorHAnsi"/>
          <w:position w:val="-1"/>
          <w:sz w:val="22"/>
          <w:szCs w:val="22"/>
        </w:rPr>
        <w:t>n</w:t>
      </w:r>
      <w:r w:rsidRPr="00EF69FD">
        <w:rPr>
          <w:rFonts w:asciiTheme="majorHAnsi" w:hAnsiTheme="majorHAnsi"/>
          <w:spacing w:val="-2"/>
          <w:position w:val="-1"/>
          <w:sz w:val="22"/>
          <w:szCs w:val="22"/>
        </w:rPr>
        <w:t>g</w:t>
      </w:r>
      <w:r w:rsidRPr="00EF69FD">
        <w:rPr>
          <w:rFonts w:asciiTheme="majorHAnsi" w:hAnsiTheme="majorHAnsi"/>
          <w:position w:val="-1"/>
          <w:sz w:val="22"/>
          <w:szCs w:val="22"/>
        </w:rPr>
        <w:t>s</w:t>
      </w:r>
      <w:r w:rsidRPr="00EF69FD">
        <w:rPr>
          <w:rFonts w:asciiTheme="majorHAnsi" w:hAnsiTheme="majorHAnsi"/>
          <w:spacing w:val="-1"/>
          <w:position w:val="-1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a</w:t>
      </w:r>
      <w:r w:rsidRPr="00EF69FD">
        <w:rPr>
          <w:rFonts w:asciiTheme="majorHAnsi" w:hAnsiTheme="majorHAnsi"/>
          <w:position w:val="-1"/>
          <w:sz w:val="22"/>
          <w:szCs w:val="22"/>
        </w:rPr>
        <w:t xml:space="preserve">nd 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c</w:t>
      </w:r>
      <w:r w:rsidRPr="00EF69FD">
        <w:rPr>
          <w:rFonts w:asciiTheme="majorHAnsi" w:hAnsiTheme="majorHAnsi"/>
          <w:spacing w:val="-2"/>
          <w:position w:val="-1"/>
          <w:sz w:val="22"/>
          <w:szCs w:val="22"/>
        </w:rPr>
        <w:t>o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lla</w:t>
      </w:r>
      <w:r w:rsidRPr="00EF69FD">
        <w:rPr>
          <w:rFonts w:asciiTheme="majorHAnsi" w:hAnsiTheme="majorHAnsi"/>
          <w:spacing w:val="-2"/>
          <w:position w:val="-1"/>
          <w:sz w:val="22"/>
          <w:szCs w:val="22"/>
        </w:rPr>
        <w:t>b</w:t>
      </w:r>
      <w:r w:rsidRPr="00EF69FD">
        <w:rPr>
          <w:rFonts w:asciiTheme="majorHAnsi" w:hAnsiTheme="majorHAnsi"/>
          <w:position w:val="-1"/>
          <w:sz w:val="22"/>
          <w:szCs w:val="22"/>
        </w:rPr>
        <w:t>or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a</w:t>
      </w:r>
      <w:r w:rsidRPr="00EF69FD">
        <w:rPr>
          <w:rFonts w:asciiTheme="majorHAnsi" w:hAnsiTheme="majorHAnsi"/>
          <w:spacing w:val="-2"/>
          <w:position w:val="-1"/>
          <w:sz w:val="22"/>
          <w:szCs w:val="22"/>
        </w:rPr>
        <w:t>t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e</w:t>
      </w:r>
      <w:r w:rsidRPr="00EF69FD">
        <w:rPr>
          <w:rFonts w:asciiTheme="majorHAnsi" w:hAnsiTheme="majorHAnsi"/>
          <w:position w:val="-1"/>
          <w:sz w:val="22"/>
          <w:szCs w:val="22"/>
        </w:rPr>
        <w:t xml:space="preserve">d </w:t>
      </w:r>
      <w:r w:rsidRPr="00EF69FD">
        <w:rPr>
          <w:rFonts w:asciiTheme="majorHAnsi" w:hAnsiTheme="majorHAnsi"/>
          <w:spacing w:val="-1"/>
          <w:position w:val="-1"/>
          <w:sz w:val="22"/>
          <w:szCs w:val="22"/>
        </w:rPr>
        <w:t>w</w:t>
      </w:r>
      <w:r w:rsidRPr="00EF69FD">
        <w:rPr>
          <w:rFonts w:asciiTheme="majorHAnsi" w:hAnsiTheme="majorHAnsi"/>
          <w:spacing w:val="-2"/>
          <w:position w:val="-1"/>
          <w:sz w:val="22"/>
          <w:szCs w:val="22"/>
        </w:rPr>
        <w:t>i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t</w:t>
      </w:r>
      <w:r w:rsidRPr="00EF69FD">
        <w:rPr>
          <w:rFonts w:asciiTheme="majorHAnsi" w:hAnsiTheme="majorHAnsi"/>
          <w:position w:val="-1"/>
          <w:sz w:val="22"/>
          <w:szCs w:val="22"/>
        </w:rPr>
        <w:t>h p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a</w:t>
      </w:r>
      <w:r w:rsidRPr="00EF69FD">
        <w:rPr>
          <w:rFonts w:asciiTheme="majorHAnsi" w:hAnsiTheme="majorHAnsi"/>
          <w:spacing w:val="-2"/>
          <w:position w:val="-1"/>
          <w:sz w:val="22"/>
          <w:szCs w:val="22"/>
        </w:rPr>
        <w:t>r</w:t>
      </w:r>
      <w:r w:rsidRPr="00EF69FD">
        <w:rPr>
          <w:rFonts w:asciiTheme="majorHAnsi" w:hAnsiTheme="majorHAnsi"/>
          <w:spacing w:val="-1"/>
          <w:position w:val="-1"/>
          <w:sz w:val="22"/>
          <w:szCs w:val="22"/>
        </w:rPr>
        <w:t>e</w:t>
      </w:r>
      <w:r w:rsidRPr="00EF69FD">
        <w:rPr>
          <w:rFonts w:asciiTheme="majorHAnsi" w:hAnsiTheme="majorHAnsi"/>
          <w:position w:val="-1"/>
          <w:sz w:val="22"/>
          <w:szCs w:val="22"/>
        </w:rPr>
        <w:t>n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t</w:t>
      </w:r>
      <w:r w:rsidRPr="00EF69FD">
        <w:rPr>
          <w:rFonts w:asciiTheme="majorHAnsi" w:hAnsiTheme="majorHAnsi"/>
          <w:spacing w:val="-1"/>
          <w:position w:val="-1"/>
          <w:sz w:val="22"/>
          <w:szCs w:val="22"/>
        </w:rPr>
        <w:t>s</w:t>
      </w:r>
      <w:r w:rsidRPr="00EF69FD">
        <w:rPr>
          <w:rFonts w:asciiTheme="majorHAnsi" w:hAnsiTheme="majorHAnsi"/>
          <w:position w:val="-1"/>
          <w:sz w:val="22"/>
          <w:szCs w:val="22"/>
        </w:rPr>
        <w:t xml:space="preserve">, </w:t>
      </w:r>
      <w:r w:rsidRPr="00EF69FD">
        <w:rPr>
          <w:rFonts w:asciiTheme="majorHAnsi" w:hAnsiTheme="majorHAnsi"/>
          <w:spacing w:val="-2"/>
          <w:position w:val="-1"/>
          <w:sz w:val="22"/>
          <w:szCs w:val="22"/>
        </w:rPr>
        <w:t>f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ac</w:t>
      </w:r>
      <w:r w:rsidRPr="00EF69FD">
        <w:rPr>
          <w:rFonts w:asciiTheme="majorHAnsi" w:hAnsiTheme="majorHAnsi"/>
          <w:position w:val="-1"/>
          <w:sz w:val="22"/>
          <w:szCs w:val="22"/>
        </w:rPr>
        <w:t>u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lt</w:t>
      </w:r>
      <w:r w:rsidRPr="00EF69FD">
        <w:rPr>
          <w:rFonts w:asciiTheme="majorHAnsi" w:hAnsiTheme="majorHAnsi"/>
          <w:spacing w:val="-5"/>
          <w:position w:val="-1"/>
          <w:sz w:val="22"/>
          <w:szCs w:val="22"/>
        </w:rPr>
        <w:t>y</w:t>
      </w:r>
      <w:r w:rsidRPr="00EF69FD">
        <w:rPr>
          <w:rFonts w:asciiTheme="majorHAnsi" w:hAnsiTheme="majorHAnsi"/>
          <w:position w:val="-1"/>
          <w:sz w:val="22"/>
          <w:szCs w:val="22"/>
        </w:rPr>
        <w:t xml:space="preserve">, 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a</w:t>
      </w:r>
      <w:r w:rsidRPr="00EF69FD">
        <w:rPr>
          <w:rFonts w:asciiTheme="majorHAnsi" w:hAnsiTheme="majorHAnsi"/>
          <w:position w:val="-1"/>
          <w:sz w:val="22"/>
          <w:szCs w:val="22"/>
        </w:rPr>
        <w:t xml:space="preserve">nd </w:t>
      </w:r>
      <w:r w:rsidRPr="00EF69FD">
        <w:rPr>
          <w:rFonts w:asciiTheme="majorHAnsi" w:hAnsiTheme="majorHAnsi"/>
          <w:spacing w:val="-1"/>
          <w:position w:val="-1"/>
          <w:sz w:val="22"/>
          <w:szCs w:val="22"/>
        </w:rPr>
        <w:t>s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t</w:t>
      </w:r>
      <w:r w:rsidRPr="00EF69FD">
        <w:rPr>
          <w:rFonts w:asciiTheme="majorHAnsi" w:hAnsiTheme="majorHAnsi"/>
          <w:position w:val="-1"/>
          <w:sz w:val="22"/>
          <w:szCs w:val="22"/>
        </w:rPr>
        <w:t>ud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e</w:t>
      </w:r>
      <w:r w:rsidRPr="00EF69FD">
        <w:rPr>
          <w:rFonts w:asciiTheme="majorHAnsi" w:hAnsiTheme="majorHAnsi"/>
          <w:position w:val="-1"/>
          <w:sz w:val="22"/>
          <w:szCs w:val="22"/>
        </w:rPr>
        <w:t>n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t</w:t>
      </w:r>
      <w:r w:rsidRPr="00EF69FD">
        <w:rPr>
          <w:rFonts w:asciiTheme="majorHAnsi" w:hAnsiTheme="majorHAnsi"/>
          <w:position w:val="-1"/>
          <w:sz w:val="22"/>
          <w:szCs w:val="22"/>
        </w:rPr>
        <w:t>s</w:t>
      </w:r>
      <w:r w:rsidRPr="00EF69FD">
        <w:rPr>
          <w:rFonts w:asciiTheme="majorHAnsi" w:hAnsiTheme="majorHAnsi"/>
          <w:spacing w:val="-1"/>
          <w:position w:val="-1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-2"/>
          <w:position w:val="-1"/>
          <w:sz w:val="22"/>
          <w:szCs w:val="22"/>
        </w:rPr>
        <w:t>t</w:t>
      </w:r>
      <w:r w:rsidRPr="00EF69FD">
        <w:rPr>
          <w:rFonts w:asciiTheme="majorHAnsi" w:hAnsiTheme="majorHAnsi"/>
          <w:position w:val="-1"/>
          <w:sz w:val="22"/>
          <w:szCs w:val="22"/>
        </w:rPr>
        <w:t xml:space="preserve">o 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me</w:t>
      </w:r>
      <w:r w:rsidRPr="00EF69FD">
        <w:rPr>
          <w:rFonts w:asciiTheme="majorHAnsi" w:hAnsiTheme="majorHAnsi"/>
          <w:spacing w:val="-1"/>
          <w:position w:val="-1"/>
          <w:sz w:val="22"/>
          <w:szCs w:val="22"/>
        </w:rPr>
        <w:t>e</w:t>
      </w:r>
      <w:r w:rsidRPr="00EF69FD">
        <w:rPr>
          <w:rFonts w:asciiTheme="majorHAnsi" w:hAnsiTheme="majorHAnsi"/>
          <w:position w:val="-1"/>
          <w:sz w:val="22"/>
          <w:szCs w:val="22"/>
        </w:rPr>
        <w:t>t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 xml:space="preserve"> t</w:t>
      </w:r>
      <w:r w:rsidRPr="00EF69FD">
        <w:rPr>
          <w:rFonts w:asciiTheme="majorHAnsi" w:hAnsiTheme="majorHAnsi"/>
          <w:spacing w:val="-2"/>
          <w:position w:val="-1"/>
          <w:sz w:val="22"/>
          <w:szCs w:val="22"/>
        </w:rPr>
        <w:t>h</w:t>
      </w:r>
      <w:r w:rsidRPr="00EF69FD">
        <w:rPr>
          <w:rFonts w:asciiTheme="majorHAnsi" w:hAnsiTheme="majorHAnsi"/>
          <w:position w:val="-1"/>
          <w:sz w:val="22"/>
          <w:szCs w:val="22"/>
        </w:rPr>
        <w:t>e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-1"/>
          <w:position w:val="-1"/>
          <w:sz w:val="22"/>
          <w:szCs w:val="22"/>
        </w:rPr>
        <w:t>e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i</w:t>
      </w:r>
      <w:r w:rsidRPr="00EF69FD">
        <w:rPr>
          <w:rFonts w:asciiTheme="majorHAnsi" w:hAnsiTheme="majorHAnsi"/>
          <w:spacing w:val="-2"/>
          <w:position w:val="-1"/>
          <w:sz w:val="22"/>
          <w:szCs w:val="22"/>
        </w:rPr>
        <w:t>g</w:t>
      </w:r>
      <w:r w:rsidRPr="00EF69FD">
        <w:rPr>
          <w:rFonts w:asciiTheme="majorHAnsi" w:hAnsiTheme="majorHAnsi"/>
          <w:position w:val="-1"/>
          <w:sz w:val="22"/>
          <w:szCs w:val="22"/>
        </w:rPr>
        <w:t>h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t</w:t>
      </w:r>
      <w:r w:rsidRPr="00EF69FD">
        <w:rPr>
          <w:rFonts w:asciiTheme="majorHAnsi" w:hAnsiTheme="majorHAnsi"/>
          <w:position w:val="-1"/>
          <w:sz w:val="22"/>
          <w:szCs w:val="22"/>
        </w:rPr>
        <w:t xml:space="preserve">h </w:t>
      </w:r>
      <w:r w:rsidRPr="00EF69FD">
        <w:rPr>
          <w:rFonts w:asciiTheme="majorHAnsi" w:hAnsiTheme="majorHAnsi"/>
          <w:spacing w:val="-2"/>
          <w:position w:val="-1"/>
          <w:sz w:val="22"/>
          <w:szCs w:val="22"/>
        </w:rPr>
        <w:t>g</w:t>
      </w:r>
      <w:r w:rsidRPr="00EF69FD">
        <w:rPr>
          <w:rFonts w:asciiTheme="majorHAnsi" w:hAnsiTheme="majorHAnsi"/>
          <w:position w:val="-1"/>
          <w:sz w:val="22"/>
          <w:szCs w:val="22"/>
        </w:rPr>
        <w:t>r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a</w:t>
      </w:r>
      <w:r w:rsidRPr="00EF69FD">
        <w:rPr>
          <w:rFonts w:asciiTheme="majorHAnsi" w:hAnsiTheme="majorHAnsi"/>
          <w:position w:val="-1"/>
          <w:sz w:val="22"/>
          <w:szCs w:val="22"/>
        </w:rPr>
        <w:t>d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e</w:t>
      </w:r>
      <w:r w:rsidRPr="00EF69FD">
        <w:rPr>
          <w:rFonts w:asciiTheme="majorHAnsi" w:hAnsiTheme="majorHAnsi"/>
          <w:position w:val="-1"/>
          <w:sz w:val="22"/>
          <w:szCs w:val="22"/>
        </w:rPr>
        <w:t>r</w:t>
      </w:r>
      <w:r w:rsidRPr="00EF69FD">
        <w:rPr>
          <w:rFonts w:asciiTheme="majorHAnsi" w:hAnsiTheme="majorHAnsi"/>
          <w:spacing w:val="-1"/>
          <w:position w:val="-1"/>
          <w:sz w:val="22"/>
          <w:szCs w:val="22"/>
        </w:rPr>
        <w:t>s</w:t>
      </w:r>
      <w:r w:rsidRPr="00EF69FD">
        <w:rPr>
          <w:rFonts w:asciiTheme="majorHAnsi" w:hAnsiTheme="majorHAnsi"/>
          <w:position w:val="-1"/>
          <w:sz w:val="22"/>
          <w:szCs w:val="22"/>
        </w:rPr>
        <w:t>’</w:t>
      </w:r>
    </w:p>
    <w:p w14:paraId="3AB511E8" w14:textId="77777777" w:rsidR="006E6849" w:rsidRPr="00EF69FD" w:rsidRDefault="00EF69FD">
      <w:pPr>
        <w:spacing w:line="260" w:lineRule="exact"/>
        <w:ind w:left="480"/>
        <w:rPr>
          <w:rFonts w:asciiTheme="majorHAnsi" w:hAnsiTheme="majorHAnsi"/>
          <w:sz w:val="22"/>
          <w:szCs w:val="22"/>
        </w:rPr>
      </w:pPr>
      <w:r w:rsidRPr="00EF69FD">
        <w:rPr>
          <w:rFonts w:asciiTheme="majorHAnsi" w:hAnsiTheme="majorHAnsi"/>
          <w:spacing w:val="1"/>
          <w:sz w:val="22"/>
          <w:szCs w:val="22"/>
        </w:rPr>
        <w:t>i</w:t>
      </w:r>
      <w:r w:rsidRPr="00EF69FD">
        <w:rPr>
          <w:rFonts w:asciiTheme="majorHAnsi" w:hAnsiTheme="majorHAnsi"/>
          <w:sz w:val="22"/>
          <w:szCs w:val="22"/>
        </w:rPr>
        <w:t>nd</w:t>
      </w:r>
      <w:r w:rsidRPr="00EF69FD">
        <w:rPr>
          <w:rFonts w:asciiTheme="majorHAnsi" w:hAnsiTheme="majorHAnsi"/>
          <w:spacing w:val="1"/>
          <w:sz w:val="22"/>
          <w:szCs w:val="22"/>
        </w:rPr>
        <w:t>i</w:t>
      </w:r>
      <w:r w:rsidRPr="00EF69FD">
        <w:rPr>
          <w:rFonts w:asciiTheme="majorHAnsi" w:hAnsiTheme="majorHAnsi"/>
          <w:spacing w:val="-2"/>
          <w:sz w:val="22"/>
          <w:szCs w:val="22"/>
        </w:rPr>
        <w:t>v</w:t>
      </w:r>
      <w:r w:rsidRPr="00EF69FD">
        <w:rPr>
          <w:rFonts w:asciiTheme="majorHAnsi" w:hAnsiTheme="majorHAnsi"/>
          <w:spacing w:val="1"/>
          <w:sz w:val="22"/>
          <w:szCs w:val="22"/>
        </w:rPr>
        <w:t>i</w:t>
      </w:r>
      <w:r w:rsidRPr="00EF69FD">
        <w:rPr>
          <w:rFonts w:asciiTheme="majorHAnsi" w:hAnsiTheme="majorHAnsi"/>
          <w:sz w:val="22"/>
          <w:szCs w:val="22"/>
        </w:rPr>
        <w:t>du</w:t>
      </w:r>
      <w:r w:rsidRPr="00EF69FD">
        <w:rPr>
          <w:rFonts w:asciiTheme="majorHAnsi" w:hAnsiTheme="majorHAnsi"/>
          <w:spacing w:val="1"/>
          <w:sz w:val="22"/>
          <w:szCs w:val="22"/>
        </w:rPr>
        <w:t>a</w:t>
      </w:r>
      <w:r w:rsidRPr="00EF69FD">
        <w:rPr>
          <w:rFonts w:asciiTheme="majorHAnsi" w:hAnsiTheme="majorHAnsi"/>
          <w:sz w:val="22"/>
          <w:szCs w:val="22"/>
        </w:rPr>
        <w:t>l</w:t>
      </w:r>
      <w:r w:rsidRPr="00EF69F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1"/>
          <w:sz w:val="22"/>
          <w:szCs w:val="22"/>
        </w:rPr>
        <w:t>e</w:t>
      </w:r>
      <w:r w:rsidRPr="00EF69FD">
        <w:rPr>
          <w:rFonts w:asciiTheme="majorHAnsi" w:hAnsiTheme="majorHAnsi"/>
          <w:sz w:val="22"/>
          <w:szCs w:val="22"/>
        </w:rPr>
        <w:t>du</w:t>
      </w:r>
      <w:r w:rsidRPr="00EF69FD">
        <w:rPr>
          <w:rFonts w:asciiTheme="majorHAnsi" w:hAnsiTheme="majorHAnsi"/>
          <w:spacing w:val="-1"/>
          <w:sz w:val="22"/>
          <w:szCs w:val="22"/>
        </w:rPr>
        <w:t>c</w:t>
      </w:r>
      <w:r w:rsidRPr="00EF69FD">
        <w:rPr>
          <w:rFonts w:asciiTheme="majorHAnsi" w:hAnsiTheme="majorHAnsi"/>
          <w:spacing w:val="1"/>
          <w:sz w:val="22"/>
          <w:szCs w:val="22"/>
        </w:rPr>
        <w:t>a</w:t>
      </w:r>
      <w:r w:rsidRPr="00EF69FD">
        <w:rPr>
          <w:rFonts w:asciiTheme="majorHAnsi" w:hAnsiTheme="majorHAnsi"/>
          <w:spacing w:val="-2"/>
          <w:sz w:val="22"/>
          <w:szCs w:val="22"/>
        </w:rPr>
        <w:t>t</w:t>
      </w:r>
      <w:r w:rsidRPr="00EF69FD">
        <w:rPr>
          <w:rFonts w:asciiTheme="majorHAnsi" w:hAnsiTheme="majorHAnsi"/>
          <w:spacing w:val="1"/>
          <w:sz w:val="22"/>
          <w:szCs w:val="22"/>
        </w:rPr>
        <w:t>i</w:t>
      </w:r>
      <w:r w:rsidRPr="00EF69FD">
        <w:rPr>
          <w:rFonts w:asciiTheme="majorHAnsi" w:hAnsiTheme="majorHAnsi"/>
          <w:sz w:val="22"/>
          <w:szCs w:val="22"/>
        </w:rPr>
        <w:t>on</w:t>
      </w:r>
      <w:r w:rsidRPr="00EF69FD">
        <w:rPr>
          <w:rFonts w:asciiTheme="majorHAnsi" w:hAnsiTheme="majorHAnsi"/>
          <w:spacing w:val="-1"/>
          <w:sz w:val="22"/>
          <w:szCs w:val="22"/>
        </w:rPr>
        <w:t>a</w:t>
      </w:r>
      <w:r w:rsidRPr="00EF69FD">
        <w:rPr>
          <w:rFonts w:asciiTheme="majorHAnsi" w:hAnsiTheme="majorHAnsi"/>
          <w:sz w:val="22"/>
          <w:szCs w:val="22"/>
        </w:rPr>
        <w:t>l</w:t>
      </w:r>
      <w:r w:rsidRPr="00EF69FD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F69FD">
        <w:rPr>
          <w:rFonts w:asciiTheme="majorHAnsi" w:hAnsiTheme="majorHAnsi"/>
          <w:sz w:val="22"/>
          <w:szCs w:val="22"/>
        </w:rPr>
        <w:t>n</w:t>
      </w:r>
      <w:r w:rsidRPr="00EF69FD">
        <w:rPr>
          <w:rFonts w:asciiTheme="majorHAnsi" w:hAnsiTheme="majorHAnsi"/>
          <w:spacing w:val="-1"/>
          <w:sz w:val="22"/>
          <w:szCs w:val="22"/>
        </w:rPr>
        <w:t>e</w:t>
      </w:r>
      <w:r w:rsidRPr="00EF69FD">
        <w:rPr>
          <w:rFonts w:asciiTheme="majorHAnsi" w:hAnsiTheme="majorHAnsi"/>
          <w:spacing w:val="-2"/>
          <w:sz w:val="22"/>
          <w:szCs w:val="22"/>
        </w:rPr>
        <w:t>e</w:t>
      </w:r>
      <w:r w:rsidRPr="00EF69FD">
        <w:rPr>
          <w:rFonts w:asciiTheme="majorHAnsi" w:hAnsiTheme="majorHAnsi"/>
          <w:sz w:val="22"/>
          <w:szCs w:val="22"/>
        </w:rPr>
        <w:t>ds</w:t>
      </w:r>
    </w:p>
    <w:p w14:paraId="4F7CBED5" w14:textId="77777777" w:rsidR="006E6849" w:rsidRPr="00EF69FD" w:rsidRDefault="00EF69FD">
      <w:pPr>
        <w:spacing w:line="280" w:lineRule="exact"/>
        <w:ind w:left="120"/>
        <w:rPr>
          <w:rFonts w:asciiTheme="majorHAnsi" w:hAnsiTheme="majorHAnsi"/>
          <w:sz w:val="22"/>
          <w:szCs w:val="22"/>
        </w:rPr>
      </w:pPr>
      <w:r w:rsidRPr="00EF69FD">
        <w:rPr>
          <w:rFonts w:asciiTheme="majorHAnsi" w:eastAsia="Century Gothic" w:hAnsiTheme="majorHAnsi" w:cs="Century Gothic"/>
          <w:w w:val="76"/>
          <w:position w:val="-1"/>
          <w:sz w:val="22"/>
          <w:szCs w:val="22"/>
        </w:rPr>
        <w:t xml:space="preserve">•    </w:t>
      </w:r>
      <w:r w:rsidRPr="00EF69FD">
        <w:rPr>
          <w:rFonts w:asciiTheme="majorHAnsi" w:eastAsia="Century Gothic" w:hAnsiTheme="majorHAnsi" w:cs="Century Gothic"/>
          <w:spacing w:val="13"/>
          <w:w w:val="76"/>
          <w:position w:val="-1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-1"/>
          <w:position w:val="-1"/>
          <w:sz w:val="22"/>
          <w:szCs w:val="22"/>
        </w:rPr>
        <w:t>A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cti</w:t>
      </w:r>
      <w:r w:rsidRPr="00EF69FD">
        <w:rPr>
          <w:rFonts w:asciiTheme="majorHAnsi" w:hAnsiTheme="majorHAnsi"/>
          <w:spacing w:val="-2"/>
          <w:position w:val="-1"/>
          <w:sz w:val="22"/>
          <w:szCs w:val="22"/>
        </w:rPr>
        <w:t>v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el</w:t>
      </w:r>
      <w:r w:rsidRPr="00EF69FD">
        <w:rPr>
          <w:rFonts w:asciiTheme="majorHAnsi" w:hAnsiTheme="majorHAnsi"/>
          <w:position w:val="-1"/>
          <w:sz w:val="22"/>
          <w:szCs w:val="22"/>
        </w:rPr>
        <w:t>y</w:t>
      </w:r>
      <w:r w:rsidRPr="00EF69FD">
        <w:rPr>
          <w:rFonts w:asciiTheme="majorHAnsi" w:hAnsiTheme="majorHAnsi"/>
          <w:spacing w:val="-5"/>
          <w:position w:val="-1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c</w:t>
      </w:r>
      <w:r w:rsidRPr="00EF69FD">
        <w:rPr>
          <w:rFonts w:asciiTheme="majorHAnsi" w:hAnsiTheme="majorHAnsi"/>
          <w:position w:val="-1"/>
          <w:sz w:val="22"/>
          <w:szCs w:val="22"/>
        </w:rPr>
        <w:t>o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mm</w:t>
      </w:r>
      <w:r w:rsidRPr="00EF69FD">
        <w:rPr>
          <w:rFonts w:asciiTheme="majorHAnsi" w:hAnsiTheme="majorHAnsi"/>
          <w:position w:val="-1"/>
          <w:sz w:val="22"/>
          <w:szCs w:val="22"/>
        </w:rPr>
        <w:t>un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i</w:t>
      </w:r>
      <w:r w:rsidRPr="00EF69FD">
        <w:rPr>
          <w:rFonts w:asciiTheme="majorHAnsi" w:hAnsiTheme="majorHAnsi"/>
          <w:spacing w:val="-1"/>
          <w:position w:val="-1"/>
          <w:sz w:val="22"/>
          <w:szCs w:val="22"/>
        </w:rPr>
        <w:t>c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a</w:t>
      </w:r>
      <w:r w:rsidRPr="00EF69FD">
        <w:rPr>
          <w:rFonts w:asciiTheme="majorHAnsi" w:hAnsiTheme="majorHAnsi"/>
          <w:spacing w:val="-2"/>
          <w:position w:val="-1"/>
          <w:sz w:val="22"/>
          <w:szCs w:val="22"/>
        </w:rPr>
        <w:t>t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e</w:t>
      </w:r>
      <w:r w:rsidRPr="00EF69FD">
        <w:rPr>
          <w:rFonts w:asciiTheme="majorHAnsi" w:hAnsiTheme="majorHAnsi"/>
          <w:position w:val="-1"/>
          <w:sz w:val="22"/>
          <w:szCs w:val="22"/>
        </w:rPr>
        <w:t xml:space="preserve">d </w:t>
      </w:r>
      <w:r w:rsidRPr="00EF69FD">
        <w:rPr>
          <w:rFonts w:asciiTheme="majorHAnsi" w:hAnsiTheme="majorHAnsi"/>
          <w:spacing w:val="-3"/>
          <w:position w:val="-1"/>
          <w:sz w:val="22"/>
          <w:szCs w:val="22"/>
        </w:rPr>
        <w:t>w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it</w:t>
      </w:r>
      <w:r w:rsidRPr="00EF69FD">
        <w:rPr>
          <w:rFonts w:asciiTheme="majorHAnsi" w:hAnsiTheme="majorHAnsi"/>
          <w:position w:val="-1"/>
          <w:sz w:val="22"/>
          <w:szCs w:val="22"/>
        </w:rPr>
        <w:t>h p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a</w:t>
      </w:r>
      <w:r w:rsidRPr="00EF69FD">
        <w:rPr>
          <w:rFonts w:asciiTheme="majorHAnsi" w:hAnsiTheme="majorHAnsi"/>
          <w:spacing w:val="-2"/>
          <w:position w:val="-1"/>
          <w:sz w:val="22"/>
          <w:szCs w:val="22"/>
        </w:rPr>
        <w:t>r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e</w:t>
      </w:r>
      <w:r w:rsidRPr="00EF69FD">
        <w:rPr>
          <w:rFonts w:asciiTheme="majorHAnsi" w:hAnsiTheme="majorHAnsi"/>
          <w:position w:val="-1"/>
          <w:sz w:val="22"/>
          <w:szCs w:val="22"/>
        </w:rPr>
        <w:t>n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t</w:t>
      </w:r>
      <w:r w:rsidRPr="00EF69FD">
        <w:rPr>
          <w:rFonts w:asciiTheme="majorHAnsi" w:hAnsiTheme="majorHAnsi"/>
          <w:position w:val="-1"/>
          <w:sz w:val="22"/>
          <w:szCs w:val="22"/>
        </w:rPr>
        <w:t>s</w:t>
      </w:r>
      <w:r w:rsidRPr="00EF69FD">
        <w:rPr>
          <w:rFonts w:asciiTheme="majorHAnsi" w:hAnsiTheme="majorHAnsi"/>
          <w:spacing w:val="-1"/>
          <w:position w:val="-1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-2"/>
          <w:position w:val="-1"/>
          <w:sz w:val="22"/>
          <w:szCs w:val="22"/>
        </w:rPr>
        <w:t>v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i</w:t>
      </w:r>
      <w:r w:rsidRPr="00EF69FD">
        <w:rPr>
          <w:rFonts w:asciiTheme="majorHAnsi" w:hAnsiTheme="majorHAnsi"/>
          <w:position w:val="-1"/>
          <w:sz w:val="22"/>
          <w:szCs w:val="22"/>
        </w:rPr>
        <w:t>a</w:t>
      </w:r>
      <w:r w:rsidRPr="00EF69FD">
        <w:rPr>
          <w:rFonts w:asciiTheme="majorHAnsi" w:hAnsiTheme="majorHAnsi"/>
          <w:spacing w:val="-1"/>
          <w:position w:val="-1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e</w:t>
      </w:r>
      <w:r w:rsidRPr="00EF69FD">
        <w:rPr>
          <w:rFonts w:asciiTheme="majorHAnsi" w:hAnsiTheme="majorHAnsi"/>
          <w:position w:val="-1"/>
          <w:sz w:val="22"/>
          <w:szCs w:val="22"/>
        </w:rPr>
        <w:t>-</w:t>
      </w:r>
      <w:r w:rsidRPr="00EF69FD">
        <w:rPr>
          <w:rFonts w:asciiTheme="majorHAnsi" w:hAnsiTheme="majorHAnsi"/>
          <w:spacing w:val="-2"/>
          <w:position w:val="-1"/>
          <w:sz w:val="22"/>
          <w:szCs w:val="22"/>
        </w:rPr>
        <w:t>m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ai</w:t>
      </w:r>
      <w:r w:rsidRPr="00EF69FD">
        <w:rPr>
          <w:rFonts w:asciiTheme="majorHAnsi" w:hAnsiTheme="majorHAnsi"/>
          <w:position w:val="-1"/>
          <w:sz w:val="22"/>
          <w:szCs w:val="22"/>
        </w:rPr>
        <w:t>l</w:t>
      </w:r>
      <w:r w:rsidRPr="00EF69FD">
        <w:rPr>
          <w:rFonts w:asciiTheme="majorHAnsi" w:hAnsiTheme="majorHAnsi"/>
          <w:spacing w:val="-1"/>
          <w:position w:val="-1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a</w:t>
      </w:r>
      <w:r w:rsidRPr="00EF69FD">
        <w:rPr>
          <w:rFonts w:asciiTheme="majorHAnsi" w:hAnsiTheme="majorHAnsi"/>
          <w:position w:val="-1"/>
          <w:sz w:val="22"/>
          <w:szCs w:val="22"/>
        </w:rPr>
        <w:t>nd</w:t>
      </w:r>
      <w:r w:rsidRPr="00EF69FD">
        <w:rPr>
          <w:rFonts w:asciiTheme="majorHAnsi" w:hAnsiTheme="majorHAnsi"/>
          <w:spacing w:val="-2"/>
          <w:position w:val="-1"/>
          <w:sz w:val="22"/>
          <w:szCs w:val="22"/>
        </w:rPr>
        <w:t xml:space="preserve"> </w:t>
      </w:r>
      <w:r w:rsidRPr="00EF69FD">
        <w:rPr>
          <w:rFonts w:asciiTheme="majorHAnsi" w:hAnsiTheme="majorHAnsi"/>
          <w:position w:val="-1"/>
          <w:sz w:val="22"/>
          <w:szCs w:val="22"/>
        </w:rPr>
        <w:t>p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a</w:t>
      </w:r>
      <w:r w:rsidRPr="00EF69FD">
        <w:rPr>
          <w:rFonts w:asciiTheme="majorHAnsi" w:hAnsiTheme="majorHAnsi"/>
          <w:position w:val="-1"/>
          <w:sz w:val="22"/>
          <w:szCs w:val="22"/>
        </w:rPr>
        <w:t>r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e</w:t>
      </w:r>
      <w:r w:rsidRPr="00EF69FD">
        <w:rPr>
          <w:rFonts w:asciiTheme="majorHAnsi" w:hAnsiTheme="majorHAnsi"/>
          <w:spacing w:val="-2"/>
          <w:position w:val="-1"/>
          <w:sz w:val="22"/>
          <w:szCs w:val="22"/>
        </w:rPr>
        <w:t>n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t</w:t>
      </w:r>
      <w:r w:rsidRPr="00EF69FD">
        <w:rPr>
          <w:rFonts w:asciiTheme="majorHAnsi" w:hAnsiTheme="majorHAnsi"/>
          <w:position w:val="-1"/>
          <w:sz w:val="22"/>
          <w:szCs w:val="22"/>
        </w:rPr>
        <w:t>-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t</w:t>
      </w:r>
      <w:r w:rsidRPr="00EF69FD">
        <w:rPr>
          <w:rFonts w:asciiTheme="majorHAnsi" w:hAnsiTheme="majorHAnsi"/>
          <w:spacing w:val="-1"/>
          <w:position w:val="-1"/>
          <w:sz w:val="22"/>
          <w:szCs w:val="22"/>
        </w:rPr>
        <w:t>e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ac</w:t>
      </w:r>
      <w:r w:rsidRPr="00EF69FD">
        <w:rPr>
          <w:rFonts w:asciiTheme="majorHAnsi" w:hAnsiTheme="majorHAnsi"/>
          <w:spacing w:val="-2"/>
          <w:position w:val="-1"/>
          <w:sz w:val="22"/>
          <w:szCs w:val="22"/>
        </w:rPr>
        <w:t>h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e</w:t>
      </w:r>
      <w:r w:rsidRPr="00EF69FD">
        <w:rPr>
          <w:rFonts w:asciiTheme="majorHAnsi" w:hAnsiTheme="majorHAnsi"/>
          <w:position w:val="-1"/>
          <w:sz w:val="22"/>
          <w:szCs w:val="22"/>
        </w:rPr>
        <w:t>r</w:t>
      </w:r>
      <w:r w:rsidRPr="00EF69FD">
        <w:rPr>
          <w:rFonts w:asciiTheme="majorHAnsi" w:hAnsiTheme="majorHAnsi"/>
          <w:spacing w:val="-2"/>
          <w:position w:val="-1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c</w:t>
      </w:r>
      <w:r w:rsidRPr="00EF69FD">
        <w:rPr>
          <w:rFonts w:asciiTheme="majorHAnsi" w:hAnsiTheme="majorHAnsi"/>
          <w:position w:val="-1"/>
          <w:sz w:val="22"/>
          <w:szCs w:val="22"/>
        </w:rPr>
        <w:t>on</w:t>
      </w:r>
      <w:r w:rsidRPr="00EF69FD">
        <w:rPr>
          <w:rFonts w:asciiTheme="majorHAnsi" w:hAnsiTheme="majorHAnsi"/>
          <w:spacing w:val="-2"/>
          <w:position w:val="-1"/>
          <w:sz w:val="22"/>
          <w:szCs w:val="22"/>
        </w:rPr>
        <w:t>f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e</w:t>
      </w:r>
      <w:r w:rsidRPr="00EF69FD">
        <w:rPr>
          <w:rFonts w:asciiTheme="majorHAnsi" w:hAnsiTheme="majorHAnsi"/>
          <w:position w:val="-1"/>
          <w:sz w:val="22"/>
          <w:szCs w:val="22"/>
        </w:rPr>
        <w:t>r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e</w:t>
      </w:r>
      <w:r w:rsidRPr="00EF69FD">
        <w:rPr>
          <w:rFonts w:asciiTheme="majorHAnsi" w:hAnsiTheme="majorHAnsi"/>
          <w:position w:val="-1"/>
          <w:sz w:val="22"/>
          <w:szCs w:val="22"/>
        </w:rPr>
        <w:t>n</w:t>
      </w:r>
      <w:r w:rsidRPr="00EF69FD">
        <w:rPr>
          <w:rFonts w:asciiTheme="majorHAnsi" w:hAnsiTheme="majorHAnsi"/>
          <w:spacing w:val="-1"/>
          <w:position w:val="-1"/>
          <w:sz w:val="22"/>
          <w:szCs w:val="22"/>
        </w:rPr>
        <w:t>ce</w:t>
      </w:r>
      <w:r w:rsidRPr="00EF69FD">
        <w:rPr>
          <w:rFonts w:asciiTheme="majorHAnsi" w:hAnsiTheme="majorHAnsi"/>
          <w:position w:val="-1"/>
          <w:sz w:val="22"/>
          <w:szCs w:val="22"/>
        </w:rPr>
        <w:t>s</w:t>
      </w:r>
    </w:p>
    <w:p w14:paraId="7FB1CB24" w14:textId="77777777" w:rsidR="006E6849" w:rsidRPr="00EF69FD" w:rsidRDefault="00EF69FD">
      <w:pPr>
        <w:spacing w:line="280" w:lineRule="exact"/>
        <w:ind w:left="120"/>
        <w:rPr>
          <w:rFonts w:asciiTheme="majorHAnsi" w:hAnsiTheme="majorHAnsi"/>
          <w:sz w:val="22"/>
          <w:szCs w:val="22"/>
        </w:rPr>
      </w:pPr>
      <w:r w:rsidRPr="00EF69FD">
        <w:rPr>
          <w:rFonts w:asciiTheme="majorHAnsi" w:eastAsia="Century Gothic" w:hAnsiTheme="majorHAnsi" w:cs="Century Gothic"/>
          <w:w w:val="76"/>
          <w:position w:val="-1"/>
          <w:sz w:val="22"/>
          <w:szCs w:val="22"/>
        </w:rPr>
        <w:t xml:space="preserve">•    </w:t>
      </w:r>
      <w:r w:rsidRPr="00EF69FD">
        <w:rPr>
          <w:rFonts w:asciiTheme="majorHAnsi" w:eastAsia="Century Gothic" w:hAnsiTheme="majorHAnsi" w:cs="Century Gothic"/>
          <w:spacing w:val="13"/>
          <w:w w:val="76"/>
          <w:position w:val="-1"/>
          <w:sz w:val="22"/>
          <w:szCs w:val="22"/>
        </w:rPr>
        <w:t xml:space="preserve"> </w:t>
      </w:r>
      <w:r w:rsidRPr="00EF69FD">
        <w:rPr>
          <w:rFonts w:asciiTheme="majorHAnsi" w:hAnsiTheme="majorHAnsi"/>
          <w:position w:val="-1"/>
          <w:sz w:val="22"/>
          <w:szCs w:val="22"/>
        </w:rPr>
        <w:t>Co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lla</w:t>
      </w:r>
      <w:r w:rsidRPr="00EF69FD">
        <w:rPr>
          <w:rFonts w:asciiTheme="majorHAnsi" w:hAnsiTheme="majorHAnsi"/>
          <w:spacing w:val="-2"/>
          <w:position w:val="-1"/>
          <w:sz w:val="22"/>
          <w:szCs w:val="22"/>
        </w:rPr>
        <w:t>b</w:t>
      </w:r>
      <w:r w:rsidRPr="00EF69FD">
        <w:rPr>
          <w:rFonts w:asciiTheme="majorHAnsi" w:hAnsiTheme="majorHAnsi"/>
          <w:position w:val="-1"/>
          <w:sz w:val="22"/>
          <w:szCs w:val="22"/>
        </w:rPr>
        <w:t>or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a</w:t>
      </w:r>
      <w:r w:rsidRPr="00EF69FD">
        <w:rPr>
          <w:rFonts w:asciiTheme="majorHAnsi" w:hAnsiTheme="majorHAnsi"/>
          <w:spacing w:val="-2"/>
          <w:position w:val="-1"/>
          <w:sz w:val="22"/>
          <w:szCs w:val="22"/>
        </w:rPr>
        <w:t>t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e</w:t>
      </w:r>
      <w:r w:rsidRPr="00EF69FD">
        <w:rPr>
          <w:rFonts w:asciiTheme="majorHAnsi" w:hAnsiTheme="majorHAnsi"/>
          <w:position w:val="-1"/>
          <w:sz w:val="22"/>
          <w:szCs w:val="22"/>
        </w:rPr>
        <w:t xml:space="preserve">d </w:t>
      </w:r>
      <w:r w:rsidRPr="00EF69FD">
        <w:rPr>
          <w:rFonts w:asciiTheme="majorHAnsi" w:hAnsiTheme="majorHAnsi"/>
          <w:spacing w:val="-1"/>
          <w:position w:val="-1"/>
          <w:sz w:val="22"/>
          <w:szCs w:val="22"/>
        </w:rPr>
        <w:t>w</w:t>
      </w:r>
      <w:r w:rsidRPr="00EF69FD">
        <w:rPr>
          <w:rFonts w:asciiTheme="majorHAnsi" w:hAnsiTheme="majorHAnsi"/>
          <w:spacing w:val="-2"/>
          <w:position w:val="-1"/>
          <w:sz w:val="22"/>
          <w:szCs w:val="22"/>
        </w:rPr>
        <w:t>i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t</w:t>
      </w:r>
      <w:r w:rsidRPr="00EF69FD">
        <w:rPr>
          <w:rFonts w:asciiTheme="majorHAnsi" w:hAnsiTheme="majorHAnsi"/>
          <w:position w:val="-1"/>
          <w:sz w:val="22"/>
          <w:szCs w:val="22"/>
        </w:rPr>
        <w:t xml:space="preserve">h 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a</w:t>
      </w:r>
      <w:r w:rsidRPr="00EF69FD">
        <w:rPr>
          <w:rFonts w:asciiTheme="majorHAnsi" w:hAnsiTheme="majorHAnsi"/>
          <w:position w:val="-1"/>
          <w:sz w:val="22"/>
          <w:szCs w:val="22"/>
        </w:rPr>
        <w:t>n</w:t>
      </w:r>
      <w:r w:rsidRPr="00EF69FD">
        <w:rPr>
          <w:rFonts w:asciiTheme="majorHAnsi" w:hAnsiTheme="majorHAnsi"/>
          <w:spacing w:val="-2"/>
          <w:position w:val="-1"/>
          <w:sz w:val="22"/>
          <w:szCs w:val="22"/>
        </w:rPr>
        <w:t>o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t</w:t>
      </w:r>
      <w:r w:rsidRPr="00EF69FD">
        <w:rPr>
          <w:rFonts w:asciiTheme="majorHAnsi" w:hAnsiTheme="majorHAnsi"/>
          <w:position w:val="-1"/>
          <w:sz w:val="22"/>
          <w:szCs w:val="22"/>
        </w:rPr>
        <w:t>h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e</w:t>
      </w:r>
      <w:r w:rsidRPr="00EF69FD">
        <w:rPr>
          <w:rFonts w:asciiTheme="majorHAnsi" w:hAnsiTheme="majorHAnsi"/>
          <w:position w:val="-1"/>
          <w:sz w:val="22"/>
          <w:szCs w:val="22"/>
        </w:rPr>
        <w:t>r</w:t>
      </w:r>
      <w:r w:rsidRPr="00EF69FD">
        <w:rPr>
          <w:rFonts w:asciiTheme="majorHAnsi" w:hAnsiTheme="majorHAnsi"/>
          <w:spacing w:val="-2"/>
          <w:position w:val="-1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-1"/>
          <w:position w:val="-1"/>
          <w:sz w:val="22"/>
          <w:szCs w:val="22"/>
        </w:rPr>
        <w:t>s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cie</w:t>
      </w:r>
      <w:r w:rsidRPr="00EF69FD">
        <w:rPr>
          <w:rFonts w:asciiTheme="majorHAnsi" w:hAnsiTheme="majorHAnsi"/>
          <w:spacing w:val="-2"/>
          <w:position w:val="-1"/>
          <w:sz w:val="22"/>
          <w:szCs w:val="22"/>
        </w:rPr>
        <w:t>n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c</w:t>
      </w:r>
      <w:r w:rsidRPr="00EF69FD">
        <w:rPr>
          <w:rFonts w:asciiTheme="majorHAnsi" w:hAnsiTheme="majorHAnsi"/>
          <w:position w:val="-1"/>
          <w:sz w:val="22"/>
          <w:szCs w:val="22"/>
        </w:rPr>
        <w:t>e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-2"/>
          <w:position w:val="-1"/>
          <w:sz w:val="22"/>
          <w:szCs w:val="22"/>
        </w:rPr>
        <w:t>t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e</w:t>
      </w:r>
      <w:r w:rsidRPr="00EF69FD">
        <w:rPr>
          <w:rFonts w:asciiTheme="majorHAnsi" w:hAnsiTheme="majorHAnsi"/>
          <w:spacing w:val="-1"/>
          <w:position w:val="-1"/>
          <w:sz w:val="22"/>
          <w:szCs w:val="22"/>
        </w:rPr>
        <w:t>a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c</w:t>
      </w:r>
      <w:r w:rsidRPr="00EF69FD">
        <w:rPr>
          <w:rFonts w:asciiTheme="majorHAnsi" w:hAnsiTheme="majorHAnsi"/>
          <w:position w:val="-1"/>
          <w:sz w:val="22"/>
          <w:szCs w:val="22"/>
        </w:rPr>
        <w:t>h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e</w:t>
      </w:r>
      <w:r w:rsidRPr="00EF69FD">
        <w:rPr>
          <w:rFonts w:asciiTheme="majorHAnsi" w:hAnsiTheme="majorHAnsi"/>
          <w:position w:val="-1"/>
          <w:sz w:val="22"/>
          <w:szCs w:val="22"/>
        </w:rPr>
        <w:t>r</w:t>
      </w:r>
      <w:r w:rsidRPr="00EF69FD">
        <w:rPr>
          <w:rFonts w:asciiTheme="majorHAnsi" w:hAnsiTheme="majorHAnsi"/>
          <w:spacing w:val="-2"/>
          <w:position w:val="-1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t</w:t>
      </w:r>
      <w:r w:rsidRPr="00EF69FD">
        <w:rPr>
          <w:rFonts w:asciiTheme="majorHAnsi" w:hAnsiTheme="majorHAnsi"/>
          <w:position w:val="-1"/>
          <w:sz w:val="22"/>
          <w:szCs w:val="22"/>
        </w:rPr>
        <w:t xml:space="preserve">o </w:t>
      </w:r>
      <w:r w:rsidRPr="00EF69FD">
        <w:rPr>
          <w:rFonts w:asciiTheme="majorHAnsi" w:hAnsiTheme="majorHAnsi"/>
          <w:spacing w:val="-1"/>
          <w:position w:val="-1"/>
          <w:sz w:val="22"/>
          <w:szCs w:val="22"/>
        </w:rPr>
        <w:t>e</w:t>
      </w:r>
      <w:r w:rsidRPr="00EF69FD">
        <w:rPr>
          <w:rFonts w:asciiTheme="majorHAnsi" w:hAnsiTheme="majorHAnsi"/>
          <w:position w:val="-1"/>
          <w:sz w:val="22"/>
          <w:szCs w:val="22"/>
        </w:rPr>
        <w:t>n</w:t>
      </w:r>
      <w:r w:rsidRPr="00EF69FD">
        <w:rPr>
          <w:rFonts w:asciiTheme="majorHAnsi" w:hAnsiTheme="majorHAnsi"/>
          <w:spacing w:val="-1"/>
          <w:position w:val="-1"/>
          <w:sz w:val="22"/>
          <w:szCs w:val="22"/>
        </w:rPr>
        <w:t>s</w:t>
      </w:r>
      <w:r w:rsidRPr="00EF69FD">
        <w:rPr>
          <w:rFonts w:asciiTheme="majorHAnsi" w:hAnsiTheme="majorHAnsi"/>
          <w:position w:val="-1"/>
          <w:sz w:val="22"/>
          <w:szCs w:val="22"/>
        </w:rPr>
        <w:t>ure</w:t>
      </w:r>
      <w:r w:rsidRPr="00EF69FD">
        <w:rPr>
          <w:rFonts w:asciiTheme="majorHAnsi" w:hAnsiTheme="majorHAnsi"/>
          <w:spacing w:val="-1"/>
          <w:position w:val="-1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al</w:t>
      </w:r>
      <w:r w:rsidRPr="00EF69FD">
        <w:rPr>
          <w:rFonts w:asciiTheme="majorHAnsi" w:hAnsiTheme="majorHAnsi"/>
          <w:position w:val="-1"/>
          <w:sz w:val="22"/>
          <w:szCs w:val="22"/>
        </w:rPr>
        <w:t>l</w:t>
      </w:r>
      <w:r w:rsidRPr="00EF69FD">
        <w:rPr>
          <w:rFonts w:asciiTheme="majorHAnsi" w:hAnsiTheme="majorHAnsi"/>
          <w:spacing w:val="-2"/>
          <w:position w:val="-1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ei</w:t>
      </w:r>
      <w:r w:rsidRPr="00EF69FD">
        <w:rPr>
          <w:rFonts w:asciiTheme="majorHAnsi" w:hAnsiTheme="majorHAnsi"/>
          <w:spacing w:val="-2"/>
          <w:position w:val="-1"/>
          <w:sz w:val="22"/>
          <w:szCs w:val="22"/>
        </w:rPr>
        <w:t>g</w:t>
      </w:r>
      <w:r w:rsidRPr="00EF69FD">
        <w:rPr>
          <w:rFonts w:asciiTheme="majorHAnsi" w:hAnsiTheme="majorHAnsi"/>
          <w:position w:val="-1"/>
          <w:sz w:val="22"/>
          <w:szCs w:val="22"/>
        </w:rPr>
        <w:t>h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t</w:t>
      </w:r>
      <w:r w:rsidRPr="00EF69FD">
        <w:rPr>
          <w:rFonts w:asciiTheme="majorHAnsi" w:hAnsiTheme="majorHAnsi"/>
          <w:position w:val="-1"/>
          <w:sz w:val="22"/>
          <w:szCs w:val="22"/>
        </w:rPr>
        <w:t xml:space="preserve">h </w:t>
      </w:r>
      <w:r w:rsidRPr="00EF69FD">
        <w:rPr>
          <w:rFonts w:asciiTheme="majorHAnsi" w:hAnsiTheme="majorHAnsi"/>
          <w:spacing w:val="-2"/>
          <w:position w:val="-1"/>
          <w:sz w:val="22"/>
          <w:szCs w:val="22"/>
        </w:rPr>
        <w:t>g</w:t>
      </w:r>
      <w:r w:rsidRPr="00EF69FD">
        <w:rPr>
          <w:rFonts w:asciiTheme="majorHAnsi" w:hAnsiTheme="majorHAnsi"/>
          <w:position w:val="-1"/>
          <w:sz w:val="22"/>
          <w:szCs w:val="22"/>
        </w:rPr>
        <w:t>r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a</w:t>
      </w:r>
      <w:r w:rsidRPr="00EF69FD">
        <w:rPr>
          <w:rFonts w:asciiTheme="majorHAnsi" w:hAnsiTheme="majorHAnsi"/>
          <w:position w:val="-1"/>
          <w:sz w:val="22"/>
          <w:szCs w:val="22"/>
        </w:rPr>
        <w:t>d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e</w:t>
      </w:r>
      <w:r w:rsidRPr="00EF69FD">
        <w:rPr>
          <w:rFonts w:asciiTheme="majorHAnsi" w:hAnsiTheme="majorHAnsi"/>
          <w:position w:val="-1"/>
          <w:sz w:val="22"/>
          <w:szCs w:val="22"/>
        </w:rPr>
        <w:t>rs</w:t>
      </w:r>
      <w:r w:rsidRPr="00EF69FD">
        <w:rPr>
          <w:rFonts w:asciiTheme="majorHAnsi" w:hAnsiTheme="majorHAnsi"/>
          <w:spacing w:val="-1"/>
          <w:position w:val="-1"/>
          <w:sz w:val="22"/>
          <w:szCs w:val="22"/>
        </w:rPr>
        <w:t xml:space="preserve"> </w:t>
      </w:r>
      <w:r w:rsidRPr="00EF69FD">
        <w:rPr>
          <w:rFonts w:asciiTheme="majorHAnsi" w:hAnsiTheme="majorHAnsi"/>
          <w:position w:val="-1"/>
          <w:sz w:val="22"/>
          <w:szCs w:val="22"/>
        </w:rPr>
        <w:t>r</w:t>
      </w:r>
      <w:r w:rsidRPr="00EF69FD">
        <w:rPr>
          <w:rFonts w:asciiTheme="majorHAnsi" w:hAnsiTheme="majorHAnsi"/>
          <w:spacing w:val="-1"/>
          <w:position w:val="-1"/>
          <w:sz w:val="22"/>
          <w:szCs w:val="22"/>
        </w:rPr>
        <w:t>e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c</w:t>
      </w:r>
      <w:r w:rsidRPr="00EF69FD">
        <w:rPr>
          <w:rFonts w:asciiTheme="majorHAnsi" w:hAnsiTheme="majorHAnsi"/>
          <w:spacing w:val="-1"/>
          <w:position w:val="-1"/>
          <w:sz w:val="22"/>
          <w:szCs w:val="22"/>
        </w:rPr>
        <w:t>e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i</w:t>
      </w:r>
      <w:r w:rsidRPr="00EF69FD">
        <w:rPr>
          <w:rFonts w:asciiTheme="majorHAnsi" w:hAnsiTheme="majorHAnsi"/>
          <w:spacing w:val="-2"/>
          <w:position w:val="-1"/>
          <w:sz w:val="22"/>
          <w:szCs w:val="22"/>
        </w:rPr>
        <w:t>v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e</w:t>
      </w:r>
      <w:r w:rsidRPr="00EF69FD">
        <w:rPr>
          <w:rFonts w:asciiTheme="majorHAnsi" w:hAnsiTheme="majorHAnsi"/>
          <w:position w:val="-1"/>
          <w:sz w:val="22"/>
          <w:szCs w:val="22"/>
        </w:rPr>
        <w:t>d a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-1"/>
          <w:position w:val="-1"/>
          <w:sz w:val="22"/>
          <w:szCs w:val="22"/>
        </w:rPr>
        <w:t>s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im</w:t>
      </w:r>
      <w:r w:rsidRPr="00EF69FD">
        <w:rPr>
          <w:rFonts w:asciiTheme="majorHAnsi" w:hAnsiTheme="majorHAnsi"/>
          <w:spacing w:val="-2"/>
          <w:position w:val="-1"/>
          <w:sz w:val="22"/>
          <w:szCs w:val="22"/>
        </w:rPr>
        <w:t>i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la</w:t>
      </w:r>
      <w:r w:rsidRPr="00EF69FD">
        <w:rPr>
          <w:rFonts w:asciiTheme="majorHAnsi" w:hAnsiTheme="majorHAnsi"/>
          <w:position w:val="-1"/>
          <w:sz w:val="22"/>
          <w:szCs w:val="22"/>
        </w:rPr>
        <w:t xml:space="preserve">r </w:t>
      </w:r>
      <w:r w:rsidRPr="00EF69FD">
        <w:rPr>
          <w:rFonts w:asciiTheme="majorHAnsi" w:hAnsiTheme="majorHAnsi"/>
          <w:spacing w:val="-3"/>
          <w:position w:val="-1"/>
          <w:sz w:val="22"/>
          <w:szCs w:val="22"/>
        </w:rPr>
        <w:t>s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cie</w:t>
      </w:r>
      <w:r w:rsidRPr="00EF69FD">
        <w:rPr>
          <w:rFonts w:asciiTheme="majorHAnsi" w:hAnsiTheme="majorHAnsi"/>
          <w:spacing w:val="-2"/>
          <w:position w:val="-1"/>
          <w:sz w:val="22"/>
          <w:szCs w:val="22"/>
        </w:rPr>
        <w:t>n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c</w:t>
      </w:r>
      <w:r w:rsidRPr="00EF69FD">
        <w:rPr>
          <w:rFonts w:asciiTheme="majorHAnsi" w:hAnsiTheme="majorHAnsi"/>
          <w:position w:val="-1"/>
          <w:sz w:val="22"/>
          <w:szCs w:val="22"/>
        </w:rPr>
        <w:t>e</w:t>
      </w:r>
      <w:r w:rsidRPr="00EF69FD">
        <w:rPr>
          <w:rFonts w:asciiTheme="majorHAnsi" w:hAnsiTheme="majorHAnsi"/>
          <w:spacing w:val="-1"/>
          <w:position w:val="-1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e</w:t>
      </w:r>
      <w:r w:rsidRPr="00EF69FD">
        <w:rPr>
          <w:rFonts w:asciiTheme="majorHAnsi" w:hAnsiTheme="majorHAnsi"/>
          <w:position w:val="-1"/>
          <w:sz w:val="22"/>
          <w:szCs w:val="22"/>
        </w:rPr>
        <w:t>x</w:t>
      </w:r>
      <w:r w:rsidRPr="00EF69FD">
        <w:rPr>
          <w:rFonts w:asciiTheme="majorHAnsi" w:hAnsiTheme="majorHAnsi"/>
          <w:spacing w:val="-2"/>
          <w:position w:val="-1"/>
          <w:sz w:val="22"/>
          <w:szCs w:val="22"/>
        </w:rPr>
        <w:t>p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e</w:t>
      </w:r>
      <w:r w:rsidRPr="00EF69FD">
        <w:rPr>
          <w:rFonts w:asciiTheme="majorHAnsi" w:hAnsiTheme="majorHAnsi"/>
          <w:position w:val="-1"/>
          <w:sz w:val="22"/>
          <w:szCs w:val="22"/>
        </w:rPr>
        <w:t>r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i</w:t>
      </w:r>
      <w:r w:rsidRPr="00EF69FD">
        <w:rPr>
          <w:rFonts w:asciiTheme="majorHAnsi" w:hAnsiTheme="majorHAnsi"/>
          <w:spacing w:val="-2"/>
          <w:position w:val="-1"/>
          <w:sz w:val="22"/>
          <w:szCs w:val="22"/>
        </w:rPr>
        <w:t>en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ce</w:t>
      </w:r>
    </w:p>
    <w:p w14:paraId="62CB1525" w14:textId="77777777" w:rsidR="006E6849" w:rsidRPr="00EF69FD" w:rsidRDefault="00EF69FD">
      <w:pPr>
        <w:spacing w:line="280" w:lineRule="exact"/>
        <w:ind w:left="119"/>
        <w:rPr>
          <w:rFonts w:asciiTheme="majorHAnsi" w:hAnsiTheme="majorHAnsi"/>
          <w:sz w:val="22"/>
          <w:szCs w:val="22"/>
        </w:rPr>
      </w:pPr>
      <w:r w:rsidRPr="00EF69FD">
        <w:rPr>
          <w:rFonts w:asciiTheme="majorHAnsi" w:eastAsia="Century Gothic" w:hAnsiTheme="majorHAnsi" w:cs="Century Gothic"/>
          <w:w w:val="76"/>
          <w:position w:val="-1"/>
          <w:sz w:val="22"/>
          <w:szCs w:val="22"/>
        </w:rPr>
        <w:t xml:space="preserve">•    </w:t>
      </w:r>
      <w:r w:rsidRPr="00EF69FD">
        <w:rPr>
          <w:rFonts w:asciiTheme="majorHAnsi" w:eastAsia="Century Gothic" w:hAnsiTheme="majorHAnsi" w:cs="Century Gothic"/>
          <w:spacing w:val="13"/>
          <w:w w:val="76"/>
          <w:position w:val="-1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-1"/>
          <w:position w:val="-1"/>
          <w:sz w:val="22"/>
          <w:szCs w:val="22"/>
        </w:rPr>
        <w:t>V</w:t>
      </w:r>
      <w:r w:rsidRPr="00EF69FD">
        <w:rPr>
          <w:rFonts w:asciiTheme="majorHAnsi" w:hAnsiTheme="majorHAnsi"/>
          <w:position w:val="-1"/>
          <w:sz w:val="22"/>
          <w:szCs w:val="22"/>
        </w:rPr>
        <w:t>o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l</w:t>
      </w:r>
      <w:r w:rsidRPr="00EF69FD">
        <w:rPr>
          <w:rFonts w:asciiTheme="majorHAnsi" w:hAnsiTheme="majorHAnsi"/>
          <w:position w:val="-1"/>
          <w:sz w:val="22"/>
          <w:szCs w:val="22"/>
        </w:rPr>
        <w:t>un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t</w:t>
      </w:r>
      <w:r w:rsidRPr="00EF69FD">
        <w:rPr>
          <w:rFonts w:asciiTheme="majorHAnsi" w:hAnsiTheme="majorHAnsi"/>
          <w:spacing w:val="-1"/>
          <w:position w:val="-1"/>
          <w:sz w:val="22"/>
          <w:szCs w:val="22"/>
        </w:rPr>
        <w:t>e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e</w:t>
      </w:r>
      <w:r w:rsidRPr="00EF69FD">
        <w:rPr>
          <w:rFonts w:asciiTheme="majorHAnsi" w:hAnsiTheme="majorHAnsi"/>
          <w:position w:val="-1"/>
          <w:sz w:val="22"/>
          <w:szCs w:val="22"/>
        </w:rPr>
        <w:t>r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e</w:t>
      </w:r>
      <w:r w:rsidRPr="00EF69FD">
        <w:rPr>
          <w:rFonts w:asciiTheme="majorHAnsi" w:hAnsiTheme="majorHAnsi"/>
          <w:position w:val="-1"/>
          <w:sz w:val="22"/>
          <w:szCs w:val="22"/>
        </w:rPr>
        <w:t>d</w:t>
      </w:r>
      <w:r w:rsidRPr="00EF69FD">
        <w:rPr>
          <w:rFonts w:asciiTheme="majorHAnsi" w:hAnsiTheme="majorHAnsi"/>
          <w:spacing w:val="-2"/>
          <w:position w:val="-1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a</w:t>
      </w:r>
      <w:r w:rsidRPr="00EF69FD">
        <w:rPr>
          <w:rFonts w:asciiTheme="majorHAnsi" w:hAnsiTheme="majorHAnsi"/>
          <w:position w:val="-1"/>
          <w:sz w:val="22"/>
          <w:szCs w:val="22"/>
        </w:rPr>
        <w:t>s</w:t>
      </w:r>
      <w:r w:rsidRPr="00EF69FD">
        <w:rPr>
          <w:rFonts w:asciiTheme="majorHAnsi" w:hAnsiTheme="majorHAnsi"/>
          <w:spacing w:val="-1"/>
          <w:position w:val="-1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a</w:t>
      </w:r>
      <w:r w:rsidRPr="00EF69FD">
        <w:rPr>
          <w:rFonts w:asciiTheme="majorHAnsi" w:hAnsiTheme="majorHAnsi"/>
          <w:spacing w:val="-1"/>
          <w:position w:val="-1"/>
          <w:sz w:val="22"/>
          <w:szCs w:val="22"/>
        </w:rPr>
        <w:t>ss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i</w:t>
      </w:r>
      <w:r w:rsidRPr="00EF69FD">
        <w:rPr>
          <w:rFonts w:asciiTheme="majorHAnsi" w:hAnsiTheme="majorHAnsi"/>
          <w:spacing w:val="-1"/>
          <w:position w:val="-1"/>
          <w:sz w:val="22"/>
          <w:szCs w:val="22"/>
        </w:rPr>
        <w:t>s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ta</w:t>
      </w:r>
      <w:r w:rsidRPr="00EF69FD">
        <w:rPr>
          <w:rFonts w:asciiTheme="majorHAnsi" w:hAnsiTheme="majorHAnsi"/>
          <w:spacing w:val="-2"/>
          <w:position w:val="-1"/>
          <w:sz w:val="22"/>
          <w:szCs w:val="22"/>
        </w:rPr>
        <w:t>n</w:t>
      </w:r>
      <w:r w:rsidRPr="00EF69FD">
        <w:rPr>
          <w:rFonts w:asciiTheme="majorHAnsi" w:hAnsiTheme="majorHAnsi"/>
          <w:position w:val="-1"/>
          <w:sz w:val="22"/>
          <w:szCs w:val="22"/>
        </w:rPr>
        <w:t>t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-2"/>
          <w:position w:val="-1"/>
          <w:sz w:val="22"/>
          <w:szCs w:val="22"/>
        </w:rPr>
        <w:t>d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i</w:t>
      </w:r>
      <w:r w:rsidRPr="00EF69FD">
        <w:rPr>
          <w:rFonts w:asciiTheme="majorHAnsi" w:hAnsiTheme="majorHAnsi"/>
          <w:position w:val="-1"/>
          <w:sz w:val="22"/>
          <w:szCs w:val="22"/>
        </w:rPr>
        <w:t>r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e</w:t>
      </w:r>
      <w:r w:rsidRPr="00EF69FD">
        <w:rPr>
          <w:rFonts w:asciiTheme="majorHAnsi" w:hAnsiTheme="majorHAnsi"/>
          <w:spacing w:val="-1"/>
          <w:position w:val="-1"/>
          <w:sz w:val="22"/>
          <w:szCs w:val="22"/>
        </w:rPr>
        <w:t>c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t</w:t>
      </w:r>
      <w:r w:rsidRPr="00EF69FD">
        <w:rPr>
          <w:rFonts w:asciiTheme="majorHAnsi" w:hAnsiTheme="majorHAnsi"/>
          <w:position w:val="-1"/>
          <w:sz w:val="22"/>
          <w:szCs w:val="22"/>
        </w:rPr>
        <w:t xml:space="preserve">or </w:t>
      </w:r>
      <w:r w:rsidRPr="00EF69FD">
        <w:rPr>
          <w:rFonts w:asciiTheme="majorHAnsi" w:hAnsiTheme="majorHAnsi"/>
          <w:spacing w:val="-2"/>
          <w:position w:val="-1"/>
          <w:sz w:val="22"/>
          <w:szCs w:val="22"/>
        </w:rPr>
        <w:t>f</w:t>
      </w:r>
      <w:r w:rsidRPr="00EF69FD">
        <w:rPr>
          <w:rFonts w:asciiTheme="majorHAnsi" w:hAnsiTheme="majorHAnsi"/>
          <w:position w:val="-1"/>
          <w:sz w:val="22"/>
          <w:szCs w:val="22"/>
        </w:rPr>
        <w:t xml:space="preserve">or 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t</w:t>
      </w:r>
      <w:r w:rsidRPr="00EF69FD">
        <w:rPr>
          <w:rFonts w:asciiTheme="majorHAnsi" w:hAnsiTheme="majorHAnsi"/>
          <w:position w:val="-1"/>
          <w:sz w:val="22"/>
          <w:szCs w:val="22"/>
        </w:rPr>
        <w:t>he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-2"/>
          <w:position w:val="-1"/>
          <w:sz w:val="22"/>
          <w:szCs w:val="22"/>
        </w:rPr>
        <w:t>f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al</w:t>
      </w:r>
      <w:r w:rsidRPr="00EF69FD">
        <w:rPr>
          <w:rFonts w:asciiTheme="majorHAnsi" w:hAnsiTheme="majorHAnsi"/>
          <w:position w:val="-1"/>
          <w:sz w:val="22"/>
          <w:szCs w:val="22"/>
        </w:rPr>
        <w:t>l</w:t>
      </w:r>
      <w:r w:rsidRPr="00EF69FD">
        <w:rPr>
          <w:rFonts w:asciiTheme="majorHAnsi" w:hAnsiTheme="majorHAnsi"/>
          <w:spacing w:val="-2"/>
          <w:position w:val="-1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m</w:t>
      </w:r>
      <w:r w:rsidRPr="00EF69FD">
        <w:rPr>
          <w:rFonts w:asciiTheme="majorHAnsi" w:hAnsiTheme="majorHAnsi"/>
          <w:position w:val="-1"/>
          <w:sz w:val="22"/>
          <w:szCs w:val="22"/>
        </w:rPr>
        <w:t>u</w:t>
      </w:r>
      <w:r w:rsidRPr="00EF69FD">
        <w:rPr>
          <w:rFonts w:asciiTheme="majorHAnsi" w:hAnsiTheme="majorHAnsi"/>
          <w:spacing w:val="-1"/>
          <w:position w:val="-1"/>
          <w:sz w:val="22"/>
          <w:szCs w:val="22"/>
        </w:rPr>
        <w:t>s</w:t>
      </w:r>
      <w:r w:rsidRPr="00EF69FD">
        <w:rPr>
          <w:rFonts w:asciiTheme="majorHAnsi" w:hAnsiTheme="majorHAnsi"/>
          <w:spacing w:val="-2"/>
          <w:position w:val="-1"/>
          <w:sz w:val="22"/>
          <w:szCs w:val="22"/>
        </w:rPr>
        <w:t>i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ca</w:t>
      </w:r>
      <w:r w:rsidRPr="00EF69FD">
        <w:rPr>
          <w:rFonts w:asciiTheme="majorHAnsi" w:hAnsiTheme="majorHAnsi"/>
          <w:spacing w:val="-2"/>
          <w:position w:val="-1"/>
          <w:sz w:val="22"/>
          <w:szCs w:val="22"/>
        </w:rPr>
        <w:t>l</w:t>
      </w:r>
      <w:r w:rsidRPr="00EF69FD">
        <w:rPr>
          <w:rFonts w:asciiTheme="majorHAnsi" w:hAnsiTheme="majorHAnsi"/>
          <w:position w:val="-1"/>
          <w:sz w:val="22"/>
          <w:szCs w:val="22"/>
        </w:rPr>
        <w:t xml:space="preserve">, </w:t>
      </w:r>
      <w:r w:rsidRPr="00EF69FD">
        <w:rPr>
          <w:rFonts w:asciiTheme="majorHAnsi" w:hAnsiTheme="majorHAnsi"/>
          <w:i/>
          <w:position w:val="-1"/>
          <w:sz w:val="22"/>
          <w:szCs w:val="22"/>
        </w:rPr>
        <w:t>S</w:t>
      </w:r>
      <w:r w:rsidRPr="00EF69FD">
        <w:rPr>
          <w:rFonts w:asciiTheme="majorHAnsi" w:hAnsiTheme="majorHAnsi"/>
          <w:i/>
          <w:spacing w:val="1"/>
          <w:position w:val="-1"/>
          <w:sz w:val="22"/>
          <w:szCs w:val="22"/>
        </w:rPr>
        <w:t>e</w:t>
      </w:r>
      <w:r w:rsidRPr="00EF69FD">
        <w:rPr>
          <w:rFonts w:asciiTheme="majorHAnsi" w:hAnsiTheme="majorHAnsi"/>
          <w:i/>
          <w:position w:val="-1"/>
          <w:sz w:val="22"/>
          <w:szCs w:val="22"/>
        </w:rPr>
        <w:t>u</w:t>
      </w:r>
      <w:r w:rsidRPr="00EF69FD">
        <w:rPr>
          <w:rFonts w:asciiTheme="majorHAnsi" w:hAnsiTheme="majorHAnsi"/>
          <w:i/>
          <w:spacing w:val="-1"/>
          <w:position w:val="-1"/>
          <w:sz w:val="22"/>
          <w:szCs w:val="22"/>
        </w:rPr>
        <w:t>ss</w:t>
      </w:r>
      <w:r w:rsidRPr="00EF69FD">
        <w:rPr>
          <w:rFonts w:asciiTheme="majorHAnsi" w:hAnsiTheme="majorHAnsi"/>
          <w:i/>
          <w:spacing w:val="1"/>
          <w:position w:val="-1"/>
          <w:sz w:val="22"/>
          <w:szCs w:val="22"/>
        </w:rPr>
        <w:t>ic</w:t>
      </w:r>
      <w:r w:rsidRPr="00EF69FD">
        <w:rPr>
          <w:rFonts w:asciiTheme="majorHAnsi" w:hAnsiTheme="majorHAnsi"/>
          <w:i/>
          <w:position w:val="-1"/>
          <w:sz w:val="22"/>
          <w:szCs w:val="22"/>
        </w:rPr>
        <w:t>al</w:t>
      </w:r>
      <w:r w:rsidRPr="00EF69FD">
        <w:rPr>
          <w:rFonts w:asciiTheme="majorHAnsi" w:hAnsiTheme="majorHAnsi"/>
          <w:i/>
          <w:spacing w:val="-1"/>
          <w:position w:val="-1"/>
          <w:sz w:val="22"/>
          <w:szCs w:val="22"/>
        </w:rPr>
        <w:t xml:space="preserve"> </w:t>
      </w:r>
      <w:r w:rsidRPr="00EF69FD">
        <w:rPr>
          <w:rFonts w:asciiTheme="majorHAnsi" w:hAnsiTheme="majorHAnsi"/>
          <w:i/>
          <w:spacing w:val="1"/>
          <w:position w:val="-1"/>
          <w:sz w:val="22"/>
          <w:szCs w:val="22"/>
        </w:rPr>
        <w:t>J</w:t>
      </w:r>
      <w:r w:rsidRPr="00EF69FD">
        <w:rPr>
          <w:rFonts w:asciiTheme="majorHAnsi" w:hAnsiTheme="majorHAnsi"/>
          <w:i/>
          <w:spacing w:val="-1"/>
          <w:position w:val="-1"/>
          <w:sz w:val="22"/>
          <w:szCs w:val="22"/>
        </w:rPr>
        <w:t>r</w:t>
      </w:r>
      <w:r w:rsidRPr="00EF69FD">
        <w:rPr>
          <w:rFonts w:asciiTheme="majorHAnsi" w:hAnsiTheme="majorHAnsi"/>
          <w:i/>
          <w:position w:val="-1"/>
          <w:sz w:val="22"/>
          <w:szCs w:val="22"/>
        </w:rPr>
        <w:t>.</w:t>
      </w:r>
    </w:p>
    <w:p w14:paraId="23F70A07" w14:textId="77777777" w:rsidR="006E6849" w:rsidRPr="00EF69FD" w:rsidRDefault="00EF69FD">
      <w:pPr>
        <w:spacing w:line="280" w:lineRule="exact"/>
        <w:ind w:left="119"/>
        <w:rPr>
          <w:rFonts w:asciiTheme="majorHAnsi" w:hAnsiTheme="majorHAnsi"/>
          <w:sz w:val="22"/>
          <w:szCs w:val="22"/>
        </w:rPr>
      </w:pPr>
      <w:r w:rsidRPr="00EF69FD">
        <w:rPr>
          <w:rFonts w:asciiTheme="majorHAnsi" w:eastAsia="Century Gothic" w:hAnsiTheme="majorHAnsi" w:cs="Century Gothic"/>
          <w:w w:val="76"/>
          <w:position w:val="-1"/>
          <w:sz w:val="22"/>
          <w:szCs w:val="22"/>
        </w:rPr>
        <w:t xml:space="preserve">•    </w:t>
      </w:r>
      <w:r w:rsidRPr="00EF69FD">
        <w:rPr>
          <w:rFonts w:asciiTheme="majorHAnsi" w:eastAsia="Century Gothic" w:hAnsiTheme="majorHAnsi" w:cs="Century Gothic"/>
          <w:spacing w:val="13"/>
          <w:w w:val="76"/>
          <w:position w:val="-1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-1"/>
          <w:position w:val="-1"/>
          <w:sz w:val="22"/>
          <w:szCs w:val="22"/>
        </w:rPr>
        <w:t>M</w:t>
      </w:r>
      <w:r w:rsidRPr="00EF69FD">
        <w:rPr>
          <w:rFonts w:asciiTheme="majorHAnsi" w:hAnsiTheme="majorHAnsi"/>
          <w:position w:val="-1"/>
          <w:sz w:val="22"/>
          <w:szCs w:val="22"/>
        </w:rPr>
        <w:t>on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it</w:t>
      </w:r>
      <w:r w:rsidRPr="00EF69FD">
        <w:rPr>
          <w:rFonts w:asciiTheme="majorHAnsi" w:hAnsiTheme="majorHAnsi"/>
          <w:position w:val="-1"/>
          <w:sz w:val="22"/>
          <w:szCs w:val="22"/>
        </w:rPr>
        <w:t>or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e</w:t>
      </w:r>
      <w:r w:rsidRPr="00EF69FD">
        <w:rPr>
          <w:rFonts w:asciiTheme="majorHAnsi" w:hAnsiTheme="majorHAnsi"/>
          <w:position w:val="-1"/>
          <w:sz w:val="22"/>
          <w:szCs w:val="22"/>
        </w:rPr>
        <w:t>d</w:t>
      </w:r>
      <w:r w:rsidRPr="00EF69FD">
        <w:rPr>
          <w:rFonts w:asciiTheme="majorHAnsi" w:hAnsiTheme="majorHAnsi"/>
          <w:spacing w:val="-2"/>
          <w:position w:val="-1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t</w:t>
      </w:r>
      <w:r w:rsidRPr="00EF69FD">
        <w:rPr>
          <w:rFonts w:asciiTheme="majorHAnsi" w:hAnsiTheme="majorHAnsi"/>
          <w:position w:val="-1"/>
          <w:sz w:val="22"/>
          <w:szCs w:val="22"/>
        </w:rPr>
        <w:t>he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-2"/>
          <w:position w:val="-1"/>
          <w:sz w:val="22"/>
          <w:szCs w:val="22"/>
        </w:rPr>
        <w:t>f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a</w:t>
      </w:r>
      <w:r w:rsidRPr="00EF69FD">
        <w:rPr>
          <w:rFonts w:asciiTheme="majorHAnsi" w:hAnsiTheme="majorHAnsi"/>
          <w:spacing w:val="-2"/>
          <w:position w:val="-1"/>
          <w:sz w:val="22"/>
          <w:szCs w:val="22"/>
        </w:rPr>
        <w:t>l</w:t>
      </w:r>
      <w:r w:rsidRPr="00EF69FD">
        <w:rPr>
          <w:rFonts w:asciiTheme="majorHAnsi" w:hAnsiTheme="majorHAnsi"/>
          <w:position w:val="-1"/>
          <w:sz w:val="22"/>
          <w:szCs w:val="22"/>
        </w:rPr>
        <w:t>l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 xml:space="preserve"> </w:t>
      </w:r>
      <w:r w:rsidRPr="00EF69FD">
        <w:rPr>
          <w:rFonts w:asciiTheme="majorHAnsi" w:hAnsiTheme="majorHAnsi"/>
          <w:position w:val="-1"/>
          <w:sz w:val="22"/>
          <w:szCs w:val="22"/>
        </w:rPr>
        <w:t>d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a</w:t>
      </w:r>
      <w:r w:rsidRPr="00EF69FD">
        <w:rPr>
          <w:rFonts w:asciiTheme="majorHAnsi" w:hAnsiTheme="majorHAnsi"/>
          <w:spacing w:val="-2"/>
          <w:position w:val="-1"/>
          <w:sz w:val="22"/>
          <w:szCs w:val="22"/>
        </w:rPr>
        <w:t>n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c</w:t>
      </w:r>
      <w:r w:rsidRPr="00EF69FD">
        <w:rPr>
          <w:rFonts w:asciiTheme="majorHAnsi" w:hAnsiTheme="majorHAnsi"/>
          <w:position w:val="-1"/>
          <w:sz w:val="22"/>
          <w:szCs w:val="22"/>
        </w:rPr>
        <w:t>e</w:t>
      </w:r>
      <w:r w:rsidRPr="00EF69FD">
        <w:rPr>
          <w:rFonts w:asciiTheme="majorHAnsi" w:hAnsiTheme="majorHAnsi"/>
          <w:spacing w:val="-1"/>
          <w:position w:val="-1"/>
          <w:sz w:val="22"/>
          <w:szCs w:val="22"/>
        </w:rPr>
        <w:t xml:space="preserve"> a</w:t>
      </w:r>
      <w:r w:rsidRPr="00EF69FD">
        <w:rPr>
          <w:rFonts w:asciiTheme="majorHAnsi" w:hAnsiTheme="majorHAnsi"/>
          <w:position w:val="-1"/>
          <w:sz w:val="22"/>
          <w:szCs w:val="22"/>
        </w:rPr>
        <w:t xml:space="preserve">nd 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ei</w:t>
      </w:r>
      <w:r w:rsidRPr="00EF69FD">
        <w:rPr>
          <w:rFonts w:asciiTheme="majorHAnsi" w:hAnsiTheme="majorHAnsi"/>
          <w:spacing w:val="-2"/>
          <w:position w:val="-1"/>
          <w:sz w:val="22"/>
          <w:szCs w:val="22"/>
        </w:rPr>
        <w:t>g</w:t>
      </w:r>
      <w:r w:rsidRPr="00EF69FD">
        <w:rPr>
          <w:rFonts w:asciiTheme="majorHAnsi" w:hAnsiTheme="majorHAnsi"/>
          <w:position w:val="-1"/>
          <w:sz w:val="22"/>
          <w:szCs w:val="22"/>
        </w:rPr>
        <w:t>h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t</w:t>
      </w:r>
      <w:r w:rsidRPr="00EF69FD">
        <w:rPr>
          <w:rFonts w:asciiTheme="majorHAnsi" w:hAnsiTheme="majorHAnsi"/>
          <w:position w:val="-1"/>
          <w:sz w:val="22"/>
          <w:szCs w:val="22"/>
        </w:rPr>
        <w:t xml:space="preserve">h </w:t>
      </w:r>
      <w:r w:rsidRPr="00EF69FD">
        <w:rPr>
          <w:rFonts w:asciiTheme="majorHAnsi" w:hAnsiTheme="majorHAnsi"/>
          <w:spacing w:val="-2"/>
          <w:position w:val="-1"/>
          <w:sz w:val="22"/>
          <w:szCs w:val="22"/>
        </w:rPr>
        <w:t>g</w:t>
      </w:r>
      <w:r w:rsidRPr="00EF69FD">
        <w:rPr>
          <w:rFonts w:asciiTheme="majorHAnsi" w:hAnsiTheme="majorHAnsi"/>
          <w:position w:val="-1"/>
          <w:sz w:val="22"/>
          <w:szCs w:val="22"/>
        </w:rPr>
        <w:t>r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a</w:t>
      </w:r>
      <w:r w:rsidRPr="00EF69FD">
        <w:rPr>
          <w:rFonts w:asciiTheme="majorHAnsi" w:hAnsiTheme="majorHAnsi"/>
          <w:position w:val="-1"/>
          <w:sz w:val="22"/>
          <w:szCs w:val="22"/>
        </w:rPr>
        <w:t>de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-4"/>
          <w:position w:val="-1"/>
          <w:sz w:val="22"/>
          <w:szCs w:val="22"/>
        </w:rPr>
        <w:t>W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al</w:t>
      </w:r>
      <w:r w:rsidRPr="00EF69FD">
        <w:rPr>
          <w:rFonts w:asciiTheme="majorHAnsi" w:hAnsiTheme="majorHAnsi"/>
          <w:position w:val="-1"/>
          <w:sz w:val="22"/>
          <w:szCs w:val="22"/>
        </w:rPr>
        <w:t>k-</w:t>
      </w:r>
      <w:r w:rsidRPr="00EF69FD">
        <w:rPr>
          <w:rFonts w:asciiTheme="majorHAnsi" w:hAnsiTheme="majorHAnsi"/>
          <w:spacing w:val="-1"/>
          <w:position w:val="-1"/>
          <w:sz w:val="22"/>
          <w:szCs w:val="22"/>
        </w:rPr>
        <w:t>A</w:t>
      </w:r>
      <w:r w:rsidRPr="00EF69FD">
        <w:rPr>
          <w:rFonts w:asciiTheme="majorHAnsi" w:hAnsiTheme="majorHAnsi"/>
          <w:position w:val="-1"/>
          <w:sz w:val="22"/>
          <w:szCs w:val="22"/>
        </w:rPr>
        <w:t>-</w:t>
      </w:r>
      <w:r w:rsidRPr="00EF69FD">
        <w:rPr>
          <w:rFonts w:asciiTheme="majorHAnsi" w:hAnsiTheme="majorHAnsi"/>
          <w:spacing w:val="-2"/>
          <w:position w:val="-1"/>
          <w:sz w:val="22"/>
          <w:szCs w:val="22"/>
        </w:rPr>
        <w:t>T</w:t>
      </w:r>
      <w:r w:rsidRPr="00EF69FD">
        <w:rPr>
          <w:rFonts w:asciiTheme="majorHAnsi" w:hAnsiTheme="majorHAnsi"/>
          <w:position w:val="-1"/>
          <w:sz w:val="22"/>
          <w:szCs w:val="22"/>
        </w:rPr>
        <w:t xml:space="preserve">hon 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t</w:t>
      </w:r>
      <w:r w:rsidRPr="00EF69FD">
        <w:rPr>
          <w:rFonts w:asciiTheme="majorHAnsi" w:hAnsiTheme="majorHAnsi"/>
          <w:position w:val="-1"/>
          <w:sz w:val="22"/>
          <w:szCs w:val="22"/>
        </w:rPr>
        <w:t xml:space="preserve">o 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e</w:t>
      </w:r>
      <w:r w:rsidRPr="00EF69FD">
        <w:rPr>
          <w:rFonts w:asciiTheme="majorHAnsi" w:hAnsiTheme="majorHAnsi"/>
          <w:position w:val="-1"/>
          <w:sz w:val="22"/>
          <w:szCs w:val="22"/>
        </w:rPr>
        <w:t>n</w:t>
      </w:r>
      <w:r w:rsidRPr="00EF69FD">
        <w:rPr>
          <w:rFonts w:asciiTheme="majorHAnsi" w:hAnsiTheme="majorHAnsi"/>
          <w:spacing w:val="-1"/>
          <w:position w:val="-1"/>
          <w:sz w:val="22"/>
          <w:szCs w:val="22"/>
        </w:rPr>
        <w:t>s</w:t>
      </w:r>
      <w:r w:rsidRPr="00EF69FD">
        <w:rPr>
          <w:rFonts w:asciiTheme="majorHAnsi" w:hAnsiTheme="majorHAnsi"/>
          <w:position w:val="-1"/>
          <w:sz w:val="22"/>
          <w:szCs w:val="22"/>
        </w:rPr>
        <w:t>u</w:t>
      </w:r>
      <w:r w:rsidRPr="00EF69FD">
        <w:rPr>
          <w:rFonts w:asciiTheme="majorHAnsi" w:hAnsiTheme="majorHAnsi"/>
          <w:spacing w:val="-2"/>
          <w:position w:val="-1"/>
          <w:sz w:val="22"/>
          <w:szCs w:val="22"/>
        </w:rPr>
        <w:t>r</w:t>
      </w:r>
      <w:r w:rsidRPr="00EF69FD">
        <w:rPr>
          <w:rFonts w:asciiTheme="majorHAnsi" w:hAnsiTheme="majorHAnsi"/>
          <w:position w:val="-1"/>
          <w:sz w:val="22"/>
          <w:szCs w:val="22"/>
        </w:rPr>
        <w:t>e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-1"/>
          <w:position w:val="-1"/>
          <w:sz w:val="22"/>
          <w:szCs w:val="22"/>
        </w:rPr>
        <w:t>s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t</w:t>
      </w:r>
      <w:r w:rsidRPr="00EF69FD">
        <w:rPr>
          <w:rFonts w:asciiTheme="majorHAnsi" w:hAnsiTheme="majorHAnsi"/>
          <w:position w:val="-1"/>
          <w:sz w:val="22"/>
          <w:szCs w:val="22"/>
        </w:rPr>
        <w:t>ud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e</w:t>
      </w:r>
      <w:r w:rsidRPr="00EF69FD">
        <w:rPr>
          <w:rFonts w:asciiTheme="majorHAnsi" w:hAnsiTheme="majorHAnsi"/>
          <w:spacing w:val="-2"/>
          <w:position w:val="-1"/>
          <w:sz w:val="22"/>
          <w:szCs w:val="22"/>
        </w:rPr>
        <w:t>n</w:t>
      </w:r>
      <w:r w:rsidRPr="00EF69FD">
        <w:rPr>
          <w:rFonts w:asciiTheme="majorHAnsi" w:hAnsiTheme="majorHAnsi"/>
          <w:position w:val="-1"/>
          <w:sz w:val="22"/>
          <w:szCs w:val="22"/>
        </w:rPr>
        <w:t>t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-1"/>
          <w:position w:val="-1"/>
          <w:sz w:val="22"/>
          <w:szCs w:val="22"/>
        </w:rPr>
        <w:t>s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a</w:t>
      </w:r>
      <w:r w:rsidRPr="00EF69FD">
        <w:rPr>
          <w:rFonts w:asciiTheme="majorHAnsi" w:hAnsiTheme="majorHAnsi"/>
          <w:spacing w:val="-2"/>
          <w:position w:val="-1"/>
          <w:sz w:val="22"/>
          <w:szCs w:val="22"/>
        </w:rPr>
        <w:t>f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e</w:t>
      </w:r>
      <w:r w:rsidRPr="00EF69FD">
        <w:rPr>
          <w:rFonts w:asciiTheme="majorHAnsi" w:hAnsiTheme="majorHAnsi"/>
          <w:spacing w:val="-2"/>
          <w:position w:val="-1"/>
          <w:sz w:val="22"/>
          <w:szCs w:val="22"/>
        </w:rPr>
        <w:t>t</w:t>
      </w:r>
      <w:r w:rsidRPr="00EF69FD">
        <w:rPr>
          <w:rFonts w:asciiTheme="majorHAnsi" w:hAnsiTheme="majorHAnsi"/>
          <w:position w:val="-1"/>
          <w:sz w:val="22"/>
          <w:szCs w:val="22"/>
        </w:rPr>
        <w:t>y</w:t>
      </w:r>
      <w:r w:rsidRPr="00EF69FD">
        <w:rPr>
          <w:rFonts w:asciiTheme="majorHAnsi" w:hAnsiTheme="majorHAnsi"/>
          <w:spacing w:val="-2"/>
          <w:position w:val="-1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a</w:t>
      </w:r>
      <w:r w:rsidRPr="00EF69FD">
        <w:rPr>
          <w:rFonts w:asciiTheme="majorHAnsi" w:hAnsiTheme="majorHAnsi"/>
          <w:position w:val="-1"/>
          <w:sz w:val="22"/>
          <w:szCs w:val="22"/>
        </w:rPr>
        <w:t xml:space="preserve">nd 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a</w:t>
      </w:r>
      <w:r w:rsidRPr="00EF69FD">
        <w:rPr>
          <w:rFonts w:asciiTheme="majorHAnsi" w:hAnsiTheme="majorHAnsi"/>
          <w:position w:val="-1"/>
          <w:sz w:val="22"/>
          <w:szCs w:val="22"/>
        </w:rPr>
        <w:t>ppropr</w:t>
      </w:r>
      <w:r w:rsidRPr="00EF69FD">
        <w:rPr>
          <w:rFonts w:asciiTheme="majorHAnsi" w:hAnsiTheme="majorHAnsi"/>
          <w:spacing w:val="-2"/>
          <w:position w:val="-1"/>
          <w:sz w:val="22"/>
          <w:szCs w:val="22"/>
        </w:rPr>
        <w:t>i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at</w:t>
      </w:r>
      <w:r w:rsidRPr="00EF69FD">
        <w:rPr>
          <w:rFonts w:asciiTheme="majorHAnsi" w:hAnsiTheme="majorHAnsi"/>
          <w:position w:val="-1"/>
          <w:sz w:val="22"/>
          <w:szCs w:val="22"/>
        </w:rPr>
        <w:t>e</w:t>
      </w:r>
      <w:r w:rsidRPr="00EF69FD">
        <w:rPr>
          <w:rFonts w:asciiTheme="majorHAnsi" w:hAnsiTheme="majorHAnsi"/>
          <w:spacing w:val="-1"/>
          <w:position w:val="-1"/>
          <w:sz w:val="22"/>
          <w:szCs w:val="22"/>
        </w:rPr>
        <w:t xml:space="preserve"> </w:t>
      </w:r>
      <w:r w:rsidRPr="00EF69FD">
        <w:rPr>
          <w:rFonts w:asciiTheme="majorHAnsi" w:hAnsiTheme="majorHAnsi"/>
          <w:position w:val="-1"/>
          <w:sz w:val="22"/>
          <w:szCs w:val="22"/>
        </w:rPr>
        <w:t>b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e</w:t>
      </w:r>
      <w:r w:rsidRPr="00EF69FD">
        <w:rPr>
          <w:rFonts w:asciiTheme="majorHAnsi" w:hAnsiTheme="majorHAnsi"/>
          <w:spacing w:val="-2"/>
          <w:position w:val="-1"/>
          <w:sz w:val="22"/>
          <w:szCs w:val="22"/>
        </w:rPr>
        <w:t>h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a</w:t>
      </w:r>
      <w:r w:rsidRPr="00EF69FD">
        <w:rPr>
          <w:rFonts w:asciiTheme="majorHAnsi" w:hAnsiTheme="majorHAnsi"/>
          <w:spacing w:val="-2"/>
          <w:position w:val="-1"/>
          <w:sz w:val="22"/>
          <w:szCs w:val="22"/>
        </w:rPr>
        <w:t>v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i</w:t>
      </w:r>
      <w:r w:rsidRPr="00EF69FD">
        <w:rPr>
          <w:rFonts w:asciiTheme="majorHAnsi" w:hAnsiTheme="majorHAnsi"/>
          <w:position w:val="-1"/>
          <w:sz w:val="22"/>
          <w:szCs w:val="22"/>
        </w:rPr>
        <w:t>or</w:t>
      </w:r>
    </w:p>
    <w:p w14:paraId="5748835C" w14:textId="77777777" w:rsidR="006E6849" w:rsidRPr="00EF69FD" w:rsidRDefault="006E6849">
      <w:pPr>
        <w:spacing w:before="5" w:line="260" w:lineRule="exact"/>
        <w:rPr>
          <w:rFonts w:asciiTheme="majorHAnsi" w:hAnsiTheme="majorHAnsi"/>
          <w:sz w:val="22"/>
          <w:szCs w:val="22"/>
        </w:rPr>
      </w:pPr>
    </w:p>
    <w:p w14:paraId="13E451F1" w14:textId="77777777" w:rsidR="006E6849" w:rsidRPr="00EF69FD" w:rsidRDefault="00EF69FD">
      <w:pPr>
        <w:ind w:left="120"/>
        <w:rPr>
          <w:rFonts w:asciiTheme="majorHAnsi" w:hAnsiTheme="majorHAnsi"/>
          <w:sz w:val="22"/>
          <w:szCs w:val="22"/>
        </w:rPr>
      </w:pPr>
      <w:r w:rsidRPr="00EF69FD">
        <w:rPr>
          <w:rFonts w:asciiTheme="majorHAnsi" w:hAnsiTheme="majorHAnsi"/>
          <w:spacing w:val="1"/>
          <w:sz w:val="22"/>
          <w:szCs w:val="22"/>
          <w:u w:color="000000"/>
        </w:rPr>
        <w:t>Te</w:t>
      </w:r>
      <w:r w:rsidRPr="00EF69FD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EF69FD">
        <w:rPr>
          <w:rFonts w:asciiTheme="majorHAnsi" w:hAnsiTheme="majorHAnsi"/>
          <w:spacing w:val="1"/>
          <w:sz w:val="22"/>
          <w:szCs w:val="22"/>
          <w:u w:color="000000"/>
        </w:rPr>
        <w:t>c</w:t>
      </w:r>
      <w:r w:rsidRPr="00EF69FD">
        <w:rPr>
          <w:rFonts w:asciiTheme="majorHAnsi" w:hAnsiTheme="majorHAnsi"/>
          <w:sz w:val="22"/>
          <w:szCs w:val="22"/>
          <w:u w:color="000000"/>
        </w:rPr>
        <w:t>h</w:t>
      </w:r>
      <w:r w:rsidRPr="00EF69FD">
        <w:rPr>
          <w:rFonts w:asciiTheme="majorHAnsi" w:hAnsiTheme="majorHAnsi"/>
          <w:spacing w:val="1"/>
          <w:sz w:val="22"/>
          <w:szCs w:val="22"/>
          <w:u w:color="000000"/>
        </w:rPr>
        <w:t>er</w:t>
      </w:r>
      <w:r w:rsidRPr="00EF69FD">
        <w:rPr>
          <w:rFonts w:asciiTheme="majorHAnsi" w:hAnsiTheme="majorHAnsi"/>
          <w:spacing w:val="-3"/>
          <w:sz w:val="22"/>
          <w:szCs w:val="22"/>
          <w:u w:color="000000"/>
        </w:rPr>
        <w:t xml:space="preserve"> </w:t>
      </w:r>
      <w:r w:rsidRPr="00EF69FD">
        <w:rPr>
          <w:rFonts w:asciiTheme="majorHAnsi" w:hAnsiTheme="majorHAnsi"/>
          <w:spacing w:val="1"/>
          <w:sz w:val="22"/>
          <w:szCs w:val="22"/>
          <w:u w:color="000000"/>
        </w:rPr>
        <w:t>E</w:t>
      </w:r>
      <w:r w:rsidRPr="00EF69FD">
        <w:rPr>
          <w:rFonts w:asciiTheme="majorHAnsi" w:hAnsiTheme="majorHAnsi"/>
          <w:sz w:val="22"/>
          <w:szCs w:val="22"/>
          <w:u w:color="000000"/>
        </w:rPr>
        <w:t>d</w:t>
      </w:r>
      <w:r w:rsidRPr="00EF69FD">
        <w:rPr>
          <w:rFonts w:asciiTheme="majorHAnsi" w:hAnsiTheme="majorHAnsi"/>
          <w:spacing w:val="-2"/>
          <w:sz w:val="22"/>
          <w:szCs w:val="22"/>
          <w:u w:color="000000"/>
        </w:rPr>
        <w:t>u</w:t>
      </w:r>
      <w:r w:rsidRPr="00EF69FD">
        <w:rPr>
          <w:rFonts w:asciiTheme="majorHAnsi" w:hAnsiTheme="majorHAnsi"/>
          <w:spacing w:val="1"/>
          <w:sz w:val="22"/>
          <w:szCs w:val="22"/>
          <w:u w:color="000000"/>
        </w:rPr>
        <w:t>ca</w:t>
      </w:r>
      <w:r w:rsidRPr="00EF69FD">
        <w:rPr>
          <w:rFonts w:asciiTheme="majorHAnsi" w:hAnsiTheme="majorHAnsi"/>
          <w:spacing w:val="-2"/>
          <w:sz w:val="22"/>
          <w:szCs w:val="22"/>
          <w:u w:color="000000"/>
        </w:rPr>
        <w:t>t</w:t>
      </w:r>
      <w:r w:rsidRPr="00EF69FD">
        <w:rPr>
          <w:rFonts w:asciiTheme="majorHAnsi" w:hAnsiTheme="majorHAnsi"/>
          <w:spacing w:val="1"/>
          <w:sz w:val="22"/>
          <w:szCs w:val="22"/>
          <w:u w:color="000000"/>
        </w:rPr>
        <w:t>i</w:t>
      </w:r>
      <w:r w:rsidRPr="00EF69FD">
        <w:rPr>
          <w:rFonts w:asciiTheme="majorHAnsi" w:hAnsiTheme="majorHAnsi"/>
          <w:sz w:val="22"/>
          <w:szCs w:val="22"/>
          <w:u w:color="000000"/>
        </w:rPr>
        <w:t xml:space="preserve">on </w:t>
      </w:r>
      <w:r w:rsidRPr="00EF69FD">
        <w:rPr>
          <w:rFonts w:asciiTheme="majorHAnsi" w:hAnsiTheme="majorHAnsi"/>
          <w:spacing w:val="-3"/>
          <w:sz w:val="22"/>
          <w:szCs w:val="22"/>
          <w:u w:color="000000"/>
        </w:rPr>
        <w:t>F</w:t>
      </w:r>
      <w:r w:rsidRPr="00EF69FD">
        <w:rPr>
          <w:rFonts w:asciiTheme="majorHAnsi" w:hAnsiTheme="majorHAnsi"/>
          <w:spacing w:val="1"/>
          <w:sz w:val="22"/>
          <w:szCs w:val="22"/>
          <w:u w:color="000000"/>
        </w:rPr>
        <w:t>iel</w:t>
      </w:r>
      <w:r w:rsidRPr="00EF69FD">
        <w:rPr>
          <w:rFonts w:asciiTheme="majorHAnsi" w:hAnsiTheme="majorHAnsi"/>
          <w:sz w:val="22"/>
          <w:szCs w:val="22"/>
          <w:u w:color="000000"/>
        </w:rPr>
        <w:t>d</w:t>
      </w:r>
      <w:r w:rsidRPr="00EF69FD">
        <w:rPr>
          <w:rFonts w:asciiTheme="majorHAnsi" w:hAnsiTheme="majorHAnsi"/>
          <w:spacing w:val="-2"/>
          <w:sz w:val="22"/>
          <w:szCs w:val="22"/>
          <w:u w:color="000000"/>
        </w:rPr>
        <w:t xml:space="preserve"> </w:t>
      </w:r>
      <w:r w:rsidRPr="00EF69FD">
        <w:rPr>
          <w:rFonts w:asciiTheme="majorHAnsi" w:hAnsiTheme="majorHAnsi"/>
          <w:spacing w:val="1"/>
          <w:sz w:val="22"/>
          <w:szCs w:val="22"/>
          <w:u w:color="000000"/>
        </w:rPr>
        <w:t>E</w:t>
      </w:r>
      <w:r w:rsidRPr="00EF69FD">
        <w:rPr>
          <w:rFonts w:asciiTheme="majorHAnsi" w:hAnsiTheme="majorHAnsi"/>
          <w:sz w:val="22"/>
          <w:szCs w:val="22"/>
          <w:u w:color="000000"/>
        </w:rPr>
        <w:t>xp</w:t>
      </w:r>
      <w:r w:rsidRPr="00EF69FD">
        <w:rPr>
          <w:rFonts w:asciiTheme="majorHAnsi" w:hAnsiTheme="majorHAnsi"/>
          <w:spacing w:val="1"/>
          <w:sz w:val="22"/>
          <w:szCs w:val="22"/>
          <w:u w:color="000000"/>
        </w:rPr>
        <w:t>e</w:t>
      </w:r>
      <w:r w:rsidRPr="00EF69FD">
        <w:rPr>
          <w:rFonts w:asciiTheme="majorHAnsi" w:hAnsiTheme="majorHAnsi"/>
          <w:spacing w:val="-2"/>
          <w:sz w:val="22"/>
          <w:szCs w:val="22"/>
          <w:u w:color="000000"/>
        </w:rPr>
        <w:t>r</w:t>
      </w:r>
      <w:r w:rsidRPr="00EF69FD">
        <w:rPr>
          <w:rFonts w:asciiTheme="majorHAnsi" w:hAnsiTheme="majorHAnsi"/>
          <w:spacing w:val="1"/>
          <w:sz w:val="22"/>
          <w:szCs w:val="22"/>
          <w:u w:color="000000"/>
        </w:rPr>
        <w:t>ie</w:t>
      </w:r>
      <w:r w:rsidRPr="00EF69FD">
        <w:rPr>
          <w:rFonts w:asciiTheme="majorHAnsi" w:hAnsiTheme="majorHAnsi"/>
          <w:spacing w:val="-2"/>
          <w:sz w:val="22"/>
          <w:szCs w:val="22"/>
          <w:u w:color="000000"/>
        </w:rPr>
        <w:t>n</w:t>
      </w:r>
      <w:r w:rsidRPr="00EF69FD">
        <w:rPr>
          <w:rFonts w:asciiTheme="majorHAnsi" w:hAnsiTheme="majorHAnsi"/>
          <w:spacing w:val="1"/>
          <w:sz w:val="22"/>
          <w:szCs w:val="22"/>
          <w:u w:color="000000"/>
        </w:rPr>
        <w:t>c</w:t>
      </w:r>
      <w:r w:rsidRPr="00EF69FD">
        <w:rPr>
          <w:rFonts w:asciiTheme="majorHAnsi" w:hAnsiTheme="majorHAnsi"/>
          <w:sz w:val="22"/>
          <w:szCs w:val="22"/>
          <w:u w:color="000000"/>
        </w:rPr>
        <w:t>e</w:t>
      </w:r>
      <w:r w:rsidRPr="00EF69FD">
        <w:rPr>
          <w:rFonts w:asciiTheme="majorHAnsi" w:hAnsiTheme="majorHAnsi"/>
          <w:sz w:val="22"/>
          <w:szCs w:val="22"/>
        </w:rPr>
        <w:t xml:space="preserve">                                                     </w:t>
      </w:r>
      <w:r w:rsidRPr="00EF69FD">
        <w:rPr>
          <w:rFonts w:asciiTheme="majorHAnsi" w:hAnsiTheme="majorHAnsi"/>
          <w:spacing w:val="19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-1"/>
          <w:sz w:val="22"/>
          <w:szCs w:val="22"/>
        </w:rPr>
        <w:t>N</w:t>
      </w:r>
      <w:r w:rsidRPr="00EF69FD">
        <w:rPr>
          <w:rFonts w:asciiTheme="majorHAnsi" w:hAnsiTheme="majorHAnsi"/>
          <w:sz w:val="22"/>
          <w:szCs w:val="22"/>
        </w:rPr>
        <w:t>o</w:t>
      </w:r>
      <w:r w:rsidRPr="00EF69FD">
        <w:rPr>
          <w:rFonts w:asciiTheme="majorHAnsi" w:hAnsiTheme="majorHAnsi"/>
          <w:spacing w:val="-2"/>
          <w:sz w:val="22"/>
          <w:szCs w:val="22"/>
        </w:rPr>
        <w:t>v</w:t>
      </w:r>
      <w:r w:rsidRPr="00EF69FD">
        <w:rPr>
          <w:rFonts w:asciiTheme="majorHAnsi" w:hAnsiTheme="majorHAnsi"/>
          <w:spacing w:val="1"/>
          <w:sz w:val="22"/>
          <w:szCs w:val="22"/>
        </w:rPr>
        <w:t>em</w:t>
      </w:r>
      <w:r w:rsidRPr="00EF69FD">
        <w:rPr>
          <w:rFonts w:asciiTheme="majorHAnsi" w:hAnsiTheme="majorHAnsi"/>
          <w:sz w:val="22"/>
          <w:szCs w:val="22"/>
        </w:rPr>
        <w:t>b</w:t>
      </w:r>
      <w:r w:rsidRPr="00EF69FD">
        <w:rPr>
          <w:rFonts w:asciiTheme="majorHAnsi" w:hAnsiTheme="majorHAnsi"/>
          <w:spacing w:val="1"/>
          <w:sz w:val="22"/>
          <w:szCs w:val="22"/>
        </w:rPr>
        <w:t>e</w:t>
      </w:r>
      <w:r w:rsidRPr="00EF69FD">
        <w:rPr>
          <w:rFonts w:asciiTheme="majorHAnsi" w:hAnsiTheme="majorHAnsi"/>
          <w:sz w:val="22"/>
          <w:szCs w:val="22"/>
        </w:rPr>
        <w:t>r 2014-</w:t>
      </w:r>
      <w:r w:rsidRPr="00EF69FD">
        <w:rPr>
          <w:rFonts w:asciiTheme="majorHAnsi" w:hAnsiTheme="majorHAnsi"/>
          <w:spacing w:val="-1"/>
          <w:sz w:val="22"/>
          <w:szCs w:val="22"/>
        </w:rPr>
        <w:t>De</w:t>
      </w:r>
      <w:r w:rsidRPr="00EF69FD">
        <w:rPr>
          <w:rFonts w:asciiTheme="majorHAnsi" w:hAnsiTheme="majorHAnsi"/>
          <w:spacing w:val="1"/>
          <w:sz w:val="22"/>
          <w:szCs w:val="22"/>
        </w:rPr>
        <w:t>c</w:t>
      </w:r>
      <w:r w:rsidRPr="00EF69FD">
        <w:rPr>
          <w:rFonts w:asciiTheme="majorHAnsi" w:hAnsiTheme="majorHAnsi"/>
          <w:spacing w:val="-1"/>
          <w:sz w:val="22"/>
          <w:szCs w:val="22"/>
        </w:rPr>
        <w:t>e</w:t>
      </w:r>
      <w:r w:rsidRPr="00EF69FD">
        <w:rPr>
          <w:rFonts w:asciiTheme="majorHAnsi" w:hAnsiTheme="majorHAnsi"/>
          <w:spacing w:val="1"/>
          <w:sz w:val="22"/>
          <w:szCs w:val="22"/>
        </w:rPr>
        <w:t>m</w:t>
      </w:r>
      <w:r w:rsidRPr="00EF69FD">
        <w:rPr>
          <w:rFonts w:asciiTheme="majorHAnsi" w:hAnsiTheme="majorHAnsi"/>
          <w:sz w:val="22"/>
          <w:szCs w:val="22"/>
        </w:rPr>
        <w:t>b</w:t>
      </w:r>
      <w:r w:rsidRPr="00EF69FD">
        <w:rPr>
          <w:rFonts w:asciiTheme="majorHAnsi" w:hAnsiTheme="majorHAnsi"/>
          <w:spacing w:val="-1"/>
          <w:sz w:val="22"/>
          <w:szCs w:val="22"/>
        </w:rPr>
        <w:t>e</w:t>
      </w:r>
      <w:r w:rsidRPr="00EF69FD">
        <w:rPr>
          <w:rFonts w:asciiTheme="majorHAnsi" w:hAnsiTheme="majorHAnsi"/>
          <w:sz w:val="22"/>
          <w:szCs w:val="22"/>
        </w:rPr>
        <w:t>r 2014</w:t>
      </w:r>
    </w:p>
    <w:p w14:paraId="39284525" w14:textId="77777777" w:rsidR="006E6849" w:rsidRPr="00EF69FD" w:rsidRDefault="00EF69FD">
      <w:pPr>
        <w:spacing w:line="260" w:lineRule="exact"/>
        <w:ind w:left="120"/>
        <w:rPr>
          <w:rFonts w:asciiTheme="majorHAnsi" w:hAnsiTheme="majorHAnsi"/>
          <w:sz w:val="22"/>
          <w:szCs w:val="22"/>
        </w:rPr>
      </w:pPr>
      <w:r w:rsidRPr="00EF69FD">
        <w:rPr>
          <w:rFonts w:asciiTheme="majorHAnsi" w:hAnsiTheme="majorHAnsi"/>
          <w:spacing w:val="-1"/>
          <w:sz w:val="22"/>
          <w:szCs w:val="22"/>
        </w:rPr>
        <w:t>N</w:t>
      </w:r>
      <w:r w:rsidRPr="00EF69FD">
        <w:rPr>
          <w:rFonts w:asciiTheme="majorHAnsi" w:hAnsiTheme="majorHAnsi"/>
          <w:sz w:val="22"/>
          <w:szCs w:val="22"/>
        </w:rPr>
        <w:t>o</w:t>
      </w:r>
      <w:r w:rsidRPr="00EF69FD">
        <w:rPr>
          <w:rFonts w:asciiTheme="majorHAnsi" w:hAnsiTheme="majorHAnsi"/>
          <w:spacing w:val="1"/>
          <w:sz w:val="22"/>
          <w:szCs w:val="22"/>
        </w:rPr>
        <w:t>t</w:t>
      </w:r>
      <w:r w:rsidRPr="00EF69FD">
        <w:rPr>
          <w:rFonts w:asciiTheme="majorHAnsi" w:hAnsiTheme="majorHAnsi"/>
          <w:sz w:val="22"/>
          <w:szCs w:val="22"/>
        </w:rPr>
        <w:t>re</w:t>
      </w:r>
      <w:r w:rsidRPr="00EF69FD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-1"/>
          <w:sz w:val="22"/>
          <w:szCs w:val="22"/>
        </w:rPr>
        <w:t>Da</w:t>
      </w:r>
      <w:r w:rsidRPr="00EF69FD">
        <w:rPr>
          <w:rFonts w:asciiTheme="majorHAnsi" w:hAnsiTheme="majorHAnsi"/>
          <w:spacing w:val="1"/>
          <w:sz w:val="22"/>
          <w:szCs w:val="22"/>
        </w:rPr>
        <w:t>m</w:t>
      </w:r>
      <w:r w:rsidRPr="00EF69FD">
        <w:rPr>
          <w:rFonts w:asciiTheme="majorHAnsi" w:hAnsiTheme="majorHAnsi"/>
          <w:sz w:val="22"/>
          <w:szCs w:val="22"/>
        </w:rPr>
        <w:t>e</w:t>
      </w:r>
      <w:r w:rsidRPr="00EF69FD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-1"/>
          <w:sz w:val="22"/>
          <w:szCs w:val="22"/>
        </w:rPr>
        <w:t>H</w:t>
      </w:r>
      <w:r w:rsidRPr="00EF69FD">
        <w:rPr>
          <w:rFonts w:asciiTheme="majorHAnsi" w:hAnsiTheme="majorHAnsi"/>
          <w:spacing w:val="1"/>
          <w:sz w:val="22"/>
          <w:szCs w:val="22"/>
        </w:rPr>
        <w:t>i</w:t>
      </w:r>
      <w:r w:rsidRPr="00EF69FD">
        <w:rPr>
          <w:rFonts w:asciiTheme="majorHAnsi" w:hAnsiTheme="majorHAnsi"/>
          <w:spacing w:val="-2"/>
          <w:sz w:val="22"/>
          <w:szCs w:val="22"/>
        </w:rPr>
        <w:t>g</w:t>
      </w:r>
      <w:r w:rsidRPr="00EF69FD">
        <w:rPr>
          <w:rFonts w:asciiTheme="majorHAnsi" w:hAnsiTheme="majorHAnsi"/>
          <w:sz w:val="22"/>
          <w:szCs w:val="22"/>
        </w:rPr>
        <w:t xml:space="preserve">h </w:t>
      </w:r>
      <w:r w:rsidRPr="00EF69FD">
        <w:rPr>
          <w:rFonts w:asciiTheme="majorHAnsi" w:hAnsiTheme="majorHAnsi"/>
          <w:spacing w:val="-1"/>
          <w:sz w:val="22"/>
          <w:szCs w:val="22"/>
        </w:rPr>
        <w:t>S</w:t>
      </w:r>
      <w:r w:rsidRPr="00EF69FD">
        <w:rPr>
          <w:rFonts w:asciiTheme="majorHAnsi" w:hAnsiTheme="majorHAnsi"/>
          <w:spacing w:val="1"/>
          <w:sz w:val="22"/>
          <w:szCs w:val="22"/>
        </w:rPr>
        <w:t>c</w:t>
      </w:r>
      <w:r w:rsidRPr="00EF69FD">
        <w:rPr>
          <w:rFonts w:asciiTheme="majorHAnsi" w:hAnsiTheme="majorHAnsi"/>
          <w:sz w:val="22"/>
          <w:szCs w:val="22"/>
        </w:rPr>
        <w:t>hoo</w:t>
      </w:r>
      <w:r w:rsidRPr="00EF69FD">
        <w:rPr>
          <w:rFonts w:asciiTheme="majorHAnsi" w:hAnsiTheme="majorHAnsi"/>
          <w:spacing w:val="1"/>
          <w:sz w:val="22"/>
          <w:szCs w:val="22"/>
        </w:rPr>
        <w:t>l</w:t>
      </w:r>
      <w:r w:rsidRPr="00EF69FD">
        <w:rPr>
          <w:rFonts w:asciiTheme="majorHAnsi" w:hAnsiTheme="majorHAnsi"/>
          <w:sz w:val="22"/>
          <w:szCs w:val="22"/>
        </w:rPr>
        <w:t>,</w:t>
      </w:r>
      <w:r w:rsidRPr="00EF69F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-1"/>
          <w:sz w:val="22"/>
          <w:szCs w:val="22"/>
        </w:rPr>
        <w:t>G</w:t>
      </w:r>
      <w:r w:rsidRPr="00EF69FD">
        <w:rPr>
          <w:rFonts w:asciiTheme="majorHAnsi" w:hAnsiTheme="majorHAnsi"/>
          <w:sz w:val="22"/>
          <w:szCs w:val="22"/>
        </w:rPr>
        <w:t>r</w:t>
      </w:r>
      <w:r w:rsidRPr="00EF69FD">
        <w:rPr>
          <w:rFonts w:asciiTheme="majorHAnsi" w:hAnsiTheme="majorHAnsi"/>
          <w:spacing w:val="1"/>
          <w:sz w:val="22"/>
          <w:szCs w:val="22"/>
        </w:rPr>
        <w:t>ee</w:t>
      </w:r>
      <w:r w:rsidRPr="00EF69FD">
        <w:rPr>
          <w:rFonts w:asciiTheme="majorHAnsi" w:hAnsiTheme="majorHAnsi"/>
          <w:sz w:val="22"/>
          <w:szCs w:val="22"/>
        </w:rPr>
        <w:t>n B</w:t>
      </w:r>
      <w:r w:rsidRPr="00EF69FD">
        <w:rPr>
          <w:rFonts w:asciiTheme="majorHAnsi" w:hAnsiTheme="majorHAnsi"/>
          <w:spacing w:val="1"/>
          <w:sz w:val="22"/>
          <w:szCs w:val="22"/>
        </w:rPr>
        <w:t>a</w:t>
      </w:r>
      <w:r w:rsidRPr="00EF69FD">
        <w:rPr>
          <w:rFonts w:asciiTheme="majorHAnsi" w:hAnsiTheme="majorHAnsi"/>
          <w:spacing w:val="-5"/>
          <w:sz w:val="22"/>
          <w:szCs w:val="22"/>
        </w:rPr>
        <w:t>y</w:t>
      </w:r>
      <w:r w:rsidRPr="00EF69FD">
        <w:rPr>
          <w:rFonts w:asciiTheme="majorHAnsi" w:hAnsiTheme="majorHAnsi"/>
          <w:sz w:val="22"/>
          <w:szCs w:val="22"/>
        </w:rPr>
        <w:t>,</w:t>
      </w:r>
      <w:r w:rsidRPr="00EF69FD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-1"/>
          <w:sz w:val="22"/>
          <w:szCs w:val="22"/>
        </w:rPr>
        <w:t>W</w:t>
      </w:r>
      <w:r w:rsidRPr="00EF69FD">
        <w:rPr>
          <w:rFonts w:asciiTheme="majorHAnsi" w:hAnsiTheme="majorHAnsi"/>
          <w:sz w:val="22"/>
          <w:szCs w:val="22"/>
        </w:rPr>
        <w:t>I</w:t>
      </w:r>
    </w:p>
    <w:p w14:paraId="58F177ED" w14:textId="77777777" w:rsidR="006E6849" w:rsidRPr="00EF69FD" w:rsidRDefault="00EF69FD">
      <w:pPr>
        <w:spacing w:line="280" w:lineRule="exact"/>
        <w:ind w:left="120"/>
        <w:rPr>
          <w:rFonts w:asciiTheme="majorHAnsi" w:hAnsiTheme="majorHAnsi"/>
          <w:sz w:val="22"/>
          <w:szCs w:val="22"/>
        </w:rPr>
      </w:pPr>
      <w:r w:rsidRPr="00EF69FD">
        <w:rPr>
          <w:rFonts w:asciiTheme="majorHAnsi" w:eastAsia="Century Gothic" w:hAnsiTheme="majorHAnsi" w:cs="Century Gothic"/>
          <w:w w:val="76"/>
          <w:position w:val="-1"/>
          <w:sz w:val="22"/>
          <w:szCs w:val="22"/>
        </w:rPr>
        <w:t xml:space="preserve">•    </w:t>
      </w:r>
      <w:r w:rsidRPr="00EF69FD">
        <w:rPr>
          <w:rFonts w:asciiTheme="majorHAnsi" w:eastAsia="Century Gothic" w:hAnsiTheme="majorHAnsi" w:cs="Century Gothic"/>
          <w:spacing w:val="13"/>
          <w:w w:val="76"/>
          <w:position w:val="-1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-1"/>
          <w:position w:val="-1"/>
          <w:sz w:val="22"/>
          <w:szCs w:val="22"/>
        </w:rPr>
        <w:t>A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cc</w:t>
      </w:r>
      <w:r w:rsidRPr="00EF69FD">
        <w:rPr>
          <w:rFonts w:asciiTheme="majorHAnsi" w:hAnsiTheme="majorHAnsi"/>
          <w:position w:val="-1"/>
          <w:sz w:val="22"/>
          <w:szCs w:val="22"/>
        </w:rPr>
        <w:t>u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m</w:t>
      </w:r>
      <w:r w:rsidRPr="00EF69FD">
        <w:rPr>
          <w:rFonts w:asciiTheme="majorHAnsi" w:hAnsiTheme="majorHAnsi"/>
          <w:spacing w:val="-2"/>
          <w:position w:val="-1"/>
          <w:sz w:val="22"/>
          <w:szCs w:val="22"/>
        </w:rPr>
        <w:t>u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l</w:t>
      </w:r>
      <w:r w:rsidRPr="00EF69FD">
        <w:rPr>
          <w:rFonts w:asciiTheme="majorHAnsi" w:hAnsiTheme="majorHAnsi"/>
          <w:spacing w:val="-1"/>
          <w:position w:val="-1"/>
          <w:sz w:val="22"/>
          <w:szCs w:val="22"/>
        </w:rPr>
        <w:t>a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te</w:t>
      </w:r>
      <w:r w:rsidRPr="00EF69FD">
        <w:rPr>
          <w:rFonts w:asciiTheme="majorHAnsi" w:hAnsiTheme="majorHAnsi"/>
          <w:position w:val="-1"/>
          <w:sz w:val="22"/>
          <w:szCs w:val="22"/>
        </w:rPr>
        <w:t xml:space="preserve">d 137 </w:t>
      </w:r>
      <w:r w:rsidRPr="00EF69FD">
        <w:rPr>
          <w:rFonts w:asciiTheme="majorHAnsi" w:hAnsiTheme="majorHAnsi"/>
          <w:spacing w:val="-2"/>
          <w:position w:val="-1"/>
          <w:sz w:val="22"/>
          <w:szCs w:val="22"/>
        </w:rPr>
        <w:t>o</w:t>
      </w:r>
      <w:r w:rsidRPr="00EF69FD">
        <w:rPr>
          <w:rFonts w:asciiTheme="majorHAnsi" w:hAnsiTheme="majorHAnsi"/>
          <w:position w:val="-1"/>
          <w:sz w:val="22"/>
          <w:szCs w:val="22"/>
        </w:rPr>
        <w:t>b</w:t>
      </w:r>
      <w:r w:rsidRPr="00EF69FD">
        <w:rPr>
          <w:rFonts w:asciiTheme="majorHAnsi" w:hAnsiTheme="majorHAnsi"/>
          <w:spacing w:val="-1"/>
          <w:position w:val="-1"/>
          <w:sz w:val="22"/>
          <w:szCs w:val="22"/>
        </w:rPr>
        <w:t>s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e</w:t>
      </w:r>
      <w:r w:rsidRPr="00EF69FD">
        <w:rPr>
          <w:rFonts w:asciiTheme="majorHAnsi" w:hAnsiTheme="majorHAnsi"/>
          <w:position w:val="-1"/>
          <w:sz w:val="22"/>
          <w:szCs w:val="22"/>
        </w:rPr>
        <w:t>r</w:t>
      </w:r>
      <w:r w:rsidRPr="00EF69FD">
        <w:rPr>
          <w:rFonts w:asciiTheme="majorHAnsi" w:hAnsiTheme="majorHAnsi"/>
          <w:spacing w:val="-2"/>
          <w:position w:val="-1"/>
          <w:sz w:val="22"/>
          <w:szCs w:val="22"/>
        </w:rPr>
        <w:t>v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ati</w:t>
      </w:r>
      <w:r w:rsidRPr="00EF69FD">
        <w:rPr>
          <w:rFonts w:asciiTheme="majorHAnsi" w:hAnsiTheme="majorHAnsi"/>
          <w:position w:val="-1"/>
          <w:sz w:val="22"/>
          <w:szCs w:val="22"/>
        </w:rPr>
        <w:t>on hours</w:t>
      </w:r>
      <w:r w:rsidRPr="00EF69FD">
        <w:rPr>
          <w:rFonts w:asciiTheme="majorHAnsi" w:hAnsiTheme="majorHAnsi"/>
          <w:spacing w:val="-1"/>
          <w:position w:val="-1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i</w:t>
      </w:r>
      <w:r w:rsidRPr="00EF69FD">
        <w:rPr>
          <w:rFonts w:asciiTheme="majorHAnsi" w:hAnsiTheme="majorHAnsi"/>
          <w:position w:val="-1"/>
          <w:sz w:val="22"/>
          <w:szCs w:val="22"/>
        </w:rPr>
        <w:t>n</w:t>
      </w:r>
      <w:r w:rsidRPr="00EF69FD">
        <w:rPr>
          <w:rFonts w:asciiTheme="majorHAnsi" w:hAnsiTheme="majorHAnsi"/>
          <w:spacing w:val="-2"/>
          <w:position w:val="-1"/>
          <w:sz w:val="22"/>
          <w:szCs w:val="22"/>
        </w:rPr>
        <w:t xml:space="preserve"> </w:t>
      </w:r>
      <w:r w:rsidRPr="00EF69FD">
        <w:rPr>
          <w:rFonts w:asciiTheme="majorHAnsi" w:hAnsiTheme="majorHAnsi"/>
          <w:position w:val="-1"/>
          <w:sz w:val="22"/>
          <w:szCs w:val="22"/>
        </w:rPr>
        <w:t>h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i</w:t>
      </w:r>
      <w:r w:rsidRPr="00EF69FD">
        <w:rPr>
          <w:rFonts w:asciiTheme="majorHAnsi" w:hAnsiTheme="majorHAnsi"/>
          <w:spacing w:val="-2"/>
          <w:position w:val="-1"/>
          <w:sz w:val="22"/>
          <w:szCs w:val="22"/>
        </w:rPr>
        <w:t>g</w:t>
      </w:r>
      <w:r w:rsidRPr="00EF69FD">
        <w:rPr>
          <w:rFonts w:asciiTheme="majorHAnsi" w:hAnsiTheme="majorHAnsi"/>
          <w:position w:val="-1"/>
          <w:sz w:val="22"/>
          <w:szCs w:val="22"/>
        </w:rPr>
        <w:t xml:space="preserve">h </w:t>
      </w:r>
      <w:r w:rsidRPr="00EF69FD">
        <w:rPr>
          <w:rFonts w:asciiTheme="majorHAnsi" w:hAnsiTheme="majorHAnsi"/>
          <w:spacing w:val="-1"/>
          <w:position w:val="-1"/>
          <w:sz w:val="22"/>
          <w:szCs w:val="22"/>
        </w:rPr>
        <w:t>s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c</w:t>
      </w:r>
      <w:r w:rsidRPr="00EF69FD">
        <w:rPr>
          <w:rFonts w:asciiTheme="majorHAnsi" w:hAnsiTheme="majorHAnsi"/>
          <w:position w:val="-1"/>
          <w:sz w:val="22"/>
          <w:szCs w:val="22"/>
        </w:rPr>
        <w:t>hool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-1"/>
          <w:position w:val="-1"/>
          <w:sz w:val="22"/>
          <w:szCs w:val="22"/>
        </w:rPr>
        <w:t>c</w:t>
      </w:r>
      <w:r w:rsidRPr="00EF69FD">
        <w:rPr>
          <w:rFonts w:asciiTheme="majorHAnsi" w:hAnsiTheme="majorHAnsi"/>
          <w:position w:val="-1"/>
          <w:sz w:val="22"/>
          <w:szCs w:val="22"/>
        </w:rPr>
        <w:t>h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emi</w:t>
      </w:r>
      <w:r w:rsidRPr="00EF69FD">
        <w:rPr>
          <w:rFonts w:asciiTheme="majorHAnsi" w:hAnsiTheme="majorHAnsi"/>
          <w:spacing w:val="-1"/>
          <w:position w:val="-1"/>
          <w:sz w:val="22"/>
          <w:szCs w:val="22"/>
        </w:rPr>
        <w:t>s</w:t>
      </w:r>
      <w:r w:rsidRPr="00EF69FD">
        <w:rPr>
          <w:rFonts w:asciiTheme="majorHAnsi" w:hAnsiTheme="majorHAnsi"/>
          <w:spacing w:val="-2"/>
          <w:position w:val="-1"/>
          <w:sz w:val="22"/>
          <w:szCs w:val="22"/>
        </w:rPr>
        <w:t>t</w:t>
      </w:r>
      <w:r w:rsidRPr="00EF69FD">
        <w:rPr>
          <w:rFonts w:asciiTheme="majorHAnsi" w:hAnsiTheme="majorHAnsi"/>
          <w:position w:val="-1"/>
          <w:sz w:val="22"/>
          <w:szCs w:val="22"/>
        </w:rPr>
        <w:t>ry</w:t>
      </w:r>
      <w:r w:rsidRPr="00EF69FD">
        <w:rPr>
          <w:rFonts w:asciiTheme="majorHAnsi" w:hAnsiTheme="majorHAnsi"/>
          <w:spacing w:val="-5"/>
          <w:position w:val="-1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cla</w:t>
      </w:r>
      <w:r w:rsidRPr="00EF69FD">
        <w:rPr>
          <w:rFonts w:asciiTheme="majorHAnsi" w:hAnsiTheme="majorHAnsi"/>
          <w:spacing w:val="-1"/>
          <w:position w:val="-1"/>
          <w:sz w:val="22"/>
          <w:szCs w:val="22"/>
        </w:rPr>
        <w:t>ss</w:t>
      </w:r>
      <w:r w:rsidRPr="00EF69FD">
        <w:rPr>
          <w:rFonts w:asciiTheme="majorHAnsi" w:hAnsiTheme="majorHAnsi"/>
          <w:position w:val="-1"/>
          <w:sz w:val="22"/>
          <w:szCs w:val="22"/>
        </w:rPr>
        <w:t>room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-1"/>
          <w:position w:val="-1"/>
          <w:sz w:val="22"/>
          <w:szCs w:val="22"/>
        </w:rPr>
        <w:t>w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it</w:t>
      </w:r>
      <w:r w:rsidRPr="00EF69FD">
        <w:rPr>
          <w:rFonts w:asciiTheme="majorHAnsi" w:hAnsiTheme="majorHAnsi"/>
          <w:position w:val="-1"/>
          <w:sz w:val="22"/>
          <w:szCs w:val="22"/>
        </w:rPr>
        <w:t xml:space="preserve">h </w:t>
      </w:r>
      <w:r w:rsidRPr="00EF69FD">
        <w:rPr>
          <w:rFonts w:asciiTheme="majorHAnsi" w:hAnsiTheme="majorHAnsi"/>
          <w:spacing w:val="-1"/>
          <w:position w:val="-1"/>
          <w:sz w:val="22"/>
          <w:szCs w:val="22"/>
        </w:rPr>
        <w:t>c</w:t>
      </w:r>
      <w:r w:rsidRPr="00EF69FD">
        <w:rPr>
          <w:rFonts w:asciiTheme="majorHAnsi" w:hAnsiTheme="majorHAnsi"/>
          <w:position w:val="-1"/>
          <w:sz w:val="22"/>
          <w:szCs w:val="22"/>
        </w:rPr>
        <w:t>oop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e</w:t>
      </w:r>
      <w:r w:rsidRPr="00EF69FD">
        <w:rPr>
          <w:rFonts w:asciiTheme="majorHAnsi" w:hAnsiTheme="majorHAnsi"/>
          <w:position w:val="-1"/>
          <w:sz w:val="22"/>
          <w:szCs w:val="22"/>
        </w:rPr>
        <w:t>r</w:t>
      </w:r>
      <w:r w:rsidRPr="00EF69FD">
        <w:rPr>
          <w:rFonts w:asciiTheme="majorHAnsi" w:hAnsiTheme="majorHAnsi"/>
          <w:spacing w:val="-1"/>
          <w:position w:val="-1"/>
          <w:sz w:val="22"/>
          <w:szCs w:val="22"/>
        </w:rPr>
        <w:t>a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ti</w:t>
      </w:r>
      <w:r w:rsidRPr="00EF69FD">
        <w:rPr>
          <w:rFonts w:asciiTheme="majorHAnsi" w:hAnsiTheme="majorHAnsi"/>
          <w:position w:val="-1"/>
          <w:sz w:val="22"/>
          <w:szCs w:val="22"/>
        </w:rPr>
        <w:t>ng</w:t>
      </w:r>
      <w:r w:rsidRPr="00EF69FD">
        <w:rPr>
          <w:rFonts w:asciiTheme="majorHAnsi" w:hAnsiTheme="majorHAnsi"/>
          <w:spacing w:val="-2"/>
          <w:position w:val="-1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te</w:t>
      </w:r>
      <w:r w:rsidRPr="00EF69FD">
        <w:rPr>
          <w:rFonts w:asciiTheme="majorHAnsi" w:hAnsiTheme="majorHAnsi"/>
          <w:spacing w:val="-1"/>
          <w:position w:val="-1"/>
          <w:sz w:val="22"/>
          <w:szCs w:val="22"/>
        </w:rPr>
        <w:t>a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c</w:t>
      </w:r>
      <w:r w:rsidRPr="00EF69FD">
        <w:rPr>
          <w:rFonts w:asciiTheme="majorHAnsi" w:hAnsiTheme="majorHAnsi"/>
          <w:position w:val="-1"/>
          <w:sz w:val="22"/>
          <w:szCs w:val="22"/>
        </w:rPr>
        <w:t>h</w:t>
      </w:r>
      <w:r w:rsidRPr="00EF69FD">
        <w:rPr>
          <w:rFonts w:asciiTheme="majorHAnsi" w:hAnsiTheme="majorHAnsi"/>
          <w:spacing w:val="-1"/>
          <w:position w:val="-1"/>
          <w:sz w:val="22"/>
          <w:szCs w:val="22"/>
        </w:rPr>
        <w:t>e</w:t>
      </w:r>
      <w:r w:rsidRPr="00EF69FD">
        <w:rPr>
          <w:rFonts w:asciiTheme="majorHAnsi" w:hAnsiTheme="majorHAnsi"/>
          <w:position w:val="-1"/>
          <w:sz w:val="22"/>
          <w:szCs w:val="22"/>
        </w:rPr>
        <w:t>r</w:t>
      </w:r>
    </w:p>
    <w:p w14:paraId="4292B6FC" w14:textId="77777777" w:rsidR="006E6849" w:rsidRPr="00EF69FD" w:rsidRDefault="00EF69FD">
      <w:pPr>
        <w:spacing w:line="280" w:lineRule="exact"/>
        <w:ind w:left="120"/>
        <w:rPr>
          <w:rFonts w:asciiTheme="majorHAnsi" w:hAnsiTheme="majorHAnsi"/>
          <w:sz w:val="22"/>
          <w:szCs w:val="22"/>
        </w:rPr>
      </w:pPr>
      <w:r w:rsidRPr="00EF69FD">
        <w:rPr>
          <w:rFonts w:asciiTheme="majorHAnsi" w:eastAsia="Century Gothic" w:hAnsiTheme="majorHAnsi" w:cs="Century Gothic"/>
          <w:w w:val="76"/>
          <w:position w:val="-1"/>
          <w:sz w:val="22"/>
          <w:szCs w:val="22"/>
        </w:rPr>
        <w:t xml:space="preserve">•    </w:t>
      </w:r>
      <w:r w:rsidRPr="00EF69FD">
        <w:rPr>
          <w:rFonts w:asciiTheme="majorHAnsi" w:eastAsia="Century Gothic" w:hAnsiTheme="majorHAnsi" w:cs="Century Gothic"/>
          <w:spacing w:val="13"/>
          <w:w w:val="76"/>
          <w:position w:val="-1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-1"/>
          <w:position w:val="-1"/>
          <w:sz w:val="22"/>
          <w:szCs w:val="22"/>
        </w:rPr>
        <w:t>P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la</w:t>
      </w:r>
      <w:r w:rsidRPr="00EF69FD">
        <w:rPr>
          <w:rFonts w:asciiTheme="majorHAnsi" w:hAnsiTheme="majorHAnsi"/>
          <w:position w:val="-1"/>
          <w:sz w:val="22"/>
          <w:szCs w:val="22"/>
        </w:rPr>
        <w:t>nn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e</w:t>
      </w:r>
      <w:r w:rsidRPr="00EF69FD">
        <w:rPr>
          <w:rFonts w:asciiTheme="majorHAnsi" w:hAnsiTheme="majorHAnsi"/>
          <w:position w:val="-1"/>
          <w:sz w:val="22"/>
          <w:szCs w:val="22"/>
        </w:rPr>
        <w:t>d</w:t>
      </w:r>
      <w:r w:rsidRPr="00EF69FD">
        <w:rPr>
          <w:rFonts w:asciiTheme="majorHAnsi" w:hAnsiTheme="majorHAnsi"/>
          <w:spacing w:val="-2"/>
          <w:position w:val="-1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a</w:t>
      </w:r>
      <w:r w:rsidRPr="00EF69FD">
        <w:rPr>
          <w:rFonts w:asciiTheme="majorHAnsi" w:hAnsiTheme="majorHAnsi"/>
          <w:position w:val="-1"/>
          <w:sz w:val="22"/>
          <w:szCs w:val="22"/>
        </w:rPr>
        <w:t xml:space="preserve">nd </w:t>
      </w:r>
      <w:r w:rsidRPr="00EF69FD">
        <w:rPr>
          <w:rFonts w:asciiTheme="majorHAnsi" w:hAnsiTheme="majorHAnsi"/>
          <w:spacing w:val="-2"/>
          <w:position w:val="-1"/>
          <w:sz w:val="22"/>
          <w:szCs w:val="22"/>
        </w:rPr>
        <w:t>t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a</w:t>
      </w:r>
      <w:r w:rsidRPr="00EF69FD">
        <w:rPr>
          <w:rFonts w:asciiTheme="majorHAnsi" w:hAnsiTheme="majorHAnsi"/>
          <w:position w:val="-1"/>
          <w:sz w:val="22"/>
          <w:szCs w:val="22"/>
        </w:rPr>
        <w:t>u</w:t>
      </w:r>
      <w:r w:rsidRPr="00EF69FD">
        <w:rPr>
          <w:rFonts w:asciiTheme="majorHAnsi" w:hAnsiTheme="majorHAnsi"/>
          <w:spacing w:val="-2"/>
          <w:position w:val="-1"/>
          <w:sz w:val="22"/>
          <w:szCs w:val="22"/>
        </w:rPr>
        <w:t>g</w:t>
      </w:r>
      <w:r w:rsidRPr="00EF69FD">
        <w:rPr>
          <w:rFonts w:asciiTheme="majorHAnsi" w:hAnsiTheme="majorHAnsi"/>
          <w:position w:val="-1"/>
          <w:sz w:val="22"/>
          <w:szCs w:val="22"/>
        </w:rPr>
        <w:t>ht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 xml:space="preserve"> </w:t>
      </w:r>
      <w:r w:rsidRPr="00EF69FD">
        <w:rPr>
          <w:rFonts w:asciiTheme="majorHAnsi" w:hAnsiTheme="majorHAnsi"/>
          <w:position w:val="-1"/>
          <w:sz w:val="22"/>
          <w:szCs w:val="22"/>
        </w:rPr>
        <w:t xml:space="preserve">4 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c</w:t>
      </w:r>
      <w:r w:rsidRPr="00EF69FD">
        <w:rPr>
          <w:rFonts w:asciiTheme="majorHAnsi" w:hAnsiTheme="majorHAnsi"/>
          <w:position w:val="-1"/>
          <w:sz w:val="22"/>
          <w:szCs w:val="22"/>
        </w:rPr>
        <w:t>on</w:t>
      </w:r>
      <w:r w:rsidRPr="00EF69FD">
        <w:rPr>
          <w:rFonts w:asciiTheme="majorHAnsi" w:hAnsiTheme="majorHAnsi"/>
          <w:spacing w:val="-3"/>
          <w:position w:val="-1"/>
          <w:sz w:val="22"/>
          <w:szCs w:val="22"/>
        </w:rPr>
        <w:t>s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ec</w:t>
      </w:r>
      <w:r w:rsidRPr="00EF69FD">
        <w:rPr>
          <w:rFonts w:asciiTheme="majorHAnsi" w:hAnsiTheme="majorHAnsi"/>
          <w:position w:val="-1"/>
          <w:sz w:val="22"/>
          <w:szCs w:val="22"/>
        </w:rPr>
        <w:t>u</w:t>
      </w:r>
      <w:r w:rsidRPr="00EF69FD">
        <w:rPr>
          <w:rFonts w:asciiTheme="majorHAnsi" w:hAnsiTheme="majorHAnsi"/>
          <w:spacing w:val="-2"/>
          <w:position w:val="-1"/>
          <w:sz w:val="22"/>
          <w:szCs w:val="22"/>
        </w:rPr>
        <w:t>t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i</w:t>
      </w:r>
      <w:r w:rsidRPr="00EF69FD">
        <w:rPr>
          <w:rFonts w:asciiTheme="majorHAnsi" w:hAnsiTheme="majorHAnsi"/>
          <w:spacing w:val="-2"/>
          <w:position w:val="-1"/>
          <w:sz w:val="22"/>
          <w:szCs w:val="22"/>
        </w:rPr>
        <w:t>v</w:t>
      </w:r>
      <w:r w:rsidRPr="00EF69FD">
        <w:rPr>
          <w:rFonts w:asciiTheme="majorHAnsi" w:hAnsiTheme="majorHAnsi"/>
          <w:position w:val="-1"/>
          <w:sz w:val="22"/>
          <w:szCs w:val="22"/>
        </w:rPr>
        <w:t>e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 xml:space="preserve"> le</w:t>
      </w:r>
      <w:r w:rsidRPr="00EF69FD">
        <w:rPr>
          <w:rFonts w:asciiTheme="majorHAnsi" w:hAnsiTheme="majorHAnsi"/>
          <w:spacing w:val="-1"/>
          <w:position w:val="-1"/>
          <w:sz w:val="22"/>
          <w:szCs w:val="22"/>
        </w:rPr>
        <w:t>ss</w:t>
      </w:r>
      <w:r w:rsidRPr="00EF69FD">
        <w:rPr>
          <w:rFonts w:asciiTheme="majorHAnsi" w:hAnsiTheme="majorHAnsi"/>
          <w:position w:val="-1"/>
          <w:sz w:val="22"/>
          <w:szCs w:val="22"/>
        </w:rPr>
        <w:t>on p</w:t>
      </w:r>
      <w:r w:rsidRPr="00EF69FD">
        <w:rPr>
          <w:rFonts w:asciiTheme="majorHAnsi" w:hAnsiTheme="majorHAnsi"/>
          <w:spacing w:val="-2"/>
          <w:position w:val="-1"/>
          <w:sz w:val="22"/>
          <w:szCs w:val="22"/>
        </w:rPr>
        <w:t>l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a</w:t>
      </w:r>
      <w:r w:rsidRPr="00EF69FD">
        <w:rPr>
          <w:rFonts w:asciiTheme="majorHAnsi" w:hAnsiTheme="majorHAnsi"/>
          <w:position w:val="-1"/>
          <w:sz w:val="22"/>
          <w:szCs w:val="22"/>
        </w:rPr>
        <w:t>ns</w:t>
      </w:r>
      <w:r w:rsidRPr="00EF69FD">
        <w:rPr>
          <w:rFonts w:asciiTheme="majorHAnsi" w:hAnsiTheme="majorHAnsi"/>
          <w:spacing w:val="-1"/>
          <w:position w:val="-1"/>
          <w:sz w:val="22"/>
          <w:szCs w:val="22"/>
        </w:rPr>
        <w:t xml:space="preserve"> w</w:t>
      </w:r>
      <w:r w:rsidRPr="00EF69FD">
        <w:rPr>
          <w:rFonts w:asciiTheme="majorHAnsi" w:hAnsiTheme="majorHAnsi"/>
          <w:position w:val="-1"/>
          <w:sz w:val="22"/>
          <w:szCs w:val="22"/>
        </w:rPr>
        <w:t>h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i</w:t>
      </w:r>
      <w:r w:rsidRPr="00EF69FD">
        <w:rPr>
          <w:rFonts w:asciiTheme="majorHAnsi" w:hAnsiTheme="majorHAnsi"/>
          <w:spacing w:val="-2"/>
          <w:position w:val="-1"/>
          <w:sz w:val="22"/>
          <w:szCs w:val="22"/>
        </w:rPr>
        <w:t>c</w:t>
      </w:r>
      <w:r w:rsidRPr="00EF69FD">
        <w:rPr>
          <w:rFonts w:asciiTheme="majorHAnsi" w:hAnsiTheme="majorHAnsi"/>
          <w:position w:val="-1"/>
          <w:sz w:val="22"/>
          <w:szCs w:val="22"/>
        </w:rPr>
        <w:t xml:space="preserve">h 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i</w:t>
      </w:r>
      <w:r w:rsidRPr="00EF69FD">
        <w:rPr>
          <w:rFonts w:asciiTheme="majorHAnsi" w:hAnsiTheme="majorHAnsi"/>
          <w:position w:val="-1"/>
          <w:sz w:val="22"/>
          <w:szCs w:val="22"/>
        </w:rPr>
        <w:t>n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c</w:t>
      </w:r>
      <w:r w:rsidRPr="00EF69FD">
        <w:rPr>
          <w:rFonts w:asciiTheme="majorHAnsi" w:hAnsiTheme="majorHAnsi"/>
          <w:position w:val="-1"/>
          <w:sz w:val="22"/>
          <w:szCs w:val="22"/>
        </w:rPr>
        <w:t>orpo</w:t>
      </w:r>
      <w:r w:rsidRPr="00EF69FD">
        <w:rPr>
          <w:rFonts w:asciiTheme="majorHAnsi" w:hAnsiTheme="majorHAnsi"/>
          <w:spacing w:val="-2"/>
          <w:position w:val="-1"/>
          <w:sz w:val="22"/>
          <w:szCs w:val="22"/>
        </w:rPr>
        <w:t>r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a</w:t>
      </w:r>
      <w:r w:rsidRPr="00EF69FD">
        <w:rPr>
          <w:rFonts w:asciiTheme="majorHAnsi" w:hAnsiTheme="majorHAnsi"/>
          <w:spacing w:val="-2"/>
          <w:position w:val="-1"/>
          <w:sz w:val="22"/>
          <w:szCs w:val="22"/>
        </w:rPr>
        <w:t>t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e</w:t>
      </w:r>
      <w:r w:rsidRPr="00EF69FD">
        <w:rPr>
          <w:rFonts w:asciiTheme="majorHAnsi" w:hAnsiTheme="majorHAnsi"/>
          <w:position w:val="-1"/>
          <w:sz w:val="22"/>
          <w:szCs w:val="22"/>
        </w:rPr>
        <w:t xml:space="preserve">d </w:t>
      </w:r>
      <w:r w:rsidRPr="00EF69FD">
        <w:rPr>
          <w:rFonts w:asciiTheme="majorHAnsi" w:hAnsiTheme="majorHAnsi"/>
          <w:spacing w:val="-2"/>
          <w:position w:val="-1"/>
          <w:sz w:val="22"/>
          <w:szCs w:val="22"/>
        </w:rPr>
        <w:t>v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a</w:t>
      </w:r>
      <w:r w:rsidRPr="00EF69FD">
        <w:rPr>
          <w:rFonts w:asciiTheme="majorHAnsi" w:hAnsiTheme="majorHAnsi"/>
          <w:position w:val="-1"/>
          <w:sz w:val="22"/>
          <w:szCs w:val="22"/>
        </w:rPr>
        <w:t>r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i</w:t>
      </w:r>
      <w:r w:rsidRPr="00EF69FD">
        <w:rPr>
          <w:rFonts w:asciiTheme="majorHAnsi" w:hAnsiTheme="majorHAnsi"/>
          <w:position w:val="-1"/>
          <w:sz w:val="22"/>
          <w:szCs w:val="22"/>
        </w:rPr>
        <w:t>ous</w:t>
      </w:r>
      <w:r w:rsidRPr="00EF69FD">
        <w:rPr>
          <w:rFonts w:asciiTheme="majorHAnsi" w:hAnsiTheme="majorHAnsi"/>
          <w:spacing w:val="-1"/>
          <w:position w:val="-1"/>
          <w:sz w:val="22"/>
          <w:szCs w:val="22"/>
        </w:rPr>
        <w:t xml:space="preserve"> a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c</w:t>
      </w:r>
      <w:r w:rsidRPr="00EF69FD">
        <w:rPr>
          <w:rFonts w:asciiTheme="majorHAnsi" w:hAnsiTheme="majorHAnsi"/>
          <w:spacing w:val="-2"/>
          <w:position w:val="-1"/>
          <w:sz w:val="22"/>
          <w:szCs w:val="22"/>
        </w:rPr>
        <w:t>t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i</w:t>
      </w:r>
      <w:r w:rsidRPr="00EF69FD">
        <w:rPr>
          <w:rFonts w:asciiTheme="majorHAnsi" w:hAnsiTheme="majorHAnsi"/>
          <w:spacing w:val="-2"/>
          <w:position w:val="-1"/>
          <w:sz w:val="22"/>
          <w:szCs w:val="22"/>
        </w:rPr>
        <w:t>v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itie</w:t>
      </w:r>
      <w:r w:rsidRPr="00EF69FD">
        <w:rPr>
          <w:rFonts w:asciiTheme="majorHAnsi" w:hAnsiTheme="majorHAnsi"/>
          <w:position w:val="-1"/>
          <w:sz w:val="22"/>
          <w:szCs w:val="22"/>
        </w:rPr>
        <w:t>s</w:t>
      </w:r>
      <w:r w:rsidRPr="00EF69FD">
        <w:rPr>
          <w:rFonts w:asciiTheme="majorHAnsi" w:hAnsiTheme="majorHAnsi"/>
          <w:spacing w:val="-1"/>
          <w:position w:val="-1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t</w:t>
      </w:r>
      <w:r w:rsidRPr="00EF69FD">
        <w:rPr>
          <w:rFonts w:asciiTheme="majorHAnsi" w:hAnsiTheme="majorHAnsi"/>
          <w:position w:val="-1"/>
          <w:sz w:val="22"/>
          <w:szCs w:val="22"/>
        </w:rPr>
        <w:t>o</w:t>
      </w:r>
      <w:r w:rsidRPr="00EF69FD">
        <w:rPr>
          <w:rFonts w:asciiTheme="majorHAnsi" w:hAnsiTheme="majorHAnsi"/>
          <w:spacing w:val="-2"/>
          <w:position w:val="-1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e</w:t>
      </w:r>
      <w:r w:rsidRPr="00EF69FD">
        <w:rPr>
          <w:rFonts w:asciiTheme="majorHAnsi" w:hAnsiTheme="majorHAnsi"/>
          <w:position w:val="-1"/>
          <w:sz w:val="22"/>
          <w:szCs w:val="22"/>
        </w:rPr>
        <w:t>n</w:t>
      </w:r>
      <w:r w:rsidRPr="00EF69FD">
        <w:rPr>
          <w:rFonts w:asciiTheme="majorHAnsi" w:hAnsiTheme="majorHAnsi"/>
          <w:spacing w:val="-2"/>
          <w:position w:val="-1"/>
          <w:sz w:val="22"/>
          <w:szCs w:val="22"/>
        </w:rPr>
        <w:t>g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a</w:t>
      </w:r>
      <w:r w:rsidRPr="00EF69FD">
        <w:rPr>
          <w:rFonts w:asciiTheme="majorHAnsi" w:hAnsiTheme="majorHAnsi"/>
          <w:spacing w:val="-2"/>
          <w:position w:val="-1"/>
          <w:sz w:val="22"/>
          <w:szCs w:val="22"/>
        </w:rPr>
        <w:t>g</w:t>
      </w:r>
      <w:r w:rsidRPr="00EF69FD">
        <w:rPr>
          <w:rFonts w:asciiTheme="majorHAnsi" w:hAnsiTheme="majorHAnsi"/>
          <w:position w:val="-1"/>
          <w:sz w:val="22"/>
          <w:szCs w:val="22"/>
        </w:rPr>
        <w:t>e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 xml:space="preserve"> </w:t>
      </w:r>
      <w:r w:rsidRPr="00EF69FD">
        <w:rPr>
          <w:rFonts w:asciiTheme="majorHAnsi" w:hAnsiTheme="majorHAnsi"/>
          <w:position w:val="-1"/>
          <w:sz w:val="22"/>
          <w:szCs w:val="22"/>
        </w:rPr>
        <w:t>a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 xml:space="preserve"> </w:t>
      </w:r>
      <w:r w:rsidRPr="00EF69FD">
        <w:rPr>
          <w:rFonts w:asciiTheme="majorHAnsi" w:hAnsiTheme="majorHAnsi"/>
          <w:position w:val="-1"/>
          <w:sz w:val="22"/>
          <w:szCs w:val="22"/>
        </w:rPr>
        <w:t>r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a</w:t>
      </w:r>
      <w:r w:rsidRPr="00EF69FD">
        <w:rPr>
          <w:rFonts w:asciiTheme="majorHAnsi" w:hAnsiTheme="majorHAnsi"/>
          <w:position w:val="-1"/>
          <w:sz w:val="22"/>
          <w:szCs w:val="22"/>
        </w:rPr>
        <w:t>n</w:t>
      </w:r>
      <w:r w:rsidRPr="00EF69FD">
        <w:rPr>
          <w:rFonts w:asciiTheme="majorHAnsi" w:hAnsiTheme="majorHAnsi"/>
          <w:spacing w:val="-2"/>
          <w:position w:val="-1"/>
          <w:sz w:val="22"/>
          <w:szCs w:val="22"/>
        </w:rPr>
        <w:t>g</w:t>
      </w:r>
      <w:r w:rsidRPr="00EF69FD">
        <w:rPr>
          <w:rFonts w:asciiTheme="majorHAnsi" w:hAnsiTheme="majorHAnsi"/>
          <w:position w:val="-1"/>
          <w:sz w:val="22"/>
          <w:szCs w:val="22"/>
        </w:rPr>
        <w:t>e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-2"/>
          <w:position w:val="-1"/>
          <w:sz w:val="22"/>
          <w:szCs w:val="22"/>
        </w:rPr>
        <w:t>o</w:t>
      </w:r>
      <w:r w:rsidRPr="00EF69FD">
        <w:rPr>
          <w:rFonts w:asciiTheme="majorHAnsi" w:hAnsiTheme="majorHAnsi"/>
          <w:position w:val="-1"/>
          <w:sz w:val="22"/>
          <w:szCs w:val="22"/>
        </w:rPr>
        <w:t>f</w:t>
      </w:r>
      <w:r w:rsidRPr="00EF69FD">
        <w:rPr>
          <w:rFonts w:asciiTheme="majorHAnsi" w:hAnsiTheme="majorHAnsi"/>
          <w:spacing w:val="-2"/>
          <w:position w:val="-1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lea</w:t>
      </w:r>
      <w:r w:rsidRPr="00EF69FD">
        <w:rPr>
          <w:rFonts w:asciiTheme="majorHAnsi" w:hAnsiTheme="majorHAnsi"/>
          <w:position w:val="-1"/>
          <w:sz w:val="22"/>
          <w:szCs w:val="22"/>
        </w:rPr>
        <w:t>rn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e</w:t>
      </w:r>
      <w:r w:rsidRPr="00EF69FD">
        <w:rPr>
          <w:rFonts w:asciiTheme="majorHAnsi" w:hAnsiTheme="majorHAnsi"/>
          <w:position w:val="-1"/>
          <w:sz w:val="22"/>
          <w:szCs w:val="22"/>
        </w:rPr>
        <w:t>rs</w:t>
      </w:r>
    </w:p>
    <w:p w14:paraId="1182AD01" w14:textId="77777777" w:rsidR="006E6849" w:rsidRPr="00EF69FD" w:rsidRDefault="00EF69FD">
      <w:pPr>
        <w:spacing w:line="280" w:lineRule="exact"/>
        <w:ind w:left="120"/>
        <w:rPr>
          <w:rFonts w:asciiTheme="majorHAnsi" w:hAnsiTheme="majorHAnsi"/>
          <w:sz w:val="22"/>
          <w:szCs w:val="22"/>
        </w:rPr>
        <w:sectPr w:rsidR="006E6849" w:rsidRPr="00EF69FD">
          <w:pgSz w:w="12240" w:h="15840"/>
          <w:pgMar w:top="820" w:right="620" w:bottom="280" w:left="600" w:header="720" w:footer="720" w:gutter="0"/>
          <w:cols w:space="720"/>
        </w:sectPr>
      </w:pPr>
      <w:r w:rsidRPr="00EF69FD">
        <w:rPr>
          <w:rFonts w:asciiTheme="majorHAnsi" w:eastAsia="Century Gothic" w:hAnsiTheme="majorHAnsi" w:cs="Century Gothic"/>
          <w:w w:val="76"/>
          <w:position w:val="-1"/>
          <w:sz w:val="22"/>
          <w:szCs w:val="22"/>
        </w:rPr>
        <w:t xml:space="preserve">•    </w:t>
      </w:r>
      <w:r w:rsidRPr="00EF69FD">
        <w:rPr>
          <w:rFonts w:asciiTheme="majorHAnsi" w:eastAsia="Century Gothic" w:hAnsiTheme="majorHAnsi" w:cs="Century Gothic"/>
          <w:spacing w:val="13"/>
          <w:w w:val="76"/>
          <w:position w:val="-1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E</w:t>
      </w:r>
      <w:r w:rsidRPr="00EF69FD">
        <w:rPr>
          <w:rFonts w:asciiTheme="majorHAnsi" w:hAnsiTheme="majorHAnsi"/>
          <w:position w:val="-1"/>
          <w:sz w:val="22"/>
          <w:szCs w:val="22"/>
        </w:rPr>
        <w:t>n</w:t>
      </w:r>
      <w:r w:rsidRPr="00EF69FD">
        <w:rPr>
          <w:rFonts w:asciiTheme="majorHAnsi" w:hAnsiTheme="majorHAnsi"/>
          <w:spacing w:val="-2"/>
          <w:position w:val="-1"/>
          <w:sz w:val="22"/>
          <w:szCs w:val="22"/>
        </w:rPr>
        <w:t>g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a</w:t>
      </w:r>
      <w:r w:rsidRPr="00EF69FD">
        <w:rPr>
          <w:rFonts w:asciiTheme="majorHAnsi" w:hAnsiTheme="majorHAnsi"/>
          <w:spacing w:val="-2"/>
          <w:position w:val="-1"/>
          <w:sz w:val="22"/>
          <w:szCs w:val="22"/>
        </w:rPr>
        <w:t>g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e</w:t>
      </w:r>
      <w:r w:rsidRPr="00EF69FD">
        <w:rPr>
          <w:rFonts w:asciiTheme="majorHAnsi" w:hAnsiTheme="majorHAnsi"/>
          <w:position w:val="-1"/>
          <w:sz w:val="22"/>
          <w:szCs w:val="22"/>
        </w:rPr>
        <w:t xml:space="preserve">d </w:t>
      </w:r>
      <w:r w:rsidRPr="00EF69FD">
        <w:rPr>
          <w:rFonts w:asciiTheme="majorHAnsi" w:hAnsiTheme="majorHAnsi"/>
          <w:spacing w:val="-1"/>
          <w:position w:val="-1"/>
          <w:sz w:val="22"/>
          <w:szCs w:val="22"/>
        </w:rPr>
        <w:t>s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t</w:t>
      </w:r>
      <w:r w:rsidRPr="00EF69FD">
        <w:rPr>
          <w:rFonts w:asciiTheme="majorHAnsi" w:hAnsiTheme="majorHAnsi"/>
          <w:position w:val="-1"/>
          <w:sz w:val="22"/>
          <w:szCs w:val="22"/>
        </w:rPr>
        <w:t>ud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e</w:t>
      </w:r>
      <w:r w:rsidRPr="00EF69FD">
        <w:rPr>
          <w:rFonts w:asciiTheme="majorHAnsi" w:hAnsiTheme="majorHAnsi"/>
          <w:position w:val="-1"/>
          <w:sz w:val="22"/>
          <w:szCs w:val="22"/>
        </w:rPr>
        <w:t>n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t</w:t>
      </w:r>
      <w:r w:rsidRPr="00EF69FD">
        <w:rPr>
          <w:rFonts w:asciiTheme="majorHAnsi" w:hAnsiTheme="majorHAnsi"/>
          <w:position w:val="-1"/>
          <w:sz w:val="22"/>
          <w:szCs w:val="22"/>
        </w:rPr>
        <w:t>s</w:t>
      </w:r>
      <w:r w:rsidRPr="00EF69FD">
        <w:rPr>
          <w:rFonts w:asciiTheme="majorHAnsi" w:hAnsiTheme="majorHAnsi"/>
          <w:spacing w:val="-1"/>
          <w:position w:val="-1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i</w:t>
      </w:r>
      <w:r w:rsidRPr="00EF69FD">
        <w:rPr>
          <w:rFonts w:asciiTheme="majorHAnsi" w:hAnsiTheme="majorHAnsi"/>
          <w:position w:val="-1"/>
          <w:sz w:val="22"/>
          <w:szCs w:val="22"/>
        </w:rPr>
        <w:t>n</w:t>
      </w:r>
      <w:r w:rsidRPr="00EF69FD">
        <w:rPr>
          <w:rFonts w:asciiTheme="majorHAnsi" w:hAnsiTheme="majorHAnsi"/>
          <w:spacing w:val="-2"/>
          <w:position w:val="-1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c</w:t>
      </w:r>
      <w:r w:rsidRPr="00EF69FD">
        <w:rPr>
          <w:rFonts w:asciiTheme="majorHAnsi" w:hAnsiTheme="majorHAnsi"/>
          <w:position w:val="-1"/>
          <w:sz w:val="22"/>
          <w:szCs w:val="22"/>
        </w:rPr>
        <w:t>on</w:t>
      </w:r>
      <w:r w:rsidRPr="00EF69FD">
        <w:rPr>
          <w:rFonts w:asciiTheme="majorHAnsi" w:hAnsiTheme="majorHAnsi"/>
          <w:spacing w:val="-2"/>
          <w:position w:val="-1"/>
          <w:sz w:val="22"/>
          <w:szCs w:val="22"/>
        </w:rPr>
        <w:t>v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e</w:t>
      </w:r>
      <w:r w:rsidRPr="00EF69FD">
        <w:rPr>
          <w:rFonts w:asciiTheme="majorHAnsi" w:hAnsiTheme="majorHAnsi"/>
          <w:position w:val="-1"/>
          <w:sz w:val="22"/>
          <w:szCs w:val="22"/>
        </w:rPr>
        <w:t>r</w:t>
      </w:r>
      <w:r w:rsidRPr="00EF69FD">
        <w:rPr>
          <w:rFonts w:asciiTheme="majorHAnsi" w:hAnsiTheme="majorHAnsi"/>
          <w:spacing w:val="-1"/>
          <w:position w:val="-1"/>
          <w:sz w:val="22"/>
          <w:szCs w:val="22"/>
        </w:rPr>
        <w:t>s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at</w:t>
      </w:r>
      <w:r w:rsidRPr="00EF69FD">
        <w:rPr>
          <w:rFonts w:asciiTheme="majorHAnsi" w:hAnsiTheme="majorHAnsi"/>
          <w:spacing w:val="-2"/>
          <w:position w:val="-1"/>
          <w:sz w:val="22"/>
          <w:szCs w:val="22"/>
        </w:rPr>
        <w:t>i</w:t>
      </w:r>
      <w:r w:rsidRPr="00EF69FD">
        <w:rPr>
          <w:rFonts w:asciiTheme="majorHAnsi" w:hAnsiTheme="majorHAnsi"/>
          <w:position w:val="-1"/>
          <w:sz w:val="22"/>
          <w:szCs w:val="22"/>
        </w:rPr>
        <w:t xml:space="preserve">on 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t</w:t>
      </w:r>
      <w:r w:rsidRPr="00EF69FD">
        <w:rPr>
          <w:rFonts w:asciiTheme="majorHAnsi" w:hAnsiTheme="majorHAnsi"/>
          <w:position w:val="-1"/>
          <w:sz w:val="22"/>
          <w:szCs w:val="22"/>
        </w:rPr>
        <w:t>o b</w:t>
      </w:r>
      <w:r w:rsidRPr="00EF69FD">
        <w:rPr>
          <w:rFonts w:asciiTheme="majorHAnsi" w:hAnsiTheme="majorHAnsi"/>
          <w:spacing w:val="-2"/>
          <w:position w:val="-1"/>
          <w:sz w:val="22"/>
          <w:szCs w:val="22"/>
        </w:rPr>
        <w:t>u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il</w:t>
      </w:r>
      <w:r w:rsidRPr="00EF69FD">
        <w:rPr>
          <w:rFonts w:asciiTheme="majorHAnsi" w:hAnsiTheme="majorHAnsi"/>
          <w:position w:val="-1"/>
          <w:sz w:val="22"/>
          <w:szCs w:val="22"/>
        </w:rPr>
        <w:t>d</w:t>
      </w:r>
      <w:r w:rsidRPr="00EF69FD">
        <w:rPr>
          <w:rFonts w:asciiTheme="majorHAnsi" w:hAnsiTheme="majorHAnsi"/>
          <w:spacing w:val="-2"/>
          <w:position w:val="-1"/>
          <w:sz w:val="22"/>
          <w:szCs w:val="22"/>
        </w:rPr>
        <w:t xml:space="preserve"> </w:t>
      </w:r>
      <w:r w:rsidRPr="00EF69FD">
        <w:rPr>
          <w:rFonts w:asciiTheme="majorHAnsi" w:hAnsiTheme="majorHAnsi"/>
          <w:position w:val="-1"/>
          <w:sz w:val="22"/>
          <w:szCs w:val="22"/>
        </w:rPr>
        <w:t>a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 xml:space="preserve"> c</w:t>
      </w:r>
      <w:r w:rsidRPr="00EF69FD">
        <w:rPr>
          <w:rFonts w:asciiTheme="majorHAnsi" w:hAnsiTheme="majorHAnsi"/>
          <w:spacing w:val="-2"/>
          <w:position w:val="-1"/>
          <w:sz w:val="22"/>
          <w:szCs w:val="22"/>
        </w:rPr>
        <w:t>o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m</w:t>
      </w:r>
      <w:r w:rsidRPr="00EF69FD">
        <w:rPr>
          <w:rFonts w:asciiTheme="majorHAnsi" w:hAnsiTheme="majorHAnsi"/>
          <w:spacing w:val="-2"/>
          <w:position w:val="-1"/>
          <w:sz w:val="22"/>
          <w:szCs w:val="22"/>
        </w:rPr>
        <w:t>f</w:t>
      </w:r>
      <w:r w:rsidRPr="00EF69FD">
        <w:rPr>
          <w:rFonts w:asciiTheme="majorHAnsi" w:hAnsiTheme="majorHAnsi"/>
          <w:position w:val="-1"/>
          <w:sz w:val="22"/>
          <w:szCs w:val="22"/>
        </w:rPr>
        <w:t>or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ta</w:t>
      </w:r>
      <w:r w:rsidRPr="00EF69FD">
        <w:rPr>
          <w:rFonts w:asciiTheme="majorHAnsi" w:hAnsiTheme="majorHAnsi"/>
          <w:position w:val="-1"/>
          <w:sz w:val="22"/>
          <w:szCs w:val="22"/>
        </w:rPr>
        <w:t>b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l</w:t>
      </w:r>
      <w:r w:rsidRPr="00EF69FD">
        <w:rPr>
          <w:rFonts w:asciiTheme="majorHAnsi" w:hAnsiTheme="majorHAnsi"/>
          <w:position w:val="-1"/>
          <w:sz w:val="22"/>
          <w:szCs w:val="22"/>
        </w:rPr>
        <w:t>e</w:t>
      </w:r>
      <w:r w:rsidRPr="00EF69FD">
        <w:rPr>
          <w:rFonts w:asciiTheme="majorHAnsi" w:hAnsiTheme="majorHAnsi"/>
          <w:spacing w:val="-1"/>
          <w:position w:val="-1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a</w:t>
      </w:r>
      <w:r w:rsidRPr="00EF69FD">
        <w:rPr>
          <w:rFonts w:asciiTheme="majorHAnsi" w:hAnsiTheme="majorHAnsi"/>
          <w:position w:val="-1"/>
          <w:sz w:val="22"/>
          <w:szCs w:val="22"/>
        </w:rPr>
        <w:t>nd o</w:t>
      </w:r>
      <w:r w:rsidRPr="00EF69FD">
        <w:rPr>
          <w:rFonts w:asciiTheme="majorHAnsi" w:hAnsiTheme="majorHAnsi"/>
          <w:spacing w:val="-2"/>
          <w:position w:val="-1"/>
          <w:sz w:val="22"/>
          <w:szCs w:val="22"/>
        </w:rPr>
        <w:t>p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e</w:t>
      </w:r>
      <w:r w:rsidRPr="00EF69FD">
        <w:rPr>
          <w:rFonts w:asciiTheme="majorHAnsi" w:hAnsiTheme="majorHAnsi"/>
          <w:position w:val="-1"/>
          <w:sz w:val="22"/>
          <w:szCs w:val="22"/>
        </w:rPr>
        <w:t xml:space="preserve">n </w:t>
      </w:r>
      <w:r w:rsidRPr="00EF69FD">
        <w:rPr>
          <w:rFonts w:asciiTheme="majorHAnsi" w:hAnsiTheme="majorHAnsi"/>
          <w:spacing w:val="-2"/>
          <w:position w:val="-1"/>
          <w:sz w:val="22"/>
          <w:szCs w:val="22"/>
        </w:rPr>
        <w:t>l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ea</w:t>
      </w:r>
      <w:r w:rsidRPr="00EF69FD">
        <w:rPr>
          <w:rFonts w:asciiTheme="majorHAnsi" w:hAnsiTheme="majorHAnsi"/>
          <w:position w:val="-1"/>
          <w:sz w:val="22"/>
          <w:szCs w:val="22"/>
        </w:rPr>
        <w:t>r</w:t>
      </w:r>
      <w:r w:rsidRPr="00EF69FD">
        <w:rPr>
          <w:rFonts w:asciiTheme="majorHAnsi" w:hAnsiTheme="majorHAnsi"/>
          <w:spacing w:val="-2"/>
          <w:position w:val="-1"/>
          <w:sz w:val="22"/>
          <w:szCs w:val="22"/>
        </w:rPr>
        <w:t>n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i</w:t>
      </w:r>
      <w:r w:rsidRPr="00EF69FD">
        <w:rPr>
          <w:rFonts w:asciiTheme="majorHAnsi" w:hAnsiTheme="majorHAnsi"/>
          <w:position w:val="-1"/>
          <w:sz w:val="22"/>
          <w:szCs w:val="22"/>
        </w:rPr>
        <w:t>ng</w:t>
      </w:r>
      <w:r w:rsidRPr="00EF69FD">
        <w:rPr>
          <w:rFonts w:asciiTheme="majorHAnsi" w:hAnsiTheme="majorHAnsi"/>
          <w:spacing w:val="-2"/>
          <w:position w:val="-1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e</w:t>
      </w:r>
      <w:r w:rsidRPr="00EF69FD">
        <w:rPr>
          <w:rFonts w:asciiTheme="majorHAnsi" w:hAnsiTheme="majorHAnsi"/>
          <w:position w:val="-1"/>
          <w:sz w:val="22"/>
          <w:szCs w:val="22"/>
        </w:rPr>
        <w:t>n</w:t>
      </w:r>
      <w:r w:rsidRPr="00EF69FD">
        <w:rPr>
          <w:rFonts w:asciiTheme="majorHAnsi" w:hAnsiTheme="majorHAnsi"/>
          <w:spacing w:val="-2"/>
          <w:position w:val="-1"/>
          <w:sz w:val="22"/>
          <w:szCs w:val="22"/>
        </w:rPr>
        <w:t>v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i</w:t>
      </w:r>
      <w:r w:rsidRPr="00EF69FD">
        <w:rPr>
          <w:rFonts w:asciiTheme="majorHAnsi" w:hAnsiTheme="majorHAnsi"/>
          <w:position w:val="-1"/>
          <w:sz w:val="22"/>
          <w:szCs w:val="22"/>
        </w:rPr>
        <w:t>ron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me</w:t>
      </w:r>
      <w:r w:rsidRPr="00EF69FD">
        <w:rPr>
          <w:rFonts w:asciiTheme="majorHAnsi" w:hAnsiTheme="majorHAnsi"/>
          <w:position w:val="-1"/>
          <w:sz w:val="22"/>
          <w:szCs w:val="22"/>
        </w:rPr>
        <w:t>nt</w:t>
      </w:r>
    </w:p>
    <w:p w14:paraId="5D33AF77" w14:textId="77777777" w:rsidR="006E6849" w:rsidRPr="00EF69FD" w:rsidRDefault="00EF69FD">
      <w:pPr>
        <w:spacing w:before="63"/>
        <w:ind w:right="118"/>
        <w:jc w:val="right"/>
        <w:rPr>
          <w:rFonts w:asciiTheme="majorHAnsi" w:hAnsiTheme="majorHAnsi"/>
          <w:sz w:val="22"/>
          <w:szCs w:val="22"/>
        </w:rPr>
      </w:pPr>
      <w:r w:rsidRPr="00EF69FD">
        <w:rPr>
          <w:rFonts w:asciiTheme="majorHAnsi" w:hAnsiTheme="majorHAnsi"/>
          <w:b/>
          <w:spacing w:val="1"/>
          <w:sz w:val="22"/>
          <w:szCs w:val="22"/>
        </w:rPr>
        <w:lastRenderedPageBreak/>
        <w:t>K</w:t>
      </w:r>
      <w:r w:rsidRPr="00EF69FD">
        <w:rPr>
          <w:rFonts w:asciiTheme="majorHAnsi" w:hAnsiTheme="majorHAnsi"/>
          <w:b/>
          <w:spacing w:val="-1"/>
          <w:sz w:val="22"/>
          <w:szCs w:val="22"/>
        </w:rPr>
        <w:t>n</w:t>
      </w:r>
      <w:r w:rsidRPr="00EF69FD">
        <w:rPr>
          <w:rFonts w:asciiTheme="majorHAnsi" w:hAnsiTheme="majorHAnsi"/>
          <w:b/>
          <w:spacing w:val="1"/>
          <w:sz w:val="22"/>
          <w:szCs w:val="22"/>
        </w:rPr>
        <w:t>i</w:t>
      </w:r>
      <w:r w:rsidRPr="00EF69FD">
        <w:rPr>
          <w:rFonts w:asciiTheme="majorHAnsi" w:hAnsiTheme="majorHAnsi"/>
          <w:b/>
          <w:sz w:val="22"/>
          <w:szCs w:val="22"/>
        </w:rPr>
        <w:t>g</w:t>
      </w:r>
      <w:r w:rsidRPr="00EF69FD">
        <w:rPr>
          <w:rFonts w:asciiTheme="majorHAnsi" w:hAnsiTheme="majorHAnsi"/>
          <w:b/>
          <w:spacing w:val="-1"/>
          <w:sz w:val="22"/>
          <w:szCs w:val="22"/>
        </w:rPr>
        <w:t>h</w:t>
      </w:r>
      <w:r w:rsidRPr="00EF69FD">
        <w:rPr>
          <w:rFonts w:asciiTheme="majorHAnsi" w:hAnsiTheme="majorHAnsi"/>
          <w:b/>
          <w:sz w:val="22"/>
          <w:szCs w:val="22"/>
        </w:rPr>
        <w:t xml:space="preserve">t, </w:t>
      </w:r>
      <w:r w:rsidRPr="00EF69FD">
        <w:rPr>
          <w:rFonts w:asciiTheme="majorHAnsi" w:hAnsiTheme="majorHAnsi"/>
          <w:b/>
          <w:spacing w:val="1"/>
          <w:sz w:val="22"/>
          <w:szCs w:val="22"/>
        </w:rPr>
        <w:t>P</w:t>
      </w:r>
      <w:r w:rsidRPr="00EF69FD">
        <w:rPr>
          <w:rFonts w:asciiTheme="majorHAnsi" w:hAnsiTheme="majorHAnsi"/>
          <w:b/>
          <w:sz w:val="22"/>
          <w:szCs w:val="22"/>
        </w:rPr>
        <w:t>a</w:t>
      </w:r>
      <w:r w:rsidRPr="00EF69FD">
        <w:rPr>
          <w:rFonts w:asciiTheme="majorHAnsi" w:hAnsiTheme="majorHAnsi"/>
          <w:b/>
          <w:spacing w:val="-2"/>
          <w:sz w:val="22"/>
          <w:szCs w:val="22"/>
        </w:rPr>
        <w:t>g</w:t>
      </w:r>
      <w:r w:rsidRPr="00EF69FD">
        <w:rPr>
          <w:rFonts w:asciiTheme="majorHAnsi" w:hAnsiTheme="majorHAnsi"/>
          <w:b/>
          <w:sz w:val="22"/>
          <w:szCs w:val="22"/>
        </w:rPr>
        <w:t>e</w:t>
      </w:r>
      <w:r w:rsidRPr="00EF69FD">
        <w:rPr>
          <w:rFonts w:asciiTheme="majorHAnsi" w:hAnsiTheme="majorHAnsi"/>
          <w:b/>
          <w:spacing w:val="1"/>
          <w:sz w:val="22"/>
          <w:szCs w:val="22"/>
        </w:rPr>
        <w:t xml:space="preserve"> </w:t>
      </w:r>
      <w:r w:rsidRPr="00EF69FD">
        <w:rPr>
          <w:rFonts w:asciiTheme="majorHAnsi" w:hAnsiTheme="majorHAnsi"/>
          <w:b/>
          <w:sz w:val="22"/>
          <w:szCs w:val="22"/>
        </w:rPr>
        <w:t>2</w:t>
      </w:r>
    </w:p>
    <w:p w14:paraId="22DF5999" w14:textId="77777777" w:rsidR="006E6849" w:rsidRPr="00EF69FD" w:rsidRDefault="006E6849">
      <w:pPr>
        <w:spacing w:before="6" w:line="260" w:lineRule="exact"/>
        <w:rPr>
          <w:rFonts w:asciiTheme="majorHAnsi" w:hAnsiTheme="majorHAnsi"/>
          <w:sz w:val="22"/>
          <w:szCs w:val="22"/>
        </w:rPr>
      </w:pPr>
    </w:p>
    <w:p w14:paraId="6D7D159A" w14:textId="77777777" w:rsidR="006E6849" w:rsidRPr="00EF69FD" w:rsidRDefault="00EF69FD">
      <w:pPr>
        <w:ind w:left="120"/>
        <w:rPr>
          <w:rFonts w:asciiTheme="majorHAnsi" w:hAnsiTheme="majorHAnsi"/>
          <w:sz w:val="22"/>
          <w:szCs w:val="22"/>
        </w:rPr>
      </w:pPr>
      <w:r w:rsidRPr="00EF69FD">
        <w:rPr>
          <w:rFonts w:asciiTheme="majorHAnsi" w:hAnsiTheme="majorHAnsi"/>
          <w:b/>
          <w:spacing w:val="-1"/>
          <w:sz w:val="22"/>
          <w:szCs w:val="22"/>
        </w:rPr>
        <w:t>CAR</w:t>
      </w:r>
      <w:r w:rsidRPr="00EF69FD">
        <w:rPr>
          <w:rFonts w:asciiTheme="majorHAnsi" w:hAnsiTheme="majorHAnsi"/>
          <w:b/>
          <w:sz w:val="22"/>
          <w:szCs w:val="22"/>
        </w:rPr>
        <w:t>EE</w:t>
      </w:r>
      <w:r w:rsidRPr="00EF69FD">
        <w:rPr>
          <w:rFonts w:asciiTheme="majorHAnsi" w:hAnsiTheme="majorHAnsi"/>
          <w:b/>
          <w:spacing w:val="-1"/>
          <w:sz w:val="22"/>
          <w:szCs w:val="22"/>
        </w:rPr>
        <w:t>R</w:t>
      </w:r>
      <w:r w:rsidRPr="00EF69FD">
        <w:rPr>
          <w:rFonts w:asciiTheme="majorHAnsi" w:hAnsiTheme="majorHAnsi"/>
          <w:b/>
          <w:sz w:val="22"/>
          <w:szCs w:val="22"/>
        </w:rPr>
        <w:t>-</w:t>
      </w:r>
      <w:r w:rsidRPr="00EF69FD">
        <w:rPr>
          <w:rFonts w:asciiTheme="majorHAnsi" w:hAnsiTheme="majorHAnsi"/>
          <w:b/>
          <w:spacing w:val="-1"/>
          <w:sz w:val="22"/>
          <w:szCs w:val="22"/>
        </w:rPr>
        <w:t>R</w:t>
      </w:r>
      <w:r w:rsidRPr="00EF69FD">
        <w:rPr>
          <w:rFonts w:asciiTheme="majorHAnsi" w:hAnsiTheme="majorHAnsi"/>
          <w:b/>
          <w:sz w:val="22"/>
          <w:szCs w:val="22"/>
        </w:rPr>
        <w:t>EL</w:t>
      </w:r>
      <w:r w:rsidRPr="00EF69FD">
        <w:rPr>
          <w:rFonts w:asciiTheme="majorHAnsi" w:hAnsiTheme="majorHAnsi"/>
          <w:b/>
          <w:spacing w:val="-1"/>
          <w:sz w:val="22"/>
          <w:szCs w:val="22"/>
        </w:rPr>
        <w:t>A</w:t>
      </w:r>
      <w:r w:rsidRPr="00EF69FD">
        <w:rPr>
          <w:rFonts w:asciiTheme="majorHAnsi" w:hAnsiTheme="majorHAnsi"/>
          <w:b/>
          <w:sz w:val="22"/>
          <w:szCs w:val="22"/>
        </w:rPr>
        <w:t>TED</w:t>
      </w:r>
      <w:r w:rsidRPr="00EF69FD">
        <w:rPr>
          <w:rFonts w:asciiTheme="majorHAnsi" w:hAnsiTheme="majorHAnsi"/>
          <w:b/>
          <w:spacing w:val="-1"/>
          <w:sz w:val="22"/>
          <w:szCs w:val="22"/>
        </w:rPr>
        <w:t xml:space="preserve"> </w:t>
      </w:r>
      <w:r w:rsidRPr="00EF69FD">
        <w:rPr>
          <w:rFonts w:asciiTheme="majorHAnsi" w:hAnsiTheme="majorHAnsi"/>
          <w:b/>
          <w:spacing w:val="2"/>
          <w:sz w:val="22"/>
          <w:szCs w:val="22"/>
        </w:rPr>
        <w:t>E</w:t>
      </w:r>
      <w:r w:rsidRPr="00EF69FD">
        <w:rPr>
          <w:rFonts w:asciiTheme="majorHAnsi" w:hAnsiTheme="majorHAnsi"/>
          <w:b/>
          <w:spacing w:val="-3"/>
          <w:sz w:val="22"/>
          <w:szCs w:val="22"/>
        </w:rPr>
        <w:t>X</w:t>
      </w:r>
      <w:r w:rsidRPr="00EF69FD">
        <w:rPr>
          <w:rFonts w:asciiTheme="majorHAnsi" w:hAnsiTheme="majorHAnsi"/>
          <w:b/>
          <w:spacing w:val="1"/>
          <w:sz w:val="22"/>
          <w:szCs w:val="22"/>
        </w:rPr>
        <w:t>P</w:t>
      </w:r>
      <w:r w:rsidRPr="00EF69FD">
        <w:rPr>
          <w:rFonts w:asciiTheme="majorHAnsi" w:hAnsiTheme="majorHAnsi"/>
          <w:b/>
          <w:sz w:val="22"/>
          <w:szCs w:val="22"/>
        </w:rPr>
        <w:t>E</w:t>
      </w:r>
      <w:r w:rsidRPr="00EF69FD">
        <w:rPr>
          <w:rFonts w:asciiTheme="majorHAnsi" w:hAnsiTheme="majorHAnsi"/>
          <w:b/>
          <w:spacing w:val="-1"/>
          <w:sz w:val="22"/>
          <w:szCs w:val="22"/>
        </w:rPr>
        <w:t>RI</w:t>
      </w:r>
      <w:r w:rsidRPr="00EF69FD">
        <w:rPr>
          <w:rFonts w:asciiTheme="majorHAnsi" w:hAnsiTheme="majorHAnsi"/>
          <w:b/>
          <w:sz w:val="22"/>
          <w:szCs w:val="22"/>
        </w:rPr>
        <w:t>E</w:t>
      </w:r>
      <w:r w:rsidRPr="00EF69FD">
        <w:rPr>
          <w:rFonts w:asciiTheme="majorHAnsi" w:hAnsiTheme="majorHAnsi"/>
          <w:b/>
          <w:spacing w:val="2"/>
          <w:sz w:val="22"/>
          <w:szCs w:val="22"/>
        </w:rPr>
        <w:t>N</w:t>
      </w:r>
      <w:r w:rsidRPr="00EF69FD">
        <w:rPr>
          <w:rFonts w:asciiTheme="majorHAnsi" w:hAnsiTheme="majorHAnsi"/>
          <w:b/>
          <w:spacing w:val="-1"/>
          <w:sz w:val="22"/>
          <w:szCs w:val="22"/>
        </w:rPr>
        <w:t>C</w:t>
      </w:r>
      <w:r w:rsidRPr="00EF69FD">
        <w:rPr>
          <w:rFonts w:asciiTheme="majorHAnsi" w:hAnsiTheme="majorHAnsi"/>
          <w:b/>
          <w:sz w:val="22"/>
          <w:szCs w:val="22"/>
        </w:rPr>
        <w:t>E</w:t>
      </w:r>
    </w:p>
    <w:p w14:paraId="72B298AC" w14:textId="77777777" w:rsidR="006E6849" w:rsidRPr="00EF69FD" w:rsidRDefault="00EF69FD">
      <w:pPr>
        <w:spacing w:line="240" w:lineRule="exact"/>
        <w:ind w:left="120"/>
        <w:rPr>
          <w:rFonts w:asciiTheme="majorHAnsi" w:hAnsiTheme="majorHAnsi"/>
          <w:sz w:val="22"/>
          <w:szCs w:val="22"/>
        </w:rPr>
      </w:pPr>
      <w:r w:rsidRPr="00EF69FD">
        <w:rPr>
          <w:rFonts w:asciiTheme="majorHAnsi" w:hAnsiTheme="majorHAnsi"/>
          <w:spacing w:val="-1"/>
          <w:sz w:val="22"/>
          <w:szCs w:val="22"/>
          <w:u w:color="000000"/>
        </w:rPr>
        <w:t>N</w:t>
      </w:r>
      <w:r w:rsidRPr="00EF69FD">
        <w:rPr>
          <w:rFonts w:asciiTheme="majorHAnsi" w:hAnsiTheme="majorHAnsi"/>
          <w:spacing w:val="1"/>
          <w:sz w:val="22"/>
          <w:szCs w:val="22"/>
          <w:u w:color="000000"/>
        </w:rPr>
        <w:t>at</w:t>
      </w:r>
      <w:r w:rsidRPr="00EF69FD">
        <w:rPr>
          <w:rFonts w:asciiTheme="majorHAnsi" w:hAnsiTheme="majorHAnsi"/>
          <w:sz w:val="22"/>
          <w:szCs w:val="22"/>
          <w:u w:color="000000"/>
        </w:rPr>
        <w:t>ur</w:t>
      </w:r>
      <w:r w:rsidRPr="00EF69FD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EF69FD">
        <w:rPr>
          <w:rFonts w:asciiTheme="majorHAnsi" w:hAnsiTheme="majorHAnsi"/>
          <w:spacing w:val="1"/>
          <w:sz w:val="22"/>
          <w:szCs w:val="22"/>
          <w:u w:color="000000"/>
        </w:rPr>
        <w:t>li</w:t>
      </w:r>
      <w:r w:rsidRPr="00EF69FD">
        <w:rPr>
          <w:rFonts w:asciiTheme="majorHAnsi" w:hAnsiTheme="majorHAnsi"/>
          <w:spacing w:val="-1"/>
          <w:sz w:val="22"/>
          <w:szCs w:val="22"/>
          <w:u w:color="000000"/>
        </w:rPr>
        <w:t>s</w:t>
      </w:r>
      <w:r w:rsidRPr="00EF69FD">
        <w:rPr>
          <w:rFonts w:asciiTheme="majorHAnsi" w:hAnsiTheme="majorHAnsi"/>
          <w:sz w:val="22"/>
          <w:szCs w:val="22"/>
          <w:u w:color="000000"/>
        </w:rPr>
        <w:t>t</w:t>
      </w:r>
      <w:r w:rsidRPr="00EF69FD">
        <w:rPr>
          <w:rFonts w:asciiTheme="majorHAnsi" w:hAnsiTheme="majorHAnsi"/>
          <w:spacing w:val="1"/>
          <w:sz w:val="22"/>
          <w:szCs w:val="22"/>
          <w:u w:color="000000"/>
        </w:rPr>
        <w:t xml:space="preserve"> </w:t>
      </w:r>
      <w:r w:rsidRPr="00EF69FD">
        <w:rPr>
          <w:rFonts w:asciiTheme="majorHAnsi" w:hAnsiTheme="majorHAnsi"/>
          <w:spacing w:val="-2"/>
          <w:sz w:val="22"/>
          <w:szCs w:val="22"/>
          <w:u w:color="000000"/>
        </w:rPr>
        <w:t>I</w:t>
      </w:r>
      <w:r w:rsidRPr="00EF69FD">
        <w:rPr>
          <w:rFonts w:asciiTheme="majorHAnsi" w:hAnsiTheme="majorHAnsi"/>
          <w:sz w:val="22"/>
          <w:szCs w:val="22"/>
          <w:u w:color="000000"/>
        </w:rPr>
        <w:t>n</w:t>
      </w:r>
      <w:r w:rsidRPr="00EF69FD">
        <w:rPr>
          <w:rFonts w:asciiTheme="majorHAnsi" w:hAnsiTheme="majorHAnsi"/>
          <w:spacing w:val="1"/>
          <w:sz w:val="22"/>
          <w:szCs w:val="22"/>
          <w:u w:color="000000"/>
        </w:rPr>
        <w:t>te</w:t>
      </w:r>
      <w:r w:rsidRPr="00EF69FD">
        <w:rPr>
          <w:rFonts w:asciiTheme="majorHAnsi" w:hAnsiTheme="majorHAnsi"/>
          <w:sz w:val="22"/>
          <w:szCs w:val="22"/>
          <w:u w:color="000000"/>
        </w:rPr>
        <w:t>rn</w:t>
      </w:r>
      <w:r w:rsidRPr="00EF69FD">
        <w:rPr>
          <w:rFonts w:asciiTheme="majorHAnsi" w:hAnsiTheme="majorHAnsi"/>
          <w:sz w:val="22"/>
          <w:szCs w:val="22"/>
        </w:rPr>
        <w:t xml:space="preserve">                                                                                                                        </w:t>
      </w:r>
      <w:r w:rsidRPr="00EF69FD">
        <w:rPr>
          <w:rFonts w:asciiTheme="majorHAnsi" w:hAnsiTheme="majorHAnsi"/>
          <w:spacing w:val="22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-1"/>
          <w:sz w:val="22"/>
          <w:szCs w:val="22"/>
        </w:rPr>
        <w:t>S</w:t>
      </w:r>
      <w:r w:rsidRPr="00EF69FD">
        <w:rPr>
          <w:rFonts w:asciiTheme="majorHAnsi" w:hAnsiTheme="majorHAnsi"/>
          <w:sz w:val="22"/>
          <w:szCs w:val="22"/>
        </w:rPr>
        <w:t>u</w:t>
      </w:r>
      <w:r w:rsidRPr="00EF69FD">
        <w:rPr>
          <w:rFonts w:asciiTheme="majorHAnsi" w:hAnsiTheme="majorHAnsi"/>
          <w:spacing w:val="1"/>
          <w:sz w:val="22"/>
          <w:szCs w:val="22"/>
        </w:rPr>
        <w:t>m</w:t>
      </w:r>
      <w:r w:rsidRPr="00EF69FD">
        <w:rPr>
          <w:rFonts w:asciiTheme="majorHAnsi" w:hAnsiTheme="majorHAnsi"/>
          <w:spacing w:val="-2"/>
          <w:sz w:val="22"/>
          <w:szCs w:val="22"/>
        </w:rPr>
        <w:t>m</w:t>
      </w:r>
      <w:r w:rsidRPr="00EF69FD">
        <w:rPr>
          <w:rFonts w:asciiTheme="majorHAnsi" w:hAnsiTheme="majorHAnsi"/>
          <w:spacing w:val="1"/>
          <w:sz w:val="22"/>
          <w:szCs w:val="22"/>
        </w:rPr>
        <w:t>e</w:t>
      </w:r>
      <w:r w:rsidRPr="00EF69FD">
        <w:rPr>
          <w:rFonts w:asciiTheme="majorHAnsi" w:hAnsiTheme="majorHAnsi"/>
          <w:sz w:val="22"/>
          <w:szCs w:val="22"/>
        </w:rPr>
        <w:t>r 2015-</w:t>
      </w:r>
      <w:r w:rsidRPr="00EF69FD">
        <w:rPr>
          <w:rFonts w:asciiTheme="majorHAnsi" w:hAnsiTheme="majorHAnsi"/>
          <w:spacing w:val="-3"/>
          <w:sz w:val="22"/>
          <w:szCs w:val="22"/>
        </w:rPr>
        <w:t>F</w:t>
      </w:r>
      <w:r w:rsidRPr="00EF69FD">
        <w:rPr>
          <w:rFonts w:asciiTheme="majorHAnsi" w:hAnsiTheme="majorHAnsi"/>
          <w:spacing w:val="1"/>
          <w:sz w:val="22"/>
          <w:szCs w:val="22"/>
        </w:rPr>
        <w:t>al</w:t>
      </w:r>
      <w:r w:rsidRPr="00EF69FD">
        <w:rPr>
          <w:rFonts w:asciiTheme="majorHAnsi" w:hAnsiTheme="majorHAnsi"/>
          <w:sz w:val="22"/>
          <w:szCs w:val="22"/>
        </w:rPr>
        <w:t>l</w:t>
      </w:r>
      <w:r w:rsidRPr="00EF69F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EF69FD">
        <w:rPr>
          <w:rFonts w:asciiTheme="majorHAnsi" w:hAnsiTheme="majorHAnsi"/>
          <w:sz w:val="22"/>
          <w:szCs w:val="22"/>
        </w:rPr>
        <w:t>2015</w:t>
      </w:r>
    </w:p>
    <w:p w14:paraId="4897F5B2" w14:textId="77777777" w:rsidR="006E6849" w:rsidRPr="00EF69FD" w:rsidRDefault="00EF69FD">
      <w:pPr>
        <w:spacing w:line="260" w:lineRule="exact"/>
        <w:ind w:left="120"/>
        <w:rPr>
          <w:rFonts w:asciiTheme="majorHAnsi" w:hAnsiTheme="majorHAnsi"/>
          <w:sz w:val="22"/>
          <w:szCs w:val="22"/>
        </w:rPr>
      </w:pPr>
      <w:r w:rsidRPr="00EF69FD">
        <w:rPr>
          <w:rFonts w:asciiTheme="majorHAnsi" w:hAnsiTheme="majorHAnsi"/>
          <w:sz w:val="22"/>
          <w:szCs w:val="22"/>
        </w:rPr>
        <w:t xml:space="preserve">1000 </w:t>
      </w:r>
      <w:r w:rsidRPr="00EF69FD">
        <w:rPr>
          <w:rFonts w:asciiTheme="majorHAnsi" w:hAnsiTheme="majorHAnsi"/>
          <w:spacing w:val="-2"/>
          <w:sz w:val="22"/>
          <w:szCs w:val="22"/>
        </w:rPr>
        <w:t>I</w:t>
      </w:r>
      <w:r w:rsidRPr="00EF69FD">
        <w:rPr>
          <w:rFonts w:asciiTheme="majorHAnsi" w:hAnsiTheme="majorHAnsi"/>
          <w:spacing w:val="-1"/>
          <w:sz w:val="22"/>
          <w:szCs w:val="22"/>
        </w:rPr>
        <w:t>s</w:t>
      </w:r>
      <w:r w:rsidRPr="00EF69FD">
        <w:rPr>
          <w:rFonts w:asciiTheme="majorHAnsi" w:hAnsiTheme="majorHAnsi"/>
          <w:spacing w:val="1"/>
          <w:sz w:val="22"/>
          <w:szCs w:val="22"/>
        </w:rPr>
        <w:t>la</w:t>
      </w:r>
      <w:r w:rsidRPr="00EF69FD">
        <w:rPr>
          <w:rFonts w:asciiTheme="majorHAnsi" w:hAnsiTheme="majorHAnsi"/>
          <w:sz w:val="22"/>
          <w:szCs w:val="22"/>
        </w:rPr>
        <w:t>nds</w:t>
      </w:r>
      <w:r w:rsidRPr="00EF69F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1"/>
          <w:sz w:val="22"/>
          <w:szCs w:val="22"/>
        </w:rPr>
        <w:t>E</w:t>
      </w:r>
      <w:r w:rsidRPr="00EF69FD">
        <w:rPr>
          <w:rFonts w:asciiTheme="majorHAnsi" w:hAnsiTheme="majorHAnsi"/>
          <w:sz w:val="22"/>
          <w:szCs w:val="22"/>
        </w:rPr>
        <w:t>n</w:t>
      </w:r>
      <w:r w:rsidRPr="00EF69FD">
        <w:rPr>
          <w:rFonts w:asciiTheme="majorHAnsi" w:hAnsiTheme="majorHAnsi"/>
          <w:spacing w:val="-2"/>
          <w:sz w:val="22"/>
          <w:szCs w:val="22"/>
        </w:rPr>
        <w:t>v</w:t>
      </w:r>
      <w:r w:rsidRPr="00EF69FD">
        <w:rPr>
          <w:rFonts w:asciiTheme="majorHAnsi" w:hAnsiTheme="majorHAnsi"/>
          <w:spacing w:val="1"/>
          <w:sz w:val="22"/>
          <w:szCs w:val="22"/>
        </w:rPr>
        <w:t>i</w:t>
      </w:r>
      <w:r w:rsidRPr="00EF69FD">
        <w:rPr>
          <w:rFonts w:asciiTheme="majorHAnsi" w:hAnsiTheme="majorHAnsi"/>
          <w:sz w:val="22"/>
          <w:szCs w:val="22"/>
        </w:rPr>
        <w:t>ron</w:t>
      </w:r>
      <w:r w:rsidRPr="00EF69FD">
        <w:rPr>
          <w:rFonts w:asciiTheme="majorHAnsi" w:hAnsiTheme="majorHAnsi"/>
          <w:spacing w:val="1"/>
          <w:sz w:val="22"/>
          <w:szCs w:val="22"/>
        </w:rPr>
        <w:t>me</w:t>
      </w:r>
      <w:r w:rsidRPr="00EF69FD">
        <w:rPr>
          <w:rFonts w:asciiTheme="majorHAnsi" w:hAnsiTheme="majorHAnsi"/>
          <w:sz w:val="22"/>
          <w:szCs w:val="22"/>
        </w:rPr>
        <w:t>n</w:t>
      </w:r>
      <w:r w:rsidRPr="00EF69FD">
        <w:rPr>
          <w:rFonts w:asciiTheme="majorHAnsi" w:hAnsiTheme="majorHAnsi"/>
          <w:spacing w:val="-2"/>
          <w:sz w:val="22"/>
          <w:szCs w:val="22"/>
        </w:rPr>
        <w:t>t</w:t>
      </w:r>
      <w:r w:rsidRPr="00EF69FD">
        <w:rPr>
          <w:rFonts w:asciiTheme="majorHAnsi" w:hAnsiTheme="majorHAnsi"/>
          <w:spacing w:val="1"/>
          <w:sz w:val="22"/>
          <w:szCs w:val="22"/>
        </w:rPr>
        <w:t>a</w:t>
      </w:r>
      <w:r w:rsidRPr="00EF69FD">
        <w:rPr>
          <w:rFonts w:asciiTheme="majorHAnsi" w:hAnsiTheme="majorHAnsi"/>
          <w:sz w:val="22"/>
          <w:szCs w:val="22"/>
        </w:rPr>
        <w:t>l</w:t>
      </w:r>
      <w:r w:rsidRPr="00EF69FD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F69FD">
        <w:rPr>
          <w:rFonts w:asciiTheme="majorHAnsi" w:hAnsiTheme="majorHAnsi"/>
          <w:sz w:val="22"/>
          <w:szCs w:val="22"/>
        </w:rPr>
        <w:t>C</w:t>
      </w:r>
      <w:r w:rsidRPr="00EF69FD">
        <w:rPr>
          <w:rFonts w:asciiTheme="majorHAnsi" w:hAnsiTheme="majorHAnsi"/>
          <w:spacing w:val="1"/>
          <w:sz w:val="22"/>
          <w:szCs w:val="22"/>
        </w:rPr>
        <w:t>e</w:t>
      </w:r>
      <w:r w:rsidRPr="00EF69FD">
        <w:rPr>
          <w:rFonts w:asciiTheme="majorHAnsi" w:hAnsiTheme="majorHAnsi"/>
          <w:spacing w:val="-2"/>
          <w:sz w:val="22"/>
          <w:szCs w:val="22"/>
        </w:rPr>
        <w:t>n</w:t>
      </w:r>
      <w:r w:rsidRPr="00EF69FD">
        <w:rPr>
          <w:rFonts w:asciiTheme="majorHAnsi" w:hAnsiTheme="majorHAnsi"/>
          <w:spacing w:val="1"/>
          <w:sz w:val="22"/>
          <w:szCs w:val="22"/>
        </w:rPr>
        <w:t>te</w:t>
      </w:r>
      <w:r w:rsidRPr="00EF69FD">
        <w:rPr>
          <w:rFonts w:asciiTheme="majorHAnsi" w:hAnsiTheme="majorHAnsi"/>
          <w:sz w:val="22"/>
          <w:szCs w:val="22"/>
        </w:rPr>
        <w:t xml:space="preserve">r, </w:t>
      </w:r>
      <w:r w:rsidRPr="00EF69FD">
        <w:rPr>
          <w:rFonts w:asciiTheme="majorHAnsi" w:hAnsiTheme="majorHAnsi"/>
          <w:spacing w:val="-3"/>
          <w:sz w:val="22"/>
          <w:szCs w:val="22"/>
        </w:rPr>
        <w:t>K</w:t>
      </w:r>
      <w:r w:rsidRPr="00EF69FD">
        <w:rPr>
          <w:rFonts w:asciiTheme="majorHAnsi" w:hAnsiTheme="majorHAnsi"/>
          <w:spacing w:val="1"/>
          <w:sz w:val="22"/>
          <w:szCs w:val="22"/>
        </w:rPr>
        <w:t>a</w:t>
      </w:r>
      <w:r w:rsidRPr="00EF69FD">
        <w:rPr>
          <w:rFonts w:asciiTheme="majorHAnsi" w:hAnsiTheme="majorHAnsi"/>
          <w:sz w:val="22"/>
          <w:szCs w:val="22"/>
        </w:rPr>
        <w:t>uk</w:t>
      </w:r>
      <w:r w:rsidRPr="00EF69FD">
        <w:rPr>
          <w:rFonts w:asciiTheme="majorHAnsi" w:hAnsiTheme="majorHAnsi"/>
          <w:spacing w:val="1"/>
          <w:sz w:val="22"/>
          <w:szCs w:val="22"/>
        </w:rPr>
        <w:t>a</w:t>
      </w:r>
      <w:r w:rsidRPr="00EF69FD">
        <w:rPr>
          <w:rFonts w:asciiTheme="majorHAnsi" w:hAnsiTheme="majorHAnsi"/>
          <w:spacing w:val="-2"/>
          <w:sz w:val="22"/>
          <w:szCs w:val="22"/>
        </w:rPr>
        <w:t>u</w:t>
      </w:r>
      <w:r w:rsidRPr="00EF69FD">
        <w:rPr>
          <w:rFonts w:asciiTheme="majorHAnsi" w:hAnsiTheme="majorHAnsi"/>
          <w:sz w:val="22"/>
          <w:szCs w:val="22"/>
        </w:rPr>
        <w:t>n</w:t>
      </w:r>
      <w:r w:rsidRPr="00EF69FD">
        <w:rPr>
          <w:rFonts w:asciiTheme="majorHAnsi" w:hAnsiTheme="majorHAnsi"/>
          <w:spacing w:val="1"/>
          <w:sz w:val="22"/>
          <w:szCs w:val="22"/>
        </w:rPr>
        <w:t>a</w:t>
      </w:r>
      <w:r w:rsidRPr="00EF69FD">
        <w:rPr>
          <w:rFonts w:asciiTheme="majorHAnsi" w:hAnsiTheme="majorHAnsi"/>
          <w:sz w:val="22"/>
          <w:szCs w:val="22"/>
        </w:rPr>
        <w:t xml:space="preserve">, </w:t>
      </w:r>
      <w:r w:rsidRPr="00EF69FD">
        <w:rPr>
          <w:rFonts w:asciiTheme="majorHAnsi" w:hAnsiTheme="majorHAnsi"/>
          <w:spacing w:val="-4"/>
          <w:sz w:val="22"/>
          <w:szCs w:val="22"/>
        </w:rPr>
        <w:t>W</w:t>
      </w:r>
      <w:r w:rsidRPr="00EF69FD">
        <w:rPr>
          <w:rFonts w:asciiTheme="majorHAnsi" w:hAnsiTheme="majorHAnsi"/>
          <w:sz w:val="22"/>
          <w:szCs w:val="22"/>
        </w:rPr>
        <w:t>I</w:t>
      </w:r>
    </w:p>
    <w:p w14:paraId="08B98735" w14:textId="77777777" w:rsidR="006E6849" w:rsidRPr="00EF69FD" w:rsidRDefault="00EF69FD">
      <w:pPr>
        <w:spacing w:line="280" w:lineRule="exact"/>
        <w:ind w:right="147"/>
        <w:jc w:val="right"/>
        <w:rPr>
          <w:rFonts w:asciiTheme="majorHAnsi" w:hAnsiTheme="majorHAnsi"/>
          <w:sz w:val="22"/>
          <w:szCs w:val="22"/>
        </w:rPr>
      </w:pPr>
      <w:r w:rsidRPr="00EF69FD">
        <w:rPr>
          <w:rFonts w:asciiTheme="majorHAnsi" w:eastAsia="Century Gothic" w:hAnsiTheme="majorHAnsi" w:cs="Century Gothic"/>
          <w:w w:val="76"/>
          <w:position w:val="-1"/>
          <w:sz w:val="22"/>
          <w:szCs w:val="22"/>
        </w:rPr>
        <w:t xml:space="preserve">•    </w:t>
      </w:r>
      <w:r w:rsidRPr="00EF69FD">
        <w:rPr>
          <w:rFonts w:asciiTheme="majorHAnsi" w:eastAsia="Century Gothic" w:hAnsiTheme="majorHAnsi" w:cs="Century Gothic"/>
          <w:spacing w:val="13"/>
          <w:w w:val="76"/>
          <w:position w:val="-1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-1"/>
          <w:position w:val="-1"/>
          <w:sz w:val="22"/>
          <w:szCs w:val="22"/>
        </w:rPr>
        <w:t>G</w:t>
      </w:r>
      <w:r w:rsidRPr="00EF69FD">
        <w:rPr>
          <w:rFonts w:asciiTheme="majorHAnsi" w:hAnsiTheme="majorHAnsi"/>
          <w:position w:val="-1"/>
          <w:sz w:val="22"/>
          <w:szCs w:val="22"/>
        </w:rPr>
        <w:t>u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i</w:t>
      </w:r>
      <w:r w:rsidRPr="00EF69FD">
        <w:rPr>
          <w:rFonts w:asciiTheme="majorHAnsi" w:hAnsiTheme="majorHAnsi"/>
          <w:position w:val="-1"/>
          <w:sz w:val="22"/>
          <w:szCs w:val="22"/>
        </w:rPr>
        <w:t>d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e</w:t>
      </w:r>
      <w:r w:rsidRPr="00EF69FD">
        <w:rPr>
          <w:rFonts w:asciiTheme="majorHAnsi" w:hAnsiTheme="majorHAnsi"/>
          <w:position w:val="-1"/>
          <w:sz w:val="22"/>
          <w:szCs w:val="22"/>
        </w:rPr>
        <w:t xml:space="preserve">d </w:t>
      </w:r>
      <w:r w:rsidRPr="00EF69FD">
        <w:rPr>
          <w:rFonts w:asciiTheme="majorHAnsi" w:hAnsiTheme="majorHAnsi"/>
          <w:spacing w:val="-1"/>
          <w:position w:val="-1"/>
          <w:sz w:val="22"/>
          <w:szCs w:val="22"/>
        </w:rPr>
        <w:t>e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l</w:t>
      </w:r>
      <w:r w:rsidRPr="00EF69FD">
        <w:rPr>
          <w:rFonts w:asciiTheme="majorHAnsi" w:hAnsiTheme="majorHAnsi"/>
          <w:spacing w:val="-1"/>
          <w:position w:val="-1"/>
          <w:sz w:val="22"/>
          <w:szCs w:val="22"/>
        </w:rPr>
        <w:t>e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me</w:t>
      </w:r>
      <w:r w:rsidRPr="00EF69FD">
        <w:rPr>
          <w:rFonts w:asciiTheme="majorHAnsi" w:hAnsiTheme="majorHAnsi"/>
          <w:spacing w:val="-2"/>
          <w:position w:val="-1"/>
          <w:sz w:val="22"/>
          <w:szCs w:val="22"/>
        </w:rPr>
        <w:t>n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ta</w:t>
      </w:r>
      <w:r w:rsidRPr="00EF69FD">
        <w:rPr>
          <w:rFonts w:asciiTheme="majorHAnsi" w:hAnsiTheme="majorHAnsi"/>
          <w:position w:val="-1"/>
          <w:sz w:val="22"/>
          <w:szCs w:val="22"/>
        </w:rPr>
        <w:t>ry</w:t>
      </w:r>
      <w:r w:rsidRPr="00EF69FD">
        <w:rPr>
          <w:rFonts w:asciiTheme="majorHAnsi" w:hAnsiTheme="majorHAnsi"/>
          <w:spacing w:val="-5"/>
          <w:position w:val="-1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a</w:t>
      </w:r>
      <w:r w:rsidRPr="00EF69FD">
        <w:rPr>
          <w:rFonts w:asciiTheme="majorHAnsi" w:hAnsiTheme="majorHAnsi"/>
          <w:position w:val="-1"/>
          <w:sz w:val="22"/>
          <w:szCs w:val="22"/>
        </w:rPr>
        <w:t xml:space="preserve">nd 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m</w:t>
      </w:r>
      <w:r w:rsidRPr="00EF69FD">
        <w:rPr>
          <w:rFonts w:asciiTheme="majorHAnsi" w:hAnsiTheme="majorHAnsi"/>
          <w:spacing w:val="-2"/>
          <w:position w:val="-1"/>
          <w:sz w:val="22"/>
          <w:szCs w:val="22"/>
        </w:rPr>
        <w:t>i</w:t>
      </w:r>
      <w:r w:rsidRPr="00EF69FD">
        <w:rPr>
          <w:rFonts w:asciiTheme="majorHAnsi" w:hAnsiTheme="majorHAnsi"/>
          <w:position w:val="-1"/>
          <w:sz w:val="22"/>
          <w:szCs w:val="22"/>
        </w:rPr>
        <w:t>dd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l</w:t>
      </w:r>
      <w:r w:rsidRPr="00EF69FD">
        <w:rPr>
          <w:rFonts w:asciiTheme="majorHAnsi" w:hAnsiTheme="majorHAnsi"/>
          <w:position w:val="-1"/>
          <w:sz w:val="22"/>
          <w:szCs w:val="22"/>
        </w:rPr>
        <w:t>e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-1"/>
          <w:position w:val="-1"/>
          <w:sz w:val="22"/>
          <w:szCs w:val="22"/>
        </w:rPr>
        <w:t>s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c</w:t>
      </w:r>
      <w:r w:rsidRPr="00EF69FD">
        <w:rPr>
          <w:rFonts w:asciiTheme="majorHAnsi" w:hAnsiTheme="majorHAnsi"/>
          <w:position w:val="-1"/>
          <w:sz w:val="22"/>
          <w:szCs w:val="22"/>
        </w:rPr>
        <w:t>ho</w:t>
      </w:r>
      <w:r w:rsidRPr="00EF69FD">
        <w:rPr>
          <w:rFonts w:asciiTheme="majorHAnsi" w:hAnsiTheme="majorHAnsi"/>
          <w:spacing w:val="-2"/>
          <w:position w:val="-1"/>
          <w:sz w:val="22"/>
          <w:szCs w:val="22"/>
        </w:rPr>
        <w:t>o</w:t>
      </w:r>
      <w:r w:rsidRPr="00EF69FD">
        <w:rPr>
          <w:rFonts w:asciiTheme="majorHAnsi" w:hAnsiTheme="majorHAnsi"/>
          <w:position w:val="-1"/>
          <w:sz w:val="22"/>
          <w:szCs w:val="22"/>
        </w:rPr>
        <w:t>l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-2"/>
          <w:position w:val="-1"/>
          <w:sz w:val="22"/>
          <w:szCs w:val="22"/>
        </w:rPr>
        <w:t>f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iel</w:t>
      </w:r>
      <w:r w:rsidRPr="00EF69FD">
        <w:rPr>
          <w:rFonts w:asciiTheme="majorHAnsi" w:hAnsiTheme="majorHAnsi"/>
          <w:spacing w:val="-2"/>
          <w:position w:val="-1"/>
          <w:sz w:val="22"/>
          <w:szCs w:val="22"/>
        </w:rPr>
        <w:t>d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t</w:t>
      </w:r>
      <w:r w:rsidRPr="00EF69FD">
        <w:rPr>
          <w:rFonts w:asciiTheme="majorHAnsi" w:hAnsiTheme="majorHAnsi"/>
          <w:position w:val="-1"/>
          <w:sz w:val="22"/>
          <w:szCs w:val="22"/>
        </w:rPr>
        <w:t>r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i</w:t>
      </w:r>
      <w:r w:rsidRPr="00EF69FD">
        <w:rPr>
          <w:rFonts w:asciiTheme="majorHAnsi" w:hAnsiTheme="majorHAnsi"/>
          <w:position w:val="-1"/>
          <w:sz w:val="22"/>
          <w:szCs w:val="22"/>
        </w:rPr>
        <w:t xml:space="preserve">p </w:t>
      </w:r>
      <w:r w:rsidRPr="00EF69FD">
        <w:rPr>
          <w:rFonts w:asciiTheme="majorHAnsi" w:hAnsiTheme="majorHAnsi"/>
          <w:spacing w:val="-2"/>
          <w:position w:val="-1"/>
          <w:sz w:val="22"/>
          <w:szCs w:val="22"/>
        </w:rPr>
        <w:t>g</w:t>
      </w:r>
      <w:r w:rsidRPr="00EF69FD">
        <w:rPr>
          <w:rFonts w:asciiTheme="majorHAnsi" w:hAnsiTheme="majorHAnsi"/>
          <w:position w:val="-1"/>
          <w:sz w:val="22"/>
          <w:szCs w:val="22"/>
        </w:rPr>
        <w:t>rou</w:t>
      </w:r>
      <w:r w:rsidRPr="00EF69FD">
        <w:rPr>
          <w:rFonts w:asciiTheme="majorHAnsi" w:hAnsiTheme="majorHAnsi"/>
          <w:spacing w:val="-2"/>
          <w:position w:val="-1"/>
          <w:sz w:val="22"/>
          <w:szCs w:val="22"/>
        </w:rPr>
        <w:t>p</w:t>
      </w:r>
      <w:r w:rsidRPr="00EF69FD">
        <w:rPr>
          <w:rFonts w:asciiTheme="majorHAnsi" w:hAnsiTheme="majorHAnsi"/>
          <w:position w:val="-1"/>
          <w:sz w:val="22"/>
          <w:szCs w:val="22"/>
        </w:rPr>
        <w:t>s</w:t>
      </w:r>
      <w:r w:rsidRPr="00EF69FD">
        <w:rPr>
          <w:rFonts w:asciiTheme="majorHAnsi" w:hAnsiTheme="majorHAnsi"/>
          <w:spacing w:val="-1"/>
          <w:position w:val="-1"/>
          <w:sz w:val="22"/>
          <w:szCs w:val="22"/>
        </w:rPr>
        <w:t xml:space="preserve"> </w:t>
      </w:r>
      <w:r w:rsidRPr="00EF69FD">
        <w:rPr>
          <w:rFonts w:asciiTheme="majorHAnsi" w:hAnsiTheme="majorHAnsi"/>
          <w:position w:val="-1"/>
          <w:sz w:val="22"/>
          <w:szCs w:val="22"/>
        </w:rPr>
        <w:t xml:space="preserve">on 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e</w:t>
      </w:r>
      <w:r w:rsidRPr="00EF69FD">
        <w:rPr>
          <w:rFonts w:asciiTheme="majorHAnsi" w:hAnsiTheme="majorHAnsi"/>
          <w:position w:val="-1"/>
          <w:sz w:val="22"/>
          <w:szCs w:val="22"/>
        </w:rPr>
        <w:t>du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c</w:t>
      </w:r>
      <w:r w:rsidRPr="00EF69FD">
        <w:rPr>
          <w:rFonts w:asciiTheme="majorHAnsi" w:hAnsiTheme="majorHAnsi"/>
          <w:spacing w:val="-1"/>
          <w:position w:val="-1"/>
          <w:sz w:val="22"/>
          <w:szCs w:val="22"/>
        </w:rPr>
        <w:t>a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ti</w:t>
      </w:r>
      <w:r w:rsidRPr="00EF69FD">
        <w:rPr>
          <w:rFonts w:asciiTheme="majorHAnsi" w:hAnsiTheme="majorHAnsi"/>
          <w:position w:val="-1"/>
          <w:sz w:val="22"/>
          <w:szCs w:val="22"/>
        </w:rPr>
        <w:t>o</w:t>
      </w:r>
      <w:r w:rsidRPr="00EF69FD">
        <w:rPr>
          <w:rFonts w:asciiTheme="majorHAnsi" w:hAnsiTheme="majorHAnsi"/>
          <w:spacing w:val="-2"/>
          <w:position w:val="-1"/>
          <w:sz w:val="22"/>
          <w:szCs w:val="22"/>
        </w:rPr>
        <w:t>n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a</w:t>
      </w:r>
      <w:r w:rsidRPr="00EF69FD">
        <w:rPr>
          <w:rFonts w:asciiTheme="majorHAnsi" w:hAnsiTheme="majorHAnsi"/>
          <w:position w:val="-1"/>
          <w:sz w:val="22"/>
          <w:szCs w:val="22"/>
        </w:rPr>
        <w:t>l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-2"/>
          <w:position w:val="-1"/>
          <w:sz w:val="22"/>
          <w:szCs w:val="22"/>
        </w:rPr>
        <w:t>h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i</w:t>
      </w:r>
      <w:r w:rsidRPr="00EF69FD">
        <w:rPr>
          <w:rFonts w:asciiTheme="majorHAnsi" w:hAnsiTheme="majorHAnsi"/>
          <w:position w:val="-1"/>
          <w:sz w:val="22"/>
          <w:szCs w:val="22"/>
        </w:rPr>
        <w:t>k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e</w:t>
      </w:r>
      <w:r w:rsidRPr="00EF69FD">
        <w:rPr>
          <w:rFonts w:asciiTheme="majorHAnsi" w:hAnsiTheme="majorHAnsi"/>
          <w:position w:val="-1"/>
          <w:sz w:val="22"/>
          <w:szCs w:val="22"/>
        </w:rPr>
        <w:t>s</w:t>
      </w:r>
      <w:r w:rsidRPr="00EF69FD">
        <w:rPr>
          <w:rFonts w:asciiTheme="majorHAnsi" w:hAnsiTheme="majorHAnsi"/>
          <w:spacing w:val="-1"/>
          <w:position w:val="-1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t</w:t>
      </w:r>
      <w:r w:rsidRPr="00EF69FD">
        <w:rPr>
          <w:rFonts w:asciiTheme="majorHAnsi" w:hAnsiTheme="majorHAnsi"/>
          <w:spacing w:val="-2"/>
          <w:position w:val="-1"/>
          <w:sz w:val="22"/>
          <w:szCs w:val="22"/>
        </w:rPr>
        <w:t>hr</w:t>
      </w:r>
      <w:r w:rsidRPr="00EF69FD">
        <w:rPr>
          <w:rFonts w:asciiTheme="majorHAnsi" w:hAnsiTheme="majorHAnsi"/>
          <w:position w:val="-1"/>
          <w:sz w:val="22"/>
          <w:szCs w:val="22"/>
        </w:rPr>
        <w:t>ou</w:t>
      </w:r>
      <w:r w:rsidRPr="00EF69FD">
        <w:rPr>
          <w:rFonts w:asciiTheme="majorHAnsi" w:hAnsiTheme="majorHAnsi"/>
          <w:spacing w:val="-2"/>
          <w:position w:val="-1"/>
          <w:sz w:val="22"/>
          <w:szCs w:val="22"/>
        </w:rPr>
        <w:t>g</w:t>
      </w:r>
      <w:r w:rsidRPr="00EF69FD">
        <w:rPr>
          <w:rFonts w:asciiTheme="majorHAnsi" w:hAnsiTheme="majorHAnsi"/>
          <w:position w:val="-1"/>
          <w:sz w:val="22"/>
          <w:szCs w:val="22"/>
        </w:rPr>
        <w:t xml:space="preserve">h 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t</w:t>
      </w:r>
      <w:r w:rsidRPr="00EF69FD">
        <w:rPr>
          <w:rFonts w:asciiTheme="majorHAnsi" w:hAnsiTheme="majorHAnsi"/>
          <w:position w:val="-1"/>
          <w:sz w:val="22"/>
          <w:szCs w:val="22"/>
        </w:rPr>
        <w:t>he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-1"/>
          <w:position w:val="-1"/>
          <w:sz w:val="22"/>
          <w:szCs w:val="22"/>
        </w:rPr>
        <w:t>w</w:t>
      </w:r>
      <w:r w:rsidRPr="00EF69FD">
        <w:rPr>
          <w:rFonts w:asciiTheme="majorHAnsi" w:hAnsiTheme="majorHAnsi"/>
          <w:position w:val="-1"/>
          <w:sz w:val="22"/>
          <w:szCs w:val="22"/>
        </w:rPr>
        <w:t>oods</w:t>
      </w:r>
      <w:r w:rsidRPr="00EF69FD">
        <w:rPr>
          <w:rFonts w:asciiTheme="majorHAnsi" w:hAnsiTheme="majorHAnsi"/>
          <w:spacing w:val="-1"/>
          <w:position w:val="-1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a</w:t>
      </w:r>
      <w:r w:rsidRPr="00EF69FD">
        <w:rPr>
          <w:rFonts w:asciiTheme="majorHAnsi" w:hAnsiTheme="majorHAnsi"/>
          <w:position w:val="-1"/>
          <w:sz w:val="22"/>
          <w:szCs w:val="22"/>
        </w:rPr>
        <w:t xml:space="preserve">nd </w:t>
      </w:r>
      <w:r w:rsidRPr="00EF69FD">
        <w:rPr>
          <w:rFonts w:asciiTheme="majorHAnsi" w:hAnsiTheme="majorHAnsi"/>
          <w:spacing w:val="-1"/>
          <w:position w:val="-1"/>
          <w:sz w:val="22"/>
          <w:szCs w:val="22"/>
        </w:rPr>
        <w:t>K</w:t>
      </w:r>
      <w:r w:rsidRPr="00EF69FD">
        <w:rPr>
          <w:rFonts w:asciiTheme="majorHAnsi" w:hAnsiTheme="majorHAnsi"/>
          <w:position w:val="-1"/>
          <w:sz w:val="22"/>
          <w:szCs w:val="22"/>
        </w:rPr>
        <w:t>on</w:t>
      </w:r>
      <w:r w:rsidRPr="00EF69FD">
        <w:rPr>
          <w:rFonts w:asciiTheme="majorHAnsi" w:hAnsiTheme="majorHAnsi"/>
          <w:spacing w:val="-2"/>
          <w:position w:val="-1"/>
          <w:sz w:val="22"/>
          <w:szCs w:val="22"/>
        </w:rPr>
        <w:t>k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a</w:t>
      </w:r>
      <w:r w:rsidRPr="00EF69FD">
        <w:rPr>
          <w:rFonts w:asciiTheme="majorHAnsi" w:hAnsiTheme="majorHAnsi"/>
          <w:position w:val="-1"/>
          <w:sz w:val="22"/>
          <w:szCs w:val="22"/>
        </w:rPr>
        <w:t>pot</w:t>
      </w:r>
    </w:p>
    <w:p w14:paraId="5084B20D" w14:textId="77777777" w:rsidR="006E6849" w:rsidRPr="00EF69FD" w:rsidRDefault="00EF69FD">
      <w:pPr>
        <w:spacing w:line="260" w:lineRule="exact"/>
        <w:ind w:left="840"/>
        <w:rPr>
          <w:rFonts w:asciiTheme="majorHAnsi" w:hAnsiTheme="majorHAnsi"/>
          <w:sz w:val="22"/>
          <w:szCs w:val="22"/>
        </w:rPr>
      </w:pPr>
      <w:r w:rsidRPr="00EF69FD">
        <w:rPr>
          <w:rFonts w:asciiTheme="majorHAnsi" w:hAnsiTheme="majorHAnsi"/>
          <w:sz w:val="22"/>
          <w:szCs w:val="22"/>
        </w:rPr>
        <w:t>Cr</w:t>
      </w:r>
      <w:r w:rsidRPr="00EF69FD">
        <w:rPr>
          <w:rFonts w:asciiTheme="majorHAnsi" w:hAnsiTheme="majorHAnsi"/>
          <w:spacing w:val="1"/>
          <w:sz w:val="22"/>
          <w:szCs w:val="22"/>
        </w:rPr>
        <w:t>ee</w:t>
      </w:r>
      <w:r w:rsidRPr="00EF69FD">
        <w:rPr>
          <w:rFonts w:asciiTheme="majorHAnsi" w:hAnsiTheme="majorHAnsi"/>
          <w:sz w:val="22"/>
          <w:szCs w:val="22"/>
        </w:rPr>
        <w:t>k</w:t>
      </w:r>
      <w:r w:rsidRPr="00EF69F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1"/>
          <w:sz w:val="22"/>
          <w:szCs w:val="22"/>
        </w:rPr>
        <w:t>t</w:t>
      </w:r>
      <w:r w:rsidRPr="00EF69FD">
        <w:rPr>
          <w:rFonts w:asciiTheme="majorHAnsi" w:hAnsiTheme="majorHAnsi"/>
          <w:sz w:val="22"/>
          <w:szCs w:val="22"/>
        </w:rPr>
        <w:t xml:space="preserve">o </w:t>
      </w:r>
      <w:r w:rsidRPr="00EF69FD">
        <w:rPr>
          <w:rFonts w:asciiTheme="majorHAnsi" w:hAnsiTheme="majorHAnsi"/>
          <w:spacing w:val="-2"/>
          <w:sz w:val="22"/>
          <w:szCs w:val="22"/>
        </w:rPr>
        <w:t>t</w:t>
      </w:r>
      <w:r w:rsidRPr="00EF69FD">
        <w:rPr>
          <w:rFonts w:asciiTheme="majorHAnsi" w:hAnsiTheme="majorHAnsi"/>
          <w:spacing w:val="1"/>
          <w:sz w:val="22"/>
          <w:szCs w:val="22"/>
        </w:rPr>
        <w:t>ea</w:t>
      </w:r>
      <w:r w:rsidRPr="00EF69FD">
        <w:rPr>
          <w:rFonts w:asciiTheme="majorHAnsi" w:hAnsiTheme="majorHAnsi"/>
          <w:spacing w:val="-1"/>
          <w:sz w:val="22"/>
          <w:szCs w:val="22"/>
        </w:rPr>
        <w:t>c</w:t>
      </w:r>
      <w:r w:rsidRPr="00EF69FD">
        <w:rPr>
          <w:rFonts w:asciiTheme="majorHAnsi" w:hAnsiTheme="majorHAnsi"/>
          <w:sz w:val="22"/>
          <w:szCs w:val="22"/>
        </w:rPr>
        <w:t xml:space="preserve">h </w:t>
      </w:r>
      <w:r w:rsidRPr="00EF69FD">
        <w:rPr>
          <w:rFonts w:asciiTheme="majorHAnsi" w:hAnsiTheme="majorHAnsi"/>
          <w:spacing w:val="-1"/>
          <w:sz w:val="22"/>
          <w:szCs w:val="22"/>
        </w:rPr>
        <w:t>s</w:t>
      </w:r>
      <w:r w:rsidRPr="00EF69FD">
        <w:rPr>
          <w:rFonts w:asciiTheme="majorHAnsi" w:hAnsiTheme="majorHAnsi"/>
          <w:spacing w:val="1"/>
          <w:sz w:val="22"/>
          <w:szCs w:val="22"/>
        </w:rPr>
        <w:t>t</w:t>
      </w:r>
      <w:r w:rsidRPr="00EF69FD">
        <w:rPr>
          <w:rFonts w:asciiTheme="majorHAnsi" w:hAnsiTheme="majorHAnsi"/>
          <w:sz w:val="22"/>
          <w:szCs w:val="22"/>
        </w:rPr>
        <w:t>ud</w:t>
      </w:r>
      <w:r w:rsidRPr="00EF69FD">
        <w:rPr>
          <w:rFonts w:asciiTheme="majorHAnsi" w:hAnsiTheme="majorHAnsi"/>
          <w:spacing w:val="1"/>
          <w:sz w:val="22"/>
          <w:szCs w:val="22"/>
        </w:rPr>
        <w:t>e</w:t>
      </w:r>
      <w:r w:rsidRPr="00EF69FD">
        <w:rPr>
          <w:rFonts w:asciiTheme="majorHAnsi" w:hAnsiTheme="majorHAnsi"/>
          <w:spacing w:val="-2"/>
          <w:sz w:val="22"/>
          <w:szCs w:val="22"/>
        </w:rPr>
        <w:t>n</w:t>
      </w:r>
      <w:r w:rsidRPr="00EF69FD">
        <w:rPr>
          <w:rFonts w:asciiTheme="majorHAnsi" w:hAnsiTheme="majorHAnsi"/>
          <w:spacing w:val="1"/>
          <w:sz w:val="22"/>
          <w:szCs w:val="22"/>
        </w:rPr>
        <w:t>t</w:t>
      </w:r>
      <w:r w:rsidRPr="00EF69FD">
        <w:rPr>
          <w:rFonts w:asciiTheme="majorHAnsi" w:hAnsiTheme="majorHAnsi"/>
          <w:sz w:val="22"/>
          <w:szCs w:val="22"/>
        </w:rPr>
        <w:t>s</w:t>
      </w:r>
      <w:r w:rsidRPr="00EF69F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1"/>
          <w:sz w:val="22"/>
          <w:szCs w:val="22"/>
        </w:rPr>
        <w:t>a</w:t>
      </w:r>
      <w:r w:rsidRPr="00EF69FD">
        <w:rPr>
          <w:rFonts w:asciiTheme="majorHAnsi" w:hAnsiTheme="majorHAnsi"/>
          <w:spacing w:val="-2"/>
          <w:sz w:val="22"/>
          <w:szCs w:val="22"/>
        </w:rPr>
        <w:t>b</w:t>
      </w:r>
      <w:r w:rsidRPr="00EF69FD">
        <w:rPr>
          <w:rFonts w:asciiTheme="majorHAnsi" w:hAnsiTheme="majorHAnsi"/>
          <w:sz w:val="22"/>
          <w:szCs w:val="22"/>
        </w:rPr>
        <w:t>out</w:t>
      </w:r>
      <w:r w:rsidRPr="00EF69FD">
        <w:rPr>
          <w:rFonts w:asciiTheme="majorHAnsi" w:hAnsiTheme="majorHAnsi"/>
          <w:spacing w:val="1"/>
          <w:sz w:val="22"/>
          <w:szCs w:val="22"/>
        </w:rPr>
        <w:t xml:space="preserve"> t</w:t>
      </w:r>
      <w:r w:rsidRPr="00EF69FD">
        <w:rPr>
          <w:rFonts w:asciiTheme="majorHAnsi" w:hAnsiTheme="majorHAnsi"/>
          <w:sz w:val="22"/>
          <w:szCs w:val="22"/>
        </w:rPr>
        <w:t>he</w:t>
      </w:r>
      <w:r w:rsidRPr="00EF69F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1"/>
          <w:sz w:val="22"/>
          <w:szCs w:val="22"/>
        </w:rPr>
        <w:t>im</w:t>
      </w:r>
      <w:r w:rsidRPr="00EF69FD">
        <w:rPr>
          <w:rFonts w:asciiTheme="majorHAnsi" w:hAnsiTheme="majorHAnsi"/>
          <w:spacing w:val="-2"/>
          <w:sz w:val="22"/>
          <w:szCs w:val="22"/>
        </w:rPr>
        <w:t>p</w:t>
      </w:r>
      <w:r w:rsidRPr="00EF69FD">
        <w:rPr>
          <w:rFonts w:asciiTheme="majorHAnsi" w:hAnsiTheme="majorHAnsi"/>
          <w:sz w:val="22"/>
          <w:szCs w:val="22"/>
        </w:rPr>
        <w:t>or</w:t>
      </w:r>
      <w:r w:rsidRPr="00EF69FD">
        <w:rPr>
          <w:rFonts w:asciiTheme="majorHAnsi" w:hAnsiTheme="majorHAnsi"/>
          <w:spacing w:val="1"/>
          <w:sz w:val="22"/>
          <w:szCs w:val="22"/>
        </w:rPr>
        <w:t>t</w:t>
      </w:r>
      <w:r w:rsidRPr="00EF69FD">
        <w:rPr>
          <w:rFonts w:asciiTheme="majorHAnsi" w:hAnsiTheme="majorHAnsi"/>
          <w:spacing w:val="-1"/>
          <w:sz w:val="22"/>
          <w:szCs w:val="22"/>
        </w:rPr>
        <w:t>a</w:t>
      </w:r>
      <w:r w:rsidRPr="00EF69FD">
        <w:rPr>
          <w:rFonts w:asciiTheme="majorHAnsi" w:hAnsiTheme="majorHAnsi"/>
          <w:sz w:val="22"/>
          <w:szCs w:val="22"/>
        </w:rPr>
        <w:t>nt</w:t>
      </w:r>
      <w:r w:rsidRPr="00EF69FD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F69FD">
        <w:rPr>
          <w:rFonts w:asciiTheme="majorHAnsi" w:hAnsiTheme="majorHAnsi"/>
          <w:sz w:val="22"/>
          <w:szCs w:val="22"/>
        </w:rPr>
        <w:t>r</w:t>
      </w:r>
      <w:r w:rsidRPr="00EF69FD">
        <w:rPr>
          <w:rFonts w:asciiTheme="majorHAnsi" w:hAnsiTheme="majorHAnsi"/>
          <w:spacing w:val="-1"/>
          <w:sz w:val="22"/>
          <w:szCs w:val="22"/>
        </w:rPr>
        <w:t>e</w:t>
      </w:r>
      <w:r w:rsidRPr="00EF69FD">
        <w:rPr>
          <w:rFonts w:asciiTheme="majorHAnsi" w:hAnsiTheme="majorHAnsi"/>
          <w:spacing w:val="1"/>
          <w:sz w:val="22"/>
          <w:szCs w:val="22"/>
        </w:rPr>
        <w:t>l</w:t>
      </w:r>
      <w:r w:rsidRPr="00EF69FD">
        <w:rPr>
          <w:rFonts w:asciiTheme="majorHAnsi" w:hAnsiTheme="majorHAnsi"/>
          <w:spacing w:val="-1"/>
          <w:sz w:val="22"/>
          <w:szCs w:val="22"/>
        </w:rPr>
        <w:t>a</w:t>
      </w:r>
      <w:r w:rsidRPr="00EF69FD">
        <w:rPr>
          <w:rFonts w:asciiTheme="majorHAnsi" w:hAnsiTheme="majorHAnsi"/>
          <w:spacing w:val="1"/>
          <w:sz w:val="22"/>
          <w:szCs w:val="22"/>
        </w:rPr>
        <w:t>ti</w:t>
      </w:r>
      <w:r w:rsidRPr="00EF69FD">
        <w:rPr>
          <w:rFonts w:asciiTheme="majorHAnsi" w:hAnsiTheme="majorHAnsi"/>
          <w:sz w:val="22"/>
          <w:szCs w:val="22"/>
        </w:rPr>
        <w:t>on</w:t>
      </w:r>
      <w:r w:rsidRPr="00EF69FD">
        <w:rPr>
          <w:rFonts w:asciiTheme="majorHAnsi" w:hAnsiTheme="majorHAnsi"/>
          <w:spacing w:val="-3"/>
          <w:sz w:val="22"/>
          <w:szCs w:val="22"/>
        </w:rPr>
        <w:t>s</w:t>
      </w:r>
      <w:r w:rsidRPr="00EF69FD">
        <w:rPr>
          <w:rFonts w:asciiTheme="majorHAnsi" w:hAnsiTheme="majorHAnsi"/>
          <w:sz w:val="22"/>
          <w:szCs w:val="22"/>
        </w:rPr>
        <w:t>h</w:t>
      </w:r>
      <w:r w:rsidRPr="00EF69FD">
        <w:rPr>
          <w:rFonts w:asciiTheme="majorHAnsi" w:hAnsiTheme="majorHAnsi"/>
          <w:spacing w:val="1"/>
          <w:sz w:val="22"/>
          <w:szCs w:val="22"/>
        </w:rPr>
        <w:t>i</w:t>
      </w:r>
      <w:r w:rsidRPr="00EF69FD">
        <w:rPr>
          <w:rFonts w:asciiTheme="majorHAnsi" w:hAnsiTheme="majorHAnsi"/>
          <w:sz w:val="22"/>
          <w:szCs w:val="22"/>
        </w:rPr>
        <w:t>p b</w:t>
      </w:r>
      <w:r w:rsidRPr="00EF69FD">
        <w:rPr>
          <w:rFonts w:asciiTheme="majorHAnsi" w:hAnsiTheme="majorHAnsi"/>
          <w:spacing w:val="1"/>
          <w:sz w:val="22"/>
          <w:szCs w:val="22"/>
        </w:rPr>
        <w:t>et</w:t>
      </w:r>
      <w:r w:rsidRPr="00EF69FD">
        <w:rPr>
          <w:rFonts w:asciiTheme="majorHAnsi" w:hAnsiTheme="majorHAnsi"/>
          <w:spacing w:val="-3"/>
          <w:sz w:val="22"/>
          <w:szCs w:val="22"/>
        </w:rPr>
        <w:t>w</w:t>
      </w:r>
      <w:r w:rsidRPr="00EF69FD">
        <w:rPr>
          <w:rFonts w:asciiTheme="majorHAnsi" w:hAnsiTheme="majorHAnsi"/>
          <w:spacing w:val="1"/>
          <w:sz w:val="22"/>
          <w:szCs w:val="22"/>
        </w:rPr>
        <w:t>ee</w:t>
      </w:r>
      <w:r w:rsidRPr="00EF69FD">
        <w:rPr>
          <w:rFonts w:asciiTheme="majorHAnsi" w:hAnsiTheme="majorHAnsi"/>
          <w:sz w:val="22"/>
          <w:szCs w:val="22"/>
        </w:rPr>
        <w:t>n h</w:t>
      </w:r>
      <w:r w:rsidRPr="00EF69FD">
        <w:rPr>
          <w:rFonts w:asciiTheme="majorHAnsi" w:hAnsiTheme="majorHAnsi"/>
          <w:spacing w:val="-2"/>
          <w:sz w:val="22"/>
          <w:szCs w:val="22"/>
        </w:rPr>
        <w:t>u</w:t>
      </w:r>
      <w:r w:rsidRPr="00EF69FD">
        <w:rPr>
          <w:rFonts w:asciiTheme="majorHAnsi" w:hAnsiTheme="majorHAnsi"/>
          <w:spacing w:val="1"/>
          <w:sz w:val="22"/>
          <w:szCs w:val="22"/>
        </w:rPr>
        <w:t>ma</w:t>
      </w:r>
      <w:r w:rsidRPr="00EF69FD">
        <w:rPr>
          <w:rFonts w:asciiTheme="majorHAnsi" w:hAnsiTheme="majorHAnsi"/>
          <w:sz w:val="22"/>
          <w:szCs w:val="22"/>
        </w:rPr>
        <w:t>ns</w:t>
      </w:r>
      <w:r w:rsidRPr="00EF69FD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1"/>
          <w:sz w:val="22"/>
          <w:szCs w:val="22"/>
        </w:rPr>
        <w:t>a</w:t>
      </w:r>
      <w:r w:rsidRPr="00EF69FD">
        <w:rPr>
          <w:rFonts w:asciiTheme="majorHAnsi" w:hAnsiTheme="majorHAnsi"/>
          <w:sz w:val="22"/>
          <w:szCs w:val="22"/>
        </w:rPr>
        <w:t xml:space="preserve">nd </w:t>
      </w:r>
      <w:r w:rsidRPr="00EF69FD">
        <w:rPr>
          <w:rFonts w:asciiTheme="majorHAnsi" w:hAnsiTheme="majorHAnsi"/>
          <w:spacing w:val="-2"/>
          <w:sz w:val="22"/>
          <w:szCs w:val="22"/>
        </w:rPr>
        <w:t>n</w:t>
      </w:r>
      <w:r w:rsidRPr="00EF69FD">
        <w:rPr>
          <w:rFonts w:asciiTheme="majorHAnsi" w:hAnsiTheme="majorHAnsi"/>
          <w:spacing w:val="1"/>
          <w:sz w:val="22"/>
          <w:szCs w:val="22"/>
        </w:rPr>
        <w:t>at</w:t>
      </w:r>
      <w:r w:rsidRPr="00EF69FD">
        <w:rPr>
          <w:rFonts w:asciiTheme="majorHAnsi" w:hAnsiTheme="majorHAnsi"/>
          <w:sz w:val="22"/>
          <w:szCs w:val="22"/>
        </w:rPr>
        <w:t>ure</w:t>
      </w:r>
    </w:p>
    <w:p w14:paraId="0DAF869A" w14:textId="77777777" w:rsidR="006E6849" w:rsidRPr="00EF69FD" w:rsidRDefault="00EF69FD">
      <w:pPr>
        <w:tabs>
          <w:tab w:val="left" w:pos="820"/>
        </w:tabs>
        <w:spacing w:before="22" w:line="260" w:lineRule="exact"/>
        <w:ind w:left="840" w:right="710" w:hanging="360"/>
        <w:rPr>
          <w:rFonts w:asciiTheme="majorHAnsi" w:hAnsiTheme="majorHAnsi"/>
          <w:sz w:val="22"/>
          <w:szCs w:val="22"/>
        </w:rPr>
      </w:pPr>
      <w:r w:rsidRPr="00EF69FD">
        <w:rPr>
          <w:rFonts w:asciiTheme="majorHAnsi" w:eastAsia="Century Gothic" w:hAnsiTheme="majorHAnsi" w:cs="Century Gothic"/>
          <w:w w:val="76"/>
          <w:sz w:val="22"/>
          <w:szCs w:val="22"/>
        </w:rPr>
        <w:t>•</w:t>
      </w:r>
      <w:r w:rsidRPr="00EF69FD">
        <w:rPr>
          <w:rFonts w:asciiTheme="majorHAnsi" w:eastAsia="Century Gothic" w:hAnsiTheme="majorHAnsi" w:cs="Century Gothic"/>
          <w:sz w:val="22"/>
          <w:szCs w:val="22"/>
        </w:rPr>
        <w:tab/>
      </w:r>
      <w:r w:rsidRPr="00EF69FD">
        <w:rPr>
          <w:rFonts w:asciiTheme="majorHAnsi" w:hAnsiTheme="majorHAnsi"/>
          <w:spacing w:val="-1"/>
          <w:sz w:val="22"/>
          <w:szCs w:val="22"/>
        </w:rPr>
        <w:t>D</w:t>
      </w:r>
      <w:r w:rsidRPr="00EF69FD">
        <w:rPr>
          <w:rFonts w:asciiTheme="majorHAnsi" w:hAnsiTheme="majorHAnsi"/>
          <w:spacing w:val="1"/>
          <w:sz w:val="22"/>
          <w:szCs w:val="22"/>
        </w:rPr>
        <w:t>e</w:t>
      </w:r>
      <w:r w:rsidRPr="00EF69FD">
        <w:rPr>
          <w:rFonts w:asciiTheme="majorHAnsi" w:hAnsiTheme="majorHAnsi"/>
          <w:spacing w:val="-1"/>
          <w:sz w:val="22"/>
          <w:szCs w:val="22"/>
        </w:rPr>
        <w:t>s</w:t>
      </w:r>
      <w:r w:rsidRPr="00EF69FD">
        <w:rPr>
          <w:rFonts w:asciiTheme="majorHAnsi" w:hAnsiTheme="majorHAnsi"/>
          <w:spacing w:val="1"/>
          <w:sz w:val="22"/>
          <w:szCs w:val="22"/>
        </w:rPr>
        <w:t>i</w:t>
      </w:r>
      <w:r w:rsidRPr="00EF69FD">
        <w:rPr>
          <w:rFonts w:asciiTheme="majorHAnsi" w:hAnsiTheme="majorHAnsi"/>
          <w:spacing w:val="-2"/>
          <w:sz w:val="22"/>
          <w:szCs w:val="22"/>
        </w:rPr>
        <w:t>g</w:t>
      </w:r>
      <w:r w:rsidRPr="00EF69FD">
        <w:rPr>
          <w:rFonts w:asciiTheme="majorHAnsi" w:hAnsiTheme="majorHAnsi"/>
          <w:sz w:val="22"/>
          <w:szCs w:val="22"/>
        </w:rPr>
        <w:t>n</w:t>
      </w:r>
      <w:r w:rsidRPr="00EF69FD">
        <w:rPr>
          <w:rFonts w:asciiTheme="majorHAnsi" w:hAnsiTheme="majorHAnsi"/>
          <w:spacing w:val="1"/>
          <w:sz w:val="22"/>
          <w:szCs w:val="22"/>
        </w:rPr>
        <w:t>e</w:t>
      </w:r>
      <w:r w:rsidRPr="00EF69FD">
        <w:rPr>
          <w:rFonts w:asciiTheme="majorHAnsi" w:hAnsiTheme="majorHAnsi"/>
          <w:sz w:val="22"/>
          <w:szCs w:val="22"/>
        </w:rPr>
        <w:t xml:space="preserve">d </w:t>
      </w:r>
      <w:r w:rsidRPr="00EF69FD">
        <w:rPr>
          <w:rFonts w:asciiTheme="majorHAnsi" w:hAnsiTheme="majorHAnsi"/>
          <w:spacing w:val="1"/>
          <w:sz w:val="22"/>
          <w:szCs w:val="22"/>
        </w:rPr>
        <w:t>a</w:t>
      </w:r>
      <w:r w:rsidRPr="00EF69FD">
        <w:rPr>
          <w:rFonts w:asciiTheme="majorHAnsi" w:hAnsiTheme="majorHAnsi"/>
          <w:sz w:val="22"/>
          <w:szCs w:val="22"/>
        </w:rPr>
        <w:t xml:space="preserve">nd </w:t>
      </w:r>
      <w:r w:rsidRPr="00EF69FD">
        <w:rPr>
          <w:rFonts w:asciiTheme="majorHAnsi" w:hAnsiTheme="majorHAnsi"/>
          <w:spacing w:val="-2"/>
          <w:sz w:val="22"/>
          <w:szCs w:val="22"/>
        </w:rPr>
        <w:t>i</w:t>
      </w:r>
      <w:r w:rsidRPr="00EF69FD">
        <w:rPr>
          <w:rFonts w:asciiTheme="majorHAnsi" w:hAnsiTheme="majorHAnsi"/>
          <w:spacing w:val="1"/>
          <w:sz w:val="22"/>
          <w:szCs w:val="22"/>
        </w:rPr>
        <w:t>m</w:t>
      </w:r>
      <w:r w:rsidRPr="00EF69FD">
        <w:rPr>
          <w:rFonts w:asciiTheme="majorHAnsi" w:hAnsiTheme="majorHAnsi"/>
          <w:sz w:val="22"/>
          <w:szCs w:val="22"/>
        </w:rPr>
        <w:t>p</w:t>
      </w:r>
      <w:r w:rsidRPr="00EF69FD">
        <w:rPr>
          <w:rFonts w:asciiTheme="majorHAnsi" w:hAnsiTheme="majorHAnsi"/>
          <w:spacing w:val="1"/>
          <w:sz w:val="22"/>
          <w:szCs w:val="22"/>
        </w:rPr>
        <w:t>l</w:t>
      </w:r>
      <w:r w:rsidRPr="00EF69FD">
        <w:rPr>
          <w:rFonts w:asciiTheme="majorHAnsi" w:hAnsiTheme="majorHAnsi"/>
          <w:spacing w:val="-1"/>
          <w:sz w:val="22"/>
          <w:szCs w:val="22"/>
        </w:rPr>
        <w:t>e</w:t>
      </w:r>
      <w:r w:rsidRPr="00EF69FD">
        <w:rPr>
          <w:rFonts w:asciiTheme="majorHAnsi" w:hAnsiTheme="majorHAnsi"/>
          <w:spacing w:val="1"/>
          <w:sz w:val="22"/>
          <w:szCs w:val="22"/>
        </w:rPr>
        <w:t>me</w:t>
      </w:r>
      <w:r w:rsidRPr="00EF69FD">
        <w:rPr>
          <w:rFonts w:asciiTheme="majorHAnsi" w:hAnsiTheme="majorHAnsi"/>
          <w:spacing w:val="-2"/>
          <w:sz w:val="22"/>
          <w:szCs w:val="22"/>
        </w:rPr>
        <w:t>n</w:t>
      </w:r>
      <w:r w:rsidRPr="00EF69FD">
        <w:rPr>
          <w:rFonts w:asciiTheme="majorHAnsi" w:hAnsiTheme="majorHAnsi"/>
          <w:spacing w:val="1"/>
          <w:sz w:val="22"/>
          <w:szCs w:val="22"/>
        </w:rPr>
        <w:t>t</w:t>
      </w:r>
      <w:r w:rsidRPr="00EF69FD">
        <w:rPr>
          <w:rFonts w:asciiTheme="majorHAnsi" w:hAnsiTheme="majorHAnsi"/>
          <w:spacing w:val="-1"/>
          <w:sz w:val="22"/>
          <w:szCs w:val="22"/>
        </w:rPr>
        <w:t>e</w:t>
      </w:r>
      <w:r w:rsidRPr="00EF69FD">
        <w:rPr>
          <w:rFonts w:asciiTheme="majorHAnsi" w:hAnsiTheme="majorHAnsi"/>
          <w:sz w:val="22"/>
          <w:szCs w:val="22"/>
        </w:rPr>
        <w:t xml:space="preserve">d 6 </w:t>
      </w:r>
      <w:r w:rsidRPr="00EF69FD">
        <w:rPr>
          <w:rFonts w:asciiTheme="majorHAnsi" w:hAnsiTheme="majorHAnsi"/>
          <w:spacing w:val="1"/>
          <w:sz w:val="22"/>
          <w:szCs w:val="22"/>
        </w:rPr>
        <w:t>le</w:t>
      </w:r>
      <w:r w:rsidRPr="00EF69FD">
        <w:rPr>
          <w:rFonts w:asciiTheme="majorHAnsi" w:hAnsiTheme="majorHAnsi"/>
          <w:spacing w:val="-1"/>
          <w:sz w:val="22"/>
          <w:szCs w:val="22"/>
        </w:rPr>
        <w:t>ss</w:t>
      </w:r>
      <w:r w:rsidRPr="00EF69FD">
        <w:rPr>
          <w:rFonts w:asciiTheme="majorHAnsi" w:hAnsiTheme="majorHAnsi"/>
          <w:sz w:val="22"/>
          <w:szCs w:val="22"/>
        </w:rPr>
        <w:t>ons</w:t>
      </w:r>
      <w:r w:rsidRPr="00EF69F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-2"/>
          <w:sz w:val="22"/>
          <w:szCs w:val="22"/>
        </w:rPr>
        <w:t>f</w:t>
      </w:r>
      <w:r w:rsidRPr="00EF69FD">
        <w:rPr>
          <w:rFonts w:asciiTheme="majorHAnsi" w:hAnsiTheme="majorHAnsi"/>
          <w:sz w:val="22"/>
          <w:szCs w:val="22"/>
        </w:rPr>
        <w:t>o</w:t>
      </w:r>
      <w:r w:rsidRPr="00EF69FD">
        <w:rPr>
          <w:rFonts w:asciiTheme="majorHAnsi" w:hAnsiTheme="majorHAnsi"/>
          <w:spacing w:val="1"/>
          <w:sz w:val="22"/>
          <w:szCs w:val="22"/>
        </w:rPr>
        <w:t>c</w:t>
      </w:r>
      <w:r w:rsidRPr="00EF69FD">
        <w:rPr>
          <w:rFonts w:asciiTheme="majorHAnsi" w:hAnsiTheme="majorHAnsi"/>
          <w:sz w:val="22"/>
          <w:szCs w:val="22"/>
        </w:rPr>
        <w:t>u</w:t>
      </w:r>
      <w:r w:rsidRPr="00EF69FD">
        <w:rPr>
          <w:rFonts w:asciiTheme="majorHAnsi" w:hAnsiTheme="majorHAnsi"/>
          <w:spacing w:val="-1"/>
          <w:sz w:val="22"/>
          <w:szCs w:val="22"/>
        </w:rPr>
        <w:t>s</w:t>
      </w:r>
      <w:r w:rsidRPr="00EF69FD">
        <w:rPr>
          <w:rFonts w:asciiTheme="majorHAnsi" w:hAnsiTheme="majorHAnsi"/>
          <w:spacing w:val="1"/>
          <w:sz w:val="22"/>
          <w:szCs w:val="22"/>
        </w:rPr>
        <w:t>e</w:t>
      </w:r>
      <w:r w:rsidRPr="00EF69FD">
        <w:rPr>
          <w:rFonts w:asciiTheme="majorHAnsi" w:hAnsiTheme="majorHAnsi"/>
          <w:sz w:val="22"/>
          <w:szCs w:val="22"/>
        </w:rPr>
        <w:t xml:space="preserve">d on </w:t>
      </w:r>
      <w:r w:rsidRPr="00EF69FD">
        <w:rPr>
          <w:rFonts w:asciiTheme="majorHAnsi" w:hAnsiTheme="majorHAnsi"/>
          <w:spacing w:val="1"/>
          <w:sz w:val="22"/>
          <w:szCs w:val="22"/>
        </w:rPr>
        <w:t>t</w:t>
      </w:r>
      <w:r w:rsidRPr="00EF69FD">
        <w:rPr>
          <w:rFonts w:asciiTheme="majorHAnsi" w:hAnsiTheme="majorHAnsi"/>
          <w:sz w:val="22"/>
          <w:szCs w:val="22"/>
        </w:rPr>
        <w:t>he</w:t>
      </w:r>
      <w:r w:rsidRPr="00EF69F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EF69FD">
        <w:rPr>
          <w:rFonts w:asciiTheme="majorHAnsi" w:hAnsiTheme="majorHAnsi"/>
          <w:sz w:val="22"/>
          <w:szCs w:val="22"/>
        </w:rPr>
        <w:t>n</w:t>
      </w:r>
      <w:r w:rsidRPr="00EF69FD">
        <w:rPr>
          <w:rFonts w:asciiTheme="majorHAnsi" w:hAnsiTheme="majorHAnsi"/>
          <w:spacing w:val="1"/>
          <w:sz w:val="22"/>
          <w:szCs w:val="22"/>
        </w:rPr>
        <w:t>at</w:t>
      </w:r>
      <w:r w:rsidRPr="00EF69FD">
        <w:rPr>
          <w:rFonts w:asciiTheme="majorHAnsi" w:hAnsiTheme="majorHAnsi"/>
          <w:sz w:val="22"/>
          <w:szCs w:val="22"/>
        </w:rPr>
        <w:t>u</w:t>
      </w:r>
      <w:r w:rsidRPr="00EF69FD">
        <w:rPr>
          <w:rFonts w:asciiTheme="majorHAnsi" w:hAnsiTheme="majorHAnsi"/>
          <w:spacing w:val="-2"/>
          <w:sz w:val="22"/>
          <w:szCs w:val="22"/>
        </w:rPr>
        <w:t>r</w:t>
      </w:r>
      <w:r w:rsidRPr="00EF69FD">
        <w:rPr>
          <w:rFonts w:asciiTheme="majorHAnsi" w:hAnsiTheme="majorHAnsi"/>
          <w:spacing w:val="1"/>
          <w:sz w:val="22"/>
          <w:szCs w:val="22"/>
        </w:rPr>
        <w:t>a</w:t>
      </w:r>
      <w:r w:rsidRPr="00EF69FD">
        <w:rPr>
          <w:rFonts w:asciiTheme="majorHAnsi" w:hAnsiTheme="majorHAnsi"/>
          <w:sz w:val="22"/>
          <w:szCs w:val="22"/>
        </w:rPr>
        <w:t>l</w:t>
      </w:r>
      <w:r w:rsidRPr="00EF69FD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-1"/>
          <w:sz w:val="22"/>
          <w:szCs w:val="22"/>
        </w:rPr>
        <w:t>w</w:t>
      </w:r>
      <w:r w:rsidRPr="00EF69FD">
        <w:rPr>
          <w:rFonts w:asciiTheme="majorHAnsi" w:hAnsiTheme="majorHAnsi"/>
          <w:sz w:val="22"/>
          <w:szCs w:val="22"/>
        </w:rPr>
        <w:t>ond</w:t>
      </w:r>
      <w:r w:rsidRPr="00EF69FD">
        <w:rPr>
          <w:rFonts w:asciiTheme="majorHAnsi" w:hAnsiTheme="majorHAnsi"/>
          <w:spacing w:val="-1"/>
          <w:sz w:val="22"/>
          <w:szCs w:val="22"/>
        </w:rPr>
        <w:t>e</w:t>
      </w:r>
      <w:r w:rsidRPr="00EF69FD">
        <w:rPr>
          <w:rFonts w:asciiTheme="majorHAnsi" w:hAnsiTheme="majorHAnsi"/>
          <w:sz w:val="22"/>
          <w:szCs w:val="22"/>
        </w:rPr>
        <w:t>rs</w:t>
      </w:r>
      <w:r w:rsidRPr="00EF69F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EF69FD">
        <w:rPr>
          <w:rFonts w:asciiTheme="majorHAnsi" w:hAnsiTheme="majorHAnsi"/>
          <w:sz w:val="22"/>
          <w:szCs w:val="22"/>
        </w:rPr>
        <w:t>of</w:t>
      </w:r>
      <w:r w:rsidRPr="00EF69F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1"/>
          <w:sz w:val="22"/>
          <w:szCs w:val="22"/>
        </w:rPr>
        <w:t>l</w:t>
      </w:r>
      <w:r w:rsidRPr="00EF69FD">
        <w:rPr>
          <w:rFonts w:asciiTheme="majorHAnsi" w:hAnsiTheme="majorHAnsi"/>
          <w:sz w:val="22"/>
          <w:szCs w:val="22"/>
        </w:rPr>
        <w:t>o</w:t>
      </w:r>
      <w:r w:rsidRPr="00EF69FD">
        <w:rPr>
          <w:rFonts w:asciiTheme="majorHAnsi" w:hAnsiTheme="majorHAnsi"/>
          <w:spacing w:val="1"/>
          <w:sz w:val="22"/>
          <w:szCs w:val="22"/>
        </w:rPr>
        <w:t>ca</w:t>
      </w:r>
      <w:r w:rsidRPr="00EF69FD">
        <w:rPr>
          <w:rFonts w:asciiTheme="majorHAnsi" w:hAnsiTheme="majorHAnsi"/>
          <w:sz w:val="22"/>
          <w:szCs w:val="22"/>
        </w:rPr>
        <w:t>l</w:t>
      </w:r>
      <w:r w:rsidRPr="00EF69F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EF69FD">
        <w:rPr>
          <w:rFonts w:asciiTheme="majorHAnsi" w:hAnsiTheme="majorHAnsi"/>
          <w:sz w:val="22"/>
          <w:szCs w:val="22"/>
        </w:rPr>
        <w:t>p</w:t>
      </w:r>
      <w:r w:rsidRPr="00EF69FD">
        <w:rPr>
          <w:rFonts w:asciiTheme="majorHAnsi" w:hAnsiTheme="majorHAnsi"/>
          <w:spacing w:val="1"/>
          <w:sz w:val="22"/>
          <w:szCs w:val="22"/>
        </w:rPr>
        <w:t>a</w:t>
      </w:r>
      <w:r w:rsidRPr="00EF69FD">
        <w:rPr>
          <w:rFonts w:asciiTheme="majorHAnsi" w:hAnsiTheme="majorHAnsi"/>
          <w:sz w:val="22"/>
          <w:szCs w:val="22"/>
        </w:rPr>
        <w:t>rks</w:t>
      </w:r>
      <w:r w:rsidRPr="00EF69F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-2"/>
          <w:sz w:val="22"/>
          <w:szCs w:val="22"/>
        </w:rPr>
        <w:t>f</w:t>
      </w:r>
      <w:r w:rsidRPr="00EF69FD">
        <w:rPr>
          <w:rFonts w:asciiTheme="majorHAnsi" w:hAnsiTheme="majorHAnsi"/>
          <w:sz w:val="22"/>
          <w:szCs w:val="22"/>
        </w:rPr>
        <w:t xml:space="preserve">or </w:t>
      </w:r>
      <w:r w:rsidRPr="00EF69FD">
        <w:rPr>
          <w:rFonts w:asciiTheme="majorHAnsi" w:hAnsiTheme="majorHAnsi"/>
          <w:spacing w:val="1"/>
          <w:sz w:val="22"/>
          <w:szCs w:val="22"/>
        </w:rPr>
        <w:t>E</w:t>
      </w:r>
      <w:r w:rsidRPr="00EF69FD">
        <w:rPr>
          <w:rFonts w:asciiTheme="majorHAnsi" w:hAnsiTheme="majorHAnsi"/>
          <w:sz w:val="22"/>
          <w:szCs w:val="22"/>
        </w:rPr>
        <w:t>xp</w:t>
      </w:r>
      <w:r w:rsidRPr="00EF69FD">
        <w:rPr>
          <w:rFonts w:asciiTheme="majorHAnsi" w:hAnsiTheme="majorHAnsi"/>
          <w:spacing w:val="1"/>
          <w:sz w:val="22"/>
          <w:szCs w:val="22"/>
        </w:rPr>
        <w:t>l</w:t>
      </w:r>
      <w:r w:rsidRPr="00EF69FD">
        <w:rPr>
          <w:rFonts w:asciiTheme="majorHAnsi" w:hAnsiTheme="majorHAnsi"/>
          <w:sz w:val="22"/>
          <w:szCs w:val="22"/>
        </w:rPr>
        <w:t>ore</w:t>
      </w:r>
      <w:r w:rsidRPr="00EF69FD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-3"/>
          <w:sz w:val="22"/>
          <w:szCs w:val="22"/>
        </w:rPr>
        <w:t>N</w:t>
      </w:r>
      <w:r w:rsidRPr="00EF69FD">
        <w:rPr>
          <w:rFonts w:asciiTheme="majorHAnsi" w:hAnsiTheme="majorHAnsi"/>
          <w:spacing w:val="1"/>
          <w:sz w:val="22"/>
          <w:szCs w:val="22"/>
        </w:rPr>
        <w:t>at</w:t>
      </w:r>
      <w:r w:rsidRPr="00EF69FD">
        <w:rPr>
          <w:rFonts w:asciiTheme="majorHAnsi" w:hAnsiTheme="majorHAnsi"/>
          <w:sz w:val="22"/>
          <w:szCs w:val="22"/>
        </w:rPr>
        <w:t>u</w:t>
      </w:r>
      <w:r w:rsidRPr="00EF69FD">
        <w:rPr>
          <w:rFonts w:asciiTheme="majorHAnsi" w:hAnsiTheme="majorHAnsi"/>
          <w:spacing w:val="-2"/>
          <w:sz w:val="22"/>
          <w:szCs w:val="22"/>
        </w:rPr>
        <w:t>r</w:t>
      </w:r>
      <w:r w:rsidRPr="00EF69FD">
        <w:rPr>
          <w:rFonts w:asciiTheme="majorHAnsi" w:hAnsiTheme="majorHAnsi"/>
          <w:sz w:val="22"/>
          <w:szCs w:val="22"/>
        </w:rPr>
        <w:t xml:space="preserve">e </w:t>
      </w:r>
      <w:r w:rsidRPr="00EF69FD">
        <w:rPr>
          <w:rFonts w:asciiTheme="majorHAnsi" w:hAnsiTheme="majorHAnsi"/>
          <w:spacing w:val="-1"/>
          <w:sz w:val="22"/>
          <w:szCs w:val="22"/>
        </w:rPr>
        <w:t>s</w:t>
      </w:r>
      <w:r w:rsidRPr="00EF69FD">
        <w:rPr>
          <w:rFonts w:asciiTheme="majorHAnsi" w:hAnsiTheme="majorHAnsi"/>
          <w:sz w:val="22"/>
          <w:szCs w:val="22"/>
        </w:rPr>
        <w:t>u</w:t>
      </w:r>
      <w:r w:rsidRPr="00EF69FD">
        <w:rPr>
          <w:rFonts w:asciiTheme="majorHAnsi" w:hAnsiTheme="majorHAnsi"/>
          <w:spacing w:val="1"/>
          <w:sz w:val="22"/>
          <w:szCs w:val="22"/>
        </w:rPr>
        <w:t>mme</w:t>
      </w:r>
      <w:r w:rsidRPr="00EF69FD">
        <w:rPr>
          <w:rFonts w:asciiTheme="majorHAnsi" w:hAnsiTheme="majorHAnsi"/>
          <w:sz w:val="22"/>
          <w:szCs w:val="22"/>
        </w:rPr>
        <w:t xml:space="preserve">r </w:t>
      </w:r>
      <w:r w:rsidRPr="00EF69FD">
        <w:rPr>
          <w:rFonts w:asciiTheme="majorHAnsi" w:hAnsiTheme="majorHAnsi"/>
          <w:spacing w:val="-1"/>
          <w:sz w:val="22"/>
          <w:szCs w:val="22"/>
        </w:rPr>
        <w:t>sc</w:t>
      </w:r>
      <w:r w:rsidRPr="00EF69FD">
        <w:rPr>
          <w:rFonts w:asciiTheme="majorHAnsi" w:hAnsiTheme="majorHAnsi"/>
          <w:sz w:val="22"/>
          <w:szCs w:val="22"/>
        </w:rPr>
        <w:t>hool</w:t>
      </w:r>
      <w:r w:rsidRPr="00EF69FD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F69FD">
        <w:rPr>
          <w:rFonts w:asciiTheme="majorHAnsi" w:hAnsiTheme="majorHAnsi"/>
          <w:sz w:val="22"/>
          <w:szCs w:val="22"/>
        </w:rPr>
        <w:t>pro</w:t>
      </w:r>
      <w:r w:rsidRPr="00EF69FD">
        <w:rPr>
          <w:rFonts w:asciiTheme="majorHAnsi" w:hAnsiTheme="majorHAnsi"/>
          <w:spacing w:val="-2"/>
          <w:sz w:val="22"/>
          <w:szCs w:val="22"/>
        </w:rPr>
        <w:t>g</w:t>
      </w:r>
      <w:r w:rsidRPr="00EF69FD">
        <w:rPr>
          <w:rFonts w:asciiTheme="majorHAnsi" w:hAnsiTheme="majorHAnsi"/>
          <w:sz w:val="22"/>
          <w:szCs w:val="22"/>
        </w:rPr>
        <w:t>r</w:t>
      </w:r>
      <w:r w:rsidRPr="00EF69FD">
        <w:rPr>
          <w:rFonts w:asciiTheme="majorHAnsi" w:hAnsiTheme="majorHAnsi"/>
          <w:spacing w:val="1"/>
          <w:sz w:val="22"/>
          <w:szCs w:val="22"/>
        </w:rPr>
        <w:t>a</w:t>
      </w:r>
      <w:r w:rsidRPr="00EF69FD">
        <w:rPr>
          <w:rFonts w:asciiTheme="majorHAnsi" w:hAnsiTheme="majorHAnsi"/>
          <w:sz w:val="22"/>
          <w:szCs w:val="22"/>
        </w:rPr>
        <w:t>m</w:t>
      </w:r>
      <w:r w:rsidRPr="00EF69FD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-5"/>
          <w:sz w:val="22"/>
          <w:szCs w:val="22"/>
        </w:rPr>
        <w:t>f</w:t>
      </w:r>
      <w:r w:rsidRPr="00EF69FD">
        <w:rPr>
          <w:rFonts w:asciiTheme="majorHAnsi" w:hAnsiTheme="majorHAnsi"/>
          <w:sz w:val="22"/>
          <w:szCs w:val="22"/>
        </w:rPr>
        <w:t xml:space="preserve">or 5-10 </w:t>
      </w:r>
      <w:r w:rsidRPr="00EF69FD">
        <w:rPr>
          <w:rFonts w:asciiTheme="majorHAnsi" w:hAnsiTheme="majorHAnsi"/>
          <w:spacing w:val="-5"/>
          <w:sz w:val="22"/>
          <w:szCs w:val="22"/>
        </w:rPr>
        <w:t>y</w:t>
      </w:r>
      <w:r w:rsidRPr="00EF69FD">
        <w:rPr>
          <w:rFonts w:asciiTheme="majorHAnsi" w:hAnsiTheme="majorHAnsi"/>
          <w:spacing w:val="1"/>
          <w:sz w:val="22"/>
          <w:szCs w:val="22"/>
        </w:rPr>
        <w:t>ea</w:t>
      </w:r>
      <w:r w:rsidRPr="00EF69FD">
        <w:rPr>
          <w:rFonts w:asciiTheme="majorHAnsi" w:hAnsiTheme="majorHAnsi"/>
          <w:sz w:val="22"/>
          <w:szCs w:val="22"/>
        </w:rPr>
        <w:t>r o</w:t>
      </w:r>
      <w:r w:rsidRPr="00EF69FD">
        <w:rPr>
          <w:rFonts w:asciiTheme="majorHAnsi" w:hAnsiTheme="majorHAnsi"/>
          <w:spacing w:val="1"/>
          <w:sz w:val="22"/>
          <w:szCs w:val="22"/>
        </w:rPr>
        <w:t>l</w:t>
      </w:r>
      <w:r w:rsidRPr="00EF69FD">
        <w:rPr>
          <w:rFonts w:asciiTheme="majorHAnsi" w:hAnsiTheme="majorHAnsi"/>
          <w:sz w:val="22"/>
          <w:szCs w:val="22"/>
        </w:rPr>
        <w:t>ds</w:t>
      </w:r>
    </w:p>
    <w:p w14:paraId="21CB6850" w14:textId="77777777" w:rsidR="006E6849" w:rsidRPr="00EF69FD" w:rsidRDefault="006E6849">
      <w:pPr>
        <w:spacing w:before="10" w:line="220" w:lineRule="exact"/>
        <w:rPr>
          <w:rFonts w:asciiTheme="majorHAnsi" w:hAnsiTheme="majorHAnsi"/>
          <w:sz w:val="22"/>
          <w:szCs w:val="22"/>
        </w:rPr>
      </w:pPr>
    </w:p>
    <w:p w14:paraId="136D788B" w14:textId="77777777" w:rsidR="006E6849" w:rsidRPr="00EF69FD" w:rsidRDefault="00EF69FD">
      <w:pPr>
        <w:spacing w:before="30" w:line="260" w:lineRule="exact"/>
        <w:ind w:left="120"/>
        <w:rPr>
          <w:rFonts w:asciiTheme="majorHAnsi" w:hAnsiTheme="majorHAnsi"/>
          <w:sz w:val="22"/>
          <w:szCs w:val="22"/>
        </w:rPr>
      </w:pPr>
      <w:r w:rsidRPr="00EF69FD">
        <w:rPr>
          <w:rFonts w:asciiTheme="majorHAnsi" w:hAnsiTheme="majorHAnsi"/>
          <w:spacing w:val="-1"/>
          <w:position w:val="-1"/>
          <w:sz w:val="22"/>
          <w:szCs w:val="22"/>
          <w:u w:color="000000"/>
        </w:rPr>
        <w:t>P</w:t>
      </w:r>
      <w:r w:rsidRPr="00EF69FD">
        <w:rPr>
          <w:rFonts w:asciiTheme="majorHAnsi" w:hAnsiTheme="majorHAnsi"/>
          <w:spacing w:val="1"/>
          <w:position w:val="-1"/>
          <w:sz w:val="22"/>
          <w:szCs w:val="22"/>
          <w:u w:color="000000"/>
        </w:rPr>
        <w:t>eer</w:t>
      </w:r>
      <w:r w:rsidRPr="00EF69FD">
        <w:rPr>
          <w:rFonts w:asciiTheme="majorHAnsi" w:hAnsiTheme="majorHAnsi"/>
          <w:spacing w:val="-1"/>
          <w:position w:val="-1"/>
          <w:sz w:val="22"/>
          <w:szCs w:val="22"/>
          <w:u w:color="000000"/>
        </w:rPr>
        <w:t xml:space="preserve"> </w:t>
      </w:r>
      <w:r w:rsidRPr="00EF69FD">
        <w:rPr>
          <w:rFonts w:asciiTheme="majorHAnsi" w:hAnsiTheme="majorHAnsi"/>
          <w:spacing w:val="1"/>
          <w:position w:val="-1"/>
          <w:sz w:val="22"/>
          <w:szCs w:val="22"/>
          <w:u w:color="000000"/>
        </w:rPr>
        <w:t>T</w:t>
      </w:r>
      <w:r w:rsidRPr="00EF69FD">
        <w:rPr>
          <w:rFonts w:asciiTheme="majorHAnsi" w:hAnsiTheme="majorHAnsi"/>
          <w:spacing w:val="-2"/>
          <w:position w:val="-1"/>
          <w:sz w:val="22"/>
          <w:szCs w:val="22"/>
          <w:u w:color="000000"/>
        </w:rPr>
        <w:t>u</w:t>
      </w:r>
      <w:r w:rsidRPr="00EF69FD">
        <w:rPr>
          <w:rFonts w:asciiTheme="majorHAnsi" w:hAnsiTheme="majorHAnsi"/>
          <w:spacing w:val="1"/>
          <w:position w:val="-1"/>
          <w:sz w:val="22"/>
          <w:szCs w:val="22"/>
          <w:u w:color="000000"/>
        </w:rPr>
        <w:t>t</w:t>
      </w:r>
      <w:r w:rsidRPr="00EF69FD">
        <w:rPr>
          <w:rFonts w:asciiTheme="majorHAnsi" w:hAnsiTheme="majorHAnsi"/>
          <w:position w:val="-1"/>
          <w:sz w:val="22"/>
          <w:szCs w:val="22"/>
          <w:u w:color="000000"/>
        </w:rPr>
        <w:t>or</w:t>
      </w:r>
      <w:r w:rsidRPr="00EF69FD">
        <w:rPr>
          <w:rFonts w:asciiTheme="majorHAnsi" w:hAnsiTheme="majorHAnsi"/>
          <w:position w:val="-1"/>
          <w:sz w:val="22"/>
          <w:szCs w:val="22"/>
        </w:rPr>
        <w:t xml:space="preserve">, </w:t>
      </w:r>
      <w:r w:rsidRPr="00EF69FD">
        <w:rPr>
          <w:rFonts w:asciiTheme="majorHAnsi" w:hAnsiTheme="majorHAnsi"/>
          <w:spacing w:val="-1"/>
          <w:position w:val="-1"/>
          <w:sz w:val="22"/>
          <w:szCs w:val="22"/>
        </w:rPr>
        <w:t>S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t</w:t>
      </w:r>
      <w:r w:rsidRPr="00EF69FD">
        <w:rPr>
          <w:rFonts w:asciiTheme="majorHAnsi" w:hAnsiTheme="majorHAnsi"/>
          <w:position w:val="-1"/>
          <w:sz w:val="22"/>
          <w:szCs w:val="22"/>
        </w:rPr>
        <w:t xml:space="preserve">. </w:t>
      </w:r>
      <w:r w:rsidRPr="00EF69FD">
        <w:rPr>
          <w:rFonts w:asciiTheme="majorHAnsi" w:hAnsiTheme="majorHAnsi"/>
          <w:spacing w:val="-1"/>
          <w:position w:val="-1"/>
          <w:sz w:val="22"/>
          <w:szCs w:val="22"/>
        </w:rPr>
        <w:t>N</w:t>
      </w:r>
      <w:r w:rsidRPr="00EF69FD">
        <w:rPr>
          <w:rFonts w:asciiTheme="majorHAnsi" w:hAnsiTheme="majorHAnsi"/>
          <w:position w:val="-1"/>
          <w:sz w:val="22"/>
          <w:szCs w:val="22"/>
        </w:rPr>
        <w:t>or</w:t>
      </w:r>
      <w:r w:rsidRPr="00EF69FD">
        <w:rPr>
          <w:rFonts w:asciiTheme="majorHAnsi" w:hAnsiTheme="majorHAnsi"/>
          <w:spacing w:val="-2"/>
          <w:position w:val="-1"/>
          <w:sz w:val="22"/>
          <w:szCs w:val="22"/>
        </w:rPr>
        <w:t>b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e</w:t>
      </w:r>
      <w:r w:rsidRPr="00EF69FD">
        <w:rPr>
          <w:rFonts w:asciiTheme="majorHAnsi" w:hAnsiTheme="majorHAnsi"/>
          <w:position w:val="-1"/>
          <w:sz w:val="22"/>
          <w:szCs w:val="22"/>
        </w:rPr>
        <w:t>rt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 xml:space="preserve"> </w:t>
      </w:r>
      <w:r w:rsidRPr="00EF69FD">
        <w:rPr>
          <w:rFonts w:asciiTheme="majorHAnsi" w:hAnsiTheme="majorHAnsi"/>
          <w:position w:val="-1"/>
          <w:sz w:val="22"/>
          <w:szCs w:val="22"/>
        </w:rPr>
        <w:t>C</w:t>
      </w:r>
      <w:r w:rsidRPr="00EF69FD">
        <w:rPr>
          <w:rFonts w:asciiTheme="majorHAnsi" w:hAnsiTheme="majorHAnsi"/>
          <w:spacing w:val="-2"/>
          <w:position w:val="-1"/>
          <w:sz w:val="22"/>
          <w:szCs w:val="22"/>
        </w:rPr>
        <w:t>o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lle</w:t>
      </w:r>
      <w:r w:rsidRPr="00EF69FD">
        <w:rPr>
          <w:rFonts w:asciiTheme="majorHAnsi" w:hAnsiTheme="majorHAnsi"/>
          <w:spacing w:val="-2"/>
          <w:position w:val="-1"/>
          <w:sz w:val="22"/>
          <w:szCs w:val="22"/>
        </w:rPr>
        <w:t>g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e</w:t>
      </w:r>
      <w:r w:rsidRPr="00EF69FD">
        <w:rPr>
          <w:rFonts w:asciiTheme="majorHAnsi" w:hAnsiTheme="majorHAnsi"/>
          <w:position w:val="-1"/>
          <w:sz w:val="22"/>
          <w:szCs w:val="22"/>
        </w:rPr>
        <w:t xml:space="preserve">, </w:t>
      </w:r>
      <w:r w:rsidRPr="00EF69FD">
        <w:rPr>
          <w:rFonts w:asciiTheme="majorHAnsi" w:hAnsiTheme="majorHAnsi"/>
          <w:spacing w:val="-1"/>
          <w:position w:val="-1"/>
          <w:sz w:val="22"/>
          <w:szCs w:val="22"/>
        </w:rPr>
        <w:t>D</w:t>
      </w:r>
      <w:r w:rsidRPr="00EF69FD">
        <w:rPr>
          <w:rFonts w:asciiTheme="majorHAnsi" w:hAnsiTheme="majorHAnsi"/>
          <w:position w:val="-1"/>
          <w:sz w:val="22"/>
          <w:szCs w:val="22"/>
        </w:rPr>
        <w:t>e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-1"/>
          <w:position w:val="-1"/>
          <w:sz w:val="22"/>
          <w:szCs w:val="22"/>
        </w:rPr>
        <w:t>P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e</w:t>
      </w:r>
      <w:r w:rsidRPr="00EF69FD">
        <w:rPr>
          <w:rFonts w:asciiTheme="majorHAnsi" w:hAnsiTheme="majorHAnsi"/>
          <w:spacing w:val="-2"/>
          <w:position w:val="-1"/>
          <w:sz w:val="22"/>
          <w:szCs w:val="22"/>
        </w:rPr>
        <w:t>r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e</w:t>
      </w:r>
      <w:r w:rsidRPr="00EF69FD">
        <w:rPr>
          <w:rFonts w:asciiTheme="majorHAnsi" w:hAnsiTheme="majorHAnsi"/>
          <w:position w:val="-1"/>
          <w:sz w:val="22"/>
          <w:szCs w:val="22"/>
        </w:rPr>
        <w:t xml:space="preserve">, </w:t>
      </w:r>
      <w:r w:rsidRPr="00EF69FD">
        <w:rPr>
          <w:rFonts w:asciiTheme="majorHAnsi" w:hAnsiTheme="majorHAnsi"/>
          <w:spacing w:val="-4"/>
          <w:position w:val="-1"/>
          <w:sz w:val="22"/>
          <w:szCs w:val="22"/>
        </w:rPr>
        <w:t>W</w:t>
      </w:r>
      <w:r w:rsidRPr="00EF69FD">
        <w:rPr>
          <w:rFonts w:asciiTheme="majorHAnsi" w:hAnsiTheme="majorHAnsi"/>
          <w:position w:val="-1"/>
          <w:sz w:val="22"/>
          <w:szCs w:val="22"/>
        </w:rPr>
        <w:t xml:space="preserve">I                                                                              </w:t>
      </w:r>
      <w:r w:rsidRPr="00EF69FD">
        <w:rPr>
          <w:rFonts w:asciiTheme="majorHAnsi" w:hAnsiTheme="majorHAnsi"/>
          <w:spacing w:val="10"/>
          <w:position w:val="-1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-1"/>
          <w:position w:val="-1"/>
          <w:sz w:val="22"/>
          <w:szCs w:val="22"/>
        </w:rPr>
        <w:t>S</w:t>
      </w:r>
      <w:r w:rsidRPr="00EF69FD">
        <w:rPr>
          <w:rFonts w:asciiTheme="majorHAnsi" w:hAnsiTheme="majorHAnsi"/>
          <w:position w:val="-1"/>
          <w:sz w:val="22"/>
          <w:szCs w:val="22"/>
        </w:rPr>
        <w:t>pr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i</w:t>
      </w:r>
      <w:r w:rsidRPr="00EF69FD">
        <w:rPr>
          <w:rFonts w:asciiTheme="majorHAnsi" w:hAnsiTheme="majorHAnsi"/>
          <w:position w:val="-1"/>
          <w:sz w:val="22"/>
          <w:szCs w:val="22"/>
        </w:rPr>
        <w:t>ng</w:t>
      </w:r>
      <w:r w:rsidRPr="00EF69FD">
        <w:rPr>
          <w:rFonts w:asciiTheme="majorHAnsi" w:hAnsiTheme="majorHAnsi"/>
          <w:spacing w:val="-2"/>
          <w:position w:val="-1"/>
          <w:sz w:val="22"/>
          <w:szCs w:val="22"/>
        </w:rPr>
        <w:t xml:space="preserve"> </w:t>
      </w:r>
      <w:r w:rsidRPr="00EF69FD">
        <w:rPr>
          <w:rFonts w:asciiTheme="majorHAnsi" w:hAnsiTheme="majorHAnsi"/>
          <w:position w:val="-1"/>
          <w:sz w:val="22"/>
          <w:szCs w:val="22"/>
        </w:rPr>
        <w:t>2</w:t>
      </w:r>
      <w:r w:rsidRPr="00EF69FD">
        <w:rPr>
          <w:rFonts w:asciiTheme="majorHAnsi" w:hAnsiTheme="majorHAnsi"/>
          <w:spacing w:val="-2"/>
          <w:position w:val="-1"/>
          <w:sz w:val="22"/>
          <w:szCs w:val="22"/>
        </w:rPr>
        <w:t>0</w:t>
      </w:r>
      <w:r w:rsidRPr="00EF69FD">
        <w:rPr>
          <w:rFonts w:asciiTheme="majorHAnsi" w:hAnsiTheme="majorHAnsi"/>
          <w:position w:val="-1"/>
          <w:sz w:val="22"/>
          <w:szCs w:val="22"/>
        </w:rPr>
        <w:t>12-</w:t>
      </w:r>
      <w:r w:rsidRPr="00EF69FD">
        <w:rPr>
          <w:rFonts w:asciiTheme="majorHAnsi" w:hAnsiTheme="majorHAnsi"/>
          <w:spacing w:val="-3"/>
          <w:position w:val="-1"/>
          <w:sz w:val="22"/>
          <w:szCs w:val="22"/>
        </w:rPr>
        <w:t>F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al</w:t>
      </w:r>
      <w:r w:rsidRPr="00EF69FD">
        <w:rPr>
          <w:rFonts w:asciiTheme="majorHAnsi" w:hAnsiTheme="majorHAnsi"/>
          <w:position w:val="-1"/>
          <w:sz w:val="22"/>
          <w:szCs w:val="22"/>
        </w:rPr>
        <w:t>l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 xml:space="preserve"> </w:t>
      </w:r>
      <w:r w:rsidRPr="00EF69FD">
        <w:rPr>
          <w:rFonts w:asciiTheme="majorHAnsi" w:hAnsiTheme="majorHAnsi"/>
          <w:position w:val="-1"/>
          <w:sz w:val="22"/>
          <w:szCs w:val="22"/>
        </w:rPr>
        <w:t>2015</w:t>
      </w:r>
    </w:p>
    <w:p w14:paraId="69B617CD" w14:textId="77777777" w:rsidR="006E6849" w:rsidRPr="00EF69FD" w:rsidRDefault="006E6849">
      <w:pPr>
        <w:spacing w:line="240" w:lineRule="exact"/>
        <w:rPr>
          <w:rFonts w:asciiTheme="majorHAnsi" w:hAnsiTheme="majorHAnsi"/>
          <w:sz w:val="22"/>
          <w:szCs w:val="22"/>
        </w:rPr>
      </w:pPr>
    </w:p>
    <w:p w14:paraId="09BC133B" w14:textId="77777777" w:rsidR="006E6849" w:rsidRPr="00EF69FD" w:rsidRDefault="00EF69FD">
      <w:pPr>
        <w:spacing w:before="30"/>
        <w:ind w:left="120"/>
        <w:rPr>
          <w:rFonts w:asciiTheme="majorHAnsi" w:hAnsiTheme="majorHAnsi"/>
          <w:sz w:val="22"/>
          <w:szCs w:val="22"/>
        </w:rPr>
      </w:pPr>
      <w:r w:rsidRPr="00EF69FD">
        <w:rPr>
          <w:rFonts w:asciiTheme="majorHAnsi" w:hAnsiTheme="majorHAnsi"/>
          <w:sz w:val="22"/>
          <w:szCs w:val="22"/>
          <w:u w:color="000000"/>
        </w:rPr>
        <w:t>Ch</w:t>
      </w:r>
      <w:r w:rsidRPr="00EF69FD">
        <w:rPr>
          <w:rFonts w:asciiTheme="majorHAnsi" w:hAnsiTheme="majorHAnsi"/>
          <w:spacing w:val="1"/>
          <w:sz w:val="22"/>
          <w:szCs w:val="22"/>
          <w:u w:color="000000"/>
        </w:rPr>
        <w:t>emi</w:t>
      </w:r>
      <w:r w:rsidRPr="00EF69FD">
        <w:rPr>
          <w:rFonts w:asciiTheme="majorHAnsi" w:hAnsiTheme="majorHAnsi"/>
          <w:spacing w:val="-3"/>
          <w:sz w:val="22"/>
          <w:szCs w:val="22"/>
          <w:u w:color="000000"/>
        </w:rPr>
        <w:t>s</w:t>
      </w:r>
      <w:r w:rsidRPr="00EF69FD">
        <w:rPr>
          <w:rFonts w:asciiTheme="majorHAnsi" w:hAnsiTheme="majorHAnsi"/>
          <w:spacing w:val="1"/>
          <w:sz w:val="22"/>
          <w:szCs w:val="22"/>
          <w:u w:color="000000"/>
        </w:rPr>
        <w:t>t</w:t>
      </w:r>
      <w:r w:rsidRPr="00EF69FD">
        <w:rPr>
          <w:rFonts w:asciiTheme="majorHAnsi" w:hAnsiTheme="majorHAnsi"/>
          <w:sz w:val="22"/>
          <w:szCs w:val="22"/>
          <w:u w:color="000000"/>
        </w:rPr>
        <w:t>ry</w:t>
      </w:r>
      <w:r w:rsidRPr="00EF69FD">
        <w:rPr>
          <w:rFonts w:asciiTheme="majorHAnsi" w:hAnsiTheme="majorHAnsi"/>
          <w:spacing w:val="-5"/>
          <w:sz w:val="22"/>
          <w:szCs w:val="22"/>
          <w:u w:color="000000"/>
        </w:rPr>
        <w:t xml:space="preserve"> </w:t>
      </w:r>
      <w:r w:rsidRPr="00EF69FD">
        <w:rPr>
          <w:rFonts w:asciiTheme="majorHAnsi" w:hAnsiTheme="majorHAnsi"/>
          <w:spacing w:val="1"/>
          <w:sz w:val="22"/>
          <w:szCs w:val="22"/>
          <w:u w:color="000000"/>
        </w:rPr>
        <w:t>Teac</w:t>
      </w:r>
      <w:r w:rsidRPr="00EF69FD">
        <w:rPr>
          <w:rFonts w:asciiTheme="majorHAnsi" w:hAnsiTheme="majorHAnsi"/>
          <w:sz w:val="22"/>
          <w:szCs w:val="22"/>
          <w:u w:color="000000"/>
        </w:rPr>
        <w:t>h</w:t>
      </w:r>
      <w:r w:rsidRPr="00EF69FD">
        <w:rPr>
          <w:rFonts w:asciiTheme="majorHAnsi" w:hAnsiTheme="majorHAnsi"/>
          <w:spacing w:val="1"/>
          <w:sz w:val="22"/>
          <w:szCs w:val="22"/>
          <w:u w:color="000000"/>
        </w:rPr>
        <w:t>i</w:t>
      </w:r>
      <w:r w:rsidRPr="00EF69FD">
        <w:rPr>
          <w:rFonts w:asciiTheme="majorHAnsi" w:hAnsiTheme="majorHAnsi"/>
          <w:sz w:val="22"/>
          <w:szCs w:val="22"/>
          <w:u w:color="000000"/>
        </w:rPr>
        <w:t>ng</w:t>
      </w:r>
      <w:r w:rsidRPr="00EF69FD">
        <w:rPr>
          <w:rFonts w:asciiTheme="majorHAnsi" w:hAnsiTheme="majorHAnsi"/>
          <w:spacing w:val="-2"/>
          <w:sz w:val="22"/>
          <w:szCs w:val="22"/>
          <w:u w:color="000000"/>
        </w:rPr>
        <w:t xml:space="preserve"> </w:t>
      </w:r>
      <w:r w:rsidRPr="00EF69FD">
        <w:rPr>
          <w:rFonts w:asciiTheme="majorHAnsi" w:hAnsiTheme="majorHAnsi"/>
          <w:spacing w:val="-1"/>
          <w:sz w:val="22"/>
          <w:szCs w:val="22"/>
          <w:u w:color="000000"/>
        </w:rPr>
        <w:t>Ass</w:t>
      </w:r>
      <w:r w:rsidRPr="00EF69FD">
        <w:rPr>
          <w:rFonts w:asciiTheme="majorHAnsi" w:hAnsiTheme="majorHAnsi"/>
          <w:spacing w:val="1"/>
          <w:sz w:val="22"/>
          <w:szCs w:val="22"/>
          <w:u w:color="000000"/>
        </w:rPr>
        <w:t>i</w:t>
      </w:r>
      <w:r w:rsidRPr="00EF69FD">
        <w:rPr>
          <w:rFonts w:asciiTheme="majorHAnsi" w:hAnsiTheme="majorHAnsi"/>
          <w:spacing w:val="2"/>
          <w:sz w:val="22"/>
          <w:szCs w:val="22"/>
          <w:u w:color="000000"/>
        </w:rPr>
        <w:t>s</w:t>
      </w:r>
      <w:r w:rsidRPr="00EF69FD">
        <w:rPr>
          <w:rFonts w:asciiTheme="majorHAnsi" w:hAnsiTheme="majorHAnsi"/>
          <w:spacing w:val="1"/>
          <w:sz w:val="22"/>
          <w:szCs w:val="22"/>
          <w:u w:color="000000"/>
        </w:rPr>
        <w:t>ta</w:t>
      </w:r>
      <w:r w:rsidRPr="00EF69FD">
        <w:rPr>
          <w:rFonts w:asciiTheme="majorHAnsi" w:hAnsiTheme="majorHAnsi"/>
          <w:sz w:val="22"/>
          <w:szCs w:val="22"/>
          <w:u w:color="000000"/>
        </w:rPr>
        <w:t>n</w:t>
      </w:r>
      <w:r w:rsidRPr="00EF69FD">
        <w:rPr>
          <w:rFonts w:asciiTheme="majorHAnsi" w:hAnsiTheme="majorHAnsi"/>
          <w:spacing w:val="1"/>
          <w:sz w:val="22"/>
          <w:szCs w:val="22"/>
          <w:u w:color="000000"/>
        </w:rPr>
        <w:t>t</w:t>
      </w:r>
      <w:r w:rsidRPr="00EF69FD">
        <w:rPr>
          <w:rFonts w:asciiTheme="majorHAnsi" w:hAnsiTheme="majorHAnsi"/>
          <w:sz w:val="22"/>
          <w:szCs w:val="22"/>
        </w:rPr>
        <w:t xml:space="preserve">, </w:t>
      </w:r>
      <w:r w:rsidRPr="00EF69FD">
        <w:rPr>
          <w:rFonts w:asciiTheme="majorHAnsi" w:hAnsiTheme="majorHAnsi"/>
          <w:spacing w:val="-1"/>
          <w:sz w:val="22"/>
          <w:szCs w:val="22"/>
        </w:rPr>
        <w:t>S</w:t>
      </w:r>
      <w:r w:rsidRPr="00EF69FD">
        <w:rPr>
          <w:rFonts w:asciiTheme="majorHAnsi" w:hAnsiTheme="majorHAnsi"/>
          <w:spacing w:val="1"/>
          <w:sz w:val="22"/>
          <w:szCs w:val="22"/>
        </w:rPr>
        <w:t>t</w:t>
      </w:r>
      <w:r w:rsidRPr="00EF69FD">
        <w:rPr>
          <w:rFonts w:asciiTheme="majorHAnsi" w:hAnsiTheme="majorHAnsi"/>
          <w:sz w:val="22"/>
          <w:szCs w:val="22"/>
        </w:rPr>
        <w:t>.</w:t>
      </w:r>
      <w:r w:rsidRPr="00EF69F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-1"/>
          <w:sz w:val="22"/>
          <w:szCs w:val="22"/>
        </w:rPr>
        <w:t>N</w:t>
      </w:r>
      <w:r w:rsidRPr="00EF69FD">
        <w:rPr>
          <w:rFonts w:asciiTheme="majorHAnsi" w:hAnsiTheme="majorHAnsi"/>
          <w:sz w:val="22"/>
          <w:szCs w:val="22"/>
        </w:rPr>
        <w:t>orb</w:t>
      </w:r>
      <w:r w:rsidRPr="00EF69FD">
        <w:rPr>
          <w:rFonts w:asciiTheme="majorHAnsi" w:hAnsiTheme="majorHAnsi"/>
          <w:spacing w:val="1"/>
          <w:sz w:val="22"/>
          <w:szCs w:val="22"/>
        </w:rPr>
        <w:t>e</w:t>
      </w:r>
      <w:r w:rsidRPr="00EF69FD">
        <w:rPr>
          <w:rFonts w:asciiTheme="majorHAnsi" w:hAnsiTheme="majorHAnsi"/>
          <w:sz w:val="22"/>
          <w:szCs w:val="22"/>
        </w:rPr>
        <w:t>rt</w:t>
      </w:r>
      <w:r w:rsidRPr="00EF69F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EF69FD">
        <w:rPr>
          <w:rFonts w:asciiTheme="majorHAnsi" w:hAnsiTheme="majorHAnsi"/>
          <w:sz w:val="22"/>
          <w:szCs w:val="22"/>
        </w:rPr>
        <w:t>Co</w:t>
      </w:r>
      <w:r w:rsidRPr="00EF69FD">
        <w:rPr>
          <w:rFonts w:asciiTheme="majorHAnsi" w:hAnsiTheme="majorHAnsi"/>
          <w:spacing w:val="1"/>
          <w:sz w:val="22"/>
          <w:szCs w:val="22"/>
        </w:rPr>
        <w:t>l</w:t>
      </w:r>
      <w:r w:rsidRPr="00EF69FD">
        <w:rPr>
          <w:rFonts w:asciiTheme="majorHAnsi" w:hAnsiTheme="majorHAnsi"/>
          <w:spacing w:val="-2"/>
          <w:sz w:val="22"/>
          <w:szCs w:val="22"/>
        </w:rPr>
        <w:t>l</w:t>
      </w:r>
      <w:r w:rsidRPr="00EF69FD">
        <w:rPr>
          <w:rFonts w:asciiTheme="majorHAnsi" w:hAnsiTheme="majorHAnsi"/>
          <w:spacing w:val="1"/>
          <w:sz w:val="22"/>
          <w:szCs w:val="22"/>
        </w:rPr>
        <w:t>e</w:t>
      </w:r>
      <w:r w:rsidRPr="00EF69FD">
        <w:rPr>
          <w:rFonts w:asciiTheme="majorHAnsi" w:hAnsiTheme="majorHAnsi"/>
          <w:spacing w:val="-2"/>
          <w:sz w:val="22"/>
          <w:szCs w:val="22"/>
        </w:rPr>
        <w:t>g</w:t>
      </w:r>
      <w:r w:rsidRPr="00EF69FD">
        <w:rPr>
          <w:rFonts w:asciiTheme="majorHAnsi" w:hAnsiTheme="majorHAnsi"/>
          <w:spacing w:val="1"/>
          <w:sz w:val="22"/>
          <w:szCs w:val="22"/>
        </w:rPr>
        <w:t>e</w:t>
      </w:r>
      <w:r w:rsidRPr="00EF69FD">
        <w:rPr>
          <w:rFonts w:asciiTheme="majorHAnsi" w:hAnsiTheme="majorHAnsi"/>
          <w:sz w:val="22"/>
          <w:szCs w:val="22"/>
        </w:rPr>
        <w:t xml:space="preserve">, </w:t>
      </w:r>
      <w:r w:rsidRPr="00EF69FD">
        <w:rPr>
          <w:rFonts w:asciiTheme="majorHAnsi" w:hAnsiTheme="majorHAnsi"/>
          <w:spacing w:val="-1"/>
          <w:sz w:val="22"/>
          <w:szCs w:val="22"/>
        </w:rPr>
        <w:t>D</w:t>
      </w:r>
      <w:r w:rsidRPr="00EF69FD">
        <w:rPr>
          <w:rFonts w:asciiTheme="majorHAnsi" w:hAnsiTheme="majorHAnsi"/>
          <w:sz w:val="22"/>
          <w:szCs w:val="22"/>
        </w:rPr>
        <w:t>e</w:t>
      </w:r>
      <w:r w:rsidRPr="00EF69FD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-1"/>
          <w:sz w:val="22"/>
          <w:szCs w:val="22"/>
        </w:rPr>
        <w:t>P</w:t>
      </w:r>
      <w:r w:rsidRPr="00EF69FD">
        <w:rPr>
          <w:rFonts w:asciiTheme="majorHAnsi" w:hAnsiTheme="majorHAnsi"/>
          <w:spacing w:val="1"/>
          <w:sz w:val="22"/>
          <w:szCs w:val="22"/>
        </w:rPr>
        <w:t>e</w:t>
      </w:r>
      <w:r w:rsidRPr="00EF69FD">
        <w:rPr>
          <w:rFonts w:asciiTheme="majorHAnsi" w:hAnsiTheme="majorHAnsi"/>
          <w:sz w:val="22"/>
          <w:szCs w:val="22"/>
        </w:rPr>
        <w:t>r</w:t>
      </w:r>
      <w:r w:rsidRPr="00EF69FD">
        <w:rPr>
          <w:rFonts w:asciiTheme="majorHAnsi" w:hAnsiTheme="majorHAnsi"/>
          <w:spacing w:val="1"/>
          <w:sz w:val="22"/>
          <w:szCs w:val="22"/>
        </w:rPr>
        <w:t>e</w:t>
      </w:r>
      <w:r w:rsidRPr="00EF69FD">
        <w:rPr>
          <w:rFonts w:asciiTheme="majorHAnsi" w:hAnsiTheme="majorHAnsi"/>
          <w:sz w:val="22"/>
          <w:szCs w:val="22"/>
        </w:rPr>
        <w:t xml:space="preserve">, </w:t>
      </w:r>
      <w:r w:rsidRPr="00EF69FD">
        <w:rPr>
          <w:rFonts w:asciiTheme="majorHAnsi" w:hAnsiTheme="majorHAnsi"/>
          <w:spacing w:val="-4"/>
          <w:sz w:val="22"/>
          <w:szCs w:val="22"/>
        </w:rPr>
        <w:t>W</w:t>
      </w:r>
      <w:r w:rsidRPr="00EF69FD">
        <w:rPr>
          <w:rFonts w:asciiTheme="majorHAnsi" w:hAnsiTheme="majorHAnsi"/>
          <w:sz w:val="22"/>
          <w:szCs w:val="22"/>
        </w:rPr>
        <w:t>I</w:t>
      </w:r>
      <w:r w:rsidRPr="00EF69FD">
        <w:rPr>
          <w:rFonts w:asciiTheme="majorHAnsi" w:hAnsiTheme="majorHAnsi"/>
          <w:sz w:val="22"/>
          <w:szCs w:val="22"/>
        </w:rPr>
        <w:t xml:space="preserve">                                                  </w:t>
      </w:r>
      <w:r w:rsidRPr="00EF69FD">
        <w:rPr>
          <w:rFonts w:asciiTheme="majorHAnsi" w:hAnsiTheme="majorHAnsi"/>
          <w:spacing w:val="54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-3"/>
          <w:sz w:val="22"/>
          <w:szCs w:val="22"/>
        </w:rPr>
        <w:t>F</w:t>
      </w:r>
      <w:r w:rsidRPr="00EF69FD">
        <w:rPr>
          <w:rFonts w:asciiTheme="majorHAnsi" w:hAnsiTheme="majorHAnsi"/>
          <w:spacing w:val="1"/>
          <w:sz w:val="22"/>
          <w:szCs w:val="22"/>
        </w:rPr>
        <w:t>al</w:t>
      </w:r>
      <w:r w:rsidRPr="00EF69FD">
        <w:rPr>
          <w:rFonts w:asciiTheme="majorHAnsi" w:hAnsiTheme="majorHAnsi"/>
          <w:sz w:val="22"/>
          <w:szCs w:val="22"/>
        </w:rPr>
        <w:t>l</w:t>
      </w:r>
      <w:r w:rsidRPr="00EF69FD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F69FD">
        <w:rPr>
          <w:rFonts w:asciiTheme="majorHAnsi" w:hAnsiTheme="majorHAnsi"/>
          <w:sz w:val="22"/>
          <w:szCs w:val="22"/>
        </w:rPr>
        <w:t>2013-</w:t>
      </w:r>
      <w:r w:rsidRPr="00EF69FD">
        <w:rPr>
          <w:rFonts w:asciiTheme="majorHAnsi" w:hAnsiTheme="majorHAnsi"/>
          <w:spacing w:val="-3"/>
          <w:sz w:val="22"/>
          <w:szCs w:val="22"/>
        </w:rPr>
        <w:t>F</w:t>
      </w:r>
      <w:r w:rsidRPr="00EF69FD">
        <w:rPr>
          <w:rFonts w:asciiTheme="majorHAnsi" w:hAnsiTheme="majorHAnsi"/>
          <w:spacing w:val="1"/>
          <w:sz w:val="22"/>
          <w:szCs w:val="22"/>
        </w:rPr>
        <w:t>al</w:t>
      </w:r>
      <w:r w:rsidRPr="00EF69FD">
        <w:rPr>
          <w:rFonts w:asciiTheme="majorHAnsi" w:hAnsiTheme="majorHAnsi"/>
          <w:sz w:val="22"/>
          <w:szCs w:val="22"/>
        </w:rPr>
        <w:t>l</w:t>
      </w:r>
      <w:r w:rsidRPr="00EF69FD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F69FD">
        <w:rPr>
          <w:rFonts w:asciiTheme="majorHAnsi" w:hAnsiTheme="majorHAnsi"/>
          <w:sz w:val="22"/>
          <w:szCs w:val="22"/>
        </w:rPr>
        <w:t>2015</w:t>
      </w:r>
    </w:p>
    <w:p w14:paraId="0F3A664C" w14:textId="77777777" w:rsidR="006E6849" w:rsidRPr="00EF69FD" w:rsidRDefault="006E6849">
      <w:pPr>
        <w:spacing w:before="2" w:line="120" w:lineRule="exact"/>
        <w:rPr>
          <w:rFonts w:asciiTheme="majorHAnsi" w:hAnsiTheme="majorHAnsi"/>
          <w:sz w:val="22"/>
          <w:szCs w:val="22"/>
        </w:rPr>
      </w:pPr>
    </w:p>
    <w:p w14:paraId="4E733D5C" w14:textId="77777777" w:rsidR="006E6849" w:rsidRPr="00EF69FD" w:rsidRDefault="006E6849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605E4C3" w14:textId="77777777" w:rsidR="006E6849" w:rsidRPr="00EF69FD" w:rsidRDefault="006E6849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B25EDBA" w14:textId="77777777" w:rsidR="006E6849" w:rsidRPr="00EF69FD" w:rsidRDefault="00EF69FD">
      <w:pPr>
        <w:ind w:left="120"/>
        <w:rPr>
          <w:rFonts w:asciiTheme="majorHAnsi" w:hAnsiTheme="majorHAnsi"/>
          <w:sz w:val="22"/>
          <w:szCs w:val="22"/>
        </w:rPr>
      </w:pPr>
      <w:r w:rsidRPr="00EF69FD">
        <w:rPr>
          <w:rFonts w:asciiTheme="majorHAnsi" w:hAnsiTheme="majorHAnsi"/>
          <w:b/>
          <w:sz w:val="22"/>
          <w:szCs w:val="22"/>
        </w:rPr>
        <w:t>E</w:t>
      </w:r>
      <w:r w:rsidRPr="00EF69FD">
        <w:rPr>
          <w:rFonts w:asciiTheme="majorHAnsi" w:hAnsiTheme="majorHAnsi"/>
          <w:b/>
          <w:spacing w:val="-3"/>
          <w:sz w:val="22"/>
          <w:szCs w:val="22"/>
        </w:rPr>
        <w:t>X</w:t>
      </w:r>
      <w:r w:rsidRPr="00EF69FD">
        <w:rPr>
          <w:rFonts w:asciiTheme="majorHAnsi" w:hAnsiTheme="majorHAnsi"/>
          <w:b/>
          <w:sz w:val="22"/>
          <w:szCs w:val="22"/>
        </w:rPr>
        <w:t>T</w:t>
      </w:r>
      <w:r w:rsidRPr="00EF69FD">
        <w:rPr>
          <w:rFonts w:asciiTheme="majorHAnsi" w:hAnsiTheme="majorHAnsi"/>
          <w:b/>
          <w:spacing w:val="-1"/>
          <w:sz w:val="22"/>
          <w:szCs w:val="22"/>
        </w:rPr>
        <w:t>R</w:t>
      </w:r>
      <w:r w:rsidRPr="00EF69FD">
        <w:rPr>
          <w:rFonts w:asciiTheme="majorHAnsi" w:hAnsiTheme="majorHAnsi"/>
          <w:b/>
          <w:spacing w:val="2"/>
          <w:sz w:val="22"/>
          <w:szCs w:val="22"/>
        </w:rPr>
        <w:t>A</w:t>
      </w:r>
      <w:r w:rsidRPr="00EF69FD">
        <w:rPr>
          <w:rFonts w:asciiTheme="majorHAnsi" w:hAnsiTheme="majorHAnsi"/>
          <w:b/>
          <w:spacing w:val="-1"/>
          <w:sz w:val="22"/>
          <w:szCs w:val="22"/>
        </w:rPr>
        <w:t>CUR</w:t>
      </w:r>
      <w:r w:rsidRPr="00EF69FD">
        <w:rPr>
          <w:rFonts w:asciiTheme="majorHAnsi" w:hAnsiTheme="majorHAnsi"/>
          <w:b/>
          <w:spacing w:val="2"/>
          <w:sz w:val="22"/>
          <w:szCs w:val="22"/>
        </w:rPr>
        <w:t>R</w:t>
      </w:r>
      <w:r w:rsidRPr="00EF69FD">
        <w:rPr>
          <w:rFonts w:asciiTheme="majorHAnsi" w:hAnsiTheme="majorHAnsi"/>
          <w:b/>
          <w:spacing w:val="-1"/>
          <w:sz w:val="22"/>
          <w:szCs w:val="22"/>
        </w:rPr>
        <w:t>ICU</w:t>
      </w:r>
      <w:r w:rsidRPr="00EF69FD">
        <w:rPr>
          <w:rFonts w:asciiTheme="majorHAnsi" w:hAnsiTheme="majorHAnsi"/>
          <w:b/>
          <w:sz w:val="22"/>
          <w:szCs w:val="22"/>
        </w:rPr>
        <w:t>L</w:t>
      </w:r>
      <w:r w:rsidRPr="00EF69FD">
        <w:rPr>
          <w:rFonts w:asciiTheme="majorHAnsi" w:hAnsiTheme="majorHAnsi"/>
          <w:b/>
          <w:spacing w:val="-1"/>
          <w:sz w:val="22"/>
          <w:szCs w:val="22"/>
        </w:rPr>
        <w:t>A</w:t>
      </w:r>
      <w:r w:rsidRPr="00EF69FD">
        <w:rPr>
          <w:rFonts w:asciiTheme="majorHAnsi" w:hAnsiTheme="majorHAnsi"/>
          <w:b/>
          <w:sz w:val="22"/>
          <w:szCs w:val="22"/>
        </w:rPr>
        <w:t>R</w:t>
      </w:r>
      <w:r w:rsidRPr="00EF69FD">
        <w:rPr>
          <w:rFonts w:asciiTheme="majorHAnsi" w:hAnsiTheme="majorHAnsi"/>
          <w:b/>
          <w:spacing w:val="2"/>
          <w:sz w:val="22"/>
          <w:szCs w:val="22"/>
        </w:rPr>
        <w:t xml:space="preserve"> </w:t>
      </w:r>
      <w:r w:rsidRPr="00EF69FD">
        <w:rPr>
          <w:rFonts w:asciiTheme="majorHAnsi" w:hAnsiTheme="majorHAnsi"/>
          <w:b/>
          <w:sz w:val="22"/>
          <w:szCs w:val="22"/>
        </w:rPr>
        <w:t>E</w:t>
      </w:r>
      <w:r w:rsidRPr="00EF69FD">
        <w:rPr>
          <w:rFonts w:asciiTheme="majorHAnsi" w:hAnsiTheme="majorHAnsi"/>
          <w:b/>
          <w:spacing w:val="-3"/>
          <w:sz w:val="22"/>
          <w:szCs w:val="22"/>
        </w:rPr>
        <w:t>X</w:t>
      </w:r>
      <w:r w:rsidRPr="00EF69FD">
        <w:rPr>
          <w:rFonts w:asciiTheme="majorHAnsi" w:hAnsiTheme="majorHAnsi"/>
          <w:b/>
          <w:spacing w:val="1"/>
          <w:sz w:val="22"/>
          <w:szCs w:val="22"/>
        </w:rPr>
        <w:t>P</w:t>
      </w:r>
      <w:r w:rsidRPr="00EF69FD">
        <w:rPr>
          <w:rFonts w:asciiTheme="majorHAnsi" w:hAnsiTheme="majorHAnsi"/>
          <w:b/>
          <w:sz w:val="22"/>
          <w:szCs w:val="22"/>
        </w:rPr>
        <w:t>E</w:t>
      </w:r>
      <w:r w:rsidRPr="00EF69FD">
        <w:rPr>
          <w:rFonts w:asciiTheme="majorHAnsi" w:hAnsiTheme="majorHAnsi"/>
          <w:b/>
          <w:spacing w:val="-1"/>
          <w:sz w:val="22"/>
          <w:szCs w:val="22"/>
        </w:rPr>
        <w:t>RI</w:t>
      </w:r>
      <w:r w:rsidRPr="00EF69FD">
        <w:rPr>
          <w:rFonts w:asciiTheme="majorHAnsi" w:hAnsiTheme="majorHAnsi"/>
          <w:b/>
          <w:sz w:val="22"/>
          <w:szCs w:val="22"/>
        </w:rPr>
        <w:t>E</w:t>
      </w:r>
      <w:r w:rsidRPr="00EF69FD">
        <w:rPr>
          <w:rFonts w:asciiTheme="majorHAnsi" w:hAnsiTheme="majorHAnsi"/>
          <w:b/>
          <w:spacing w:val="-1"/>
          <w:sz w:val="22"/>
          <w:szCs w:val="22"/>
        </w:rPr>
        <w:t>NCE</w:t>
      </w:r>
    </w:p>
    <w:p w14:paraId="191DA6BB" w14:textId="77777777" w:rsidR="006E6849" w:rsidRPr="00EF69FD" w:rsidRDefault="00EF69FD">
      <w:pPr>
        <w:spacing w:line="240" w:lineRule="exact"/>
        <w:ind w:left="120"/>
        <w:rPr>
          <w:rFonts w:asciiTheme="majorHAnsi" w:hAnsiTheme="majorHAnsi"/>
          <w:sz w:val="22"/>
          <w:szCs w:val="22"/>
        </w:rPr>
      </w:pPr>
      <w:r w:rsidRPr="00EF69FD">
        <w:rPr>
          <w:rFonts w:asciiTheme="majorHAnsi" w:hAnsiTheme="majorHAnsi"/>
          <w:sz w:val="22"/>
          <w:szCs w:val="22"/>
          <w:u w:color="000000"/>
        </w:rPr>
        <w:t>C</w:t>
      </w:r>
      <w:r w:rsidRPr="00EF69FD">
        <w:rPr>
          <w:rFonts w:asciiTheme="majorHAnsi" w:hAnsiTheme="majorHAnsi"/>
          <w:spacing w:val="1"/>
          <w:sz w:val="22"/>
          <w:szCs w:val="22"/>
          <w:u w:color="000000"/>
        </w:rPr>
        <w:t>am</w:t>
      </w:r>
      <w:r w:rsidRPr="00EF69FD">
        <w:rPr>
          <w:rFonts w:asciiTheme="majorHAnsi" w:hAnsiTheme="majorHAnsi"/>
          <w:sz w:val="22"/>
          <w:szCs w:val="22"/>
          <w:u w:color="000000"/>
        </w:rPr>
        <w:t>pus</w:t>
      </w:r>
      <w:r w:rsidRPr="00EF69FD">
        <w:rPr>
          <w:rFonts w:asciiTheme="majorHAnsi" w:hAnsiTheme="majorHAnsi"/>
          <w:spacing w:val="-1"/>
          <w:sz w:val="22"/>
          <w:szCs w:val="22"/>
          <w:u w:color="000000"/>
        </w:rPr>
        <w:t xml:space="preserve"> M</w:t>
      </w:r>
      <w:r w:rsidRPr="00EF69FD">
        <w:rPr>
          <w:rFonts w:asciiTheme="majorHAnsi" w:hAnsiTheme="majorHAnsi"/>
          <w:spacing w:val="1"/>
          <w:sz w:val="22"/>
          <w:szCs w:val="22"/>
          <w:u w:color="000000"/>
        </w:rPr>
        <w:t>i</w:t>
      </w:r>
      <w:r w:rsidRPr="00EF69FD">
        <w:rPr>
          <w:rFonts w:asciiTheme="majorHAnsi" w:hAnsiTheme="majorHAnsi"/>
          <w:sz w:val="22"/>
          <w:szCs w:val="22"/>
          <w:u w:color="000000"/>
        </w:rPr>
        <w:t>n</w:t>
      </w:r>
      <w:r w:rsidRPr="00EF69FD">
        <w:rPr>
          <w:rFonts w:asciiTheme="majorHAnsi" w:hAnsiTheme="majorHAnsi"/>
          <w:spacing w:val="1"/>
          <w:sz w:val="22"/>
          <w:szCs w:val="22"/>
          <w:u w:color="000000"/>
        </w:rPr>
        <w:t>i</w:t>
      </w:r>
      <w:r w:rsidRPr="00EF69FD">
        <w:rPr>
          <w:rFonts w:asciiTheme="majorHAnsi" w:hAnsiTheme="majorHAnsi"/>
          <w:spacing w:val="-3"/>
          <w:sz w:val="22"/>
          <w:szCs w:val="22"/>
          <w:u w:color="000000"/>
        </w:rPr>
        <w:t>s</w:t>
      </w:r>
      <w:r w:rsidRPr="00EF69FD">
        <w:rPr>
          <w:rFonts w:asciiTheme="majorHAnsi" w:hAnsiTheme="majorHAnsi"/>
          <w:spacing w:val="1"/>
          <w:sz w:val="22"/>
          <w:szCs w:val="22"/>
          <w:u w:color="000000"/>
        </w:rPr>
        <w:t>t</w:t>
      </w:r>
      <w:r w:rsidRPr="00EF69FD">
        <w:rPr>
          <w:rFonts w:asciiTheme="majorHAnsi" w:hAnsiTheme="majorHAnsi"/>
          <w:sz w:val="22"/>
          <w:szCs w:val="22"/>
          <w:u w:color="000000"/>
        </w:rPr>
        <w:t>ry</w:t>
      </w:r>
      <w:r w:rsidRPr="00EF69FD">
        <w:rPr>
          <w:rFonts w:asciiTheme="majorHAnsi" w:hAnsiTheme="majorHAnsi"/>
          <w:spacing w:val="-2"/>
          <w:sz w:val="22"/>
          <w:szCs w:val="22"/>
          <w:u w:color="000000"/>
        </w:rPr>
        <w:t xml:space="preserve"> </w:t>
      </w:r>
      <w:r w:rsidRPr="00EF69FD">
        <w:rPr>
          <w:rFonts w:asciiTheme="majorHAnsi" w:hAnsiTheme="majorHAnsi"/>
          <w:spacing w:val="-1"/>
          <w:sz w:val="22"/>
          <w:szCs w:val="22"/>
          <w:u w:color="000000"/>
        </w:rPr>
        <w:t>S</w:t>
      </w:r>
      <w:r w:rsidRPr="00EF69FD">
        <w:rPr>
          <w:rFonts w:asciiTheme="majorHAnsi" w:hAnsiTheme="majorHAnsi"/>
          <w:spacing w:val="1"/>
          <w:sz w:val="22"/>
          <w:szCs w:val="22"/>
          <w:u w:color="000000"/>
        </w:rPr>
        <w:t>t</w:t>
      </w:r>
      <w:r w:rsidRPr="00EF69FD">
        <w:rPr>
          <w:rFonts w:asciiTheme="majorHAnsi" w:hAnsiTheme="majorHAnsi"/>
          <w:sz w:val="22"/>
          <w:szCs w:val="22"/>
          <w:u w:color="000000"/>
        </w:rPr>
        <w:t>ud</w:t>
      </w:r>
      <w:r w:rsidRPr="00EF69FD">
        <w:rPr>
          <w:rFonts w:asciiTheme="majorHAnsi" w:hAnsiTheme="majorHAnsi"/>
          <w:spacing w:val="1"/>
          <w:sz w:val="22"/>
          <w:szCs w:val="22"/>
          <w:u w:color="000000"/>
        </w:rPr>
        <w:t>e</w:t>
      </w:r>
      <w:r w:rsidRPr="00EF69FD">
        <w:rPr>
          <w:rFonts w:asciiTheme="majorHAnsi" w:hAnsiTheme="majorHAnsi"/>
          <w:sz w:val="22"/>
          <w:szCs w:val="22"/>
          <w:u w:color="000000"/>
        </w:rPr>
        <w:t>nt</w:t>
      </w:r>
      <w:r w:rsidRPr="00EF69FD">
        <w:rPr>
          <w:rFonts w:asciiTheme="majorHAnsi" w:hAnsiTheme="majorHAnsi"/>
          <w:spacing w:val="-2"/>
          <w:sz w:val="22"/>
          <w:szCs w:val="22"/>
          <w:u w:color="000000"/>
        </w:rPr>
        <w:t xml:space="preserve"> </w:t>
      </w:r>
      <w:r w:rsidRPr="00EF69FD">
        <w:rPr>
          <w:rFonts w:asciiTheme="majorHAnsi" w:hAnsiTheme="majorHAnsi"/>
          <w:sz w:val="22"/>
          <w:szCs w:val="22"/>
          <w:u w:color="000000"/>
        </w:rPr>
        <w:t>Coord</w:t>
      </w:r>
      <w:r w:rsidRPr="00EF69FD">
        <w:rPr>
          <w:rFonts w:asciiTheme="majorHAnsi" w:hAnsiTheme="majorHAnsi"/>
          <w:spacing w:val="1"/>
          <w:sz w:val="22"/>
          <w:szCs w:val="22"/>
          <w:u w:color="000000"/>
        </w:rPr>
        <w:t>i</w:t>
      </w:r>
      <w:r w:rsidRPr="00EF69FD">
        <w:rPr>
          <w:rFonts w:asciiTheme="majorHAnsi" w:hAnsiTheme="majorHAnsi"/>
          <w:sz w:val="22"/>
          <w:szCs w:val="22"/>
          <w:u w:color="000000"/>
        </w:rPr>
        <w:t>n</w:t>
      </w:r>
      <w:r w:rsidRPr="00EF69FD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EF69FD">
        <w:rPr>
          <w:rFonts w:asciiTheme="majorHAnsi" w:hAnsiTheme="majorHAnsi"/>
          <w:spacing w:val="1"/>
          <w:sz w:val="22"/>
          <w:szCs w:val="22"/>
          <w:u w:color="000000"/>
        </w:rPr>
        <w:t>t</w:t>
      </w:r>
      <w:r w:rsidRPr="00EF69FD">
        <w:rPr>
          <w:rFonts w:asciiTheme="majorHAnsi" w:hAnsiTheme="majorHAnsi"/>
          <w:sz w:val="22"/>
          <w:szCs w:val="22"/>
          <w:u w:color="000000"/>
        </w:rPr>
        <w:t>or</w:t>
      </w:r>
      <w:r w:rsidRPr="00EF69FD">
        <w:rPr>
          <w:rFonts w:asciiTheme="majorHAnsi" w:hAnsiTheme="majorHAnsi"/>
          <w:sz w:val="22"/>
          <w:szCs w:val="22"/>
        </w:rPr>
        <w:t xml:space="preserve">                                                                                        </w:t>
      </w:r>
      <w:r w:rsidRPr="00EF69FD">
        <w:rPr>
          <w:rFonts w:asciiTheme="majorHAnsi" w:hAnsiTheme="majorHAnsi"/>
          <w:spacing w:val="45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-3"/>
          <w:sz w:val="22"/>
          <w:szCs w:val="22"/>
        </w:rPr>
        <w:t>F</w:t>
      </w:r>
      <w:r w:rsidRPr="00EF69FD">
        <w:rPr>
          <w:rFonts w:asciiTheme="majorHAnsi" w:hAnsiTheme="majorHAnsi"/>
          <w:spacing w:val="1"/>
          <w:sz w:val="22"/>
          <w:szCs w:val="22"/>
        </w:rPr>
        <w:t>al</w:t>
      </w:r>
      <w:r w:rsidRPr="00EF69FD">
        <w:rPr>
          <w:rFonts w:asciiTheme="majorHAnsi" w:hAnsiTheme="majorHAnsi"/>
          <w:sz w:val="22"/>
          <w:szCs w:val="22"/>
        </w:rPr>
        <w:t>l</w:t>
      </w:r>
      <w:r w:rsidRPr="00EF69FD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F69FD">
        <w:rPr>
          <w:rFonts w:asciiTheme="majorHAnsi" w:hAnsiTheme="majorHAnsi"/>
          <w:sz w:val="22"/>
          <w:szCs w:val="22"/>
        </w:rPr>
        <w:t>2012-</w:t>
      </w:r>
      <w:r w:rsidRPr="00EF69FD">
        <w:rPr>
          <w:rFonts w:asciiTheme="majorHAnsi" w:hAnsiTheme="majorHAnsi"/>
          <w:spacing w:val="-1"/>
          <w:sz w:val="22"/>
          <w:szCs w:val="22"/>
        </w:rPr>
        <w:t>S</w:t>
      </w:r>
      <w:r w:rsidRPr="00EF69FD">
        <w:rPr>
          <w:rFonts w:asciiTheme="majorHAnsi" w:hAnsiTheme="majorHAnsi"/>
          <w:sz w:val="22"/>
          <w:szCs w:val="22"/>
        </w:rPr>
        <w:t>pr</w:t>
      </w:r>
      <w:r w:rsidRPr="00EF69FD">
        <w:rPr>
          <w:rFonts w:asciiTheme="majorHAnsi" w:hAnsiTheme="majorHAnsi"/>
          <w:spacing w:val="1"/>
          <w:sz w:val="22"/>
          <w:szCs w:val="22"/>
        </w:rPr>
        <w:t>i</w:t>
      </w:r>
      <w:r w:rsidRPr="00EF69FD">
        <w:rPr>
          <w:rFonts w:asciiTheme="majorHAnsi" w:hAnsiTheme="majorHAnsi"/>
          <w:sz w:val="22"/>
          <w:szCs w:val="22"/>
        </w:rPr>
        <w:t>ng</w:t>
      </w:r>
      <w:r w:rsidRPr="00EF69F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EF69FD">
        <w:rPr>
          <w:rFonts w:asciiTheme="majorHAnsi" w:hAnsiTheme="majorHAnsi"/>
          <w:sz w:val="22"/>
          <w:szCs w:val="22"/>
        </w:rPr>
        <w:t>2016</w:t>
      </w:r>
    </w:p>
    <w:p w14:paraId="21920337" w14:textId="77777777" w:rsidR="006E6849" w:rsidRPr="00EF69FD" w:rsidRDefault="00EF69FD">
      <w:pPr>
        <w:spacing w:before="2"/>
        <w:ind w:left="120"/>
        <w:rPr>
          <w:rFonts w:asciiTheme="majorHAnsi" w:hAnsiTheme="majorHAnsi"/>
          <w:sz w:val="22"/>
          <w:szCs w:val="22"/>
        </w:rPr>
      </w:pPr>
      <w:r w:rsidRPr="00EF69FD">
        <w:rPr>
          <w:rFonts w:asciiTheme="majorHAnsi" w:hAnsiTheme="majorHAnsi"/>
          <w:spacing w:val="-1"/>
          <w:sz w:val="22"/>
          <w:szCs w:val="22"/>
        </w:rPr>
        <w:t>S</w:t>
      </w:r>
      <w:r w:rsidRPr="00EF69FD">
        <w:rPr>
          <w:rFonts w:asciiTheme="majorHAnsi" w:hAnsiTheme="majorHAnsi"/>
          <w:spacing w:val="1"/>
          <w:sz w:val="22"/>
          <w:szCs w:val="22"/>
        </w:rPr>
        <w:t>t</w:t>
      </w:r>
      <w:r w:rsidRPr="00EF69FD">
        <w:rPr>
          <w:rFonts w:asciiTheme="majorHAnsi" w:hAnsiTheme="majorHAnsi"/>
          <w:sz w:val="22"/>
          <w:szCs w:val="22"/>
        </w:rPr>
        <w:t xml:space="preserve">. </w:t>
      </w:r>
      <w:r w:rsidRPr="00EF69FD">
        <w:rPr>
          <w:rFonts w:asciiTheme="majorHAnsi" w:hAnsiTheme="majorHAnsi"/>
          <w:spacing w:val="-1"/>
          <w:sz w:val="22"/>
          <w:szCs w:val="22"/>
        </w:rPr>
        <w:t>N</w:t>
      </w:r>
      <w:r w:rsidRPr="00EF69FD">
        <w:rPr>
          <w:rFonts w:asciiTheme="majorHAnsi" w:hAnsiTheme="majorHAnsi"/>
          <w:sz w:val="22"/>
          <w:szCs w:val="22"/>
        </w:rPr>
        <w:t>orb</w:t>
      </w:r>
      <w:r w:rsidRPr="00EF69FD">
        <w:rPr>
          <w:rFonts w:asciiTheme="majorHAnsi" w:hAnsiTheme="majorHAnsi"/>
          <w:spacing w:val="1"/>
          <w:sz w:val="22"/>
          <w:szCs w:val="22"/>
        </w:rPr>
        <w:t>e</w:t>
      </w:r>
      <w:r w:rsidRPr="00EF69FD">
        <w:rPr>
          <w:rFonts w:asciiTheme="majorHAnsi" w:hAnsiTheme="majorHAnsi"/>
          <w:sz w:val="22"/>
          <w:szCs w:val="22"/>
        </w:rPr>
        <w:t>rt</w:t>
      </w:r>
      <w:r w:rsidRPr="00EF69FD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F69FD">
        <w:rPr>
          <w:rFonts w:asciiTheme="majorHAnsi" w:hAnsiTheme="majorHAnsi"/>
          <w:sz w:val="22"/>
          <w:szCs w:val="22"/>
        </w:rPr>
        <w:t>C</w:t>
      </w:r>
      <w:r w:rsidRPr="00EF69FD">
        <w:rPr>
          <w:rFonts w:asciiTheme="majorHAnsi" w:hAnsiTheme="majorHAnsi"/>
          <w:spacing w:val="-2"/>
          <w:sz w:val="22"/>
          <w:szCs w:val="22"/>
        </w:rPr>
        <w:t>o</w:t>
      </w:r>
      <w:r w:rsidRPr="00EF69FD">
        <w:rPr>
          <w:rFonts w:asciiTheme="majorHAnsi" w:hAnsiTheme="majorHAnsi"/>
          <w:spacing w:val="1"/>
          <w:sz w:val="22"/>
          <w:szCs w:val="22"/>
        </w:rPr>
        <w:t>lle</w:t>
      </w:r>
      <w:r w:rsidRPr="00EF69FD">
        <w:rPr>
          <w:rFonts w:asciiTheme="majorHAnsi" w:hAnsiTheme="majorHAnsi"/>
          <w:spacing w:val="-2"/>
          <w:sz w:val="22"/>
          <w:szCs w:val="22"/>
        </w:rPr>
        <w:t>g</w:t>
      </w:r>
      <w:r w:rsidRPr="00EF69FD">
        <w:rPr>
          <w:rFonts w:asciiTheme="majorHAnsi" w:hAnsiTheme="majorHAnsi"/>
          <w:spacing w:val="1"/>
          <w:sz w:val="22"/>
          <w:szCs w:val="22"/>
        </w:rPr>
        <w:t>e</w:t>
      </w:r>
      <w:r w:rsidRPr="00EF69FD">
        <w:rPr>
          <w:rFonts w:asciiTheme="majorHAnsi" w:hAnsiTheme="majorHAnsi"/>
          <w:sz w:val="22"/>
          <w:szCs w:val="22"/>
        </w:rPr>
        <w:t xml:space="preserve">, </w:t>
      </w:r>
      <w:r w:rsidRPr="00EF69FD">
        <w:rPr>
          <w:rFonts w:asciiTheme="majorHAnsi" w:hAnsiTheme="majorHAnsi"/>
          <w:spacing w:val="-1"/>
          <w:sz w:val="22"/>
          <w:szCs w:val="22"/>
        </w:rPr>
        <w:t>D</w:t>
      </w:r>
      <w:r w:rsidRPr="00EF69FD">
        <w:rPr>
          <w:rFonts w:asciiTheme="majorHAnsi" w:hAnsiTheme="majorHAnsi"/>
          <w:sz w:val="22"/>
          <w:szCs w:val="22"/>
        </w:rPr>
        <w:t>e</w:t>
      </w:r>
      <w:r w:rsidRPr="00EF69FD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-3"/>
          <w:sz w:val="22"/>
          <w:szCs w:val="22"/>
        </w:rPr>
        <w:t>P</w:t>
      </w:r>
      <w:r w:rsidRPr="00EF69FD">
        <w:rPr>
          <w:rFonts w:asciiTheme="majorHAnsi" w:hAnsiTheme="majorHAnsi"/>
          <w:spacing w:val="1"/>
          <w:sz w:val="22"/>
          <w:szCs w:val="22"/>
        </w:rPr>
        <w:t>e</w:t>
      </w:r>
      <w:r w:rsidRPr="00EF69FD">
        <w:rPr>
          <w:rFonts w:asciiTheme="majorHAnsi" w:hAnsiTheme="majorHAnsi"/>
          <w:sz w:val="22"/>
          <w:szCs w:val="22"/>
        </w:rPr>
        <w:t>r</w:t>
      </w:r>
      <w:r w:rsidRPr="00EF69FD">
        <w:rPr>
          <w:rFonts w:asciiTheme="majorHAnsi" w:hAnsiTheme="majorHAnsi"/>
          <w:spacing w:val="1"/>
          <w:sz w:val="22"/>
          <w:szCs w:val="22"/>
        </w:rPr>
        <w:t>e</w:t>
      </w:r>
      <w:r w:rsidRPr="00EF69FD">
        <w:rPr>
          <w:rFonts w:asciiTheme="majorHAnsi" w:hAnsiTheme="majorHAnsi"/>
          <w:sz w:val="22"/>
          <w:szCs w:val="22"/>
        </w:rPr>
        <w:t xml:space="preserve">, </w:t>
      </w:r>
      <w:r w:rsidRPr="00EF69FD">
        <w:rPr>
          <w:rFonts w:asciiTheme="majorHAnsi" w:hAnsiTheme="majorHAnsi"/>
          <w:spacing w:val="-4"/>
          <w:sz w:val="22"/>
          <w:szCs w:val="22"/>
        </w:rPr>
        <w:t>W</w:t>
      </w:r>
      <w:r w:rsidRPr="00EF69FD">
        <w:rPr>
          <w:rFonts w:asciiTheme="majorHAnsi" w:hAnsiTheme="majorHAnsi"/>
          <w:sz w:val="22"/>
          <w:szCs w:val="22"/>
        </w:rPr>
        <w:t>I</w:t>
      </w:r>
    </w:p>
    <w:p w14:paraId="7992200E" w14:textId="77777777" w:rsidR="006E6849" w:rsidRPr="00EF69FD" w:rsidRDefault="00EF69FD">
      <w:pPr>
        <w:spacing w:line="280" w:lineRule="exact"/>
        <w:ind w:left="480"/>
        <w:rPr>
          <w:rFonts w:asciiTheme="majorHAnsi" w:hAnsiTheme="majorHAnsi"/>
          <w:sz w:val="22"/>
          <w:szCs w:val="22"/>
        </w:rPr>
      </w:pPr>
      <w:r w:rsidRPr="00EF69FD">
        <w:rPr>
          <w:rFonts w:asciiTheme="majorHAnsi" w:eastAsia="Century Gothic" w:hAnsiTheme="majorHAnsi" w:cs="Century Gothic"/>
          <w:w w:val="76"/>
          <w:position w:val="-1"/>
          <w:sz w:val="22"/>
          <w:szCs w:val="22"/>
        </w:rPr>
        <w:t xml:space="preserve">•    </w:t>
      </w:r>
      <w:r w:rsidRPr="00EF69FD">
        <w:rPr>
          <w:rFonts w:asciiTheme="majorHAnsi" w:eastAsia="Century Gothic" w:hAnsiTheme="majorHAnsi" w:cs="Century Gothic"/>
          <w:spacing w:val="13"/>
          <w:w w:val="76"/>
          <w:position w:val="-1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-1"/>
          <w:position w:val="-1"/>
          <w:sz w:val="22"/>
          <w:szCs w:val="22"/>
        </w:rPr>
        <w:t>O</w:t>
      </w:r>
      <w:r w:rsidRPr="00EF69FD">
        <w:rPr>
          <w:rFonts w:asciiTheme="majorHAnsi" w:hAnsiTheme="majorHAnsi"/>
          <w:position w:val="-1"/>
          <w:sz w:val="22"/>
          <w:szCs w:val="22"/>
        </w:rPr>
        <w:t>r</w:t>
      </w:r>
      <w:r w:rsidRPr="00EF69FD">
        <w:rPr>
          <w:rFonts w:asciiTheme="majorHAnsi" w:hAnsiTheme="majorHAnsi"/>
          <w:spacing w:val="-2"/>
          <w:position w:val="-1"/>
          <w:sz w:val="22"/>
          <w:szCs w:val="22"/>
        </w:rPr>
        <w:t>g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a</w:t>
      </w:r>
      <w:r w:rsidRPr="00EF69FD">
        <w:rPr>
          <w:rFonts w:asciiTheme="majorHAnsi" w:hAnsiTheme="majorHAnsi"/>
          <w:position w:val="-1"/>
          <w:sz w:val="22"/>
          <w:szCs w:val="22"/>
        </w:rPr>
        <w:t>n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i</w:t>
      </w:r>
      <w:r w:rsidRPr="00EF69FD">
        <w:rPr>
          <w:rFonts w:asciiTheme="majorHAnsi" w:hAnsiTheme="majorHAnsi"/>
          <w:spacing w:val="-1"/>
          <w:position w:val="-1"/>
          <w:sz w:val="22"/>
          <w:szCs w:val="22"/>
        </w:rPr>
        <w:t>z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e</w:t>
      </w:r>
      <w:r w:rsidRPr="00EF69FD">
        <w:rPr>
          <w:rFonts w:asciiTheme="majorHAnsi" w:hAnsiTheme="majorHAnsi"/>
          <w:position w:val="-1"/>
          <w:sz w:val="22"/>
          <w:szCs w:val="22"/>
        </w:rPr>
        <w:t xml:space="preserve">d 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a</w:t>
      </w:r>
      <w:r w:rsidRPr="00EF69FD">
        <w:rPr>
          <w:rFonts w:asciiTheme="majorHAnsi" w:hAnsiTheme="majorHAnsi"/>
          <w:position w:val="-1"/>
          <w:sz w:val="22"/>
          <w:szCs w:val="22"/>
        </w:rPr>
        <w:t xml:space="preserve">nd 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l</w:t>
      </w:r>
      <w:r w:rsidRPr="00EF69FD">
        <w:rPr>
          <w:rFonts w:asciiTheme="majorHAnsi" w:hAnsiTheme="majorHAnsi"/>
          <w:spacing w:val="-1"/>
          <w:position w:val="-1"/>
          <w:sz w:val="22"/>
          <w:szCs w:val="22"/>
        </w:rPr>
        <w:t>e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a</w:t>
      </w:r>
      <w:r w:rsidRPr="00EF69FD">
        <w:rPr>
          <w:rFonts w:asciiTheme="majorHAnsi" w:hAnsiTheme="majorHAnsi"/>
          <w:position w:val="-1"/>
          <w:sz w:val="22"/>
          <w:szCs w:val="22"/>
        </w:rPr>
        <w:t>d p</w:t>
      </w:r>
      <w:r w:rsidRPr="00EF69FD">
        <w:rPr>
          <w:rFonts w:asciiTheme="majorHAnsi" w:hAnsiTheme="majorHAnsi"/>
          <w:spacing w:val="-2"/>
          <w:position w:val="-1"/>
          <w:sz w:val="22"/>
          <w:szCs w:val="22"/>
        </w:rPr>
        <w:t>l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a</w:t>
      </w:r>
      <w:r w:rsidRPr="00EF69FD">
        <w:rPr>
          <w:rFonts w:asciiTheme="majorHAnsi" w:hAnsiTheme="majorHAnsi"/>
          <w:position w:val="-1"/>
          <w:sz w:val="22"/>
          <w:szCs w:val="22"/>
        </w:rPr>
        <w:t>nn</w:t>
      </w:r>
      <w:r w:rsidRPr="00EF69FD">
        <w:rPr>
          <w:rFonts w:asciiTheme="majorHAnsi" w:hAnsiTheme="majorHAnsi"/>
          <w:spacing w:val="-2"/>
          <w:position w:val="-1"/>
          <w:sz w:val="22"/>
          <w:szCs w:val="22"/>
        </w:rPr>
        <w:t>i</w:t>
      </w:r>
      <w:r w:rsidRPr="00EF69FD">
        <w:rPr>
          <w:rFonts w:asciiTheme="majorHAnsi" w:hAnsiTheme="majorHAnsi"/>
          <w:position w:val="-1"/>
          <w:sz w:val="22"/>
          <w:szCs w:val="22"/>
        </w:rPr>
        <w:t>ng</w:t>
      </w:r>
      <w:r w:rsidRPr="00EF69FD">
        <w:rPr>
          <w:rFonts w:asciiTheme="majorHAnsi" w:hAnsiTheme="majorHAnsi"/>
          <w:spacing w:val="-2"/>
          <w:position w:val="-1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team</w:t>
      </w:r>
      <w:r w:rsidRPr="00EF69FD">
        <w:rPr>
          <w:rFonts w:asciiTheme="majorHAnsi" w:hAnsiTheme="majorHAnsi"/>
          <w:position w:val="-1"/>
          <w:sz w:val="22"/>
          <w:szCs w:val="22"/>
        </w:rPr>
        <w:t>s</w:t>
      </w:r>
      <w:r w:rsidRPr="00EF69FD">
        <w:rPr>
          <w:rFonts w:asciiTheme="majorHAnsi" w:hAnsiTheme="majorHAnsi"/>
          <w:spacing w:val="-1"/>
          <w:position w:val="-1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-2"/>
          <w:position w:val="-1"/>
          <w:sz w:val="22"/>
          <w:szCs w:val="22"/>
        </w:rPr>
        <w:t>f</w:t>
      </w:r>
      <w:r w:rsidRPr="00EF69FD">
        <w:rPr>
          <w:rFonts w:asciiTheme="majorHAnsi" w:hAnsiTheme="majorHAnsi"/>
          <w:position w:val="-1"/>
          <w:sz w:val="22"/>
          <w:szCs w:val="22"/>
        </w:rPr>
        <w:t xml:space="preserve">or </w:t>
      </w:r>
      <w:r w:rsidRPr="00EF69FD">
        <w:rPr>
          <w:rFonts w:asciiTheme="majorHAnsi" w:hAnsiTheme="majorHAnsi"/>
          <w:spacing w:val="-1"/>
          <w:position w:val="-1"/>
          <w:sz w:val="22"/>
          <w:szCs w:val="22"/>
        </w:rPr>
        <w:t>s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t</w:t>
      </w:r>
      <w:r w:rsidRPr="00EF69FD">
        <w:rPr>
          <w:rFonts w:asciiTheme="majorHAnsi" w:hAnsiTheme="majorHAnsi"/>
          <w:position w:val="-1"/>
          <w:sz w:val="22"/>
          <w:szCs w:val="22"/>
        </w:rPr>
        <w:t>ud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e</w:t>
      </w:r>
      <w:r w:rsidRPr="00EF69FD">
        <w:rPr>
          <w:rFonts w:asciiTheme="majorHAnsi" w:hAnsiTheme="majorHAnsi"/>
          <w:position w:val="-1"/>
          <w:sz w:val="22"/>
          <w:szCs w:val="22"/>
        </w:rPr>
        <w:t>nt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 xml:space="preserve"> </w:t>
      </w:r>
      <w:r w:rsidRPr="00EF69FD">
        <w:rPr>
          <w:rFonts w:asciiTheme="majorHAnsi" w:hAnsiTheme="majorHAnsi"/>
          <w:position w:val="-1"/>
          <w:sz w:val="22"/>
          <w:szCs w:val="22"/>
        </w:rPr>
        <w:t>pro</w:t>
      </w:r>
      <w:r w:rsidRPr="00EF69FD">
        <w:rPr>
          <w:rFonts w:asciiTheme="majorHAnsi" w:hAnsiTheme="majorHAnsi"/>
          <w:spacing w:val="-2"/>
          <w:position w:val="-1"/>
          <w:sz w:val="22"/>
          <w:szCs w:val="22"/>
        </w:rPr>
        <w:t>gr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am</w:t>
      </w:r>
      <w:r w:rsidRPr="00EF69FD">
        <w:rPr>
          <w:rFonts w:asciiTheme="majorHAnsi" w:hAnsiTheme="majorHAnsi"/>
          <w:position w:val="-1"/>
          <w:sz w:val="22"/>
          <w:szCs w:val="22"/>
        </w:rPr>
        <w:t>s</w:t>
      </w:r>
    </w:p>
    <w:p w14:paraId="75E4B96F" w14:textId="77777777" w:rsidR="006E6849" w:rsidRPr="00EF69FD" w:rsidRDefault="00EF69FD">
      <w:pPr>
        <w:tabs>
          <w:tab w:val="left" w:pos="820"/>
        </w:tabs>
        <w:spacing w:before="19" w:line="260" w:lineRule="exact"/>
        <w:ind w:left="840" w:right="343" w:hanging="360"/>
        <w:rPr>
          <w:rFonts w:asciiTheme="majorHAnsi" w:hAnsiTheme="majorHAnsi"/>
          <w:sz w:val="22"/>
          <w:szCs w:val="22"/>
        </w:rPr>
      </w:pPr>
      <w:r w:rsidRPr="00EF69FD">
        <w:rPr>
          <w:rFonts w:asciiTheme="majorHAnsi" w:eastAsia="Century Gothic" w:hAnsiTheme="majorHAnsi" w:cs="Century Gothic"/>
          <w:w w:val="76"/>
          <w:sz w:val="22"/>
          <w:szCs w:val="22"/>
        </w:rPr>
        <w:t>•</w:t>
      </w:r>
      <w:r w:rsidRPr="00EF69FD">
        <w:rPr>
          <w:rFonts w:asciiTheme="majorHAnsi" w:eastAsia="Century Gothic" w:hAnsiTheme="majorHAnsi" w:cs="Century Gothic"/>
          <w:sz w:val="22"/>
          <w:szCs w:val="22"/>
        </w:rPr>
        <w:tab/>
      </w:r>
      <w:r w:rsidRPr="00EF69FD">
        <w:rPr>
          <w:rFonts w:asciiTheme="majorHAnsi" w:hAnsiTheme="majorHAnsi"/>
          <w:spacing w:val="-4"/>
          <w:sz w:val="22"/>
          <w:szCs w:val="22"/>
        </w:rPr>
        <w:t>L</w:t>
      </w:r>
      <w:r w:rsidRPr="00EF69FD">
        <w:rPr>
          <w:rFonts w:asciiTheme="majorHAnsi" w:hAnsiTheme="majorHAnsi"/>
          <w:spacing w:val="1"/>
          <w:sz w:val="22"/>
          <w:szCs w:val="22"/>
        </w:rPr>
        <w:t>i</w:t>
      </w:r>
      <w:r w:rsidRPr="00EF69FD">
        <w:rPr>
          <w:rFonts w:asciiTheme="majorHAnsi" w:hAnsiTheme="majorHAnsi"/>
          <w:spacing w:val="-1"/>
          <w:sz w:val="22"/>
          <w:szCs w:val="22"/>
        </w:rPr>
        <w:t>s</w:t>
      </w:r>
      <w:r w:rsidRPr="00EF69FD">
        <w:rPr>
          <w:rFonts w:asciiTheme="majorHAnsi" w:hAnsiTheme="majorHAnsi"/>
          <w:spacing w:val="1"/>
          <w:sz w:val="22"/>
          <w:szCs w:val="22"/>
        </w:rPr>
        <w:t>te</w:t>
      </w:r>
      <w:r w:rsidRPr="00EF69FD">
        <w:rPr>
          <w:rFonts w:asciiTheme="majorHAnsi" w:hAnsiTheme="majorHAnsi"/>
          <w:sz w:val="22"/>
          <w:szCs w:val="22"/>
        </w:rPr>
        <w:t>n</w:t>
      </w:r>
      <w:r w:rsidRPr="00EF69FD">
        <w:rPr>
          <w:rFonts w:asciiTheme="majorHAnsi" w:hAnsiTheme="majorHAnsi"/>
          <w:spacing w:val="1"/>
          <w:sz w:val="22"/>
          <w:szCs w:val="22"/>
        </w:rPr>
        <w:t>e</w:t>
      </w:r>
      <w:r w:rsidRPr="00EF69FD">
        <w:rPr>
          <w:rFonts w:asciiTheme="majorHAnsi" w:hAnsiTheme="majorHAnsi"/>
          <w:sz w:val="22"/>
          <w:szCs w:val="22"/>
        </w:rPr>
        <w:t xml:space="preserve">d </w:t>
      </w:r>
      <w:r w:rsidRPr="00EF69FD">
        <w:rPr>
          <w:rFonts w:asciiTheme="majorHAnsi" w:hAnsiTheme="majorHAnsi"/>
          <w:spacing w:val="1"/>
          <w:sz w:val="22"/>
          <w:szCs w:val="22"/>
        </w:rPr>
        <w:t>t</w:t>
      </w:r>
      <w:r w:rsidRPr="00EF69FD">
        <w:rPr>
          <w:rFonts w:asciiTheme="majorHAnsi" w:hAnsiTheme="majorHAnsi"/>
          <w:sz w:val="22"/>
          <w:szCs w:val="22"/>
        </w:rPr>
        <w:t xml:space="preserve">o </w:t>
      </w:r>
      <w:r w:rsidRPr="00EF69FD">
        <w:rPr>
          <w:rFonts w:asciiTheme="majorHAnsi" w:hAnsiTheme="majorHAnsi"/>
          <w:spacing w:val="1"/>
          <w:sz w:val="22"/>
          <w:szCs w:val="22"/>
        </w:rPr>
        <w:t>t</w:t>
      </w:r>
      <w:r w:rsidRPr="00EF69FD">
        <w:rPr>
          <w:rFonts w:asciiTheme="majorHAnsi" w:hAnsiTheme="majorHAnsi"/>
          <w:sz w:val="22"/>
          <w:szCs w:val="22"/>
        </w:rPr>
        <w:t>he</w:t>
      </w:r>
      <w:r w:rsidRPr="00EF69FD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-2"/>
          <w:sz w:val="22"/>
          <w:szCs w:val="22"/>
        </w:rPr>
        <w:t>f</w:t>
      </w:r>
      <w:r w:rsidRPr="00EF69FD">
        <w:rPr>
          <w:rFonts w:asciiTheme="majorHAnsi" w:hAnsiTheme="majorHAnsi"/>
          <w:spacing w:val="1"/>
          <w:sz w:val="22"/>
          <w:szCs w:val="22"/>
        </w:rPr>
        <w:t>a</w:t>
      </w:r>
      <w:r w:rsidRPr="00EF69FD">
        <w:rPr>
          <w:rFonts w:asciiTheme="majorHAnsi" w:hAnsiTheme="majorHAnsi"/>
          <w:spacing w:val="-2"/>
          <w:sz w:val="22"/>
          <w:szCs w:val="22"/>
        </w:rPr>
        <w:t>i</w:t>
      </w:r>
      <w:r w:rsidRPr="00EF69FD">
        <w:rPr>
          <w:rFonts w:asciiTheme="majorHAnsi" w:hAnsiTheme="majorHAnsi"/>
          <w:spacing w:val="1"/>
          <w:sz w:val="22"/>
          <w:szCs w:val="22"/>
        </w:rPr>
        <w:t>t</w:t>
      </w:r>
      <w:r w:rsidRPr="00EF69FD">
        <w:rPr>
          <w:rFonts w:asciiTheme="majorHAnsi" w:hAnsiTheme="majorHAnsi"/>
          <w:sz w:val="22"/>
          <w:szCs w:val="22"/>
        </w:rPr>
        <w:t>h-b</w:t>
      </w:r>
      <w:r w:rsidRPr="00EF69FD">
        <w:rPr>
          <w:rFonts w:asciiTheme="majorHAnsi" w:hAnsiTheme="majorHAnsi"/>
          <w:spacing w:val="1"/>
          <w:sz w:val="22"/>
          <w:szCs w:val="22"/>
        </w:rPr>
        <w:t>a</w:t>
      </w:r>
      <w:r w:rsidRPr="00EF69FD">
        <w:rPr>
          <w:rFonts w:asciiTheme="majorHAnsi" w:hAnsiTheme="majorHAnsi"/>
          <w:spacing w:val="-3"/>
          <w:sz w:val="22"/>
          <w:szCs w:val="22"/>
        </w:rPr>
        <w:t>s</w:t>
      </w:r>
      <w:r w:rsidRPr="00EF69FD">
        <w:rPr>
          <w:rFonts w:asciiTheme="majorHAnsi" w:hAnsiTheme="majorHAnsi"/>
          <w:spacing w:val="1"/>
          <w:sz w:val="22"/>
          <w:szCs w:val="22"/>
        </w:rPr>
        <w:t>e</w:t>
      </w:r>
      <w:r w:rsidRPr="00EF69FD">
        <w:rPr>
          <w:rFonts w:asciiTheme="majorHAnsi" w:hAnsiTheme="majorHAnsi"/>
          <w:sz w:val="22"/>
          <w:szCs w:val="22"/>
        </w:rPr>
        <w:t>d</w:t>
      </w:r>
      <w:r w:rsidRPr="00EF69F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EF69FD">
        <w:rPr>
          <w:rFonts w:asciiTheme="majorHAnsi" w:hAnsiTheme="majorHAnsi"/>
          <w:sz w:val="22"/>
          <w:szCs w:val="22"/>
        </w:rPr>
        <w:t>n</w:t>
      </w:r>
      <w:r w:rsidRPr="00EF69FD">
        <w:rPr>
          <w:rFonts w:asciiTheme="majorHAnsi" w:hAnsiTheme="majorHAnsi"/>
          <w:spacing w:val="1"/>
          <w:sz w:val="22"/>
          <w:szCs w:val="22"/>
        </w:rPr>
        <w:t>ee</w:t>
      </w:r>
      <w:r w:rsidRPr="00EF69FD">
        <w:rPr>
          <w:rFonts w:asciiTheme="majorHAnsi" w:hAnsiTheme="majorHAnsi"/>
          <w:sz w:val="22"/>
          <w:szCs w:val="22"/>
        </w:rPr>
        <w:t>ds</w:t>
      </w:r>
      <w:r w:rsidRPr="00EF69F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EF69FD">
        <w:rPr>
          <w:rFonts w:asciiTheme="majorHAnsi" w:hAnsiTheme="majorHAnsi"/>
          <w:sz w:val="22"/>
          <w:szCs w:val="22"/>
        </w:rPr>
        <w:t>of</w:t>
      </w:r>
      <w:r w:rsidRPr="00EF69F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-1"/>
          <w:sz w:val="22"/>
          <w:szCs w:val="22"/>
        </w:rPr>
        <w:t>s</w:t>
      </w:r>
      <w:r w:rsidRPr="00EF69FD">
        <w:rPr>
          <w:rFonts w:asciiTheme="majorHAnsi" w:hAnsiTheme="majorHAnsi"/>
          <w:spacing w:val="1"/>
          <w:sz w:val="22"/>
          <w:szCs w:val="22"/>
        </w:rPr>
        <w:t>t</w:t>
      </w:r>
      <w:r w:rsidRPr="00EF69FD">
        <w:rPr>
          <w:rFonts w:asciiTheme="majorHAnsi" w:hAnsiTheme="majorHAnsi"/>
          <w:sz w:val="22"/>
          <w:szCs w:val="22"/>
        </w:rPr>
        <w:t>ud</w:t>
      </w:r>
      <w:r w:rsidRPr="00EF69FD">
        <w:rPr>
          <w:rFonts w:asciiTheme="majorHAnsi" w:hAnsiTheme="majorHAnsi"/>
          <w:spacing w:val="1"/>
          <w:sz w:val="22"/>
          <w:szCs w:val="22"/>
        </w:rPr>
        <w:t>e</w:t>
      </w:r>
      <w:r w:rsidRPr="00EF69FD">
        <w:rPr>
          <w:rFonts w:asciiTheme="majorHAnsi" w:hAnsiTheme="majorHAnsi"/>
          <w:sz w:val="22"/>
          <w:szCs w:val="22"/>
        </w:rPr>
        <w:t>n</w:t>
      </w:r>
      <w:r w:rsidRPr="00EF69FD">
        <w:rPr>
          <w:rFonts w:asciiTheme="majorHAnsi" w:hAnsiTheme="majorHAnsi"/>
          <w:spacing w:val="1"/>
          <w:sz w:val="22"/>
          <w:szCs w:val="22"/>
        </w:rPr>
        <w:t>t</w:t>
      </w:r>
      <w:r w:rsidRPr="00EF69FD">
        <w:rPr>
          <w:rFonts w:asciiTheme="majorHAnsi" w:hAnsiTheme="majorHAnsi"/>
          <w:sz w:val="22"/>
          <w:szCs w:val="22"/>
        </w:rPr>
        <w:t>s</w:t>
      </w:r>
      <w:r w:rsidRPr="00EF69F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1"/>
          <w:sz w:val="22"/>
          <w:szCs w:val="22"/>
        </w:rPr>
        <w:t>a</w:t>
      </w:r>
      <w:r w:rsidRPr="00EF69FD">
        <w:rPr>
          <w:rFonts w:asciiTheme="majorHAnsi" w:hAnsiTheme="majorHAnsi"/>
          <w:spacing w:val="-2"/>
          <w:sz w:val="22"/>
          <w:szCs w:val="22"/>
        </w:rPr>
        <w:t>n</w:t>
      </w:r>
      <w:r w:rsidRPr="00EF69FD">
        <w:rPr>
          <w:rFonts w:asciiTheme="majorHAnsi" w:hAnsiTheme="majorHAnsi"/>
          <w:sz w:val="22"/>
          <w:szCs w:val="22"/>
        </w:rPr>
        <w:t xml:space="preserve">d </w:t>
      </w:r>
      <w:r w:rsidRPr="00EF69FD">
        <w:rPr>
          <w:rFonts w:asciiTheme="majorHAnsi" w:hAnsiTheme="majorHAnsi"/>
          <w:spacing w:val="1"/>
          <w:sz w:val="22"/>
          <w:szCs w:val="22"/>
        </w:rPr>
        <w:t>c</w:t>
      </w:r>
      <w:r w:rsidRPr="00EF69FD">
        <w:rPr>
          <w:rFonts w:asciiTheme="majorHAnsi" w:hAnsiTheme="majorHAnsi"/>
          <w:spacing w:val="-2"/>
          <w:sz w:val="22"/>
          <w:szCs w:val="22"/>
        </w:rPr>
        <w:t>o</w:t>
      </w:r>
      <w:r w:rsidRPr="00EF69FD">
        <w:rPr>
          <w:rFonts w:asciiTheme="majorHAnsi" w:hAnsiTheme="majorHAnsi"/>
          <w:spacing w:val="1"/>
          <w:sz w:val="22"/>
          <w:szCs w:val="22"/>
        </w:rPr>
        <w:t>l</w:t>
      </w:r>
      <w:r w:rsidRPr="00EF69FD">
        <w:rPr>
          <w:rFonts w:asciiTheme="majorHAnsi" w:hAnsiTheme="majorHAnsi"/>
          <w:spacing w:val="-2"/>
          <w:sz w:val="22"/>
          <w:szCs w:val="22"/>
        </w:rPr>
        <w:t>l</w:t>
      </w:r>
      <w:r w:rsidRPr="00EF69FD">
        <w:rPr>
          <w:rFonts w:asciiTheme="majorHAnsi" w:hAnsiTheme="majorHAnsi"/>
          <w:spacing w:val="1"/>
          <w:sz w:val="22"/>
          <w:szCs w:val="22"/>
        </w:rPr>
        <w:t>a</w:t>
      </w:r>
      <w:r w:rsidRPr="00EF69FD">
        <w:rPr>
          <w:rFonts w:asciiTheme="majorHAnsi" w:hAnsiTheme="majorHAnsi"/>
          <w:sz w:val="22"/>
          <w:szCs w:val="22"/>
        </w:rPr>
        <w:t>bor</w:t>
      </w:r>
      <w:r w:rsidRPr="00EF69FD">
        <w:rPr>
          <w:rFonts w:asciiTheme="majorHAnsi" w:hAnsiTheme="majorHAnsi"/>
          <w:spacing w:val="-1"/>
          <w:sz w:val="22"/>
          <w:szCs w:val="22"/>
        </w:rPr>
        <w:t>a</w:t>
      </w:r>
      <w:r w:rsidRPr="00EF69FD">
        <w:rPr>
          <w:rFonts w:asciiTheme="majorHAnsi" w:hAnsiTheme="majorHAnsi"/>
          <w:spacing w:val="1"/>
          <w:sz w:val="22"/>
          <w:szCs w:val="22"/>
        </w:rPr>
        <w:t>te</w:t>
      </w:r>
      <w:r w:rsidRPr="00EF69FD">
        <w:rPr>
          <w:rFonts w:asciiTheme="majorHAnsi" w:hAnsiTheme="majorHAnsi"/>
          <w:sz w:val="22"/>
          <w:szCs w:val="22"/>
        </w:rPr>
        <w:t xml:space="preserve">d </w:t>
      </w:r>
      <w:r w:rsidRPr="00EF69FD">
        <w:rPr>
          <w:rFonts w:asciiTheme="majorHAnsi" w:hAnsiTheme="majorHAnsi"/>
          <w:spacing w:val="-1"/>
          <w:sz w:val="22"/>
          <w:szCs w:val="22"/>
        </w:rPr>
        <w:t>w</w:t>
      </w:r>
      <w:r w:rsidRPr="00EF69FD">
        <w:rPr>
          <w:rFonts w:asciiTheme="majorHAnsi" w:hAnsiTheme="majorHAnsi"/>
          <w:spacing w:val="-2"/>
          <w:sz w:val="22"/>
          <w:szCs w:val="22"/>
        </w:rPr>
        <w:t>i</w:t>
      </w:r>
      <w:r w:rsidRPr="00EF69FD">
        <w:rPr>
          <w:rFonts w:asciiTheme="majorHAnsi" w:hAnsiTheme="majorHAnsi"/>
          <w:spacing w:val="1"/>
          <w:sz w:val="22"/>
          <w:szCs w:val="22"/>
        </w:rPr>
        <w:t>t</w:t>
      </w:r>
      <w:r w:rsidRPr="00EF69FD">
        <w:rPr>
          <w:rFonts w:asciiTheme="majorHAnsi" w:hAnsiTheme="majorHAnsi"/>
          <w:sz w:val="22"/>
          <w:szCs w:val="22"/>
        </w:rPr>
        <w:t xml:space="preserve">h </w:t>
      </w:r>
      <w:r w:rsidRPr="00EF69FD">
        <w:rPr>
          <w:rFonts w:asciiTheme="majorHAnsi" w:hAnsiTheme="majorHAnsi"/>
          <w:spacing w:val="-1"/>
          <w:sz w:val="22"/>
          <w:szCs w:val="22"/>
        </w:rPr>
        <w:t>c</w:t>
      </w:r>
      <w:r w:rsidRPr="00EF69FD">
        <w:rPr>
          <w:rFonts w:asciiTheme="majorHAnsi" w:hAnsiTheme="majorHAnsi"/>
          <w:spacing w:val="1"/>
          <w:sz w:val="22"/>
          <w:szCs w:val="22"/>
        </w:rPr>
        <w:t>am</w:t>
      </w:r>
      <w:r w:rsidRPr="00EF69FD">
        <w:rPr>
          <w:rFonts w:asciiTheme="majorHAnsi" w:hAnsiTheme="majorHAnsi"/>
          <w:sz w:val="22"/>
          <w:szCs w:val="22"/>
        </w:rPr>
        <w:t>pus</w:t>
      </w:r>
      <w:r w:rsidRPr="00EF69F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-2"/>
          <w:sz w:val="22"/>
          <w:szCs w:val="22"/>
        </w:rPr>
        <w:t>m</w:t>
      </w:r>
      <w:r w:rsidRPr="00EF69FD">
        <w:rPr>
          <w:rFonts w:asciiTheme="majorHAnsi" w:hAnsiTheme="majorHAnsi"/>
          <w:spacing w:val="1"/>
          <w:sz w:val="22"/>
          <w:szCs w:val="22"/>
        </w:rPr>
        <w:t>i</w:t>
      </w:r>
      <w:r w:rsidRPr="00EF69FD">
        <w:rPr>
          <w:rFonts w:asciiTheme="majorHAnsi" w:hAnsiTheme="majorHAnsi"/>
          <w:spacing w:val="-2"/>
          <w:sz w:val="22"/>
          <w:szCs w:val="22"/>
        </w:rPr>
        <w:t>n</w:t>
      </w:r>
      <w:r w:rsidRPr="00EF69FD">
        <w:rPr>
          <w:rFonts w:asciiTheme="majorHAnsi" w:hAnsiTheme="majorHAnsi"/>
          <w:spacing w:val="1"/>
          <w:sz w:val="22"/>
          <w:szCs w:val="22"/>
        </w:rPr>
        <w:t>i</w:t>
      </w:r>
      <w:r w:rsidRPr="00EF69FD">
        <w:rPr>
          <w:rFonts w:asciiTheme="majorHAnsi" w:hAnsiTheme="majorHAnsi"/>
          <w:spacing w:val="-1"/>
          <w:sz w:val="22"/>
          <w:szCs w:val="22"/>
        </w:rPr>
        <w:t>s</w:t>
      </w:r>
      <w:r w:rsidRPr="00EF69FD">
        <w:rPr>
          <w:rFonts w:asciiTheme="majorHAnsi" w:hAnsiTheme="majorHAnsi"/>
          <w:spacing w:val="1"/>
          <w:sz w:val="22"/>
          <w:szCs w:val="22"/>
        </w:rPr>
        <w:t>te</w:t>
      </w:r>
      <w:r w:rsidRPr="00EF69FD">
        <w:rPr>
          <w:rFonts w:asciiTheme="majorHAnsi" w:hAnsiTheme="majorHAnsi"/>
          <w:sz w:val="22"/>
          <w:szCs w:val="22"/>
        </w:rPr>
        <w:t>rs</w:t>
      </w:r>
      <w:r w:rsidRPr="00EF69F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1"/>
          <w:sz w:val="22"/>
          <w:szCs w:val="22"/>
        </w:rPr>
        <w:t>a</w:t>
      </w:r>
      <w:r w:rsidRPr="00EF69FD">
        <w:rPr>
          <w:rFonts w:asciiTheme="majorHAnsi" w:hAnsiTheme="majorHAnsi"/>
          <w:sz w:val="22"/>
          <w:szCs w:val="22"/>
        </w:rPr>
        <w:t xml:space="preserve">nd </w:t>
      </w:r>
      <w:r w:rsidRPr="00EF69FD">
        <w:rPr>
          <w:rFonts w:asciiTheme="majorHAnsi" w:hAnsiTheme="majorHAnsi"/>
          <w:spacing w:val="-1"/>
          <w:sz w:val="22"/>
          <w:szCs w:val="22"/>
        </w:rPr>
        <w:t>s</w:t>
      </w:r>
      <w:r w:rsidRPr="00EF69FD">
        <w:rPr>
          <w:rFonts w:asciiTheme="majorHAnsi" w:hAnsiTheme="majorHAnsi"/>
          <w:spacing w:val="-2"/>
          <w:sz w:val="22"/>
          <w:szCs w:val="22"/>
        </w:rPr>
        <w:t>t</w:t>
      </w:r>
      <w:r w:rsidRPr="00EF69FD">
        <w:rPr>
          <w:rFonts w:asciiTheme="majorHAnsi" w:hAnsiTheme="majorHAnsi"/>
          <w:sz w:val="22"/>
          <w:szCs w:val="22"/>
        </w:rPr>
        <w:t>ud</w:t>
      </w:r>
      <w:r w:rsidRPr="00EF69FD">
        <w:rPr>
          <w:rFonts w:asciiTheme="majorHAnsi" w:hAnsiTheme="majorHAnsi"/>
          <w:spacing w:val="1"/>
          <w:sz w:val="22"/>
          <w:szCs w:val="22"/>
        </w:rPr>
        <w:t>e</w:t>
      </w:r>
      <w:r w:rsidRPr="00EF69FD">
        <w:rPr>
          <w:rFonts w:asciiTheme="majorHAnsi" w:hAnsiTheme="majorHAnsi"/>
          <w:spacing w:val="-2"/>
          <w:sz w:val="22"/>
          <w:szCs w:val="22"/>
        </w:rPr>
        <w:t>n</w:t>
      </w:r>
      <w:r w:rsidRPr="00EF69FD">
        <w:rPr>
          <w:rFonts w:asciiTheme="majorHAnsi" w:hAnsiTheme="majorHAnsi"/>
          <w:spacing w:val="1"/>
          <w:sz w:val="22"/>
          <w:szCs w:val="22"/>
        </w:rPr>
        <w:t>t</w:t>
      </w:r>
      <w:r w:rsidRPr="00EF69FD">
        <w:rPr>
          <w:rFonts w:asciiTheme="majorHAnsi" w:hAnsiTheme="majorHAnsi"/>
          <w:sz w:val="22"/>
          <w:szCs w:val="22"/>
        </w:rPr>
        <w:t>s</w:t>
      </w:r>
      <w:r w:rsidRPr="00EF69F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1"/>
          <w:sz w:val="22"/>
          <w:szCs w:val="22"/>
        </w:rPr>
        <w:t>t</w:t>
      </w:r>
      <w:r w:rsidRPr="00EF69FD">
        <w:rPr>
          <w:rFonts w:asciiTheme="majorHAnsi" w:hAnsiTheme="majorHAnsi"/>
          <w:sz w:val="22"/>
          <w:szCs w:val="22"/>
        </w:rPr>
        <w:t>o d</w:t>
      </w:r>
      <w:r w:rsidRPr="00EF69FD">
        <w:rPr>
          <w:rFonts w:asciiTheme="majorHAnsi" w:hAnsiTheme="majorHAnsi"/>
          <w:spacing w:val="1"/>
          <w:sz w:val="22"/>
          <w:szCs w:val="22"/>
        </w:rPr>
        <w:t>i</w:t>
      </w:r>
      <w:r w:rsidRPr="00EF69FD">
        <w:rPr>
          <w:rFonts w:asciiTheme="majorHAnsi" w:hAnsiTheme="majorHAnsi"/>
          <w:spacing w:val="-2"/>
          <w:sz w:val="22"/>
          <w:szCs w:val="22"/>
        </w:rPr>
        <w:t>r</w:t>
      </w:r>
      <w:r w:rsidRPr="00EF69FD">
        <w:rPr>
          <w:rFonts w:asciiTheme="majorHAnsi" w:hAnsiTheme="majorHAnsi"/>
          <w:spacing w:val="1"/>
          <w:sz w:val="22"/>
          <w:szCs w:val="22"/>
        </w:rPr>
        <w:t>e</w:t>
      </w:r>
      <w:r w:rsidRPr="00EF69FD">
        <w:rPr>
          <w:rFonts w:asciiTheme="majorHAnsi" w:hAnsiTheme="majorHAnsi"/>
          <w:spacing w:val="-1"/>
          <w:sz w:val="22"/>
          <w:szCs w:val="22"/>
        </w:rPr>
        <w:t>c</w:t>
      </w:r>
      <w:r w:rsidRPr="00EF69FD">
        <w:rPr>
          <w:rFonts w:asciiTheme="majorHAnsi" w:hAnsiTheme="majorHAnsi"/>
          <w:sz w:val="22"/>
          <w:szCs w:val="22"/>
        </w:rPr>
        <w:t>t pro</w:t>
      </w:r>
      <w:r w:rsidRPr="00EF69FD">
        <w:rPr>
          <w:rFonts w:asciiTheme="majorHAnsi" w:hAnsiTheme="majorHAnsi"/>
          <w:spacing w:val="-2"/>
          <w:sz w:val="22"/>
          <w:szCs w:val="22"/>
        </w:rPr>
        <w:t>g</w:t>
      </w:r>
      <w:r w:rsidRPr="00EF69FD">
        <w:rPr>
          <w:rFonts w:asciiTheme="majorHAnsi" w:hAnsiTheme="majorHAnsi"/>
          <w:sz w:val="22"/>
          <w:szCs w:val="22"/>
        </w:rPr>
        <w:t>r</w:t>
      </w:r>
      <w:r w:rsidRPr="00EF69FD">
        <w:rPr>
          <w:rFonts w:asciiTheme="majorHAnsi" w:hAnsiTheme="majorHAnsi"/>
          <w:spacing w:val="1"/>
          <w:sz w:val="22"/>
          <w:szCs w:val="22"/>
        </w:rPr>
        <w:t>am</w:t>
      </w:r>
      <w:r w:rsidRPr="00EF69FD">
        <w:rPr>
          <w:rFonts w:asciiTheme="majorHAnsi" w:hAnsiTheme="majorHAnsi"/>
          <w:sz w:val="22"/>
          <w:szCs w:val="22"/>
        </w:rPr>
        <w:t>s</w:t>
      </w:r>
      <w:r w:rsidRPr="00EF69F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1"/>
          <w:sz w:val="22"/>
          <w:szCs w:val="22"/>
        </w:rPr>
        <w:t>t</w:t>
      </w:r>
      <w:r w:rsidRPr="00EF69FD">
        <w:rPr>
          <w:rFonts w:asciiTheme="majorHAnsi" w:hAnsiTheme="majorHAnsi"/>
          <w:sz w:val="22"/>
          <w:szCs w:val="22"/>
        </w:rPr>
        <w:t>o</w:t>
      </w:r>
      <w:r w:rsidRPr="00EF69FD">
        <w:rPr>
          <w:rFonts w:asciiTheme="majorHAnsi" w:hAnsiTheme="majorHAnsi"/>
          <w:spacing w:val="-1"/>
          <w:sz w:val="22"/>
          <w:szCs w:val="22"/>
        </w:rPr>
        <w:t>w</w:t>
      </w:r>
      <w:r w:rsidRPr="00EF69FD">
        <w:rPr>
          <w:rFonts w:asciiTheme="majorHAnsi" w:hAnsiTheme="majorHAnsi"/>
          <w:spacing w:val="1"/>
          <w:sz w:val="22"/>
          <w:szCs w:val="22"/>
        </w:rPr>
        <w:t>a</w:t>
      </w:r>
      <w:r w:rsidRPr="00EF69FD">
        <w:rPr>
          <w:rFonts w:asciiTheme="majorHAnsi" w:hAnsiTheme="majorHAnsi"/>
          <w:sz w:val="22"/>
          <w:szCs w:val="22"/>
        </w:rPr>
        <w:t>rds</w:t>
      </w:r>
      <w:r w:rsidRPr="00EF69F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1"/>
          <w:sz w:val="22"/>
          <w:szCs w:val="22"/>
        </w:rPr>
        <w:t>t</w:t>
      </w:r>
      <w:r w:rsidRPr="00EF69FD">
        <w:rPr>
          <w:rFonts w:asciiTheme="majorHAnsi" w:hAnsiTheme="majorHAnsi"/>
          <w:sz w:val="22"/>
          <w:szCs w:val="22"/>
        </w:rPr>
        <w:t>ho</w:t>
      </w:r>
      <w:r w:rsidRPr="00EF69FD">
        <w:rPr>
          <w:rFonts w:asciiTheme="majorHAnsi" w:hAnsiTheme="majorHAnsi"/>
          <w:spacing w:val="-1"/>
          <w:sz w:val="22"/>
          <w:szCs w:val="22"/>
        </w:rPr>
        <w:t>s</w:t>
      </w:r>
      <w:r w:rsidRPr="00EF69FD">
        <w:rPr>
          <w:rFonts w:asciiTheme="majorHAnsi" w:hAnsiTheme="majorHAnsi"/>
          <w:sz w:val="22"/>
          <w:szCs w:val="22"/>
        </w:rPr>
        <w:t>e</w:t>
      </w:r>
      <w:r w:rsidRPr="00EF69FD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-2"/>
          <w:sz w:val="22"/>
          <w:szCs w:val="22"/>
        </w:rPr>
        <w:t>n</w:t>
      </w:r>
      <w:r w:rsidRPr="00EF69FD">
        <w:rPr>
          <w:rFonts w:asciiTheme="majorHAnsi" w:hAnsiTheme="majorHAnsi"/>
          <w:spacing w:val="1"/>
          <w:sz w:val="22"/>
          <w:szCs w:val="22"/>
        </w:rPr>
        <w:t>ee</w:t>
      </w:r>
      <w:r w:rsidRPr="00EF69FD">
        <w:rPr>
          <w:rFonts w:asciiTheme="majorHAnsi" w:hAnsiTheme="majorHAnsi"/>
          <w:sz w:val="22"/>
          <w:szCs w:val="22"/>
        </w:rPr>
        <w:t>ds</w:t>
      </w:r>
    </w:p>
    <w:p w14:paraId="62AADD5F" w14:textId="77777777" w:rsidR="006E6849" w:rsidRPr="00EF69FD" w:rsidRDefault="00EF69FD">
      <w:pPr>
        <w:spacing w:line="260" w:lineRule="exact"/>
        <w:ind w:left="480"/>
        <w:rPr>
          <w:rFonts w:asciiTheme="majorHAnsi" w:hAnsiTheme="majorHAnsi"/>
          <w:sz w:val="22"/>
          <w:szCs w:val="22"/>
        </w:rPr>
      </w:pPr>
      <w:r w:rsidRPr="00EF69FD">
        <w:rPr>
          <w:rFonts w:asciiTheme="majorHAnsi" w:eastAsia="Century Gothic" w:hAnsiTheme="majorHAnsi" w:cs="Century Gothic"/>
          <w:w w:val="76"/>
          <w:position w:val="-1"/>
          <w:sz w:val="22"/>
          <w:szCs w:val="22"/>
        </w:rPr>
        <w:t xml:space="preserve">•    </w:t>
      </w:r>
      <w:r w:rsidRPr="00EF69FD">
        <w:rPr>
          <w:rFonts w:asciiTheme="majorHAnsi" w:eastAsia="Century Gothic" w:hAnsiTheme="majorHAnsi" w:cs="Century Gothic"/>
          <w:spacing w:val="13"/>
          <w:w w:val="76"/>
          <w:position w:val="-1"/>
          <w:sz w:val="22"/>
          <w:szCs w:val="22"/>
        </w:rPr>
        <w:t xml:space="preserve"> </w:t>
      </w:r>
      <w:r w:rsidRPr="00EF69FD">
        <w:rPr>
          <w:rFonts w:asciiTheme="majorHAnsi" w:hAnsiTheme="majorHAnsi"/>
          <w:position w:val="-1"/>
          <w:sz w:val="22"/>
          <w:szCs w:val="22"/>
        </w:rPr>
        <w:t>Con</w:t>
      </w:r>
      <w:r w:rsidRPr="00EF69FD">
        <w:rPr>
          <w:rFonts w:asciiTheme="majorHAnsi" w:hAnsiTheme="majorHAnsi"/>
          <w:spacing w:val="-1"/>
          <w:position w:val="-1"/>
          <w:sz w:val="22"/>
          <w:szCs w:val="22"/>
        </w:rPr>
        <w:t>s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i</w:t>
      </w:r>
      <w:r w:rsidRPr="00EF69FD">
        <w:rPr>
          <w:rFonts w:asciiTheme="majorHAnsi" w:hAnsiTheme="majorHAnsi"/>
          <w:spacing w:val="-1"/>
          <w:position w:val="-1"/>
          <w:sz w:val="22"/>
          <w:szCs w:val="22"/>
        </w:rPr>
        <w:t>s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te</w:t>
      </w:r>
      <w:r w:rsidRPr="00EF69FD">
        <w:rPr>
          <w:rFonts w:asciiTheme="majorHAnsi" w:hAnsiTheme="majorHAnsi"/>
          <w:position w:val="-1"/>
          <w:sz w:val="22"/>
          <w:szCs w:val="22"/>
        </w:rPr>
        <w:t>n</w:t>
      </w:r>
      <w:r w:rsidRPr="00EF69FD">
        <w:rPr>
          <w:rFonts w:asciiTheme="majorHAnsi" w:hAnsiTheme="majorHAnsi"/>
          <w:spacing w:val="-2"/>
          <w:position w:val="-1"/>
          <w:sz w:val="22"/>
          <w:szCs w:val="22"/>
        </w:rPr>
        <w:t>t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l</w:t>
      </w:r>
      <w:r w:rsidRPr="00EF69FD">
        <w:rPr>
          <w:rFonts w:asciiTheme="majorHAnsi" w:hAnsiTheme="majorHAnsi"/>
          <w:position w:val="-1"/>
          <w:sz w:val="22"/>
          <w:szCs w:val="22"/>
        </w:rPr>
        <w:t>y</w:t>
      </w:r>
      <w:r w:rsidRPr="00EF69FD">
        <w:rPr>
          <w:rFonts w:asciiTheme="majorHAnsi" w:hAnsiTheme="majorHAnsi"/>
          <w:spacing w:val="-5"/>
          <w:position w:val="-1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e</w:t>
      </w:r>
      <w:r w:rsidRPr="00EF69FD">
        <w:rPr>
          <w:rFonts w:asciiTheme="majorHAnsi" w:hAnsiTheme="majorHAnsi"/>
          <w:position w:val="-1"/>
          <w:sz w:val="22"/>
          <w:szCs w:val="22"/>
        </w:rPr>
        <w:t>xp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l</w:t>
      </w:r>
      <w:r w:rsidRPr="00EF69FD">
        <w:rPr>
          <w:rFonts w:asciiTheme="majorHAnsi" w:hAnsiTheme="majorHAnsi"/>
          <w:position w:val="-1"/>
          <w:sz w:val="22"/>
          <w:szCs w:val="22"/>
        </w:rPr>
        <w:t>or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e</w:t>
      </w:r>
      <w:r w:rsidRPr="00EF69FD">
        <w:rPr>
          <w:rFonts w:asciiTheme="majorHAnsi" w:hAnsiTheme="majorHAnsi"/>
          <w:position w:val="-1"/>
          <w:sz w:val="22"/>
          <w:szCs w:val="22"/>
        </w:rPr>
        <w:t xml:space="preserve">d 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m</w:t>
      </w:r>
      <w:r w:rsidRPr="00EF69FD">
        <w:rPr>
          <w:rFonts w:asciiTheme="majorHAnsi" w:hAnsiTheme="majorHAnsi"/>
          <w:position w:val="-1"/>
          <w:sz w:val="22"/>
          <w:szCs w:val="22"/>
        </w:rPr>
        <w:t>y</w:t>
      </w:r>
      <w:r w:rsidRPr="00EF69FD">
        <w:rPr>
          <w:rFonts w:asciiTheme="majorHAnsi" w:hAnsiTheme="majorHAnsi"/>
          <w:spacing w:val="-2"/>
          <w:position w:val="-1"/>
          <w:sz w:val="22"/>
          <w:szCs w:val="22"/>
        </w:rPr>
        <w:t xml:space="preserve"> f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ait</w:t>
      </w:r>
      <w:r w:rsidRPr="00EF69FD">
        <w:rPr>
          <w:rFonts w:asciiTheme="majorHAnsi" w:hAnsiTheme="majorHAnsi"/>
          <w:position w:val="-1"/>
          <w:sz w:val="22"/>
          <w:szCs w:val="22"/>
        </w:rPr>
        <w:t xml:space="preserve">h 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a</w:t>
      </w:r>
      <w:r w:rsidRPr="00EF69FD">
        <w:rPr>
          <w:rFonts w:asciiTheme="majorHAnsi" w:hAnsiTheme="majorHAnsi"/>
          <w:position w:val="-1"/>
          <w:sz w:val="22"/>
          <w:szCs w:val="22"/>
        </w:rPr>
        <w:t xml:space="preserve">nd </w:t>
      </w:r>
      <w:r w:rsidRPr="00EF69FD">
        <w:rPr>
          <w:rFonts w:asciiTheme="majorHAnsi" w:hAnsiTheme="majorHAnsi"/>
          <w:spacing w:val="-2"/>
          <w:position w:val="-1"/>
          <w:sz w:val="22"/>
          <w:szCs w:val="22"/>
        </w:rPr>
        <w:t>b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el</w:t>
      </w:r>
      <w:r w:rsidRPr="00EF69FD">
        <w:rPr>
          <w:rFonts w:asciiTheme="majorHAnsi" w:hAnsiTheme="majorHAnsi"/>
          <w:spacing w:val="-2"/>
          <w:position w:val="-1"/>
          <w:sz w:val="22"/>
          <w:szCs w:val="22"/>
        </w:rPr>
        <w:t>i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e</w:t>
      </w:r>
      <w:r w:rsidRPr="00EF69FD">
        <w:rPr>
          <w:rFonts w:asciiTheme="majorHAnsi" w:hAnsiTheme="majorHAnsi"/>
          <w:spacing w:val="-2"/>
          <w:position w:val="-1"/>
          <w:sz w:val="22"/>
          <w:szCs w:val="22"/>
        </w:rPr>
        <w:t>f</w:t>
      </w:r>
      <w:r w:rsidRPr="00EF69FD">
        <w:rPr>
          <w:rFonts w:asciiTheme="majorHAnsi" w:hAnsiTheme="majorHAnsi"/>
          <w:position w:val="-1"/>
          <w:sz w:val="22"/>
          <w:szCs w:val="22"/>
        </w:rPr>
        <w:t>s</w:t>
      </w:r>
      <w:r w:rsidRPr="00EF69FD">
        <w:rPr>
          <w:rFonts w:asciiTheme="majorHAnsi" w:hAnsiTheme="majorHAnsi"/>
          <w:spacing w:val="-1"/>
          <w:position w:val="-1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-2"/>
          <w:position w:val="-1"/>
          <w:sz w:val="22"/>
          <w:szCs w:val="22"/>
        </w:rPr>
        <w:t>f</w:t>
      </w:r>
      <w:r w:rsidRPr="00EF69FD">
        <w:rPr>
          <w:rFonts w:asciiTheme="majorHAnsi" w:hAnsiTheme="majorHAnsi"/>
          <w:position w:val="-1"/>
          <w:sz w:val="22"/>
          <w:szCs w:val="22"/>
        </w:rPr>
        <w:t>rom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 xml:space="preserve"> </w:t>
      </w:r>
      <w:r w:rsidRPr="00EF69FD">
        <w:rPr>
          <w:rFonts w:asciiTheme="majorHAnsi" w:hAnsiTheme="majorHAnsi"/>
          <w:position w:val="-1"/>
          <w:sz w:val="22"/>
          <w:szCs w:val="22"/>
        </w:rPr>
        <w:t>a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 xml:space="preserve"> </w:t>
      </w:r>
      <w:r w:rsidRPr="00EF69FD">
        <w:rPr>
          <w:rFonts w:asciiTheme="majorHAnsi" w:hAnsiTheme="majorHAnsi"/>
          <w:position w:val="-1"/>
          <w:sz w:val="22"/>
          <w:szCs w:val="22"/>
        </w:rPr>
        <w:t>ho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li</w:t>
      </w:r>
      <w:r w:rsidRPr="00EF69FD">
        <w:rPr>
          <w:rFonts w:asciiTheme="majorHAnsi" w:hAnsiTheme="majorHAnsi"/>
          <w:spacing w:val="-1"/>
          <w:position w:val="-1"/>
          <w:sz w:val="22"/>
          <w:szCs w:val="22"/>
        </w:rPr>
        <w:t>s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t</w:t>
      </w:r>
      <w:r w:rsidRPr="00EF69FD">
        <w:rPr>
          <w:rFonts w:asciiTheme="majorHAnsi" w:hAnsiTheme="majorHAnsi"/>
          <w:spacing w:val="-2"/>
          <w:position w:val="-1"/>
          <w:sz w:val="22"/>
          <w:szCs w:val="22"/>
        </w:rPr>
        <w:t>i</w:t>
      </w:r>
      <w:r w:rsidRPr="00EF69FD">
        <w:rPr>
          <w:rFonts w:asciiTheme="majorHAnsi" w:hAnsiTheme="majorHAnsi"/>
          <w:position w:val="-1"/>
          <w:sz w:val="22"/>
          <w:szCs w:val="22"/>
        </w:rPr>
        <w:t>c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 xml:space="preserve"> a</w:t>
      </w:r>
      <w:r w:rsidRPr="00EF69FD">
        <w:rPr>
          <w:rFonts w:asciiTheme="majorHAnsi" w:hAnsiTheme="majorHAnsi"/>
          <w:position w:val="-1"/>
          <w:sz w:val="22"/>
          <w:szCs w:val="22"/>
        </w:rPr>
        <w:t>ppr</w:t>
      </w:r>
      <w:r w:rsidRPr="00EF69FD">
        <w:rPr>
          <w:rFonts w:asciiTheme="majorHAnsi" w:hAnsiTheme="majorHAnsi"/>
          <w:spacing w:val="-2"/>
          <w:position w:val="-1"/>
          <w:sz w:val="22"/>
          <w:szCs w:val="22"/>
        </w:rPr>
        <w:t>o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ac</w:t>
      </w:r>
      <w:r w:rsidRPr="00EF69FD">
        <w:rPr>
          <w:rFonts w:asciiTheme="majorHAnsi" w:hAnsiTheme="majorHAnsi"/>
          <w:position w:val="-1"/>
          <w:sz w:val="22"/>
          <w:szCs w:val="22"/>
        </w:rPr>
        <w:t>h</w:t>
      </w:r>
      <w:r w:rsidRPr="00EF69FD">
        <w:rPr>
          <w:rFonts w:asciiTheme="majorHAnsi" w:hAnsiTheme="majorHAnsi"/>
          <w:spacing w:val="-2"/>
          <w:position w:val="-1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t</w:t>
      </w:r>
      <w:r w:rsidRPr="00EF69FD">
        <w:rPr>
          <w:rFonts w:asciiTheme="majorHAnsi" w:hAnsiTheme="majorHAnsi"/>
          <w:position w:val="-1"/>
          <w:sz w:val="22"/>
          <w:szCs w:val="22"/>
        </w:rPr>
        <w:t>hrou</w:t>
      </w:r>
      <w:r w:rsidRPr="00EF69FD">
        <w:rPr>
          <w:rFonts w:asciiTheme="majorHAnsi" w:hAnsiTheme="majorHAnsi"/>
          <w:spacing w:val="-2"/>
          <w:position w:val="-1"/>
          <w:sz w:val="22"/>
          <w:szCs w:val="22"/>
        </w:rPr>
        <w:t>g</w:t>
      </w:r>
      <w:r w:rsidRPr="00EF69FD">
        <w:rPr>
          <w:rFonts w:asciiTheme="majorHAnsi" w:hAnsiTheme="majorHAnsi"/>
          <w:position w:val="-1"/>
          <w:sz w:val="22"/>
          <w:szCs w:val="22"/>
        </w:rPr>
        <w:t>h p</w:t>
      </w:r>
      <w:r w:rsidRPr="00EF69FD">
        <w:rPr>
          <w:rFonts w:asciiTheme="majorHAnsi" w:hAnsiTheme="majorHAnsi"/>
          <w:spacing w:val="-2"/>
          <w:position w:val="-1"/>
          <w:sz w:val="22"/>
          <w:szCs w:val="22"/>
        </w:rPr>
        <w:t>a</w:t>
      </w:r>
      <w:r w:rsidRPr="00EF69FD">
        <w:rPr>
          <w:rFonts w:asciiTheme="majorHAnsi" w:hAnsiTheme="majorHAnsi"/>
          <w:position w:val="-1"/>
          <w:sz w:val="22"/>
          <w:szCs w:val="22"/>
        </w:rPr>
        <w:t>r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ti</w:t>
      </w:r>
      <w:r w:rsidRPr="00EF69FD">
        <w:rPr>
          <w:rFonts w:asciiTheme="majorHAnsi" w:hAnsiTheme="majorHAnsi"/>
          <w:spacing w:val="-1"/>
          <w:position w:val="-1"/>
          <w:sz w:val="22"/>
          <w:szCs w:val="22"/>
        </w:rPr>
        <w:t>c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i</w:t>
      </w:r>
      <w:r w:rsidRPr="00EF69FD">
        <w:rPr>
          <w:rFonts w:asciiTheme="majorHAnsi" w:hAnsiTheme="majorHAnsi"/>
          <w:position w:val="-1"/>
          <w:sz w:val="22"/>
          <w:szCs w:val="22"/>
        </w:rPr>
        <w:t>p</w:t>
      </w:r>
      <w:r w:rsidRPr="00EF69FD">
        <w:rPr>
          <w:rFonts w:asciiTheme="majorHAnsi" w:hAnsiTheme="majorHAnsi"/>
          <w:spacing w:val="-1"/>
          <w:position w:val="-1"/>
          <w:sz w:val="22"/>
          <w:szCs w:val="22"/>
        </w:rPr>
        <w:t>a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ti</w:t>
      </w:r>
      <w:r w:rsidRPr="00EF69FD">
        <w:rPr>
          <w:rFonts w:asciiTheme="majorHAnsi" w:hAnsiTheme="majorHAnsi"/>
          <w:position w:val="-1"/>
          <w:sz w:val="22"/>
          <w:szCs w:val="22"/>
        </w:rPr>
        <w:t>on</w:t>
      </w:r>
      <w:r w:rsidRPr="00EF69FD">
        <w:rPr>
          <w:rFonts w:asciiTheme="majorHAnsi" w:hAnsiTheme="majorHAnsi"/>
          <w:spacing w:val="-2"/>
          <w:position w:val="-1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i</w:t>
      </w:r>
      <w:r w:rsidRPr="00EF69FD">
        <w:rPr>
          <w:rFonts w:asciiTheme="majorHAnsi" w:hAnsiTheme="majorHAnsi"/>
          <w:position w:val="-1"/>
          <w:sz w:val="22"/>
          <w:szCs w:val="22"/>
        </w:rPr>
        <w:t xml:space="preserve">n 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t</w:t>
      </w:r>
      <w:r w:rsidRPr="00EF69FD">
        <w:rPr>
          <w:rFonts w:asciiTheme="majorHAnsi" w:hAnsiTheme="majorHAnsi"/>
          <w:spacing w:val="-2"/>
          <w:position w:val="-1"/>
          <w:sz w:val="22"/>
          <w:szCs w:val="22"/>
        </w:rPr>
        <w:t>h</w:t>
      </w:r>
      <w:r w:rsidRPr="00EF69FD">
        <w:rPr>
          <w:rFonts w:asciiTheme="majorHAnsi" w:hAnsiTheme="majorHAnsi"/>
          <w:position w:val="-1"/>
          <w:sz w:val="22"/>
          <w:szCs w:val="22"/>
        </w:rPr>
        <w:t>e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 xml:space="preserve"> e</w:t>
      </w:r>
      <w:r w:rsidRPr="00EF69FD">
        <w:rPr>
          <w:rFonts w:asciiTheme="majorHAnsi" w:hAnsiTheme="majorHAnsi"/>
          <w:spacing w:val="-2"/>
          <w:position w:val="-1"/>
          <w:sz w:val="22"/>
          <w:szCs w:val="22"/>
        </w:rPr>
        <w:t>v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e</w:t>
      </w:r>
      <w:r w:rsidRPr="00EF69FD">
        <w:rPr>
          <w:rFonts w:asciiTheme="majorHAnsi" w:hAnsiTheme="majorHAnsi"/>
          <w:position w:val="-1"/>
          <w:sz w:val="22"/>
          <w:szCs w:val="22"/>
        </w:rPr>
        <w:t>n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t</w:t>
      </w:r>
      <w:r w:rsidRPr="00EF69FD">
        <w:rPr>
          <w:rFonts w:asciiTheme="majorHAnsi" w:hAnsiTheme="majorHAnsi"/>
          <w:position w:val="-1"/>
          <w:sz w:val="22"/>
          <w:szCs w:val="22"/>
        </w:rPr>
        <w:t>s</w:t>
      </w:r>
    </w:p>
    <w:p w14:paraId="4FFB5DB4" w14:textId="77777777" w:rsidR="006E6849" w:rsidRPr="00EF69FD" w:rsidRDefault="006E6849">
      <w:pPr>
        <w:spacing w:before="2" w:line="260" w:lineRule="exact"/>
        <w:rPr>
          <w:rFonts w:asciiTheme="majorHAnsi" w:hAnsiTheme="majorHAnsi"/>
          <w:sz w:val="22"/>
          <w:szCs w:val="22"/>
        </w:rPr>
      </w:pPr>
    </w:p>
    <w:p w14:paraId="79469436" w14:textId="77777777" w:rsidR="006E6849" w:rsidRPr="00EF69FD" w:rsidRDefault="00EF69FD">
      <w:pPr>
        <w:ind w:left="120"/>
        <w:rPr>
          <w:rFonts w:asciiTheme="majorHAnsi" w:hAnsiTheme="majorHAnsi"/>
          <w:sz w:val="22"/>
          <w:szCs w:val="22"/>
        </w:rPr>
      </w:pPr>
      <w:r w:rsidRPr="00EF69FD">
        <w:rPr>
          <w:rFonts w:asciiTheme="majorHAnsi" w:hAnsiTheme="majorHAnsi"/>
          <w:spacing w:val="1"/>
          <w:sz w:val="22"/>
          <w:szCs w:val="22"/>
          <w:u w:color="000000"/>
        </w:rPr>
        <w:t>T</w:t>
      </w:r>
      <w:r w:rsidRPr="00EF69FD">
        <w:rPr>
          <w:rFonts w:asciiTheme="majorHAnsi" w:hAnsiTheme="majorHAnsi"/>
          <w:sz w:val="22"/>
          <w:szCs w:val="22"/>
          <w:u w:color="000000"/>
        </w:rPr>
        <w:t>.R.</w:t>
      </w:r>
      <w:r w:rsidRPr="00EF69FD">
        <w:rPr>
          <w:rFonts w:asciiTheme="majorHAnsi" w:hAnsiTheme="majorHAnsi"/>
          <w:spacing w:val="-2"/>
          <w:sz w:val="22"/>
          <w:szCs w:val="22"/>
          <w:u w:color="000000"/>
        </w:rPr>
        <w:t>I</w:t>
      </w:r>
      <w:r w:rsidRPr="00EF69FD">
        <w:rPr>
          <w:rFonts w:asciiTheme="majorHAnsi" w:hAnsiTheme="majorHAnsi"/>
          <w:sz w:val="22"/>
          <w:szCs w:val="22"/>
          <w:u w:color="000000"/>
        </w:rPr>
        <w:t>.</w:t>
      </w:r>
      <w:r w:rsidRPr="00EF69FD">
        <w:rPr>
          <w:rFonts w:asciiTheme="majorHAnsi" w:hAnsiTheme="majorHAnsi"/>
          <w:spacing w:val="-1"/>
          <w:sz w:val="22"/>
          <w:szCs w:val="22"/>
          <w:u w:color="000000"/>
        </w:rPr>
        <w:t>P</w:t>
      </w:r>
      <w:r w:rsidRPr="00EF69FD">
        <w:rPr>
          <w:rFonts w:asciiTheme="majorHAnsi" w:hAnsiTheme="majorHAnsi"/>
          <w:sz w:val="22"/>
          <w:szCs w:val="22"/>
          <w:u w:color="000000"/>
        </w:rPr>
        <w:t>.</w:t>
      </w:r>
      <w:r w:rsidRPr="00EF69FD">
        <w:rPr>
          <w:rFonts w:asciiTheme="majorHAnsi" w:hAnsiTheme="majorHAnsi"/>
          <w:spacing w:val="-1"/>
          <w:sz w:val="22"/>
          <w:szCs w:val="22"/>
          <w:u w:color="000000"/>
        </w:rPr>
        <w:t>S</w:t>
      </w:r>
      <w:r w:rsidRPr="00EF69FD">
        <w:rPr>
          <w:rFonts w:asciiTheme="majorHAnsi" w:hAnsiTheme="majorHAnsi"/>
          <w:sz w:val="22"/>
          <w:szCs w:val="22"/>
          <w:u w:color="000000"/>
        </w:rPr>
        <w:t xml:space="preserve">. </w:t>
      </w:r>
      <w:r w:rsidRPr="00EF69FD">
        <w:rPr>
          <w:rFonts w:asciiTheme="majorHAnsi" w:hAnsiTheme="majorHAnsi"/>
          <w:spacing w:val="-1"/>
          <w:sz w:val="22"/>
          <w:szCs w:val="22"/>
          <w:u w:color="000000"/>
        </w:rPr>
        <w:t>V</w:t>
      </w:r>
      <w:r w:rsidRPr="00EF69FD">
        <w:rPr>
          <w:rFonts w:asciiTheme="majorHAnsi" w:hAnsiTheme="majorHAnsi"/>
          <w:sz w:val="22"/>
          <w:szCs w:val="22"/>
          <w:u w:color="000000"/>
        </w:rPr>
        <w:t>o</w:t>
      </w:r>
      <w:r w:rsidRPr="00EF69FD">
        <w:rPr>
          <w:rFonts w:asciiTheme="majorHAnsi" w:hAnsiTheme="majorHAnsi"/>
          <w:spacing w:val="1"/>
          <w:sz w:val="22"/>
          <w:szCs w:val="22"/>
          <w:u w:color="000000"/>
        </w:rPr>
        <w:t>l</w:t>
      </w:r>
      <w:r w:rsidRPr="00EF69FD">
        <w:rPr>
          <w:rFonts w:asciiTheme="majorHAnsi" w:hAnsiTheme="majorHAnsi"/>
          <w:sz w:val="22"/>
          <w:szCs w:val="22"/>
          <w:u w:color="000000"/>
        </w:rPr>
        <w:t>un</w:t>
      </w:r>
      <w:r w:rsidRPr="00EF69FD">
        <w:rPr>
          <w:rFonts w:asciiTheme="majorHAnsi" w:hAnsiTheme="majorHAnsi"/>
          <w:spacing w:val="1"/>
          <w:sz w:val="22"/>
          <w:szCs w:val="22"/>
          <w:u w:color="000000"/>
        </w:rPr>
        <w:t>tee</w:t>
      </w:r>
      <w:r w:rsidRPr="00EF69FD">
        <w:rPr>
          <w:rFonts w:asciiTheme="majorHAnsi" w:hAnsiTheme="majorHAnsi"/>
          <w:sz w:val="22"/>
          <w:szCs w:val="22"/>
          <w:u w:color="000000"/>
        </w:rPr>
        <w:t>r</w:t>
      </w:r>
      <w:r w:rsidRPr="00EF69FD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-2"/>
          <w:sz w:val="22"/>
          <w:szCs w:val="22"/>
        </w:rPr>
        <w:t>(</w:t>
      </w:r>
      <w:r w:rsidRPr="00EF69FD">
        <w:rPr>
          <w:rFonts w:asciiTheme="majorHAnsi" w:hAnsiTheme="majorHAnsi"/>
          <w:spacing w:val="3"/>
          <w:sz w:val="22"/>
          <w:szCs w:val="22"/>
        </w:rPr>
        <w:t>T</w:t>
      </w:r>
      <w:r w:rsidRPr="00EF69FD">
        <w:rPr>
          <w:rFonts w:asciiTheme="majorHAnsi" w:hAnsiTheme="majorHAnsi"/>
          <w:spacing w:val="-1"/>
          <w:sz w:val="22"/>
          <w:szCs w:val="22"/>
        </w:rPr>
        <w:t>u</w:t>
      </w:r>
      <w:r w:rsidRPr="00EF69FD">
        <w:rPr>
          <w:rFonts w:asciiTheme="majorHAnsi" w:hAnsiTheme="majorHAnsi"/>
          <w:spacing w:val="1"/>
          <w:sz w:val="22"/>
          <w:szCs w:val="22"/>
        </w:rPr>
        <w:t>r</w:t>
      </w:r>
      <w:r w:rsidRPr="00EF69FD">
        <w:rPr>
          <w:rFonts w:asciiTheme="majorHAnsi" w:hAnsiTheme="majorHAnsi"/>
          <w:spacing w:val="-1"/>
          <w:sz w:val="22"/>
          <w:szCs w:val="22"/>
        </w:rPr>
        <w:t>n</w:t>
      </w:r>
      <w:r w:rsidRPr="00EF69FD">
        <w:rPr>
          <w:rFonts w:asciiTheme="majorHAnsi" w:hAnsiTheme="majorHAnsi"/>
          <w:sz w:val="22"/>
          <w:szCs w:val="22"/>
        </w:rPr>
        <w:t>i</w:t>
      </w:r>
      <w:r w:rsidRPr="00EF69FD">
        <w:rPr>
          <w:rFonts w:asciiTheme="majorHAnsi" w:hAnsiTheme="majorHAnsi"/>
          <w:spacing w:val="-1"/>
          <w:sz w:val="22"/>
          <w:szCs w:val="22"/>
        </w:rPr>
        <w:t>n</w:t>
      </w:r>
      <w:r w:rsidRPr="00EF69FD">
        <w:rPr>
          <w:rFonts w:asciiTheme="majorHAnsi" w:hAnsiTheme="majorHAnsi"/>
          <w:sz w:val="22"/>
          <w:szCs w:val="22"/>
        </w:rPr>
        <w:t>g</w:t>
      </w:r>
      <w:r w:rsidRPr="00EF69FD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-1"/>
          <w:sz w:val="22"/>
          <w:szCs w:val="22"/>
        </w:rPr>
        <w:t>R</w:t>
      </w:r>
      <w:r w:rsidRPr="00EF69FD">
        <w:rPr>
          <w:rFonts w:asciiTheme="majorHAnsi" w:hAnsiTheme="majorHAnsi"/>
          <w:sz w:val="22"/>
          <w:szCs w:val="22"/>
        </w:rPr>
        <w:t>e</w:t>
      </w:r>
      <w:r w:rsidRPr="00EF69FD">
        <w:rPr>
          <w:rFonts w:asciiTheme="majorHAnsi" w:hAnsiTheme="majorHAnsi"/>
          <w:spacing w:val="-1"/>
          <w:sz w:val="22"/>
          <w:szCs w:val="22"/>
        </w:rPr>
        <w:t>s</w:t>
      </w:r>
      <w:r w:rsidRPr="00EF69FD">
        <w:rPr>
          <w:rFonts w:asciiTheme="majorHAnsi" w:hAnsiTheme="majorHAnsi"/>
          <w:spacing w:val="1"/>
          <w:sz w:val="22"/>
          <w:szCs w:val="22"/>
        </w:rPr>
        <w:t>pon</w:t>
      </w:r>
      <w:r w:rsidRPr="00EF69FD">
        <w:rPr>
          <w:rFonts w:asciiTheme="majorHAnsi" w:hAnsiTheme="majorHAnsi"/>
          <w:spacing w:val="-1"/>
          <w:sz w:val="22"/>
          <w:szCs w:val="22"/>
        </w:rPr>
        <w:t>s</w:t>
      </w:r>
      <w:r w:rsidRPr="00EF69FD">
        <w:rPr>
          <w:rFonts w:asciiTheme="majorHAnsi" w:hAnsiTheme="majorHAnsi"/>
          <w:sz w:val="22"/>
          <w:szCs w:val="22"/>
        </w:rPr>
        <w:t>i</w:t>
      </w:r>
      <w:r w:rsidRPr="00EF69FD">
        <w:rPr>
          <w:rFonts w:asciiTheme="majorHAnsi" w:hAnsiTheme="majorHAnsi"/>
          <w:spacing w:val="1"/>
          <w:sz w:val="22"/>
          <w:szCs w:val="22"/>
        </w:rPr>
        <w:t>b</w:t>
      </w:r>
      <w:r w:rsidRPr="00EF69FD">
        <w:rPr>
          <w:rFonts w:asciiTheme="majorHAnsi" w:hAnsiTheme="majorHAnsi"/>
          <w:sz w:val="22"/>
          <w:szCs w:val="22"/>
        </w:rPr>
        <w:t>ili</w:t>
      </w:r>
      <w:r w:rsidRPr="00EF69FD">
        <w:rPr>
          <w:rFonts w:asciiTheme="majorHAnsi" w:hAnsiTheme="majorHAnsi"/>
          <w:spacing w:val="2"/>
          <w:sz w:val="22"/>
          <w:szCs w:val="22"/>
        </w:rPr>
        <w:t>t</w:t>
      </w:r>
      <w:r w:rsidRPr="00EF69FD">
        <w:rPr>
          <w:rFonts w:asciiTheme="majorHAnsi" w:hAnsiTheme="majorHAnsi"/>
          <w:sz w:val="22"/>
          <w:szCs w:val="22"/>
        </w:rPr>
        <w:t>y</w:t>
      </w:r>
      <w:r w:rsidRPr="00EF69FD">
        <w:rPr>
          <w:rFonts w:asciiTheme="majorHAnsi" w:hAnsiTheme="majorHAnsi"/>
          <w:spacing w:val="-13"/>
          <w:sz w:val="22"/>
          <w:szCs w:val="22"/>
        </w:rPr>
        <w:t xml:space="preserve"> </w:t>
      </w:r>
      <w:r w:rsidRPr="00EF69FD">
        <w:rPr>
          <w:rFonts w:asciiTheme="majorHAnsi" w:hAnsiTheme="majorHAnsi"/>
          <w:sz w:val="22"/>
          <w:szCs w:val="22"/>
        </w:rPr>
        <w:t>i</w:t>
      </w:r>
      <w:r w:rsidRPr="00EF69FD">
        <w:rPr>
          <w:rFonts w:asciiTheme="majorHAnsi" w:hAnsiTheme="majorHAnsi"/>
          <w:spacing w:val="1"/>
          <w:sz w:val="22"/>
          <w:szCs w:val="22"/>
        </w:rPr>
        <w:t>n</w:t>
      </w:r>
      <w:r w:rsidRPr="00EF69FD">
        <w:rPr>
          <w:rFonts w:asciiTheme="majorHAnsi" w:hAnsiTheme="majorHAnsi"/>
          <w:sz w:val="22"/>
          <w:szCs w:val="22"/>
        </w:rPr>
        <w:t>to</w:t>
      </w:r>
      <w:r w:rsidRPr="00EF69F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2"/>
          <w:sz w:val="22"/>
          <w:szCs w:val="22"/>
        </w:rPr>
        <w:t>P</w:t>
      </w:r>
      <w:r w:rsidRPr="00EF69FD">
        <w:rPr>
          <w:rFonts w:asciiTheme="majorHAnsi" w:hAnsiTheme="majorHAnsi"/>
          <w:spacing w:val="1"/>
          <w:sz w:val="22"/>
          <w:szCs w:val="22"/>
        </w:rPr>
        <w:t>o</w:t>
      </w:r>
      <w:r w:rsidRPr="00EF69FD">
        <w:rPr>
          <w:rFonts w:asciiTheme="majorHAnsi" w:hAnsiTheme="majorHAnsi"/>
          <w:spacing w:val="-5"/>
          <w:sz w:val="22"/>
          <w:szCs w:val="22"/>
        </w:rPr>
        <w:t>w</w:t>
      </w:r>
      <w:r w:rsidRPr="00EF69FD">
        <w:rPr>
          <w:rFonts w:asciiTheme="majorHAnsi" w:hAnsiTheme="majorHAnsi"/>
          <w:sz w:val="22"/>
          <w:szCs w:val="22"/>
        </w:rPr>
        <w:t>e</w:t>
      </w:r>
      <w:r w:rsidRPr="00EF69FD">
        <w:rPr>
          <w:rFonts w:asciiTheme="majorHAnsi" w:hAnsiTheme="majorHAnsi"/>
          <w:spacing w:val="3"/>
          <w:sz w:val="22"/>
          <w:szCs w:val="22"/>
        </w:rPr>
        <w:t>r</w:t>
      </w:r>
      <w:r w:rsidRPr="00EF69FD">
        <w:rPr>
          <w:rFonts w:asciiTheme="majorHAnsi" w:hAnsiTheme="majorHAnsi"/>
          <w:spacing w:val="1"/>
          <w:sz w:val="22"/>
          <w:szCs w:val="22"/>
        </w:rPr>
        <w:t>f</w:t>
      </w:r>
      <w:r w:rsidRPr="00EF69FD">
        <w:rPr>
          <w:rFonts w:asciiTheme="majorHAnsi" w:hAnsiTheme="majorHAnsi"/>
          <w:spacing w:val="-1"/>
          <w:sz w:val="22"/>
          <w:szCs w:val="22"/>
        </w:rPr>
        <w:t>u</w:t>
      </w:r>
      <w:r w:rsidRPr="00EF69FD">
        <w:rPr>
          <w:rFonts w:asciiTheme="majorHAnsi" w:hAnsiTheme="majorHAnsi"/>
          <w:sz w:val="22"/>
          <w:szCs w:val="22"/>
        </w:rPr>
        <w:t>l</w:t>
      </w:r>
      <w:r w:rsidRPr="00EF69FD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EF69FD">
        <w:rPr>
          <w:rFonts w:asciiTheme="majorHAnsi" w:hAnsiTheme="majorHAnsi"/>
          <w:sz w:val="22"/>
          <w:szCs w:val="22"/>
        </w:rPr>
        <w:t>Se</w:t>
      </w:r>
      <w:r w:rsidRPr="00EF69FD">
        <w:rPr>
          <w:rFonts w:asciiTheme="majorHAnsi" w:hAnsiTheme="majorHAnsi"/>
          <w:spacing w:val="1"/>
          <w:sz w:val="22"/>
          <w:szCs w:val="22"/>
        </w:rPr>
        <w:t>rv</w:t>
      </w:r>
      <w:r w:rsidRPr="00EF69FD">
        <w:rPr>
          <w:rFonts w:asciiTheme="majorHAnsi" w:hAnsiTheme="majorHAnsi"/>
          <w:sz w:val="22"/>
          <w:szCs w:val="22"/>
        </w:rPr>
        <w:t xml:space="preserve">ice)                                                     </w:t>
      </w:r>
      <w:r w:rsidRPr="00EF69FD">
        <w:rPr>
          <w:rFonts w:asciiTheme="majorHAnsi" w:hAnsiTheme="majorHAnsi"/>
          <w:spacing w:val="13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-1"/>
          <w:sz w:val="22"/>
          <w:szCs w:val="22"/>
        </w:rPr>
        <w:t>S</w:t>
      </w:r>
      <w:r w:rsidRPr="00EF69FD">
        <w:rPr>
          <w:rFonts w:asciiTheme="majorHAnsi" w:hAnsiTheme="majorHAnsi"/>
          <w:sz w:val="22"/>
          <w:szCs w:val="22"/>
        </w:rPr>
        <w:t>pr</w:t>
      </w:r>
      <w:r w:rsidRPr="00EF69FD">
        <w:rPr>
          <w:rFonts w:asciiTheme="majorHAnsi" w:hAnsiTheme="majorHAnsi"/>
          <w:spacing w:val="1"/>
          <w:sz w:val="22"/>
          <w:szCs w:val="22"/>
        </w:rPr>
        <w:t>i</w:t>
      </w:r>
      <w:r w:rsidRPr="00EF69FD">
        <w:rPr>
          <w:rFonts w:asciiTheme="majorHAnsi" w:hAnsiTheme="majorHAnsi"/>
          <w:sz w:val="22"/>
          <w:szCs w:val="22"/>
        </w:rPr>
        <w:t>ng</w:t>
      </w:r>
      <w:r w:rsidRPr="00EF69F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EF69FD">
        <w:rPr>
          <w:rFonts w:asciiTheme="majorHAnsi" w:hAnsiTheme="majorHAnsi"/>
          <w:sz w:val="22"/>
          <w:szCs w:val="22"/>
        </w:rPr>
        <w:t>2012-</w:t>
      </w:r>
      <w:r w:rsidRPr="00EF69FD">
        <w:rPr>
          <w:rFonts w:asciiTheme="majorHAnsi" w:hAnsiTheme="majorHAnsi"/>
          <w:spacing w:val="-1"/>
          <w:sz w:val="22"/>
          <w:szCs w:val="22"/>
        </w:rPr>
        <w:t>S</w:t>
      </w:r>
      <w:r w:rsidRPr="00EF69FD">
        <w:rPr>
          <w:rFonts w:asciiTheme="majorHAnsi" w:hAnsiTheme="majorHAnsi"/>
          <w:sz w:val="22"/>
          <w:szCs w:val="22"/>
        </w:rPr>
        <w:t>pr</w:t>
      </w:r>
      <w:r w:rsidRPr="00EF69FD">
        <w:rPr>
          <w:rFonts w:asciiTheme="majorHAnsi" w:hAnsiTheme="majorHAnsi"/>
          <w:spacing w:val="1"/>
          <w:sz w:val="22"/>
          <w:szCs w:val="22"/>
        </w:rPr>
        <w:t>i</w:t>
      </w:r>
      <w:r w:rsidRPr="00EF69FD">
        <w:rPr>
          <w:rFonts w:asciiTheme="majorHAnsi" w:hAnsiTheme="majorHAnsi"/>
          <w:sz w:val="22"/>
          <w:szCs w:val="22"/>
        </w:rPr>
        <w:t>ng</w:t>
      </w:r>
      <w:r w:rsidRPr="00EF69F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EF69FD">
        <w:rPr>
          <w:rFonts w:asciiTheme="majorHAnsi" w:hAnsiTheme="majorHAnsi"/>
          <w:sz w:val="22"/>
          <w:szCs w:val="22"/>
        </w:rPr>
        <w:t>2016</w:t>
      </w:r>
    </w:p>
    <w:p w14:paraId="23B0C2F2" w14:textId="77777777" w:rsidR="006E6849" w:rsidRPr="00EF69FD" w:rsidRDefault="00EF69FD">
      <w:pPr>
        <w:spacing w:before="2"/>
        <w:ind w:left="120"/>
        <w:rPr>
          <w:rFonts w:asciiTheme="majorHAnsi" w:hAnsiTheme="majorHAnsi"/>
          <w:sz w:val="22"/>
          <w:szCs w:val="22"/>
        </w:rPr>
      </w:pPr>
      <w:r w:rsidRPr="00EF69FD">
        <w:rPr>
          <w:rFonts w:asciiTheme="majorHAnsi" w:hAnsiTheme="majorHAnsi"/>
          <w:spacing w:val="-1"/>
          <w:sz w:val="22"/>
          <w:szCs w:val="22"/>
        </w:rPr>
        <w:t>S</w:t>
      </w:r>
      <w:r w:rsidRPr="00EF69FD">
        <w:rPr>
          <w:rFonts w:asciiTheme="majorHAnsi" w:hAnsiTheme="majorHAnsi"/>
          <w:spacing w:val="1"/>
          <w:sz w:val="22"/>
          <w:szCs w:val="22"/>
        </w:rPr>
        <w:t>t</w:t>
      </w:r>
      <w:r w:rsidRPr="00EF69FD">
        <w:rPr>
          <w:rFonts w:asciiTheme="majorHAnsi" w:hAnsiTheme="majorHAnsi"/>
          <w:sz w:val="22"/>
          <w:szCs w:val="22"/>
        </w:rPr>
        <w:t xml:space="preserve">. </w:t>
      </w:r>
      <w:r w:rsidRPr="00EF69FD">
        <w:rPr>
          <w:rFonts w:asciiTheme="majorHAnsi" w:hAnsiTheme="majorHAnsi"/>
          <w:spacing w:val="-1"/>
          <w:sz w:val="22"/>
          <w:szCs w:val="22"/>
        </w:rPr>
        <w:t>N</w:t>
      </w:r>
      <w:r w:rsidRPr="00EF69FD">
        <w:rPr>
          <w:rFonts w:asciiTheme="majorHAnsi" w:hAnsiTheme="majorHAnsi"/>
          <w:sz w:val="22"/>
          <w:szCs w:val="22"/>
        </w:rPr>
        <w:t>orb</w:t>
      </w:r>
      <w:r w:rsidRPr="00EF69FD">
        <w:rPr>
          <w:rFonts w:asciiTheme="majorHAnsi" w:hAnsiTheme="majorHAnsi"/>
          <w:spacing w:val="1"/>
          <w:sz w:val="22"/>
          <w:szCs w:val="22"/>
        </w:rPr>
        <w:t>e</w:t>
      </w:r>
      <w:r w:rsidRPr="00EF69FD">
        <w:rPr>
          <w:rFonts w:asciiTheme="majorHAnsi" w:hAnsiTheme="majorHAnsi"/>
          <w:sz w:val="22"/>
          <w:szCs w:val="22"/>
        </w:rPr>
        <w:t>rt</w:t>
      </w:r>
      <w:r w:rsidRPr="00EF69FD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F69FD">
        <w:rPr>
          <w:rFonts w:asciiTheme="majorHAnsi" w:hAnsiTheme="majorHAnsi"/>
          <w:sz w:val="22"/>
          <w:szCs w:val="22"/>
        </w:rPr>
        <w:t>C</w:t>
      </w:r>
      <w:r w:rsidRPr="00EF69FD">
        <w:rPr>
          <w:rFonts w:asciiTheme="majorHAnsi" w:hAnsiTheme="majorHAnsi"/>
          <w:spacing w:val="-2"/>
          <w:sz w:val="22"/>
          <w:szCs w:val="22"/>
        </w:rPr>
        <w:t>o</w:t>
      </w:r>
      <w:r w:rsidRPr="00EF69FD">
        <w:rPr>
          <w:rFonts w:asciiTheme="majorHAnsi" w:hAnsiTheme="majorHAnsi"/>
          <w:spacing w:val="1"/>
          <w:sz w:val="22"/>
          <w:szCs w:val="22"/>
        </w:rPr>
        <w:t>lle</w:t>
      </w:r>
      <w:r w:rsidRPr="00EF69FD">
        <w:rPr>
          <w:rFonts w:asciiTheme="majorHAnsi" w:hAnsiTheme="majorHAnsi"/>
          <w:spacing w:val="-2"/>
          <w:sz w:val="22"/>
          <w:szCs w:val="22"/>
        </w:rPr>
        <w:t>g</w:t>
      </w:r>
      <w:r w:rsidRPr="00EF69FD">
        <w:rPr>
          <w:rFonts w:asciiTheme="majorHAnsi" w:hAnsiTheme="majorHAnsi"/>
          <w:spacing w:val="1"/>
          <w:sz w:val="22"/>
          <w:szCs w:val="22"/>
        </w:rPr>
        <w:t>e</w:t>
      </w:r>
      <w:r w:rsidRPr="00EF69FD">
        <w:rPr>
          <w:rFonts w:asciiTheme="majorHAnsi" w:hAnsiTheme="majorHAnsi"/>
          <w:sz w:val="22"/>
          <w:szCs w:val="22"/>
        </w:rPr>
        <w:t xml:space="preserve">, </w:t>
      </w:r>
      <w:r w:rsidRPr="00EF69FD">
        <w:rPr>
          <w:rFonts w:asciiTheme="majorHAnsi" w:hAnsiTheme="majorHAnsi"/>
          <w:spacing w:val="-1"/>
          <w:sz w:val="22"/>
          <w:szCs w:val="22"/>
        </w:rPr>
        <w:t>D</w:t>
      </w:r>
      <w:r w:rsidRPr="00EF69FD">
        <w:rPr>
          <w:rFonts w:asciiTheme="majorHAnsi" w:hAnsiTheme="majorHAnsi"/>
          <w:sz w:val="22"/>
          <w:szCs w:val="22"/>
        </w:rPr>
        <w:t>e</w:t>
      </w:r>
      <w:r w:rsidRPr="00EF69FD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-3"/>
          <w:sz w:val="22"/>
          <w:szCs w:val="22"/>
        </w:rPr>
        <w:t>P</w:t>
      </w:r>
      <w:r w:rsidRPr="00EF69FD">
        <w:rPr>
          <w:rFonts w:asciiTheme="majorHAnsi" w:hAnsiTheme="majorHAnsi"/>
          <w:spacing w:val="1"/>
          <w:sz w:val="22"/>
          <w:szCs w:val="22"/>
        </w:rPr>
        <w:t>e</w:t>
      </w:r>
      <w:r w:rsidRPr="00EF69FD">
        <w:rPr>
          <w:rFonts w:asciiTheme="majorHAnsi" w:hAnsiTheme="majorHAnsi"/>
          <w:sz w:val="22"/>
          <w:szCs w:val="22"/>
        </w:rPr>
        <w:t>r</w:t>
      </w:r>
      <w:r w:rsidRPr="00EF69FD">
        <w:rPr>
          <w:rFonts w:asciiTheme="majorHAnsi" w:hAnsiTheme="majorHAnsi"/>
          <w:spacing w:val="1"/>
          <w:sz w:val="22"/>
          <w:szCs w:val="22"/>
        </w:rPr>
        <w:t>e</w:t>
      </w:r>
      <w:r w:rsidRPr="00EF69FD">
        <w:rPr>
          <w:rFonts w:asciiTheme="majorHAnsi" w:hAnsiTheme="majorHAnsi"/>
          <w:sz w:val="22"/>
          <w:szCs w:val="22"/>
        </w:rPr>
        <w:t xml:space="preserve">, </w:t>
      </w:r>
      <w:r w:rsidRPr="00EF69FD">
        <w:rPr>
          <w:rFonts w:asciiTheme="majorHAnsi" w:hAnsiTheme="majorHAnsi"/>
          <w:spacing w:val="-4"/>
          <w:sz w:val="22"/>
          <w:szCs w:val="22"/>
        </w:rPr>
        <w:t>W</w:t>
      </w:r>
      <w:r w:rsidRPr="00EF69FD">
        <w:rPr>
          <w:rFonts w:asciiTheme="majorHAnsi" w:hAnsiTheme="majorHAnsi"/>
          <w:sz w:val="22"/>
          <w:szCs w:val="22"/>
        </w:rPr>
        <w:t>I</w:t>
      </w:r>
    </w:p>
    <w:p w14:paraId="4F3383F9" w14:textId="77777777" w:rsidR="006E6849" w:rsidRPr="00EF69FD" w:rsidRDefault="00EF69FD">
      <w:pPr>
        <w:spacing w:line="280" w:lineRule="exact"/>
        <w:ind w:left="480"/>
        <w:rPr>
          <w:rFonts w:asciiTheme="majorHAnsi" w:hAnsiTheme="majorHAnsi"/>
          <w:sz w:val="22"/>
          <w:szCs w:val="22"/>
        </w:rPr>
      </w:pPr>
      <w:r w:rsidRPr="00EF69FD">
        <w:rPr>
          <w:rFonts w:asciiTheme="majorHAnsi" w:eastAsia="Century Gothic" w:hAnsiTheme="majorHAnsi" w:cs="Century Gothic"/>
          <w:w w:val="76"/>
          <w:position w:val="-1"/>
          <w:sz w:val="22"/>
          <w:szCs w:val="22"/>
        </w:rPr>
        <w:t xml:space="preserve">•    </w:t>
      </w:r>
      <w:r w:rsidRPr="00EF69FD">
        <w:rPr>
          <w:rFonts w:asciiTheme="majorHAnsi" w:eastAsia="Century Gothic" w:hAnsiTheme="majorHAnsi" w:cs="Century Gothic"/>
          <w:spacing w:val="13"/>
          <w:w w:val="76"/>
          <w:position w:val="-1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-1"/>
          <w:position w:val="-1"/>
          <w:sz w:val="22"/>
          <w:szCs w:val="22"/>
        </w:rPr>
        <w:t>S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t</w:t>
      </w:r>
      <w:r w:rsidRPr="00EF69FD">
        <w:rPr>
          <w:rFonts w:asciiTheme="majorHAnsi" w:hAnsiTheme="majorHAnsi"/>
          <w:position w:val="-1"/>
          <w:sz w:val="22"/>
          <w:szCs w:val="22"/>
        </w:rPr>
        <w:t xml:space="preserve">. </w:t>
      </w:r>
      <w:r w:rsidRPr="00EF69FD">
        <w:rPr>
          <w:rFonts w:asciiTheme="majorHAnsi" w:hAnsiTheme="majorHAnsi"/>
          <w:spacing w:val="-4"/>
          <w:position w:val="-1"/>
          <w:sz w:val="22"/>
          <w:szCs w:val="22"/>
        </w:rPr>
        <w:t>L</w:t>
      </w:r>
      <w:r w:rsidRPr="00EF69FD">
        <w:rPr>
          <w:rFonts w:asciiTheme="majorHAnsi" w:hAnsiTheme="majorHAnsi"/>
          <w:position w:val="-1"/>
          <w:sz w:val="22"/>
          <w:szCs w:val="22"/>
        </w:rPr>
        <w:t>u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ci</w:t>
      </w:r>
      <w:r w:rsidRPr="00EF69FD">
        <w:rPr>
          <w:rFonts w:asciiTheme="majorHAnsi" w:hAnsiTheme="majorHAnsi"/>
          <w:position w:val="-1"/>
          <w:sz w:val="22"/>
          <w:szCs w:val="22"/>
        </w:rPr>
        <w:t>a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-2"/>
          <w:position w:val="-1"/>
          <w:sz w:val="22"/>
          <w:szCs w:val="22"/>
        </w:rPr>
        <w:t>I</w:t>
      </w:r>
      <w:r w:rsidRPr="00EF69FD">
        <w:rPr>
          <w:rFonts w:asciiTheme="majorHAnsi" w:hAnsiTheme="majorHAnsi"/>
          <w:spacing w:val="-1"/>
          <w:position w:val="-1"/>
          <w:sz w:val="22"/>
          <w:szCs w:val="22"/>
        </w:rPr>
        <w:t>s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la</w:t>
      </w:r>
      <w:r w:rsidRPr="00EF69FD">
        <w:rPr>
          <w:rFonts w:asciiTheme="majorHAnsi" w:hAnsiTheme="majorHAnsi"/>
          <w:position w:val="-1"/>
          <w:sz w:val="22"/>
          <w:szCs w:val="22"/>
        </w:rPr>
        <w:t xml:space="preserve">nd, </w:t>
      </w:r>
      <w:r w:rsidRPr="00EF69FD">
        <w:rPr>
          <w:rFonts w:asciiTheme="majorHAnsi" w:hAnsiTheme="majorHAnsi"/>
          <w:spacing w:val="2"/>
          <w:position w:val="-1"/>
          <w:sz w:val="22"/>
          <w:szCs w:val="22"/>
        </w:rPr>
        <w:t>J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a</w:t>
      </w:r>
      <w:r w:rsidRPr="00EF69FD">
        <w:rPr>
          <w:rFonts w:asciiTheme="majorHAnsi" w:hAnsiTheme="majorHAnsi"/>
          <w:position w:val="-1"/>
          <w:sz w:val="22"/>
          <w:szCs w:val="22"/>
        </w:rPr>
        <w:t>n</w:t>
      </w:r>
      <w:r w:rsidRPr="00EF69FD">
        <w:rPr>
          <w:rFonts w:asciiTheme="majorHAnsi" w:hAnsiTheme="majorHAnsi"/>
          <w:spacing w:val="-2"/>
          <w:position w:val="-1"/>
          <w:sz w:val="22"/>
          <w:szCs w:val="22"/>
        </w:rPr>
        <w:t>u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a</w:t>
      </w:r>
      <w:r w:rsidRPr="00EF69FD">
        <w:rPr>
          <w:rFonts w:asciiTheme="majorHAnsi" w:hAnsiTheme="majorHAnsi"/>
          <w:position w:val="-1"/>
          <w:sz w:val="22"/>
          <w:szCs w:val="22"/>
        </w:rPr>
        <w:t>ry</w:t>
      </w:r>
      <w:r w:rsidRPr="00EF69FD">
        <w:rPr>
          <w:rFonts w:asciiTheme="majorHAnsi" w:hAnsiTheme="majorHAnsi"/>
          <w:spacing w:val="-5"/>
          <w:position w:val="-1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2"/>
          <w:position w:val="-1"/>
          <w:sz w:val="22"/>
          <w:szCs w:val="22"/>
        </w:rPr>
        <w:t>2</w:t>
      </w:r>
      <w:r w:rsidRPr="00EF69FD">
        <w:rPr>
          <w:rFonts w:asciiTheme="majorHAnsi" w:hAnsiTheme="majorHAnsi"/>
          <w:position w:val="-1"/>
          <w:sz w:val="22"/>
          <w:szCs w:val="22"/>
        </w:rPr>
        <w:t xml:space="preserve">012 – </w:t>
      </w:r>
      <w:r w:rsidRPr="00EF69FD">
        <w:rPr>
          <w:rFonts w:asciiTheme="majorHAnsi" w:hAnsiTheme="majorHAnsi"/>
          <w:spacing w:val="-1"/>
          <w:position w:val="-1"/>
          <w:sz w:val="22"/>
          <w:szCs w:val="22"/>
        </w:rPr>
        <w:t>O</w:t>
      </w:r>
      <w:r w:rsidRPr="00EF69FD">
        <w:rPr>
          <w:rFonts w:asciiTheme="majorHAnsi" w:hAnsiTheme="majorHAnsi"/>
          <w:position w:val="-1"/>
          <w:sz w:val="22"/>
          <w:szCs w:val="22"/>
        </w:rPr>
        <w:t>rph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a</w:t>
      </w:r>
      <w:r w:rsidRPr="00EF69FD">
        <w:rPr>
          <w:rFonts w:asciiTheme="majorHAnsi" w:hAnsiTheme="majorHAnsi"/>
          <w:position w:val="-1"/>
          <w:sz w:val="22"/>
          <w:szCs w:val="22"/>
        </w:rPr>
        <w:t>n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a</w:t>
      </w:r>
      <w:r w:rsidRPr="00EF69FD">
        <w:rPr>
          <w:rFonts w:asciiTheme="majorHAnsi" w:hAnsiTheme="majorHAnsi"/>
          <w:spacing w:val="-2"/>
          <w:position w:val="-1"/>
          <w:sz w:val="22"/>
          <w:szCs w:val="22"/>
        </w:rPr>
        <w:t>g</w:t>
      </w:r>
      <w:r w:rsidRPr="00EF69FD">
        <w:rPr>
          <w:rFonts w:asciiTheme="majorHAnsi" w:hAnsiTheme="majorHAnsi"/>
          <w:position w:val="-1"/>
          <w:sz w:val="22"/>
          <w:szCs w:val="22"/>
        </w:rPr>
        <w:t>e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-1"/>
          <w:position w:val="-1"/>
          <w:sz w:val="22"/>
          <w:szCs w:val="22"/>
        </w:rPr>
        <w:t>a</w:t>
      </w:r>
      <w:r w:rsidRPr="00EF69FD">
        <w:rPr>
          <w:rFonts w:asciiTheme="majorHAnsi" w:hAnsiTheme="majorHAnsi"/>
          <w:position w:val="-1"/>
          <w:sz w:val="22"/>
          <w:szCs w:val="22"/>
        </w:rPr>
        <w:t>nd bu</w:t>
      </w:r>
      <w:r w:rsidRPr="00EF69FD">
        <w:rPr>
          <w:rFonts w:asciiTheme="majorHAnsi" w:hAnsiTheme="majorHAnsi"/>
          <w:spacing w:val="-2"/>
          <w:position w:val="-1"/>
          <w:sz w:val="22"/>
          <w:szCs w:val="22"/>
        </w:rPr>
        <w:t>il</w:t>
      </w:r>
      <w:r w:rsidRPr="00EF69FD">
        <w:rPr>
          <w:rFonts w:asciiTheme="majorHAnsi" w:hAnsiTheme="majorHAnsi"/>
          <w:position w:val="-1"/>
          <w:sz w:val="22"/>
          <w:szCs w:val="22"/>
        </w:rPr>
        <w:t>d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i</w:t>
      </w:r>
      <w:r w:rsidRPr="00EF69FD">
        <w:rPr>
          <w:rFonts w:asciiTheme="majorHAnsi" w:hAnsiTheme="majorHAnsi"/>
          <w:position w:val="-1"/>
          <w:sz w:val="22"/>
          <w:szCs w:val="22"/>
        </w:rPr>
        <w:t>ng</w:t>
      </w:r>
      <w:r w:rsidRPr="00EF69FD">
        <w:rPr>
          <w:rFonts w:asciiTheme="majorHAnsi" w:hAnsiTheme="majorHAnsi"/>
          <w:spacing w:val="-2"/>
          <w:position w:val="-1"/>
          <w:sz w:val="22"/>
          <w:szCs w:val="22"/>
        </w:rPr>
        <w:t xml:space="preserve"> </w:t>
      </w:r>
      <w:r w:rsidRPr="00EF69FD">
        <w:rPr>
          <w:rFonts w:asciiTheme="majorHAnsi" w:hAnsiTheme="majorHAnsi"/>
          <w:position w:val="-1"/>
          <w:sz w:val="22"/>
          <w:szCs w:val="22"/>
        </w:rPr>
        <w:t>pro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je</w:t>
      </w:r>
      <w:r w:rsidRPr="00EF69FD">
        <w:rPr>
          <w:rFonts w:asciiTheme="majorHAnsi" w:hAnsiTheme="majorHAnsi"/>
          <w:spacing w:val="-1"/>
          <w:position w:val="-1"/>
          <w:sz w:val="22"/>
          <w:szCs w:val="22"/>
        </w:rPr>
        <w:t>c</w:t>
      </w:r>
      <w:r w:rsidRPr="00EF69FD">
        <w:rPr>
          <w:rFonts w:asciiTheme="majorHAnsi" w:hAnsiTheme="majorHAnsi"/>
          <w:position w:val="-1"/>
          <w:sz w:val="22"/>
          <w:szCs w:val="22"/>
        </w:rPr>
        <w:t>t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 xml:space="preserve"> </w:t>
      </w:r>
      <w:r w:rsidRPr="00EF69FD">
        <w:rPr>
          <w:rFonts w:asciiTheme="majorHAnsi" w:hAnsiTheme="majorHAnsi"/>
          <w:position w:val="-1"/>
          <w:sz w:val="22"/>
          <w:szCs w:val="22"/>
        </w:rPr>
        <w:t>ou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t</w:t>
      </w:r>
      <w:r w:rsidRPr="00EF69FD">
        <w:rPr>
          <w:rFonts w:asciiTheme="majorHAnsi" w:hAnsiTheme="majorHAnsi"/>
          <w:spacing w:val="-2"/>
          <w:position w:val="-1"/>
          <w:sz w:val="22"/>
          <w:szCs w:val="22"/>
        </w:rPr>
        <w:t>r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e</w:t>
      </w:r>
      <w:r w:rsidRPr="00EF69FD">
        <w:rPr>
          <w:rFonts w:asciiTheme="majorHAnsi" w:hAnsiTheme="majorHAnsi"/>
          <w:spacing w:val="-1"/>
          <w:position w:val="-1"/>
          <w:sz w:val="22"/>
          <w:szCs w:val="22"/>
        </w:rPr>
        <w:t>a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c</w:t>
      </w:r>
      <w:r w:rsidRPr="00EF69FD">
        <w:rPr>
          <w:rFonts w:asciiTheme="majorHAnsi" w:hAnsiTheme="majorHAnsi"/>
          <w:position w:val="-1"/>
          <w:sz w:val="22"/>
          <w:szCs w:val="22"/>
        </w:rPr>
        <w:t>h</w:t>
      </w:r>
    </w:p>
    <w:p w14:paraId="065ABAEE" w14:textId="77777777" w:rsidR="006E6849" w:rsidRPr="00EF69FD" w:rsidRDefault="00EF69FD">
      <w:pPr>
        <w:spacing w:line="280" w:lineRule="exact"/>
        <w:ind w:left="480"/>
        <w:rPr>
          <w:rFonts w:asciiTheme="majorHAnsi" w:hAnsiTheme="majorHAnsi"/>
          <w:sz w:val="22"/>
          <w:szCs w:val="22"/>
        </w:rPr>
      </w:pPr>
      <w:r w:rsidRPr="00EF69FD">
        <w:rPr>
          <w:rFonts w:asciiTheme="majorHAnsi" w:eastAsia="Century Gothic" w:hAnsiTheme="majorHAnsi" w:cs="Century Gothic"/>
          <w:w w:val="76"/>
          <w:position w:val="-1"/>
          <w:sz w:val="22"/>
          <w:szCs w:val="22"/>
        </w:rPr>
        <w:t xml:space="preserve">•    </w:t>
      </w:r>
      <w:r w:rsidRPr="00EF69FD">
        <w:rPr>
          <w:rFonts w:asciiTheme="majorHAnsi" w:eastAsia="Century Gothic" w:hAnsiTheme="majorHAnsi" w:cs="Century Gothic"/>
          <w:spacing w:val="13"/>
          <w:w w:val="76"/>
          <w:position w:val="-1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-1"/>
          <w:position w:val="-1"/>
          <w:sz w:val="22"/>
          <w:szCs w:val="22"/>
        </w:rPr>
        <w:t>P</w:t>
      </w:r>
      <w:r w:rsidRPr="00EF69FD">
        <w:rPr>
          <w:rFonts w:asciiTheme="majorHAnsi" w:hAnsiTheme="majorHAnsi"/>
          <w:position w:val="-1"/>
          <w:sz w:val="22"/>
          <w:szCs w:val="22"/>
        </w:rPr>
        <w:t>h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ila</w:t>
      </w:r>
      <w:r w:rsidRPr="00EF69FD">
        <w:rPr>
          <w:rFonts w:asciiTheme="majorHAnsi" w:hAnsiTheme="majorHAnsi"/>
          <w:spacing w:val="-2"/>
          <w:position w:val="-1"/>
          <w:sz w:val="22"/>
          <w:szCs w:val="22"/>
        </w:rPr>
        <w:t>d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el</w:t>
      </w:r>
      <w:r w:rsidRPr="00EF69FD">
        <w:rPr>
          <w:rFonts w:asciiTheme="majorHAnsi" w:hAnsiTheme="majorHAnsi"/>
          <w:position w:val="-1"/>
          <w:sz w:val="22"/>
          <w:szCs w:val="22"/>
        </w:rPr>
        <w:t>ph</w:t>
      </w:r>
      <w:r w:rsidRPr="00EF69FD">
        <w:rPr>
          <w:rFonts w:asciiTheme="majorHAnsi" w:hAnsiTheme="majorHAnsi"/>
          <w:spacing w:val="-2"/>
          <w:position w:val="-1"/>
          <w:sz w:val="22"/>
          <w:szCs w:val="22"/>
        </w:rPr>
        <w:t>i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a</w:t>
      </w:r>
      <w:r w:rsidRPr="00EF69FD">
        <w:rPr>
          <w:rFonts w:asciiTheme="majorHAnsi" w:hAnsiTheme="majorHAnsi"/>
          <w:position w:val="-1"/>
          <w:sz w:val="22"/>
          <w:szCs w:val="22"/>
        </w:rPr>
        <w:t xml:space="preserve">, </w:t>
      </w:r>
      <w:r w:rsidRPr="00EF69FD">
        <w:rPr>
          <w:rFonts w:asciiTheme="majorHAnsi" w:hAnsiTheme="majorHAnsi"/>
          <w:spacing w:val="-1"/>
          <w:position w:val="-1"/>
          <w:sz w:val="22"/>
          <w:szCs w:val="22"/>
        </w:rPr>
        <w:t>PA</w:t>
      </w:r>
      <w:r w:rsidRPr="00EF69FD">
        <w:rPr>
          <w:rFonts w:asciiTheme="majorHAnsi" w:hAnsiTheme="majorHAnsi"/>
          <w:position w:val="-1"/>
          <w:sz w:val="22"/>
          <w:szCs w:val="22"/>
        </w:rPr>
        <w:t xml:space="preserve">, </w:t>
      </w:r>
      <w:r w:rsidRPr="00EF69FD">
        <w:rPr>
          <w:rFonts w:asciiTheme="majorHAnsi" w:hAnsiTheme="majorHAnsi"/>
          <w:spacing w:val="-1"/>
          <w:position w:val="-1"/>
          <w:sz w:val="22"/>
          <w:szCs w:val="22"/>
        </w:rPr>
        <w:t>M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a</w:t>
      </w:r>
      <w:r w:rsidRPr="00EF69FD">
        <w:rPr>
          <w:rFonts w:asciiTheme="majorHAnsi" w:hAnsiTheme="majorHAnsi"/>
          <w:position w:val="-1"/>
          <w:sz w:val="22"/>
          <w:szCs w:val="22"/>
        </w:rPr>
        <w:t>r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c</w:t>
      </w:r>
      <w:r w:rsidRPr="00EF69FD">
        <w:rPr>
          <w:rFonts w:asciiTheme="majorHAnsi" w:hAnsiTheme="majorHAnsi"/>
          <w:position w:val="-1"/>
          <w:sz w:val="22"/>
          <w:szCs w:val="22"/>
        </w:rPr>
        <w:t>h</w:t>
      </w:r>
      <w:r w:rsidRPr="00EF69FD">
        <w:rPr>
          <w:rFonts w:asciiTheme="majorHAnsi" w:hAnsiTheme="majorHAnsi"/>
          <w:spacing w:val="-2"/>
          <w:position w:val="-1"/>
          <w:sz w:val="22"/>
          <w:szCs w:val="22"/>
        </w:rPr>
        <w:t xml:space="preserve"> 2</w:t>
      </w:r>
      <w:r w:rsidRPr="00EF69FD">
        <w:rPr>
          <w:rFonts w:asciiTheme="majorHAnsi" w:hAnsiTheme="majorHAnsi"/>
          <w:position w:val="-1"/>
          <w:sz w:val="22"/>
          <w:szCs w:val="22"/>
        </w:rPr>
        <w:t xml:space="preserve">011 – </w:t>
      </w:r>
      <w:r w:rsidRPr="00EF69FD">
        <w:rPr>
          <w:rFonts w:asciiTheme="majorHAnsi" w:hAnsiTheme="majorHAnsi"/>
          <w:spacing w:val="-4"/>
          <w:position w:val="-1"/>
          <w:sz w:val="22"/>
          <w:szCs w:val="22"/>
        </w:rPr>
        <w:t>L</w:t>
      </w:r>
      <w:r w:rsidRPr="00EF69FD">
        <w:rPr>
          <w:rFonts w:asciiTheme="majorHAnsi" w:hAnsiTheme="majorHAnsi"/>
          <w:position w:val="-1"/>
          <w:sz w:val="22"/>
          <w:szCs w:val="22"/>
        </w:rPr>
        <w:t>ow</w:t>
      </w:r>
      <w:r w:rsidRPr="00EF69FD">
        <w:rPr>
          <w:rFonts w:asciiTheme="majorHAnsi" w:hAnsiTheme="majorHAnsi"/>
          <w:spacing w:val="-1"/>
          <w:position w:val="-1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i</w:t>
      </w:r>
      <w:r w:rsidRPr="00EF69FD">
        <w:rPr>
          <w:rFonts w:asciiTheme="majorHAnsi" w:hAnsiTheme="majorHAnsi"/>
          <w:position w:val="-1"/>
          <w:sz w:val="22"/>
          <w:szCs w:val="22"/>
        </w:rPr>
        <w:t>n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c</w:t>
      </w:r>
      <w:r w:rsidRPr="00EF69FD">
        <w:rPr>
          <w:rFonts w:asciiTheme="majorHAnsi" w:hAnsiTheme="majorHAnsi"/>
          <w:position w:val="-1"/>
          <w:sz w:val="22"/>
          <w:szCs w:val="22"/>
        </w:rPr>
        <w:t>o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m</w:t>
      </w:r>
      <w:r w:rsidRPr="00EF69FD">
        <w:rPr>
          <w:rFonts w:asciiTheme="majorHAnsi" w:hAnsiTheme="majorHAnsi"/>
          <w:position w:val="-1"/>
          <w:sz w:val="22"/>
          <w:szCs w:val="22"/>
        </w:rPr>
        <w:t>e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 xml:space="preserve"> t</w:t>
      </w:r>
      <w:r w:rsidRPr="00EF69FD">
        <w:rPr>
          <w:rFonts w:asciiTheme="majorHAnsi" w:hAnsiTheme="majorHAnsi"/>
          <w:spacing w:val="-2"/>
          <w:position w:val="-1"/>
          <w:sz w:val="22"/>
          <w:szCs w:val="22"/>
        </w:rPr>
        <w:t>r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a</w:t>
      </w:r>
      <w:r w:rsidRPr="00EF69FD">
        <w:rPr>
          <w:rFonts w:asciiTheme="majorHAnsi" w:hAnsiTheme="majorHAnsi"/>
          <w:position w:val="-1"/>
          <w:sz w:val="22"/>
          <w:szCs w:val="22"/>
        </w:rPr>
        <w:t>n</w:t>
      </w:r>
      <w:r w:rsidRPr="00EF69FD">
        <w:rPr>
          <w:rFonts w:asciiTheme="majorHAnsi" w:hAnsiTheme="majorHAnsi"/>
          <w:spacing w:val="-1"/>
          <w:position w:val="-1"/>
          <w:sz w:val="22"/>
          <w:szCs w:val="22"/>
        </w:rPr>
        <w:t>s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i</w:t>
      </w:r>
      <w:r w:rsidRPr="00EF69FD">
        <w:rPr>
          <w:rFonts w:asciiTheme="majorHAnsi" w:hAnsiTheme="majorHAnsi"/>
          <w:spacing w:val="-2"/>
          <w:position w:val="-1"/>
          <w:sz w:val="22"/>
          <w:szCs w:val="22"/>
        </w:rPr>
        <w:t>ti</w:t>
      </w:r>
      <w:r w:rsidRPr="00EF69FD">
        <w:rPr>
          <w:rFonts w:asciiTheme="majorHAnsi" w:hAnsiTheme="majorHAnsi"/>
          <w:position w:val="-1"/>
          <w:sz w:val="22"/>
          <w:szCs w:val="22"/>
        </w:rPr>
        <w:t>on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a</w:t>
      </w:r>
      <w:r w:rsidRPr="00EF69FD">
        <w:rPr>
          <w:rFonts w:asciiTheme="majorHAnsi" w:hAnsiTheme="majorHAnsi"/>
          <w:position w:val="-1"/>
          <w:sz w:val="22"/>
          <w:szCs w:val="22"/>
        </w:rPr>
        <w:t>l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 xml:space="preserve"> </w:t>
      </w:r>
      <w:r w:rsidRPr="00EF69FD">
        <w:rPr>
          <w:rFonts w:asciiTheme="majorHAnsi" w:hAnsiTheme="majorHAnsi"/>
          <w:position w:val="-1"/>
          <w:sz w:val="22"/>
          <w:szCs w:val="22"/>
        </w:rPr>
        <w:t>hou</w:t>
      </w:r>
      <w:r w:rsidRPr="00EF69FD">
        <w:rPr>
          <w:rFonts w:asciiTheme="majorHAnsi" w:hAnsiTheme="majorHAnsi"/>
          <w:spacing w:val="-1"/>
          <w:position w:val="-1"/>
          <w:sz w:val="22"/>
          <w:szCs w:val="22"/>
        </w:rPr>
        <w:t>s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i</w:t>
      </w:r>
      <w:r w:rsidRPr="00EF69FD">
        <w:rPr>
          <w:rFonts w:asciiTheme="majorHAnsi" w:hAnsiTheme="majorHAnsi"/>
          <w:position w:val="-1"/>
          <w:sz w:val="22"/>
          <w:szCs w:val="22"/>
        </w:rPr>
        <w:t>ng</w:t>
      </w:r>
      <w:r w:rsidRPr="00EF69FD">
        <w:rPr>
          <w:rFonts w:asciiTheme="majorHAnsi" w:hAnsiTheme="majorHAnsi"/>
          <w:spacing w:val="-2"/>
          <w:position w:val="-1"/>
          <w:sz w:val="22"/>
          <w:szCs w:val="22"/>
        </w:rPr>
        <w:t xml:space="preserve"> </w:t>
      </w:r>
      <w:r w:rsidRPr="00EF69FD">
        <w:rPr>
          <w:rFonts w:asciiTheme="majorHAnsi" w:hAnsiTheme="majorHAnsi"/>
          <w:position w:val="-1"/>
          <w:sz w:val="22"/>
          <w:szCs w:val="22"/>
        </w:rPr>
        <w:t>ou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t</w:t>
      </w:r>
      <w:r w:rsidRPr="00EF69FD">
        <w:rPr>
          <w:rFonts w:asciiTheme="majorHAnsi" w:hAnsiTheme="majorHAnsi"/>
          <w:spacing w:val="-2"/>
          <w:position w:val="-1"/>
          <w:sz w:val="22"/>
          <w:szCs w:val="22"/>
        </w:rPr>
        <w:t>r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e</w:t>
      </w:r>
      <w:r w:rsidRPr="00EF69FD">
        <w:rPr>
          <w:rFonts w:asciiTheme="majorHAnsi" w:hAnsiTheme="majorHAnsi"/>
          <w:spacing w:val="-1"/>
          <w:position w:val="-1"/>
          <w:sz w:val="22"/>
          <w:szCs w:val="22"/>
        </w:rPr>
        <w:t>a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c</w:t>
      </w:r>
      <w:r w:rsidRPr="00EF69FD">
        <w:rPr>
          <w:rFonts w:asciiTheme="majorHAnsi" w:hAnsiTheme="majorHAnsi"/>
          <w:position w:val="-1"/>
          <w:sz w:val="22"/>
          <w:szCs w:val="22"/>
        </w:rPr>
        <w:t>h</w:t>
      </w:r>
    </w:p>
    <w:p w14:paraId="61C1FD46" w14:textId="77777777" w:rsidR="006E6849" w:rsidRPr="00EF69FD" w:rsidRDefault="00EF69FD">
      <w:pPr>
        <w:spacing w:line="280" w:lineRule="exact"/>
        <w:ind w:left="480"/>
        <w:rPr>
          <w:rFonts w:asciiTheme="majorHAnsi" w:hAnsiTheme="majorHAnsi"/>
          <w:sz w:val="22"/>
          <w:szCs w:val="22"/>
        </w:rPr>
      </w:pPr>
      <w:r w:rsidRPr="00EF69FD">
        <w:rPr>
          <w:rFonts w:asciiTheme="majorHAnsi" w:eastAsia="Century Gothic" w:hAnsiTheme="majorHAnsi" w:cs="Century Gothic"/>
          <w:w w:val="76"/>
          <w:position w:val="-1"/>
          <w:sz w:val="22"/>
          <w:szCs w:val="22"/>
        </w:rPr>
        <w:t xml:space="preserve">•    </w:t>
      </w:r>
      <w:r w:rsidRPr="00EF69FD">
        <w:rPr>
          <w:rFonts w:asciiTheme="majorHAnsi" w:eastAsia="Century Gothic" w:hAnsiTheme="majorHAnsi" w:cs="Century Gothic"/>
          <w:spacing w:val="13"/>
          <w:w w:val="76"/>
          <w:position w:val="-1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-4"/>
          <w:position w:val="-1"/>
          <w:sz w:val="22"/>
          <w:szCs w:val="22"/>
        </w:rPr>
        <w:t>L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ittl</w:t>
      </w:r>
      <w:r w:rsidRPr="00EF69FD">
        <w:rPr>
          <w:rFonts w:asciiTheme="majorHAnsi" w:hAnsiTheme="majorHAnsi"/>
          <w:position w:val="-1"/>
          <w:sz w:val="22"/>
          <w:szCs w:val="22"/>
        </w:rPr>
        <w:t>e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 xml:space="preserve"> </w:t>
      </w:r>
      <w:r w:rsidRPr="00EF69FD">
        <w:rPr>
          <w:rFonts w:asciiTheme="majorHAnsi" w:hAnsiTheme="majorHAnsi"/>
          <w:position w:val="-1"/>
          <w:sz w:val="22"/>
          <w:szCs w:val="22"/>
        </w:rPr>
        <w:t>Ro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c</w:t>
      </w:r>
      <w:r w:rsidRPr="00EF69FD">
        <w:rPr>
          <w:rFonts w:asciiTheme="majorHAnsi" w:hAnsiTheme="majorHAnsi"/>
          <w:position w:val="-1"/>
          <w:sz w:val="22"/>
          <w:szCs w:val="22"/>
        </w:rPr>
        <w:t xml:space="preserve">k, </w:t>
      </w:r>
      <w:r w:rsidRPr="00EF69FD">
        <w:rPr>
          <w:rFonts w:asciiTheme="majorHAnsi" w:hAnsiTheme="majorHAnsi"/>
          <w:spacing w:val="-1"/>
          <w:position w:val="-1"/>
          <w:sz w:val="22"/>
          <w:szCs w:val="22"/>
        </w:rPr>
        <w:t>A</w:t>
      </w:r>
      <w:r w:rsidRPr="00EF69FD">
        <w:rPr>
          <w:rFonts w:asciiTheme="majorHAnsi" w:hAnsiTheme="majorHAnsi"/>
          <w:position w:val="-1"/>
          <w:sz w:val="22"/>
          <w:szCs w:val="22"/>
        </w:rPr>
        <w:t xml:space="preserve">R, </w:t>
      </w:r>
      <w:r w:rsidRPr="00EF69FD">
        <w:rPr>
          <w:rFonts w:asciiTheme="majorHAnsi" w:hAnsiTheme="majorHAnsi"/>
          <w:spacing w:val="-1"/>
          <w:position w:val="-1"/>
          <w:sz w:val="22"/>
          <w:szCs w:val="22"/>
        </w:rPr>
        <w:t>M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a</w:t>
      </w:r>
      <w:r w:rsidRPr="00EF69FD">
        <w:rPr>
          <w:rFonts w:asciiTheme="majorHAnsi" w:hAnsiTheme="majorHAnsi"/>
          <w:spacing w:val="-2"/>
          <w:position w:val="-1"/>
          <w:sz w:val="22"/>
          <w:szCs w:val="22"/>
        </w:rPr>
        <w:t>r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c</w:t>
      </w:r>
      <w:r w:rsidRPr="00EF69FD">
        <w:rPr>
          <w:rFonts w:asciiTheme="majorHAnsi" w:hAnsiTheme="majorHAnsi"/>
          <w:position w:val="-1"/>
          <w:sz w:val="22"/>
          <w:szCs w:val="22"/>
        </w:rPr>
        <w:t xml:space="preserve">h </w:t>
      </w:r>
      <w:r w:rsidRPr="00EF69FD">
        <w:rPr>
          <w:rFonts w:asciiTheme="majorHAnsi" w:hAnsiTheme="majorHAnsi"/>
          <w:spacing w:val="-2"/>
          <w:position w:val="-1"/>
          <w:sz w:val="22"/>
          <w:szCs w:val="22"/>
        </w:rPr>
        <w:t>2</w:t>
      </w:r>
      <w:r w:rsidRPr="00EF69FD">
        <w:rPr>
          <w:rFonts w:asciiTheme="majorHAnsi" w:hAnsiTheme="majorHAnsi"/>
          <w:position w:val="-1"/>
          <w:sz w:val="22"/>
          <w:szCs w:val="22"/>
        </w:rPr>
        <w:t xml:space="preserve">010 – </w:t>
      </w:r>
      <w:r w:rsidRPr="00EF69FD">
        <w:rPr>
          <w:rFonts w:asciiTheme="majorHAnsi" w:hAnsiTheme="majorHAnsi"/>
          <w:spacing w:val="-1"/>
          <w:position w:val="-1"/>
          <w:sz w:val="22"/>
          <w:szCs w:val="22"/>
        </w:rPr>
        <w:t>H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a</w:t>
      </w:r>
      <w:r w:rsidRPr="00EF69FD">
        <w:rPr>
          <w:rFonts w:asciiTheme="majorHAnsi" w:hAnsiTheme="majorHAnsi"/>
          <w:position w:val="-1"/>
          <w:sz w:val="22"/>
          <w:szCs w:val="22"/>
        </w:rPr>
        <w:t>b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i</w:t>
      </w:r>
      <w:r w:rsidRPr="00EF69FD">
        <w:rPr>
          <w:rFonts w:asciiTheme="majorHAnsi" w:hAnsiTheme="majorHAnsi"/>
          <w:spacing w:val="-2"/>
          <w:position w:val="-1"/>
          <w:sz w:val="22"/>
          <w:szCs w:val="22"/>
        </w:rPr>
        <w:t>t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a</w:t>
      </w:r>
      <w:r w:rsidRPr="00EF69FD">
        <w:rPr>
          <w:rFonts w:asciiTheme="majorHAnsi" w:hAnsiTheme="majorHAnsi"/>
          <w:position w:val="-1"/>
          <w:sz w:val="22"/>
          <w:szCs w:val="22"/>
        </w:rPr>
        <w:t>t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-2"/>
          <w:position w:val="-1"/>
          <w:sz w:val="22"/>
          <w:szCs w:val="22"/>
        </w:rPr>
        <w:t>f</w:t>
      </w:r>
      <w:r w:rsidRPr="00EF69FD">
        <w:rPr>
          <w:rFonts w:asciiTheme="majorHAnsi" w:hAnsiTheme="majorHAnsi"/>
          <w:position w:val="-1"/>
          <w:sz w:val="22"/>
          <w:szCs w:val="22"/>
        </w:rPr>
        <w:t xml:space="preserve">or </w:t>
      </w:r>
      <w:r w:rsidRPr="00EF69FD">
        <w:rPr>
          <w:rFonts w:asciiTheme="majorHAnsi" w:hAnsiTheme="majorHAnsi"/>
          <w:spacing w:val="-1"/>
          <w:position w:val="-1"/>
          <w:sz w:val="22"/>
          <w:szCs w:val="22"/>
        </w:rPr>
        <w:t>H</w:t>
      </w:r>
      <w:r w:rsidRPr="00EF69FD">
        <w:rPr>
          <w:rFonts w:asciiTheme="majorHAnsi" w:hAnsiTheme="majorHAnsi"/>
          <w:position w:val="-1"/>
          <w:sz w:val="22"/>
          <w:szCs w:val="22"/>
        </w:rPr>
        <w:t>u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ma</w:t>
      </w:r>
      <w:r w:rsidRPr="00EF69FD">
        <w:rPr>
          <w:rFonts w:asciiTheme="majorHAnsi" w:hAnsiTheme="majorHAnsi"/>
          <w:spacing w:val="-2"/>
          <w:position w:val="-1"/>
          <w:sz w:val="22"/>
          <w:szCs w:val="22"/>
        </w:rPr>
        <w:t>n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i</w:t>
      </w:r>
      <w:r w:rsidRPr="00EF69FD">
        <w:rPr>
          <w:rFonts w:asciiTheme="majorHAnsi" w:hAnsiTheme="majorHAnsi"/>
          <w:spacing w:val="-2"/>
          <w:position w:val="-1"/>
          <w:sz w:val="22"/>
          <w:szCs w:val="22"/>
        </w:rPr>
        <w:t>t</w:t>
      </w:r>
      <w:r w:rsidRPr="00EF69FD">
        <w:rPr>
          <w:rFonts w:asciiTheme="majorHAnsi" w:hAnsiTheme="majorHAnsi"/>
          <w:position w:val="-1"/>
          <w:sz w:val="22"/>
          <w:szCs w:val="22"/>
        </w:rPr>
        <w:t>y</w:t>
      </w:r>
    </w:p>
    <w:p w14:paraId="6A1E44D6" w14:textId="77777777" w:rsidR="006E6849" w:rsidRPr="00EF69FD" w:rsidRDefault="00EF69FD">
      <w:pPr>
        <w:spacing w:line="260" w:lineRule="exact"/>
        <w:ind w:left="479"/>
        <w:rPr>
          <w:rFonts w:asciiTheme="majorHAnsi" w:hAnsiTheme="majorHAnsi"/>
          <w:sz w:val="22"/>
          <w:szCs w:val="22"/>
        </w:rPr>
      </w:pPr>
      <w:r w:rsidRPr="00EF69FD">
        <w:rPr>
          <w:rFonts w:asciiTheme="majorHAnsi" w:eastAsia="Century Gothic" w:hAnsiTheme="majorHAnsi" w:cs="Century Gothic"/>
          <w:w w:val="76"/>
          <w:position w:val="-1"/>
          <w:sz w:val="22"/>
          <w:szCs w:val="22"/>
        </w:rPr>
        <w:t xml:space="preserve">•    </w:t>
      </w:r>
      <w:r w:rsidRPr="00EF69FD">
        <w:rPr>
          <w:rFonts w:asciiTheme="majorHAnsi" w:eastAsia="Century Gothic" w:hAnsiTheme="majorHAnsi" w:cs="Century Gothic"/>
          <w:spacing w:val="13"/>
          <w:w w:val="76"/>
          <w:position w:val="-1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-4"/>
          <w:position w:val="-1"/>
          <w:sz w:val="22"/>
          <w:szCs w:val="22"/>
        </w:rPr>
        <w:t>W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a</w:t>
      </w:r>
      <w:r w:rsidRPr="00EF69FD">
        <w:rPr>
          <w:rFonts w:asciiTheme="majorHAnsi" w:hAnsiTheme="majorHAnsi"/>
          <w:spacing w:val="-1"/>
          <w:position w:val="-1"/>
          <w:sz w:val="22"/>
          <w:szCs w:val="22"/>
        </w:rPr>
        <w:t>s</w:t>
      </w:r>
      <w:r w:rsidRPr="00EF69FD">
        <w:rPr>
          <w:rFonts w:asciiTheme="majorHAnsi" w:hAnsiTheme="majorHAnsi"/>
          <w:position w:val="-1"/>
          <w:sz w:val="22"/>
          <w:szCs w:val="22"/>
        </w:rPr>
        <w:t>h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i</w:t>
      </w:r>
      <w:r w:rsidRPr="00EF69FD">
        <w:rPr>
          <w:rFonts w:asciiTheme="majorHAnsi" w:hAnsiTheme="majorHAnsi"/>
          <w:spacing w:val="2"/>
          <w:position w:val="-1"/>
          <w:sz w:val="22"/>
          <w:szCs w:val="22"/>
        </w:rPr>
        <w:t>n</w:t>
      </w:r>
      <w:r w:rsidRPr="00EF69FD">
        <w:rPr>
          <w:rFonts w:asciiTheme="majorHAnsi" w:hAnsiTheme="majorHAnsi"/>
          <w:spacing w:val="-2"/>
          <w:position w:val="-1"/>
          <w:sz w:val="22"/>
          <w:szCs w:val="22"/>
        </w:rPr>
        <w:t>g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t</w:t>
      </w:r>
      <w:r w:rsidRPr="00EF69FD">
        <w:rPr>
          <w:rFonts w:asciiTheme="majorHAnsi" w:hAnsiTheme="majorHAnsi"/>
          <w:position w:val="-1"/>
          <w:sz w:val="22"/>
          <w:szCs w:val="22"/>
        </w:rPr>
        <w:t xml:space="preserve">on </w:t>
      </w:r>
      <w:r w:rsidRPr="00EF69FD">
        <w:rPr>
          <w:rFonts w:asciiTheme="majorHAnsi" w:hAnsiTheme="majorHAnsi"/>
          <w:spacing w:val="-1"/>
          <w:position w:val="-1"/>
          <w:sz w:val="22"/>
          <w:szCs w:val="22"/>
        </w:rPr>
        <w:t>D</w:t>
      </w:r>
      <w:r w:rsidRPr="00EF69FD">
        <w:rPr>
          <w:rFonts w:asciiTheme="majorHAnsi" w:hAnsiTheme="majorHAnsi"/>
          <w:position w:val="-1"/>
          <w:sz w:val="22"/>
          <w:szCs w:val="22"/>
        </w:rPr>
        <w:t xml:space="preserve">.C., </w:t>
      </w:r>
      <w:r w:rsidRPr="00EF69FD">
        <w:rPr>
          <w:rFonts w:asciiTheme="majorHAnsi" w:hAnsiTheme="majorHAnsi"/>
          <w:spacing w:val="2"/>
          <w:position w:val="-1"/>
          <w:sz w:val="22"/>
          <w:szCs w:val="22"/>
        </w:rPr>
        <w:t>J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a</w:t>
      </w:r>
      <w:r w:rsidRPr="00EF69FD">
        <w:rPr>
          <w:rFonts w:asciiTheme="majorHAnsi" w:hAnsiTheme="majorHAnsi"/>
          <w:position w:val="-1"/>
          <w:sz w:val="22"/>
          <w:szCs w:val="22"/>
        </w:rPr>
        <w:t>n</w:t>
      </w:r>
      <w:r w:rsidRPr="00EF69FD">
        <w:rPr>
          <w:rFonts w:asciiTheme="majorHAnsi" w:hAnsiTheme="majorHAnsi"/>
          <w:spacing w:val="-2"/>
          <w:position w:val="-1"/>
          <w:sz w:val="22"/>
          <w:szCs w:val="22"/>
        </w:rPr>
        <w:t>u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a</w:t>
      </w:r>
      <w:r w:rsidRPr="00EF69FD">
        <w:rPr>
          <w:rFonts w:asciiTheme="majorHAnsi" w:hAnsiTheme="majorHAnsi"/>
          <w:position w:val="-1"/>
          <w:sz w:val="22"/>
          <w:szCs w:val="22"/>
        </w:rPr>
        <w:t>ry</w:t>
      </w:r>
      <w:r w:rsidRPr="00EF69FD">
        <w:rPr>
          <w:rFonts w:asciiTheme="majorHAnsi" w:hAnsiTheme="majorHAnsi"/>
          <w:spacing w:val="-2"/>
          <w:position w:val="-1"/>
          <w:sz w:val="22"/>
          <w:szCs w:val="22"/>
        </w:rPr>
        <w:t xml:space="preserve"> </w:t>
      </w:r>
      <w:r w:rsidRPr="00EF69FD">
        <w:rPr>
          <w:rFonts w:asciiTheme="majorHAnsi" w:hAnsiTheme="majorHAnsi"/>
          <w:position w:val="-1"/>
          <w:sz w:val="22"/>
          <w:szCs w:val="22"/>
        </w:rPr>
        <w:t xml:space="preserve">2009 – </w:t>
      </w:r>
      <w:r w:rsidRPr="00EF69FD">
        <w:rPr>
          <w:rFonts w:asciiTheme="majorHAnsi" w:hAnsiTheme="majorHAnsi"/>
          <w:spacing w:val="-1"/>
          <w:position w:val="-1"/>
          <w:sz w:val="22"/>
          <w:szCs w:val="22"/>
        </w:rPr>
        <w:t>H</w:t>
      </w:r>
      <w:r w:rsidRPr="00EF69FD">
        <w:rPr>
          <w:rFonts w:asciiTheme="majorHAnsi" w:hAnsiTheme="majorHAnsi"/>
          <w:position w:val="-1"/>
          <w:sz w:val="22"/>
          <w:szCs w:val="22"/>
        </w:rPr>
        <w:t>o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m</w:t>
      </w:r>
      <w:r w:rsidRPr="00EF69FD">
        <w:rPr>
          <w:rFonts w:asciiTheme="majorHAnsi" w:hAnsiTheme="majorHAnsi"/>
          <w:spacing w:val="-1"/>
          <w:position w:val="-1"/>
          <w:sz w:val="22"/>
          <w:szCs w:val="22"/>
        </w:rPr>
        <w:t>e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le</w:t>
      </w:r>
      <w:r w:rsidRPr="00EF69FD">
        <w:rPr>
          <w:rFonts w:asciiTheme="majorHAnsi" w:hAnsiTheme="majorHAnsi"/>
          <w:spacing w:val="-1"/>
          <w:position w:val="-1"/>
          <w:sz w:val="22"/>
          <w:szCs w:val="22"/>
        </w:rPr>
        <w:t>s</w:t>
      </w:r>
      <w:r w:rsidRPr="00EF69FD">
        <w:rPr>
          <w:rFonts w:asciiTheme="majorHAnsi" w:hAnsiTheme="majorHAnsi"/>
          <w:position w:val="-1"/>
          <w:sz w:val="22"/>
          <w:szCs w:val="22"/>
        </w:rPr>
        <w:t>s</w:t>
      </w:r>
      <w:r w:rsidRPr="00EF69FD">
        <w:rPr>
          <w:rFonts w:asciiTheme="majorHAnsi" w:hAnsiTheme="majorHAnsi"/>
          <w:spacing w:val="-1"/>
          <w:position w:val="-1"/>
          <w:sz w:val="22"/>
          <w:szCs w:val="22"/>
        </w:rPr>
        <w:t xml:space="preserve"> s</w:t>
      </w:r>
      <w:r w:rsidRPr="00EF69FD">
        <w:rPr>
          <w:rFonts w:asciiTheme="majorHAnsi" w:hAnsiTheme="majorHAnsi"/>
          <w:position w:val="-1"/>
          <w:sz w:val="22"/>
          <w:szCs w:val="22"/>
        </w:rPr>
        <w:t>h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e</w:t>
      </w:r>
      <w:r w:rsidRPr="00EF69FD">
        <w:rPr>
          <w:rFonts w:asciiTheme="majorHAnsi" w:hAnsiTheme="majorHAnsi"/>
          <w:spacing w:val="-2"/>
          <w:position w:val="-1"/>
          <w:sz w:val="22"/>
          <w:szCs w:val="22"/>
        </w:rPr>
        <w:t>l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te</w:t>
      </w:r>
      <w:r w:rsidRPr="00EF69FD">
        <w:rPr>
          <w:rFonts w:asciiTheme="majorHAnsi" w:hAnsiTheme="majorHAnsi"/>
          <w:position w:val="-1"/>
          <w:sz w:val="22"/>
          <w:szCs w:val="22"/>
        </w:rPr>
        <w:t>r</w:t>
      </w:r>
    </w:p>
    <w:p w14:paraId="2643C0DA" w14:textId="77777777" w:rsidR="006E6849" w:rsidRPr="00EF69FD" w:rsidRDefault="006E6849">
      <w:pPr>
        <w:spacing w:before="17" w:line="220" w:lineRule="exact"/>
        <w:rPr>
          <w:rFonts w:asciiTheme="majorHAnsi" w:hAnsiTheme="majorHAnsi"/>
          <w:sz w:val="22"/>
          <w:szCs w:val="22"/>
        </w:rPr>
      </w:pPr>
    </w:p>
    <w:p w14:paraId="104A2F62" w14:textId="77777777" w:rsidR="006E6849" w:rsidRPr="00EF69FD" w:rsidRDefault="00EF69FD">
      <w:pPr>
        <w:spacing w:before="30"/>
        <w:ind w:left="120"/>
        <w:rPr>
          <w:rFonts w:asciiTheme="majorHAnsi" w:hAnsiTheme="majorHAnsi"/>
          <w:sz w:val="22"/>
          <w:szCs w:val="22"/>
        </w:rPr>
      </w:pPr>
      <w:r w:rsidRPr="00EF69FD">
        <w:rPr>
          <w:rFonts w:asciiTheme="majorHAnsi" w:hAnsiTheme="majorHAnsi"/>
          <w:spacing w:val="-1"/>
          <w:sz w:val="22"/>
          <w:szCs w:val="22"/>
          <w:u w:color="000000"/>
        </w:rPr>
        <w:t>S</w:t>
      </w:r>
      <w:r w:rsidRPr="00EF69FD">
        <w:rPr>
          <w:rFonts w:asciiTheme="majorHAnsi" w:hAnsiTheme="majorHAnsi"/>
          <w:sz w:val="22"/>
          <w:szCs w:val="22"/>
          <w:u w:color="000000"/>
        </w:rPr>
        <w:t>u</w:t>
      </w:r>
      <w:r w:rsidRPr="00EF69FD">
        <w:rPr>
          <w:rFonts w:asciiTheme="majorHAnsi" w:hAnsiTheme="majorHAnsi"/>
          <w:spacing w:val="1"/>
          <w:sz w:val="22"/>
          <w:szCs w:val="22"/>
          <w:u w:color="000000"/>
        </w:rPr>
        <w:t>mme</w:t>
      </w:r>
      <w:r w:rsidRPr="00EF69FD">
        <w:rPr>
          <w:rFonts w:asciiTheme="majorHAnsi" w:hAnsiTheme="majorHAnsi"/>
          <w:sz w:val="22"/>
          <w:szCs w:val="22"/>
          <w:u w:color="000000"/>
        </w:rPr>
        <w:t>r C</w:t>
      </w:r>
      <w:r w:rsidRPr="00EF69FD">
        <w:rPr>
          <w:rFonts w:asciiTheme="majorHAnsi" w:hAnsiTheme="majorHAnsi"/>
          <w:spacing w:val="-2"/>
          <w:sz w:val="22"/>
          <w:szCs w:val="22"/>
          <w:u w:color="000000"/>
        </w:rPr>
        <w:t>h</w:t>
      </w:r>
      <w:r w:rsidRPr="00EF69FD">
        <w:rPr>
          <w:rFonts w:asciiTheme="majorHAnsi" w:hAnsiTheme="majorHAnsi"/>
          <w:spacing w:val="1"/>
          <w:sz w:val="22"/>
          <w:szCs w:val="22"/>
          <w:u w:color="000000"/>
        </w:rPr>
        <w:t>e</w:t>
      </w:r>
      <w:r w:rsidRPr="00EF69FD">
        <w:rPr>
          <w:rFonts w:asciiTheme="majorHAnsi" w:hAnsiTheme="majorHAnsi"/>
          <w:spacing w:val="-2"/>
          <w:sz w:val="22"/>
          <w:szCs w:val="22"/>
          <w:u w:color="000000"/>
        </w:rPr>
        <w:t>m</w:t>
      </w:r>
      <w:r w:rsidRPr="00EF69FD">
        <w:rPr>
          <w:rFonts w:asciiTheme="majorHAnsi" w:hAnsiTheme="majorHAnsi"/>
          <w:spacing w:val="1"/>
          <w:sz w:val="22"/>
          <w:szCs w:val="22"/>
          <w:u w:color="000000"/>
        </w:rPr>
        <w:t>i</w:t>
      </w:r>
      <w:r w:rsidRPr="00EF69FD">
        <w:rPr>
          <w:rFonts w:asciiTheme="majorHAnsi" w:hAnsiTheme="majorHAnsi"/>
          <w:spacing w:val="-1"/>
          <w:sz w:val="22"/>
          <w:szCs w:val="22"/>
          <w:u w:color="000000"/>
        </w:rPr>
        <w:t>s</w:t>
      </w:r>
      <w:r w:rsidRPr="00EF69FD">
        <w:rPr>
          <w:rFonts w:asciiTheme="majorHAnsi" w:hAnsiTheme="majorHAnsi"/>
          <w:spacing w:val="1"/>
          <w:sz w:val="22"/>
          <w:szCs w:val="22"/>
          <w:u w:color="000000"/>
        </w:rPr>
        <w:t>t</w:t>
      </w:r>
      <w:r w:rsidRPr="00EF69FD">
        <w:rPr>
          <w:rFonts w:asciiTheme="majorHAnsi" w:hAnsiTheme="majorHAnsi"/>
          <w:sz w:val="22"/>
          <w:szCs w:val="22"/>
          <w:u w:color="000000"/>
        </w:rPr>
        <w:t>ry</w:t>
      </w:r>
      <w:r w:rsidRPr="00EF69FD">
        <w:rPr>
          <w:rFonts w:asciiTheme="majorHAnsi" w:hAnsiTheme="majorHAnsi"/>
          <w:spacing w:val="-5"/>
          <w:sz w:val="22"/>
          <w:szCs w:val="22"/>
          <w:u w:color="000000"/>
        </w:rPr>
        <w:t xml:space="preserve"> </w:t>
      </w:r>
      <w:r w:rsidRPr="00EF69FD">
        <w:rPr>
          <w:rFonts w:asciiTheme="majorHAnsi" w:hAnsiTheme="majorHAnsi"/>
          <w:sz w:val="22"/>
          <w:szCs w:val="22"/>
          <w:u w:color="000000"/>
        </w:rPr>
        <w:t>R</w:t>
      </w:r>
      <w:r w:rsidRPr="00EF69FD">
        <w:rPr>
          <w:rFonts w:asciiTheme="majorHAnsi" w:hAnsiTheme="majorHAnsi"/>
          <w:spacing w:val="1"/>
          <w:sz w:val="22"/>
          <w:szCs w:val="22"/>
          <w:u w:color="000000"/>
        </w:rPr>
        <w:t>e</w:t>
      </w:r>
      <w:r w:rsidRPr="00EF69FD">
        <w:rPr>
          <w:rFonts w:asciiTheme="majorHAnsi" w:hAnsiTheme="majorHAnsi"/>
          <w:spacing w:val="-1"/>
          <w:sz w:val="22"/>
          <w:szCs w:val="22"/>
          <w:u w:color="000000"/>
        </w:rPr>
        <w:t>s</w:t>
      </w:r>
      <w:r w:rsidRPr="00EF69FD">
        <w:rPr>
          <w:rFonts w:asciiTheme="majorHAnsi" w:hAnsiTheme="majorHAnsi"/>
          <w:spacing w:val="1"/>
          <w:sz w:val="22"/>
          <w:szCs w:val="22"/>
          <w:u w:color="000000"/>
        </w:rPr>
        <w:t>ea</w:t>
      </w:r>
      <w:r w:rsidRPr="00EF69FD">
        <w:rPr>
          <w:rFonts w:asciiTheme="majorHAnsi" w:hAnsiTheme="majorHAnsi"/>
          <w:sz w:val="22"/>
          <w:szCs w:val="22"/>
          <w:u w:color="000000"/>
        </w:rPr>
        <w:t>r</w:t>
      </w:r>
      <w:r w:rsidRPr="00EF69FD">
        <w:rPr>
          <w:rFonts w:asciiTheme="majorHAnsi" w:hAnsiTheme="majorHAnsi"/>
          <w:spacing w:val="1"/>
          <w:sz w:val="22"/>
          <w:szCs w:val="22"/>
          <w:u w:color="000000"/>
        </w:rPr>
        <w:t>c</w:t>
      </w:r>
      <w:r w:rsidRPr="00EF69FD">
        <w:rPr>
          <w:rFonts w:asciiTheme="majorHAnsi" w:hAnsiTheme="majorHAnsi"/>
          <w:sz w:val="22"/>
          <w:szCs w:val="22"/>
          <w:u w:color="000000"/>
        </w:rPr>
        <w:t>h</w:t>
      </w:r>
      <w:r w:rsidRPr="00EF69FD">
        <w:rPr>
          <w:rFonts w:asciiTheme="majorHAnsi" w:hAnsiTheme="majorHAnsi"/>
          <w:sz w:val="22"/>
          <w:szCs w:val="22"/>
        </w:rPr>
        <w:t xml:space="preserve">                                                                                                    </w:t>
      </w:r>
      <w:r w:rsidRPr="00EF69FD">
        <w:rPr>
          <w:rFonts w:asciiTheme="majorHAnsi" w:hAnsiTheme="majorHAnsi"/>
          <w:spacing w:val="49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-1"/>
          <w:sz w:val="22"/>
          <w:szCs w:val="22"/>
        </w:rPr>
        <w:t>M</w:t>
      </w:r>
      <w:r w:rsidRPr="00EF69FD">
        <w:rPr>
          <w:rFonts w:asciiTheme="majorHAnsi" w:hAnsiTheme="majorHAnsi"/>
          <w:spacing w:val="1"/>
          <w:sz w:val="22"/>
          <w:szCs w:val="22"/>
        </w:rPr>
        <w:t>a</w:t>
      </w:r>
      <w:r w:rsidRPr="00EF69FD">
        <w:rPr>
          <w:rFonts w:asciiTheme="majorHAnsi" w:hAnsiTheme="majorHAnsi"/>
          <w:sz w:val="22"/>
          <w:szCs w:val="22"/>
        </w:rPr>
        <w:t>y</w:t>
      </w:r>
      <w:r w:rsidRPr="00EF69FD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EF69FD">
        <w:rPr>
          <w:rFonts w:asciiTheme="majorHAnsi" w:hAnsiTheme="majorHAnsi"/>
          <w:sz w:val="22"/>
          <w:szCs w:val="22"/>
        </w:rPr>
        <w:t>2015-</w:t>
      </w:r>
      <w:r w:rsidRPr="00EF69FD">
        <w:rPr>
          <w:rFonts w:asciiTheme="majorHAnsi" w:hAnsiTheme="majorHAnsi"/>
          <w:spacing w:val="-1"/>
          <w:sz w:val="22"/>
          <w:szCs w:val="22"/>
        </w:rPr>
        <w:t>A</w:t>
      </w:r>
      <w:r w:rsidRPr="00EF69FD">
        <w:rPr>
          <w:rFonts w:asciiTheme="majorHAnsi" w:hAnsiTheme="majorHAnsi"/>
          <w:spacing w:val="2"/>
          <w:sz w:val="22"/>
          <w:szCs w:val="22"/>
        </w:rPr>
        <w:t>u</w:t>
      </w:r>
      <w:r w:rsidRPr="00EF69FD">
        <w:rPr>
          <w:rFonts w:asciiTheme="majorHAnsi" w:hAnsiTheme="majorHAnsi"/>
          <w:spacing w:val="-2"/>
          <w:sz w:val="22"/>
          <w:szCs w:val="22"/>
        </w:rPr>
        <w:t>g</w:t>
      </w:r>
      <w:r w:rsidRPr="00EF69FD">
        <w:rPr>
          <w:rFonts w:asciiTheme="majorHAnsi" w:hAnsiTheme="majorHAnsi"/>
          <w:sz w:val="22"/>
          <w:szCs w:val="22"/>
        </w:rPr>
        <w:t>u</w:t>
      </w:r>
      <w:r w:rsidRPr="00EF69FD">
        <w:rPr>
          <w:rFonts w:asciiTheme="majorHAnsi" w:hAnsiTheme="majorHAnsi"/>
          <w:spacing w:val="-1"/>
          <w:sz w:val="22"/>
          <w:szCs w:val="22"/>
        </w:rPr>
        <w:t>s</w:t>
      </w:r>
      <w:r w:rsidRPr="00EF69FD">
        <w:rPr>
          <w:rFonts w:asciiTheme="majorHAnsi" w:hAnsiTheme="majorHAnsi"/>
          <w:sz w:val="22"/>
          <w:szCs w:val="22"/>
        </w:rPr>
        <w:t>t</w:t>
      </w:r>
      <w:r w:rsidRPr="00EF69FD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EF69FD">
        <w:rPr>
          <w:rFonts w:asciiTheme="majorHAnsi" w:hAnsiTheme="majorHAnsi"/>
          <w:sz w:val="22"/>
          <w:szCs w:val="22"/>
        </w:rPr>
        <w:t>2015</w:t>
      </w:r>
    </w:p>
    <w:p w14:paraId="09088152" w14:textId="77777777" w:rsidR="006E6849" w:rsidRPr="00EF69FD" w:rsidRDefault="00EF69FD">
      <w:pPr>
        <w:spacing w:line="260" w:lineRule="exact"/>
        <w:ind w:left="120"/>
        <w:rPr>
          <w:rFonts w:asciiTheme="majorHAnsi" w:hAnsiTheme="majorHAnsi"/>
          <w:sz w:val="22"/>
          <w:szCs w:val="22"/>
        </w:rPr>
      </w:pPr>
      <w:r w:rsidRPr="00EF69FD">
        <w:rPr>
          <w:rFonts w:asciiTheme="majorHAnsi" w:hAnsiTheme="majorHAnsi"/>
          <w:spacing w:val="-1"/>
          <w:sz w:val="22"/>
          <w:szCs w:val="22"/>
        </w:rPr>
        <w:t>S</w:t>
      </w:r>
      <w:r w:rsidRPr="00EF69FD">
        <w:rPr>
          <w:rFonts w:asciiTheme="majorHAnsi" w:hAnsiTheme="majorHAnsi"/>
          <w:spacing w:val="1"/>
          <w:sz w:val="22"/>
          <w:szCs w:val="22"/>
        </w:rPr>
        <w:t>t</w:t>
      </w:r>
      <w:r w:rsidRPr="00EF69FD">
        <w:rPr>
          <w:rFonts w:asciiTheme="majorHAnsi" w:hAnsiTheme="majorHAnsi"/>
          <w:sz w:val="22"/>
          <w:szCs w:val="22"/>
        </w:rPr>
        <w:t xml:space="preserve">. </w:t>
      </w:r>
      <w:r w:rsidRPr="00EF69FD">
        <w:rPr>
          <w:rFonts w:asciiTheme="majorHAnsi" w:hAnsiTheme="majorHAnsi"/>
          <w:spacing w:val="-1"/>
          <w:sz w:val="22"/>
          <w:szCs w:val="22"/>
        </w:rPr>
        <w:t>N</w:t>
      </w:r>
      <w:r w:rsidRPr="00EF69FD">
        <w:rPr>
          <w:rFonts w:asciiTheme="majorHAnsi" w:hAnsiTheme="majorHAnsi"/>
          <w:sz w:val="22"/>
          <w:szCs w:val="22"/>
        </w:rPr>
        <w:t>orb</w:t>
      </w:r>
      <w:r w:rsidRPr="00EF69FD">
        <w:rPr>
          <w:rFonts w:asciiTheme="majorHAnsi" w:hAnsiTheme="majorHAnsi"/>
          <w:spacing w:val="1"/>
          <w:sz w:val="22"/>
          <w:szCs w:val="22"/>
        </w:rPr>
        <w:t>e</w:t>
      </w:r>
      <w:r w:rsidRPr="00EF69FD">
        <w:rPr>
          <w:rFonts w:asciiTheme="majorHAnsi" w:hAnsiTheme="majorHAnsi"/>
          <w:sz w:val="22"/>
          <w:szCs w:val="22"/>
        </w:rPr>
        <w:t>rt</w:t>
      </w:r>
      <w:r w:rsidRPr="00EF69FD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F69FD">
        <w:rPr>
          <w:rFonts w:asciiTheme="majorHAnsi" w:hAnsiTheme="majorHAnsi"/>
          <w:sz w:val="22"/>
          <w:szCs w:val="22"/>
        </w:rPr>
        <w:t>C</w:t>
      </w:r>
      <w:r w:rsidRPr="00EF69FD">
        <w:rPr>
          <w:rFonts w:asciiTheme="majorHAnsi" w:hAnsiTheme="majorHAnsi"/>
          <w:spacing w:val="-2"/>
          <w:sz w:val="22"/>
          <w:szCs w:val="22"/>
        </w:rPr>
        <w:t>o</w:t>
      </w:r>
      <w:r w:rsidRPr="00EF69FD">
        <w:rPr>
          <w:rFonts w:asciiTheme="majorHAnsi" w:hAnsiTheme="majorHAnsi"/>
          <w:spacing w:val="1"/>
          <w:sz w:val="22"/>
          <w:szCs w:val="22"/>
        </w:rPr>
        <w:t>lle</w:t>
      </w:r>
      <w:r w:rsidRPr="00EF69FD">
        <w:rPr>
          <w:rFonts w:asciiTheme="majorHAnsi" w:hAnsiTheme="majorHAnsi"/>
          <w:spacing w:val="-2"/>
          <w:sz w:val="22"/>
          <w:szCs w:val="22"/>
        </w:rPr>
        <w:t>g</w:t>
      </w:r>
      <w:r w:rsidRPr="00EF69FD">
        <w:rPr>
          <w:rFonts w:asciiTheme="majorHAnsi" w:hAnsiTheme="majorHAnsi"/>
          <w:spacing w:val="1"/>
          <w:sz w:val="22"/>
          <w:szCs w:val="22"/>
        </w:rPr>
        <w:t>e</w:t>
      </w:r>
      <w:r w:rsidRPr="00EF69FD">
        <w:rPr>
          <w:rFonts w:asciiTheme="majorHAnsi" w:hAnsiTheme="majorHAnsi"/>
          <w:sz w:val="22"/>
          <w:szCs w:val="22"/>
        </w:rPr>
        <w:t xml:space="preserve">, </w:t>
      </w:r>
      <w:r w:rsidRPr="00EF69FD">
        <w:rPr>
          <w:rFonts w:asciiTheme="majorHAnsi" w:hAnsiTheme="majorHAnsi"/>
          <w:spacing w:val="-1"/>
          <w:sz w:val="22"/>
          <w:szCs w:val="22"/>
        </w:rPr>
        <w:t>D</w:t>
      </w:r>
      <w:r w:rsidRPr="00EF69FD">
        <w:rPr>
          <w:rFonts w:asciiTheme="majorHAnsi" w:hAnsiTheme="majorHAnsi"/>
          <w:sz w:val="22"/>
          <w:szCs w:val="22"/>
        </w:rPr>
        <w:t>e</w:t>
      </w:r>
      <w:r w:rsidRPr="00EF69FD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-3"/>
          <w:sz w:val="22"/>
          <w:szCs w:val="22"/>
        </w:rPr>
        <w:t>P</w:t>
      </w:r>
      <w:r w:rsidRPr="00EF69FD">
        <w:rPr>
          <w:rFonts w:asciiTheme="majorHAnsi" w:hAnsiTheme="majorHAnsi"/>
          <w:spacing w:val="1"/>
          <w:sz w:val="22"/>
          <w:szCs w:val="22"/>
        </w:rPr>
        <w:t>e</w:t>
      </w:r>
      <w:r w:rsidRPr="00EF69FD">
        <w:rPr>
          <w:rFonts w:asciiTheme="majorHAnsi" w:hAnsiTheme="majorHAnsi"/>
          <w:sz w:val="22"/>
          <w:szCs w:val="22"/>
        </w:rPr>
        <w:t>r</w:t>
      </w:r>
      <w:r w:rsidRPr="00EF69FD">
        <w:rPr>
          <w:rFonts w:asciiTheme="majorHAnsi" w:hAnsiTheme="majorHAnsi"/>
          <w:spacing w:val="1"/>
          <w:sz w:val="22"/>
          <w:szCs w:val="22"/>
        </w:rPr>
        <w:t>e</w:t>
      </w:r>
      <w:r w:rsidRPr="00EF69FD">
        <w:rPr>
          <w:rFonts w:asciiTheme="majorHAnsi" w:hAnsiTheme="majorHAnsi"/>
          <w:sz w:val="22"/>
          <w:szCs w:val="22"/>
        </w:rPr>
        <w:t xml:space="preserve">, </w:t>
      </w:r>
      <w:r w:rsidRPr="00EF69FD">
        <w:rPr>
          <w:rFonts w:asciiTheme="majorHAnsi" w:hAnsiTheme="majorHAnsi"/>
          <w:spacing w:val="-4"/>
          <w:sz w:val="22"/>
          <w:szCs w:val="22"/>
        </w:rPr>
        <w:t>W</w:t>
      </w:r>
      <w:r w:rsidRPr="00EF69FD">
        <w:rPr>
          <w:rFonts w:asciiTheme="majorHAnsi" w:hAnsiTheme="majorHAnsi"/>
          <w:sz w:val="22"/>
          <w:szCs w:val="22"/>
        </w:rPr>
        <w:t>I</w:t>
      </w:r>
    </w:p>
    <w:p w14:paraId="2655DB8A" w14:textId="77777777" w:rsidR="006E6849" w:rsidRPr="00EF69FD" w:rsidRDefault="00EF69FD">
      <w:pPr>
        <w:spacing w:before="2"/>
        <w:ind w:left="480"/>
        <w:rPr>
          <w:rFonts w:asciiTheme="majorHAnsi" w:hAnsiTheme="majorHAnsi"/>
          <w:sz w:val="22"/>
          <w:szCs w:val="22"/>
        </w:rPr>
      </w:pPr>
      <w:r w:rsidRPr="00EF69FD">
        <w:rPr>
          <w:rFonts w:asciiTheme="majorHAnsi" w:eastAsia="Century Gothic" w:hAnsiTheme="majorHAnsi" w:cs="Century Gothic"/>
          <w:w w:val="76"/>
          <w:sz w:val="22"/>
          <w:szCs w:val="22"/>
        </w:rPr>
        <w:t xml:space="preserve">•    </w:t>
      </w:r>
      <w:r w:rsidRPr="00EF69FD">
        <w:rPr>
          <w:rFonts w:asciiTheme="majorHAnsi" w:eastAsia="Century Gothic" w:hAnsiTheme="majorHAnsi" w:cs="Century Gothic"/>
          <w:spacing w:val="13"/>
          <w:w w:val="76"/>
          <w:sz w:val="22"/>
          <w:szCs w:val="22"/>
        </w:rPr>
        <w:t xml:space="preserve"> </w:t>
      </w:r>
      <w:r w:rsidRPr="00EF69FD">
        <w:rPr>
          <w:rFonts w:asciiTheme="majorHAnsi" w:hAnsiTheme="majorHAnsi"/>
          <w:sz w:val="22"/>
          <w:szCs w:val="22"/>
        </w:rPr>
        <w:t>Co</w:t>
      </w:r>
      <w:r w:rsidRPr="00EF69FD">
        <w:rPr>
          <w:rFonts w:asciiTheme="majorHAnsi" w:hAnsiTheme="majorHAnsi"/>
          <w:spacing w:val="1"/>
          <w:sz w:val="22"/>
          <w:szCs w:val="22"/>
        </w:rPr>
        <w:t>lla</w:t>
      </w:r>
      <w:r w:rsidRPr="00EF69FD">
        <w:rPr>
          <w:rFonts w:asciiTheme="majorHAnsi" w:hAnsiTheme="majorHAnsi"/>
          <w:spacing w:val="-2"/>
          <w:sz w:val="22"/>
          <w:szCs w:val="22"/>
        </w:rPr>
        <w:t>b</w:t>
      </w:r>
      <w:r w:rsidRPr="00EF69FD">
        <w:rPr>
          <w:rFonts w:asciiTheme="majorHAnsi" w:hAnsiTheme="majorHAnsi"/>
          <w:sz w:val="22"/>
          <w:szCs w:val="22"/>
        </w:rPr>
        <w:t>or</w:t>
      </w:r>
      <w:r w:rsidRPr="00EF69FD">
        <w:rPr>
          <w:rFonts w:asciiTheme="majorHAnsi" w:hAnsiTheme="majorHAnsi"/>
          <w:spacing w:val="1"/>
          <w:sz w:val="22"/>
          <w:szCs w:val="22"/>
        </w:rPr>
        <w:t>a</w:t>
      </w:r>
      <w:r w:rsidRPr="00EF69FD">
        <w:rPr>
          <w:rFonts w:asciiTheme="majorHAnsi" w:hAnsiTheme="majorHAnsi"/>
          <w:spacing w:val="-2"/>
          <w:sz w:val="22"/>
          <w:szCs w:val="22"/>
        </w:rPr>
        <w:t>t</w:t>
      </w:r>
      <w:r w:rsidRPr="00EF69FD">
        <w:rPr>
          <w:rFonts w:asciiTheme="majorHAnsi" w:hAnsiTheme="majorHAnsi"/>
          <w:spacing w:val="1"/>
          <w:sz w:val="22"/>
          <w:szCs w:val="22"/>
        </w:rPr>
        <w:t>e</w:t>
      </w:r>
      <w:r w:rsidRPr="00EF69FD">
        <w:rPr>
          <w:rFonts w:asciiTheme="majorHAnsi" w:hAnsiTheme="majorHAnsi"/>
          <w:sz w:val="22"/>
          <w:szCs w:val="22"/>
        </w:rPr>
        <w:t xml:space="preserve">d </w:t>
      </w:r>
      <w:r w:rsidRPr="00EF69FD">
        <w:rPr>
          <w:rFonts w:asciiTheme="majorHAnsi" w:hAnsiTheme="majorHAnsi"/>
          <w:spacing w:val="-1"/>
          <w:sz w:val="22"/>
          <w:szCs w:val="22"/>
        </w:rPr>
        <w:t>w</w:t>
      </w:r>
      <w:r w:rsidRPr="00EF69FD">
        <w:rPr>
          <w:rFonts w:asciiTheme="majorHAnsi" w:hAnsiTheme="majorHAnsi"/>
          <w:spacing w:val="-2"/>
          <w:sz w:val="22"/>
          <w:szCs w:val="22"/>
        </w:rPr>
        <w:t>i</w:t>
      </w:r>
      <w:r w:rsidRPr="00EF69FD">
        <w:rPr>
          <w:rFonts w:asciiTheme="majorHAnsi" w:hAnsiTheme="majorHAnsi"/>
          <w:spacing w:val="1"/>
          <w:sz w:val="22"/>
          <w:szCs w:val="22"/>
        </w:rPr>
        <w:t>t</w:t>
      </w:r>
      <w:r w:rsidRPr="00EF69FD">
        <w:rPr>
          <w:rFonts w:asciiTheme="majorHAnsi" w:hAnsiTheme="majorHAnsi"/>
          <w:sz w:val="22"/>
          <w:szCs w:val="22"/>
        </w:rPr>
        <w:t>h pro</w:t>
      </w:r>
      <w:r w:rsidRPr="00EF69FD">
        <w:rPr>
          <w:rFonts w:asciiTheme="majorHAnsi" w:hAnsiTheme="majorHAnsi"/>
          <w:spacing w:val="-2"/>
          <w:sz w:val="22"/>
          <w:szCs w:val="22"/>
        </w:rPr>
        <w:t>f</w:t>
      </w:r>
      <w:r w:rsidRPr="00EF69FD">
        <w:rPr>
          <w:rFonts w:asciiTheme="majorHAnsi" w:hAnsiTheme="majorHAnsi"/>
          <w:spacing w:val="1"/>
          <w:sz w:val="22"/>
          <w:szCs w:val="22"/>
        </w:rPr>
        <w:t>e</w:t>
      </w:r>
      <w:r w:rsidRPr="00EF69FD">
        <w:rPr>
          <w:rFonts w:asciiTheme="majorHAnsi" w:hAnsiTheme="majorHAnsi"/>
          <w:spacing w:val="-1"/>
          <w:sz w:val="22"/>
          <w:szCs w:val="22"/>
        </w:rPr>
        <w:t>ss</w:t>
      </w:r>
      <w:r w:rsidRPr="00EF69FD">
        <w:rPr>
          <w:rFonts w:asciiTheme="majorHAnsi" w:hAnsiTheme="majorHAnsi"/>
          <w:sz w:val="22"/>
          <w:szCs w:val="22"/>
        </w:rPr>
        <w:t xml:space="preserve">or </w:t>
      </w:r>
      <w:r w:rsidRPr="00EF69FD">
        <w:rPr>
          <w:rFonts w:asciiTheme="majorHAnsi" w:hAnsiTheme="majorHAnsi"/>
          <w:spacing w:val="1"/>
          <w:sz w:val="22"/>
          <w:szCs w:val="22"/>
        </w:rPr>
        <w:t>t</w:t>
      </w:r>
      <w:r w:rsidRPr="00EF69FD">
        <w:rPr>
          <w:rFonts w:asciiTheme="majorHAnsi" w:hAnsiTheme="majorHAnsi"/>
          <w:sz w:val="22"/>
          <w:szCs w:val="22"/>
        </w:rPr>
        <w:t>o or</w:t>
      </w:r>
      <w:r w:rsidRPr="00EF69FD">
        <w:rPr>
          <w:rFonts w:asciiTheme="majorHAnsi" w:hAnsiTheme="majorHAnsi"/>
          <w:spacing w:val="-2"/>
          <w:sz w:val="22"/>
          <w:szCs w:val="22"/>
        </w:rPr>
        <w:t>g</w:t>
      </w:r>
      <w:r w:rsidRPr="00EF69FD">
        <w:rPr>
          <w:rFonts w:asciiTheme="majorHAnsi" w:hAnsiTheme="majorHAnsi"/>
          <w:spacing w:val="1"/>
          <w:sz w:val="22"/>
          <w:szCs w:val="22"/>
        </w:rPr>
        <w:t>a</w:t>
      </w:r>
      <w:r w:rsidRPr="00EF69FD">
        <w:rPr>
          <w:rFonts w:asciiTheme="majorHAnsi" w:hAnsiTheme="majorHAnsi"/>
          <w:sz w:val="22"/>
          <w:szCs w:val="22"/>
        </w:rPr>
        <w:t>n</w:t>
      </w:r>
      <w:r w:rsidRPr="00EF69FD">
        <w:rPr>
          <w:rFonts w:asciiTheme="majorHAnsi" w:hAnsiTheme="majorHAnsi"/>
          <w:spacing w:val="1"/>
          <w:sz w:val="22"/>
          <w:szCs w:val="22"/>
        </w:rPr>
        <w:t>i</w:t>
      </w:r>
      <w:r w:rsidRPr="00EF69FD">
        <w:rPr>
          <w:rFonts w:asciiTheme="majorHAnsi" w:hAnsiTheme="majorHAnsi"/>
          <w:spacing w:val="-1"/>
          <w:sz w:val="22"/>
          <w:szCs w:val="22"/>
        </w:rPr>
        <w:t>z</w:t>
      </w:r>
      <w:r w:rsidRPr="00EF69FD">
        <w:rPr>
          <w:rFonts w:asciiTheme="majorHAnsi" w:hAnsiTheme="majorHAnsi"/>
          <w:sz w:val="22"/>
          <w:szCs w:val="22"/>
        </w:rPr>
        <w:t>e</w:t>
      </w:r>
      <w:r w:rsidRPr="00EF69FD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F69FD">
        <w:rPr>
          <w:rFonts w:asciiTheme="majorHAnsi" w:hAnsiTheme="majorHAnsi"/>
          <w:sz w:val="22"/>
          <w:szCs w:val="22"/>
        </w:rPr>
        <w:t>r</w:t>
      </w:r>
      <w:r w:rsidRPr="00EF69FD">
        <w:rPr>
          <w:rFonts w:asciiTheme="majorHAnsi" w:hAnsiTheme="majorHAnsi"/>
          <w:spacing w:val="1"/>
          <w:sz w:val="22"/>
          <w:szCs w:val="22"/>
        </w:rPr>
        <w:t>e</w:t>
      </w:r>
      <w:r w:rsidRPr="00EF69FD">
        <w:rPr>
          <w:rFonts w:asciiTheme="majorHAnsi" w:hAnsiTheme="majorHAnsi"/>
          <w:spacing w:val="-3"/>
          <w:sz w:val="22"/>
          <w:szCs w:val="22"/>
        </w:rPr>
        <w:t>s</w:t>
      </w:r>
      <w:r w:rsidRPr="00EF69FD">
        <w:rPr>
          <w:rFonts w:asciiTheme="majorHAnsi" w:hAnsiTheme="majorHAnsi"/>
          <w:spacing w:val="1"/>
          <w:sz w:val="22"/>
          <w:szCs w:val="22"/>
        </w:rPr>
        <w:t>ea</w:t>
      </w:r>
      <w:r w:rsidRPr="00EF69FD">
        <w:rPr>
          <w:rFonts w:asciiTheme="majorHAnsi" w:hAnsiTheme="majorHAnsi"/>
          <w:spacing w:val="-2"/>
          <w:sz w:val="22"/>
          <w:szCs w:val="22"/>
        </w:rPr>
        <w:t>r</w:t>
      </w:r>
      <w:r w:rsidRPr="00EF69FD">
        <w:rPr>
          <w:rFonts w:asciiTheme="majorHAnsi" w:hAnsiTheme="majorHAnsi"/>
          <w:spacing w:val="1"/>
          <w:sz w:val="22"/>
          <w:szCs w:val="22"/>
        </w:rPr>
        <w:t>c</w:t>
      </w:r>
      <w:r w:rsidRPr="00EF69FD">
        <w:rPr>
          <w:rFonts w:asciiTheme="majorHAnsi" w:hAnsiTheme="majorHAnsi"/>
          <w:sz w:val="22"/>
          <w:szCs w:val="22"/>
        </w:rPr>
        <w:t xml:space="preserve">h </w:t>
      </w:r>
      <w:r w:rsidRPr="00EF69FD">
        <w:rPr>
          <w:rFonts w:asciiTheme="majorHAnsi" w:hAnsiTheme="majorHAnsi"/>
          <w:spacing w:val="1"/>
          <w:sz w:val="22"/>
          <w:szCs w:val="22"/>
        </w:rPr>
        <w:t>i</w:t>
      </w:r>
      <w:r w:rsidRPr="00EF69FD">
        <w:rPr>
          <w:rFonts w:asciiTheme="majorHAnsi" w:hAnsiTheme="majorHAnsi"/>
          <w:sz w:val="22"/>
          <w:szCs w:val="22"/>
        </w:rPr>
        <w:t>n</w:t>
      </w:r>
      <w:r w:rsidRPr="00EF69FD">
        <w:rPr>
          <w:rFonts w:asciiTheme="majorHAnsi" w:hAnsiTheme="majorHAnsi"/>
          <w:spacing w:val="-2"/>
          <w:sz w:val="22"/>
          <w:szCs w:val="22"/>
        </w:rPr>
        <w:t>t</w:t>
      </w:r>
      <w:r w:rsidRPr="00EF69FD">
        <w:rPr>
          <w:rFonts w:asciiTheme="majorHAnsi" w:hAnsiTheme="majorHAnsi"/>
          <w:sz w:val="22"/>
          <w:szCs w:val="22"/>
        </w:rPr>
        <w:t>o n</w:t>
      </w:r>
      <w:r w:rsidRPr="00EF69FD">
        <w:rPr>
          <w:rFonts w:asciiTheme="majorHAnsi" w:hAnsiTheme="majorHAnsi"/>
          <w:spacing w:val="1"/>
          <w:sz w:val="22"/>
          <w:szCs w:val="22"/>
        </w:rPr>
        <w:t>e</w:t>
      </w:r>
      <w:r w:rsidRPr="00EF69FD">
        <w:rPr>
          <w:rFonts w:asciiTheme="majorHAnsi" w:hAnsiTheme="majorHAnsi"/>
          <w:sz w:val="22"/>
          <w:szCs w:val="22"/>
        </w:rPr>
        <w:t>w</w:t>
      </w:r>
      <w:r w:rsidRPr="00EF69FD">
        <w:rPr>
          <w:rFonts w:asciiTheme="majorHAnsi" w:hAnsiTheme="majorHAnsi"/>
          <w:spacing w:val="-1"/>
          <w:sz w:val="22"/>
          <w:szCs w:val="22"/>
        </w:rPr>
        <w:t xml:space="preserve"> G</w:t>
      </w:r>
      <w:r w:rsidRPr="00EF69FD">
        <w:rPr>
          <w:rFonts w:asciiTheme="majorHAnsi" w:hAnsiTheme="majorHAnsi"/>
          <w:spacing w:val="1"/>
          <w:sz w:val="22"/>
          <w:szCs w:val="22"/>
        </w:rPr>
        <w:t>e</w:t>
      </w:r>
      <w:r w:rsidRPr="00EF69FD">
        <w:rPr>
          <w:rFonts w:asciiTheme="majorHAnsi" w:hAnsiTheme="majorHAnsi"/>
          <w:sz w:val="22"/>
          <w:szCs w:val="22"/>
        </w:rPr>
        <w:t>n</w:t>
      </w:r>
      <w:r w:rsidRPr="00EF69FD">
        <w:rPr>
          <w:rFonts w:asciiTheme="majorHAnsi" w:hAnsiTheme="majorHAnsi"/>
          <w:spacing w:val="1"/>
          <w:sz w:val="22"/>
          <w:szCs w:val="22"/>
        </w:rPr>
        <w:t>e</w:t>
      </w:r>
      <w:r w:rsidRPr="00EF69FD">
        <w:rPr>
          <w:rFonts w:asciiTheme="majorHAnsi" w:hAnsiTheme="majorHAnsi"/>
          <w:spacing w:val="-2"/>
          <w:sz w:val="22"/>
          <w:szCs w:val="22"/>
        </w:rPr>
        <w:t>r</w:t>
      </w:r>
      <w:r w:rsidRPr="00EF69FD">
        <w:rPr>
          <w:rFonts w:asciiTheme="majorHAnsi" w:hAnsiTheme="majorHAnsi"/>
          <w:spacing w:val="1"/>
          <w:sz w:val="22"/>
          <w:szCs w:val="22"/>
        </w:rPr>
        <w:t>a</w:t>
      </w:r>
      <w:r w:rsidRPr="00EF69FD">
        <w:rPr>
          <w:rFonts w:asciiTheme="majorHAnsi" w:hAnsiTheme="majorHAnsi"/>
          <w:sz w:val="22"/>
          <w:szCs w:val="22"/>
        </w:rPr>
        <w:t>l</w:t>
      </w:r>
      <w:r w:rsidRPr="00EF69FD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F69FD">
        <w:rPr>
          <w:rFonts w:asciiTheme="majorHAnsi" w:hAnsiTheme="majorHAnsi"/>
          <w:sz w:val="22"/>
          <w:szCs w:val="22"/>
        </w:rPr>
        <w:t>C</w:t>
      </w:r>
      <w:r w:rsidRPr="00EF69FD">
        <w:rPr>
          <w:rFonts w:asciiTheme="majorHAnsi" w:hAnsiTheme="majorHAnsi"/>
          <w:spacing w:val="-2"/>
          <w:sz w:val="22"/>
          <w:szCs w:val="22"/>
        </w:rPr>
        <w:t>h</w:t>
      </w:r>
      <w:r w:rsidRPr="00EF69FD">
        <w:rPr>
          <w:rFonts w:asciiTheme="majorHAnsi" w:hAnsiTheme="majorHAnsi"/>
          <w:spacing w:val="1"/>
          <w:sz w:val="22"/>
          <w:szCs w:val="22"/>
        </w:rPr>
        <w:t>e</w:t>
      </w:r>
      <w:r w:rsidRPr="00EF69FD">
        <w:rPr>
          <w:rFonts w:asciiTheme="majorHAnsi" w:hAnsiTheme="majorHAnsi"/>
          <w:spacing w:val="-2"/>
          <w:sz w:val="22"/>
          <w:szCs w:val="22"/>
        </w:rPr>
        <w:t>m</w:t>
      </w:r>
      <w:r w:rsidRPr="00EF69FD">
        <w:rPr>
          <w:rFonts w:asciiTheme="majorHAnsi" w:hAnsiTheme="majorHAnsi"/>
          <w:spacing w:val="1"/>
          <w:sz w:val="22"/>
          <w:szCs w:val="22"/>
        </w:rPr>
        <w:t>i</w:t>
      </w:r>
      <w:r w:rsidRPr="00EF69FD">
        <w:rPr>
          <w:rFonts w:asciiTheme="majorHAnsi" w:hAnsiTheme="majorHAnsi"/>
          <w:spacing w:val="-1"/>
          <w:sz w:val="22"/>
          <w:szCs w:val="22"/>
        </w:rPr>
        <w:t>s</w:t>
      </w:r>
      <w:r w:rsidRPr="00EF69FD">
        <w:rPr>
          <w:rFonts w:asciiTheme="majorHAnsi" w:hAnsiTheme="majorHAnsi"/>
          <w:spacing w:val="1"/>
          <w:sz w:val="22"/>
          <w:szCs w:val="22"/>
        </w:rPr>
        <w:t>t</w:t>
      </w:r>
      <w:r w:rsidRPr="00EF69FD">
        <w:rPr>
          <w:rFonts w:asciiTheme="majorHAnsi" w:hAnsiTheme="majorHAnsi"/>
          <w:sz w:val="22"/>
          <w:szCs w:val="22"/>
        </w:rPr>
        <w:t>ry</w:t>
      </w:r>
      <w:r w:rsidRPr="00EF69F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1"/>
          <w:sz w:val="22"/>
          <w:szCs w:val="22"/>
        </w:rPr>
        <w:t>la</w:t>
      </w:r>
      <w:r w:rsidRPr="00EF69FD">
        <w:rPr>
          <w:rFonts w:asciiTheme="majorHAnsi" w:hAnsiTheme="majorHAnsi"/>
          <w:sz w:val="22"/>
          <w:szCs w:val="22"/>
        </w:rPr>
        <w:t>bs</w:t>
      </w:r>
      <w:r w:rsidRPr="00EF69F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1"/>
          <w:sz w:val="22"/>
          <w:szCs w:val="22"/>
        </w:rPr>
        <w:t>a</w:t>
      </w:r>
      <w:r w:rsidRPr="00EF69FD">
        <w:rPr>
          <w:rFonts w:asciiTheme="majorHAnsi" w:hAnsiTheme="majorHAnsi"/>
          <w:sz w:val="22"/>
          <w:szCs w:val="22"/>
        </w:rPr>
        <w:t>nd</w:t>
      </w:r>
      <w:r w:rsidRPr="00EF69F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1"/>
          <w:sz w:val="22"/>
          <w:szCs w:val="22"/>
        </w:rPr>
        <w:t>c</w:t>
      </w:r>
      <w:r w:rsidRPr="00EF69FD">
        <w:rPr>
          <w:rFonts w:asciiTheme="majorHAnsi" w:hAnsiTheme="majorHAnsi"/>
          <w:sz w:val="22"/>
          <w:szCs w:val="22"/>
        </w:rPr>
        <w:t>r</w:t>
      </w:r>
      <w:r w:rsidRPr="00EF69FD">
        <w:rPr>
          <w:rFonts w:asciiTheme="majorHAnsi" w:hAnsiTheme="majorHAnsi"/>
          <w:spacing w:val="-1"/>
          <w:sz w:val="22"/>
          <w:szCs w:val="22"/>
        </w:rPr>
        <w:t>e</w:t>
      </w:r>
      <w:r w:rsidRPr="00EF69FD">
        <w:rPr>
          <w:rFonts w:asciiTheme="majorHAnsi" w:hAnsiTheme="majorHAnsi"/>
          <w:spacing w:val="1"/>
          <w:sz w:val="22"/>
          <w:szCs w:val="22"/>
        </w:rPr>
        <w:t>a</w:t>
      </w:r>
      <w:r w:rsidRPr="00EF69FD">
        <w:rPr>
          <w:rFonts w:asciiTheme="majorHAnsi" w:hAnsiTheme="majorHAnsi"/>
          <w:spacing w:val="-2"/>
          <w:sz w:val="22"/>
          <w:szCs w:val="22"/>
        </w:rPr>
        <w:t>t</w:t>
      </w:r>
      <w:r w:rsidRPr="00EF69FD">
        <w:rPr>
          <w:rFonts w:asciiTheme="majorHAnsi" w:hAnsiTheme="majorHAnsi"/>
          <w:spacing w:val="1"/>
          <w:sz w:val="22"/>
          <w:szCs w:val="22"/>
        </w:rPr>
        <w:t>i</w:t>
      </w:r>
      <w:r w:rsidRPr="00EF69FD">
        <w:rPr>
          <w:rFonts w:asciiTheme="majorHAnsi" w:hAnsiTheme="majorHAnsi"/>
          <w:sz w:val="22"/>
          <w:szCs w:val="22"/>
        </w:rPr>
        <w:t xml:space="preserve">on </w:t>
      </w:r>
      <w:r w:rsidRPr="00EF69FD">
        <w:rPr>
          <w:rFonts w:asciiTheme="majorHAnsi" w:hAnsiTheme="majorHAnsi"/>
          <w:sz w:val="22"/>
          <w:szCs w:val="22"/>
        </w:rPr>
        <w:t>of</w:t>
      </w:r>
      <w:r w:rsidRPr="00EF69F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EF69FD">
        <w:rPr>
          <w:rFonts w:asciiTheme="majorHAnsi" w:hAnsiTheme="majorHAnsi"/>
          <w:sz w:val="22"/>
          <w:szCs w:val="22"/>
        </w:rPr>
        <w:t>b</w:t>
      </w:r>
      <w:r w:rsidRPr="00EF69FD">
        <w:rPr>
          <w:rFonts w:asciiTheme="majorHAnsi" w:hAnsiTheme="majorHAnsi"/>
          <w:spacing w:val="1"/>
          <w:sz w:val="22"/>
          <w:szCs w:val="22"/>
        </w:rPr>
        <w:t>i</w:t>
      </w:r>
      <w:r w:rsidRPr="00EF69FD">
        <w:rPr>
          <w:rFonts w:asciiTheme="majorHAnsi" w:hAnsiTheme="majorHAnsi"/>
          <w:sz w:val="22"/>
          <w:szCs w:val="22"/>
        </w:rPr>
        <w:t>od</w:t>
      </w:r>
      <w:r w:rsidRPr="00EF69FD">
        <w:rPr>
          <w:rFonts w:asciiTheme="majorHAnsi" w:hAnsiTheme="majorHAnsi"/>
          <w:spacing w:val="1"/>
          <w:sz w:val="22"/>
          <w:szCs w:val="22"/>
        </w:rPr>
        <w:t>i</w:t>
      </w:r>
      <w:r w:rsidRPr="00EF69FD">
        <w:rPr>
          <w:rFonts w:asciiTheme="majorHAnsi" w:hAnsiTheme="majorHAnsi"/>
          <w:spacing w:val="-1"/>
          <w:sz w:val="22"/>
          <w:szCs w:val="22"/>
        </w:rPr>
        <w:t>es</w:t>
      </w:r>
      <w:r w:rsidRPr="00EF69FD">
        <w:rPr>
          <w:rFonts w:asciiTheme="majorHAnsi" w:hAnsiTheme="majorHAnsi"/>
          <w:spacing w:val="1"/>
          <w:sz w:val="22"/>
          <w:szCs w:val="22"/>
        </w:rPr>
        <w:t>e</w:t>
      </w:r>
      <w:r w:rsidRPr="00EF69FD">
        <w:rPr>
          <w:rFonts w:asciiTheme="majorHAnsi" w:hAnsiTheme="majorHAnsi"/>
          <w:sz w:val="22"/>
          <w:szCs w:val="22"/>
        </w:rPr>
        <w:t>l</w:t>
      </w:r>
    </w:p>
    <w:p w14:paraId="46D4122D" w14:textId="77777777" w:rsidR="006E6849" w:rsidRPr="00EF69FD" w:rsidRDefault="00EF69FD">
      <w:pPr>
        <w:spacing w:line="280" w:lineRule="exact"/>
        <w:ind w:left="480"/>
        <w:rPr>
          <w:rFonts w:asciiTheme="majorHAnsi" w:hAnsiTheme="majorHAnsi"/>
          <w:sz w:val="22"/>
          <w:szCs w:val="22"/>
        </w:rPr>
      </w:pPr>
      <w:r w:rsidRPr="00EF69FD">
        <w:rPr>
          <w:rFonts w:asciiTheme="majorHAnsi" w:eastAsia="Century Gothic" w:hAnsiTheme="majorHAnsi" w:cs="Century Gothic"/>
          <w:w w:val="76"/>
          <w:position w:val="-1"/>
          <w:sz w:val="22"/>
          <w:szCs w:val="22"/>
        </w:rPr>
        <w:t xml:space="preserve">•    </w:t>
      </w:r>
      <w:r w:rsidRPr="00EF69FD">
        <w:rPr>
          <w:rFonts w:asciiTheme="majorHAnsi" w:eastAsia="Century Gothic" w:hAnsiTheme="majorHAnsi" w:cs="Century Gothic"/>
          <w:spacing w:val="13"/>
          <w:w w:val="76"/>
          <w:position w:val="-1"/>
          <w:sz w:val="22"/>
          <w:szCs w:val="22"/>
        </w:rPr>
        <w:t xml:space="preserve"> </w:t>
      </w:r>
      <w:r w:rsidRPr="00EF69FD">
        <w:rPr>
          <w:rFonts w:asciiTheme="majorHAnsi" w:hAnsiTheme="majorHAnsi"/>
          <w:position w:val="-1"/>
          <w:sz w:val="22"/>
          <w:szCs w:val="22"/>
        </w:rPr>
        <w:t>R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e</w:t>
      </w:r>
      <w:r w:rsidRPr="00EF69FD">
        <w:rPr>
          <w:rFonts w:asciiTheme="majorHAnsi" w:hAnsiTheme="majorHAnsi"/>
          <w:spacing w:val="-1"/>
          <w:position w:val="-1"/>
          <w:sz w:val="22"/>
          <w:szCs w:val="22"/>
        </w:rPr>
        <w:t>s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ea</w:t>
      </w:r>
      <w:r w:rsidRPr="00EF69FD">
        <w:rPr>
          <w:rFonts w:asciiTheme="majorHAnsi" w:hAnsiTheme="majorHAnsi"/>
          <w:spacing w:val="-2"/>
          <w:position w:val="-1"/>
          <w:sz w:val="22"/>
          <w:szCs w:val="22"/>
        </w:rPr>
        <w:t>r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c</w:t>
      </w:r>
      <w:r w:rsidRPr="00EF69FD">
        <w:rPr>
          <w:rFonts w:asciiTheme="majorHAnsi" w:hAnsiTheme="majorHAnsi"/>
          <w:position w:val="-1"/>
          <w:sz w:val="22"/>
          <w:szCs w:val="22"/>
        </w:rPr>
        <w:t>h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e</w:t>
      </w:r>
      <w:r w:rsidRPr="00EF69FD">
        <w:rPr>
          <w:rFonts w:asciiTheme="majorHAnsi" w:hAnsiTheme="majorHAnsi"/>
          <w:position w:val="-1"/>
          <w:sz w:val="22"/>
          <w:szCs w:val="22"/>
        </w:rPr>
        <w:t>d,</w:t>
      </w:r>
      <w:r w:rsidRPr="00EF69FD">
        <w:rPr>
          <w:rFonts w:asciiTheme="majorHAnsi" w:hAnsiTheme="majorHAnsi"/>
          <w:spacing w:val="-2"/>
          <w:position w:val="-1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te</w:t>
      </w:r>
      <w:r w:rsidRPr="00EF69FD">
        <w:rPr>
          <w:rFonts w:asciiTheme="majorHAnsi" w:hAnsiTheme="majorHAnsi"/>
          <w:spacing w:val="-1"/>
          <w:position w:val="-1"/>
          <w:sz w:val="22"/>
          <w:szCs w:val="22"/>
        </w:rPr>
        <w:t>s</w:t>
      </w:r>
      <w:r w:rsidRPr="00EF69FD">
        <w:rPr>
          <w:rFonts w:asciiTheme="majorHAnsi" w:hAnsiTheme="majorHAnsi"/>
          <w:spacing w:val="-2"/>
          <w:position w:val="-1"/>
          <w:sz w:val="22"/>
          <w:szCs w:val="22"/>
        </w:rPr>
        <w:t>t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e</w:t>
      </w:r>
      <w:r w:rsidRPr="00EF69FD">
        <w:rPr>
          <w:rFonts w:asciiTheme="majorHAnsi" w:hAnsiTheme="majorHAnsi"/>
          <w:position w:val="-1"/>
          <w:sz w:val="22"/>
          <w:szCs w:val="22"/>
        </w:rPr>
        <w:t xml:space="preserve">d, </w:t>
      </w:r>
      <w:r w:rsidRPr="00EF69FD">
        <w:rPr>
          <w:rFonts w:asciiTheme="majorHAnsi" w:hAnsiTheme="majorHAnsi"/>
          <w:spacing w:val="-1"/>
          <w:position w:val="-1"/>
          <w:sz w:val="22"/>
          <w:szCs w:val="22"/>
        </w:rPr>
        <w:t>a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l</w:t>
      </w:r>
      <w:r w:rsidRPr="00EF69FD">
        <w:rPr>
          <w:rFonts w:asciiTheme="majorHAnsi" w:hAnsiTheme="majorHAnsi"/>
          <w:spacing w:val="-2"/>
          <w:position w:val="-1"/>
          <w:sz w:val="22"/>
          <w:szCs w:val="22"/>
        </w:rPr>
        <w:t>t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e</w:t>
      </w:r>
      <w:r w:rsidRPr="00EF69FD">
        <w:rPr>
          <w:rFonts w:asciiTheme="majorHAnsi" w:hAnsiTheme="majorHAnsi"/>
          <w:position w:val="-1"/>
          <w:sz w:val="22"/>
          <w:szCs w:val="22"/>
        </w:rPr>
        <w:t>r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e</w:t>
      </w:r>
      <w:r w:rsidRPr="00EF69FD">
        <w:rPr>
          <w:rFonts w:asciiTheme="majorHAnsi" w:hAnsiTheme="majorHAnsi"/>
          <w:spacing w:val="-2"/>
          <w:position w:val="-1"/>
          <w:sz w:val="22"/>
          <w:szCs w:val="22"/>
        </w:rPr>
        <w:t>d</w:t>
      </w:r>
      <w:r w:rsidRPr="00EF69FD">
        <w:rPr>
          <w:rFonts w:asciiTheme="majorHAnsi" w:hAnsiTheme="majorHAnsi"/>
          <w:position w:val="-1"/>
          <w:sz w:val="22"/>
          <w:szCs w:val="22"/>
        </w:rPr>
        <w:t xml:space="preserve">, 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a</w:t>
      </w:r>
      <w:r w:rsidRPr="00EF69FD">
        <w:rPr>
          <w:rFonts w:asciiTheme="majorHAnsi" w:hAnsiTheme="majorHAnsi"/>
          <w:position w:val="-1"/>
          <w:sz w:val="22"/>
          <w:szCs w:val="22"/>
        </w:rPr>
        <w:t xml:space="preserve">nd </w:t>
      </w:r>
      <w:r w:rsidRPr="00EF69FD">
        <w:rPr>
          <w:rFonts w:asciiTheme="majorHAnsi" w:hAnsiTheme="majorHAnsi"/>
          <w:spacing w:val="-1"/>
          <w:position w:val="-1"/>
          <w:sz w:val="22"/>
          <w:szCs w:val="22"/>
        </w:rPr>
        <w:t>w</w:t>
      </w:r>
      <w:r w:rsidRPr="00EF69FD">
        <w:rPr>
          <w:rFonts w:asciiTheme="majorHAnsi" w:hAnsiTheme="majorHAnsi"/>
          <w:position w:val="-1"/>
          <w:sz w:val="22"/>
          <w:szCs w:val="22"/>
        </w:rPr>
        <w:t>ro</w:t>
      </w:r>
      <w:r w:rsidRPr="00EF69FD">
        <w:rPr>
          <w:rFonts w:asciiTheme="majorHAnsi" w:hAnsiTheme="majorHAnsi"/>
          <w:spacing w:val="-2"/>
          <w:position w:val="-1"/>
          <w:sz w:val="22"/>
          <w:szCs w:val="22"/>
        </w:rPr>
        <w:t>t</w:t>
      </w:r>
      <w:r w:rsidRPr="00EF69FD">
        <w:rPr>
          <w:rFonts w:asciiTheme="majorHAnsi" w:hAnsiTheme="majorHAnsi"/>
          <w:position w:val="-1"/>
          <w:sz w:val="22"/>
          <w:szCs w:val="22"/>
        </w:rPr>
        <w:t>e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 xml:space="preserve"> la</w:t>
      </w:r>
      <w:r w:rsidRPr="00EF69FD">
        <w:rPr>
          <w:rFonts w:asciiTheme="majorHAnsi" w:hAnsiTheme="majorHAnsi"/>
          <w:position w:val="-1"/>
          <w:sz w:val="22"/>
          <w:szCs w:val="22"/>
        </w:rPr>
        <w:t>b</w:t>
      </w:r>
      <w:r w:rsidRPr="00EF69FD">
        <w:rPr>
          <w:rFonts w:asciiTheme="majorHAnsi" w:hAnsiTheme="majorHAnsi"/>
          <w:spacing w:val="-2"/>
          <w:position w:val="-1"/>
          <w:sz w:val="22"/>
          <w:szCs w:val="22"/>
        </w:rPr>
        <w:t xml:space="preserve"> </w:t>
      </w:r>
      <w:r w:rsidRPr="00EF69FD">
        <w:rPr>
          <w:rFonts w:asciiTheme="majorHAnsi" w:hAnsiTheme="majorHAnsi"/>
          <w:position w:val="-1"/>
          <w:sz w:val="22"/>
          <w:szCs w:val="22"/>
        </w:rPr>
        <w:t>pro</w:t>
      </w:r>
      <w:r w:rsidRPr="00EF69FD">
        <w:rPr>
          <w:rFonts w:asciiTheme="majorHAnsi" w:hAnsiTheme="majorHAnsi"/>
          <w:spacing w:val="-1"/>
          <w:position w:val="-1"/>
          <w:sz w:val="22"/>
          <w:szCs w:val="22"/>
        </w:rPr>
        <w:t>c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e</w:t>
      </w:r>
      <w:r w:rsidRPr="00EF69FD">
        <w:rPr>
          <w:rFonts w:asciiTheme="majorHAnsi" w:hAnsiTheme="majorHAnsi"/>
          <w:position w:val="-1"/>
          <w:sz w:val="22"/>
          <w:szCs w:val="22"/>
        </w:rPr>
        <w:t>dur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e</w:t>
      </w:r>
      <w:r w:rsidRPr="00EF69FD">
        <w:rPr>
          <w:rFonts w:asciiTheme="majorHAnsi" w:hAnsiTheme="majorHAnsi"/>
          <w:position w:val="-1"/>
          <w:sz w:val="22"/>
          <w:szCs w:val="22"/>
        </w:rPr>
        <w:t>s</w:t>
      </w:r>
      <w:r w:rsidRPr="00EF69FD">
        <w:rPr>
          <w:rFonts w:asciiTheme="majorHAnsi" w:hAnsiTheme="majorHAnsi"/>
          <w:spacing w:val="-3"/>
          <w:position w:val="-1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t</w:t>
      </w:r>
      <w:r w:rsidRPr="00EF69FD">
        <w:rPr>
          <w:rFonts w:asciiTheme="majorHAnsi" w:hAnsiTheme="majorHAnsi"/>
          <w:position w:val="-1"/>
          <w:sz w:val="22"/>
          <w:szCs w:val="22"/>
        </w:rPr>
        <w:t xml:space="preserve">o </w:t>
      </w:r>
      <w:r w:rsidRPr="00EF69FD">
        <w:rPr>
          <w:rFonts w:asciiTheme="majorHAnsi" w:hAnsiTheme="majorHAnsi"/>
          <w:spacing w:val="-2"/>
          <w:position w:val="-1"/>
          <w:sz w:val="22"/>
          <w:szCs w:val="22"/>
        </w:rPr>
        <w:t>f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i</w:t>
      </w:r>
      <w:r w:rsidRPr="00EF69FD">
        <w:rPr>
          <w:rFonts w:asciiTheme="majorHAnsi" w:hAnsiTheme="majorHAnsi"/>
          <w:position w:val="-1"/>
          <w:sz w:val="22"/>
          <w:szCs w:val="22"/>
        </w:rPr>
        <w:t>t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 xml:space="preserve"> t</w:t>
      </w:r>
      <w:r w:rsidRPr="00EF69FD">
        <w:rPr>
          <w:rFonts w:asciiTheme="majorHAnsi" w:hAnsiTheme="majorHAnsi"/>
          <w:position w:val="-1"/>
          <w:sz w:val="22"/>
          <w:szCs w:val="22"/>
        </w:rPr>
        <w:t>he</w:t>
      </w:r>
      <w:r w:rsidRPr="00EF69FD">
        <w:rPr>
          <w:rFonts w:asciiTheme="majorHAnsi" w:hAnsiTheme="majorHAnsi"/>
          <w:spacing w:val="-1"/>
          <w:position w:val="-1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a</w:t>
      </w:r>
      <w:r w:rsidRPr="00EF69FD">
        <w:rPr>
          <w:rFonts w:asciiTheme="majorHAnsi" w:hAnsiTheme="majorHAnsi"/>
          <w:position w:val="-1"/>
          <w:sz w:val="22"/>
          <w:szCs w:val="22"/>
        </w:rPr>
        <w:t>b</w:t>
      </w:r>
      <w:r w:rsidRPr="00EF69FD">
        <w:rPr>
          <w:rFonts w:asciiTheme="majorHAnsi" w:hAnsiTheme="majorHAnsi"/>
          <w:spacing w:val="-2"/>
          <w:position w:val="-1"/>
          <w:sz w:val="22"/>
          <w:szCs w:val="22"/>
        </w:rPr>
        <w:t>i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li</w:t>
      </w:r>
      <w:r w:rsidRPr="00EF69FD">
        <w:rPr>
          <w:rFonts w:asciiTheme="majorHAnsi" w:hAnsiTheme="majorHAnsi"/>
          <w:spacing w:val="-2"/>
          <w:position w:val="-1"/>
          <w:sz w:val="22"/>
          <w:szCs w:val="22"/>
        </w:rPr>
        <w:t>t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ie</w:t>
      </w:r>
      <w:r w:rsidRPr="00EF69FD">
        <w:rPr>
          <w:rFonts w:asciiTheme="majorHAnsi" w:hAnsiTheme="majorHAnsi"/>
          <w:position w:val="-1"/>
          <w:sz w:val="22"/>
          <w:szCs w:val="22"/>
        </w:rPr>
        <w:t>s</w:t>
      </w:r>
      <w:r w:rsidRPr="00EF69FD">
        <w:rPr>
          <w:rFonts w:asciiTheme="majorHAnsi" w:hAnsiTheme="majorHAnsi"/>
          <w:spacing w:val="-1"/>
          <w:position w:val="-1"/>
          <w:sz w:val="22"/>
          <w:szCs w:val="22"/>
        </w:rPr>
        <w:t xml:space="preserve"> a</w:t>
      </w:r>
      <w:r w:rsidRPr="00EF69FD">
        <w:rPr>
          <w:rFonts w:asciiTheme="majorHAnsi" w:hAnsiTheme="majorHAnsi"/>
          <w:position w:val="-1"/>
          <w:sz w:val="22"/>
          <w:szCs w:val="22"/>
        </w:rPr>
        <w:t xml:space="preserve">nd 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e</w:t>
      </w:r>
      <w:r w:rsidRPr="00EF69FD">
        <w:rPr>
          <w:rFonts w:asciiTheme="majorHAnsi" w:hAnsiTheme="majorHAnsi"/>
          <w:position w:val="-1"/>
          <w:sz w:val="22"/>
          <w:szCs w:val="22"/>
        </w:rPr>
        <w:t>x</w:t>
      </w:r>
      <w:r w:rsidRPr="00EF69FD">
        <w:rPr>
          <w:rFonts w:asciiTheme="majorHAnsi" w:hAnsiTheme="majorHAnsi"/>
          <w:spacing w:val="-2"/>
          <w:position w:val="-1"/>
          <w:sz w:val="22"/>
          <w:szCs w:val="22"/>
        </w:rPr>
        <w:t>p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ec</w:t>
      </w:r>
      <w:r w:rsidRPr="00EF69FD">
        <w:rPr>
          <w:rFonts w:asciiTheme="majorHAnsi" w:hAnsiTheme="majorHAnsi"/>
          <w:spacing w:val="-2"/>
          <w:position w:val="-1"/>
          <w:sz w:val="22"/>
          <w:szCs w:val="22"/>
        </w:rPr>
        <w:t>t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a</w:t>
      </w:r>
      <w:r w:rsidRPr="00EF69FD">
        <w:rPr>
          <w:rFonts w:asciiTheme="majorHAnsi" w:hAnsiTheme="majorHAnsi"/>
          <w:spacing w:val="-2"/>
          <w:position w:val="-1"/>
          <w:sz w:val="22"/>
          <w:szCs w:val="22"/>
        </w:rPr>
        <w:t>t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i</w:t>
      </w:r>
      <w:r w:rsidRPr="00EF69FD">
        <w:rPr>
          <w:rFonts w:asciiTheme="majorHAnsi" w:hAnsiTheme="majorHAnsi"/>
          <w:position w:val="-1"/>
          <w:sz w:val="22"/>
          <w:szCs w:val="22"/>
        </w:rPr>
        <w:t>ons</w:t>
      </w:r>
      <w:r w:rsidRPr="00EF69FD">
        <w:rPr>
          <w:rFonts w:asciiTheme="majorHAnsi" w:hAnsiTheme="majorHAnsi"/>
          <w:spacing w:val="-1"/>
          <w:position w:val="-1"/>
          <w:sz w:val="22"/>
          <w:szCs w:val="22"/>
        </w:rPr>
        <w:t xml:space="preserve"> </w:t>
      </w:r>
      <w:r w:rsidRPr="00EF69FD">
        <w:rPr>
          <w:rFonts w:asciiTheme="majorHAnsi" w:hAnsiTheme="majorHAnsi"/>
          <w:position w:val="-1"/>
          <w:sz w:val="22"/>
          <w:szCs w:val="22"/>
        </w:rPr>
        <w:t>of</w:t>
      </w:r>
      <w:r w:rsidRPr="00EF69FD">
        <w:rPr>
          <w:rFonts w:asciiTheme="majorHAnsi" w:hAnsiTheme="majorHAnsi"/>
          <w:spacing w:val="-2"/>
          <w:position w:val="-1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-1"/>
          <w:position w:val="-1"/>
          <w:sz w:val="22"/>
          <w:szCs w:val="22"/>
        </w:rPr>
        <w:t>G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e</w:t>
      </w:r>
      <w:r w:rsidRPr="00EF69FD">
        <w:rPr>
          <w:rFonts w:asciiTheme="majorHAnsi" w:hAnsiTheme="majorHAnsi"/>
          <w:position w:val="-1"/>
          <w:sz w:val="22"/>
          <w:szCs w:val="22"/>
        </w:rPr>
        <w:t>n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e</w:t>
      </w:r>
      <w:r w:rsidRPr="00EF69FD">
        <w:rPr>
          <w:rFonts w:asciiTheme="majorHAnsi" w:hAnsiTheme="majorHAnsi"/>
          <w:position w:val="-1"/>
          <w:sz w:val="22"/>
          <w:szCs w:val="22"/>
        </w:rPr>
        <w:t>r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a</w:t>
      </w:r>
      <w:r w:rsidRPr="00EF69FD">
        <w:rPr>
          <w:rFonts w:asciiTheme="majorHAnsi" w:hAnsiTheme="majorHAnsi"/>
          <w:position w:val="-1"/>
          <w:sz w:val="22"/>
          <w:szCs w:val="22"/>
        </w:rPr>
        <w:t>l</w:t>
      </w:r>
    </w:p>
    <w:p w14:paraId="50CA2868" w14:textId="77777777" w:rsidR="006E6849" w:rsidRPr="00EF69FD" w:rsidRDefault="00EF69FD">
      <w:pPr>
        <w:spacing w:line="260" w:lineRule="exact"/>
        <w:ind w:left="802" w:right="8391"/>
        <w:jc w:val="center"/>
        <w:rPr>
          <w:rFonts w:asciiTheme="majorHAnsi" w:hAnsiTheme="majorHAnsi"/>
          <w:sz w:val="22"/>
          <w:szCs w:val="22"/>
        </w:rPr>
      </w:pPr>
      <w:r w:rsidRPr="00EF69FD">
        <w:rPr>
          <w:rFonts w:asciiTheme="majorHAnsi" w:hAnsiTheme="majorHAnsi"/>
          <w:sz w:val="22"/>
          <w:szCs w:val="22"/>
        </w:rPr>
        <w:t>Ch</w:t>
      </w:r>
      <w:r w:rsidRPr="00EF69FD">
        <w:rPr>
          <w:rFonts w:asciiTheme="majorHAnsi" w:hAnsiTheme="majorHAnsi"/>
          <w:spacing w:val="1"/>
          <w:sz w:val="22"/>
          <w:szCs w:val="22"/>
        </w:rPr>
        <w:t>emi</w:t>
      </w:r>
      <w:r w:rsidRPr="00EF69FD">
        <w:rPr>
          <w:rFonts w:asciiTheme="majorHAnsi" w:hAnsiTheme="majorHAnsi"/>
          <w:spacing w:val="-3"/>
          <w:sz w:val="22"/>
          <w:szCs w:val="22"/>
        </w:rPr>
        <w:t>s</w:t>
      </w:r>
      <w:r w:rsidRPr="00EF69FD">
        <w:rPr>
          <w:rFonts w:asciiTheme="majorHAnsi" w:hAnsiTheme="majorHAnsi"/>
          <w:spacing w:val="1"/>
          <w:sz w:val="22"/>
          <w:szCs w:val="22"/>
        </w:rPr>
        <w:t>t</w:t>
      </w:r>
      <w:r w:rsidRPr="00EF69FD">
        <w:rPr>
          <w:rFonts w:asciiTheme="majorHAnsi" w:hAnsiTheme="majorHAnsi"/>
          <w:sz w:val="22"/>
          <w:szCs w:val="22"/>
        </w:rPr>
        <w:t>ry</w:t>
      </w:r>
      <w:r w:rsidRPr="00EF69F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-1"/>
          <w:sz w:val="22"/>
          <w:szCs w:val="22"/>
        </w:rPr>
        <w:t>s</w:t>
      </w:r>
      <w:r w:rsidRPr="00EF69FD">
        <w:rPr>
          <w:rFonts w:asciiTheme="majorHAnsi" w:hAnsiTheme="majorHAnsi"/>
          <w:spacing w:val="1"/>
          <w:sz w:val="22"/>
          <w:szCs w:val="22"/>
        </w:rPr>
        <w:t>t</w:t>
      </w:r>
      <w:r w:rsidRPr="00EF69FD">
        <w:rPr>
          <w:rFonts w:asciiTheme="majorHAnsi" w:hAnsiTheme="majorHAnsi"/>
          <w:sz w:val="22"/>
          <w:szCs w:val="22"/>
        </w:rPr>
        <w:t>ud</w:t>
      </w:r>
      <w:r w:rsidRPr="00EF69FD">
        <w:rPr>
          <w:rFonts w:asciiTheme="majorHAnsi" w:hAnsiTheme="majorHAnsi"/>
          <w:spacing w:val="1"/>
          <w:sz w:val="22"/>
          <w:szCs w:val="22"/>
        </w:rPr>
        <w:t>e</w:t>
      </w:r>
      <w:r w:rsidRPr="00EF69FD">
        <w:rPr>
          <w:rFonts w:asciiTheme="majorHAnsi" w:hAnsiTheme="majorHAnsi"/>
          <w:sz w:val="22"/>
          <w:szCs w:val="22"/>
        </w:rPr>
        <w:t>n</w:t>
      </w:r>
      <w:r w:rsidRPr="00EF69FD">
        <w:rPr>
          <w:rFonts w:asciiTheme="majorHAnsi" w:hAnsiTheme="majorHAnsi"/>
          <w:spacing w:val="1"/>
          <w:sz w:val="22"/>
          <w:szCs w:val="22"/>
        </w:rPr>
        <w:t>t</w:t>
      </w:r>
      <w:r w:rsidRPr="00EF69FD">
        <w:rPr>
          <w:rFonts w:asciiTheme="majorHAnsi" w:hAnsiTheme="majorHAnsi"/>
          <w:sz w:val="22"/>
          <w:szCs w:val="22"/>
        </w:rPr>
        <w:t>s</w:t>
      </w:r>
    </w:p>
    <w:p w14:paraId="767CF25F" w14:textId="77777777" w:rsidR="006E6849" w:rsidRPr="00EF69FD" w:rsidRDefault="00EF69FD">
      <w:pPr>
        <w:tabs>
          <w:tab w:val="left" w:pos="820"/>
        </w:tabs>
        <w:spacing w:before="20" w:line="260" w:lineRule="exact"/>
        <w:ind w:left="840" w:right="228" w:hanging="360"/>
        <w:rPr>
          <w:rFonts w:asciiTheme="majorHAnsi" w:hAnsiTheme="majorHAnsi"/>
          <w:sz w:val="22"/>
          <w:szCs w:val="22"/>
        </w:rPr>
      </w:pPr>
      <w:r w:rsidRPr="00EF69FD">
        <w:rPr>
          <w:rFonts w:asciiTheme="majorHAnsi" w:eastAsia="Century Gothic" w:hAnsiTheme="majorHAnsi" w:cs="Century Gothic"/>
          <w:w w:val="76"/>
          <w:sz w:val="22"/>
          <w:szCs w:val="22"/>
        </w:rPr>
        <w:t>•</w:t>
      </w:r>
      <w:r w:rsidRPr="00EF69FD">
        <w:rPr>
          <w:rFonts w:asciiTheme="majorHAnsi" w:eastAsia="Century Gothic" w:hAnsiTheme="majorHAnsi" w:cs="Century Gothic"/>
          <w:sz w:val="22"/>
          <w:szCs w:val="22"/>
        </w:rPr>
        <w:tab/>
      </w:r>
      <w:r w:rsidRPr="00EF69FD">
        <w:rPr>
          <w:rFonts w:asciiTheme="majorHAnsi" w:hAnsiTheme="majorHAnsi"/>
          <w:spacing w:val="1"/>
          <w:sz w:val="22"/>
          <w:szCs w:val="22"/>
        </w:rPr>
        <w:t>E</w:t>
      </w:r>
      <w:r w:rsidRPr="00EF69FD">
        <w:rPr>
          <w:rFonts w:asciiTheme="majorHAnsi" w:hAnsiTheme="majorHAnsi"/>
          <w:sz w:val="22"/>
          <w:szCs w:val="22"/>
        </w:rPr>
        <w:t>n</w:t>
      </w:r>
      <w:r w:rsidRPr="00EF69FD">
        <w:rPr>
          <w:rFonts w:asciiTheme="majorHAnsi" w:hAnsiTheme="majorHAnsi"/>
          <w:spacing w:val="-2"/>
          <w:sz w:val="22"/>
          <w:szCs w:val="22"/>
        </w:rPr>
        <w:t>g</w:t>
      </w:r>
      <w:r w:rsidRPr="00EF69FD">
        <w:rPr>
          <w:rFonts w:asciiTheme="majorHAnsi" w:hAnsiTheme="majorHAnsi"/>
          <w:spacing w:val="1"/>
          <w:sz w:val="22"/>
          <w:szCs w:val="22"/>
        </w:rPr>
        <w:t>a</w:t>
      </w:r>
      <w:r w:rsidRPr="00EF69FD">
        <w:rPr>
          <w:rFonts w:asciiTheme="majorHAnsi" w:hAnsiTheme="majorHAnsi"/>
          <w:spacing w:val="-2"/>
          <w:sz w:val="22"/>
          <w:szCs w:val="22"/>
        </w:rPr>
        <w:t>g</w:t>
      </w:r>
      <w:r w:rsidRPr="00EF69FD">
        <w:rPr>
          <w:rFonts w:asciiTheme="majorHAnsi" w:hAnsiTheme="majorHAnsi"/>
          <w:spacing w:val="1"/>
          <w:sz w:val="22"/>
          <w:szCs w:val="22"/>
        </w:rPr>
        <w:t>e</w:t>
      </w:r>
      <w:r w:rsidRPr="00EF69FD">
        <w:rPr>
          <w:rFonts w:asciiTheme="majorHAnsi" w:hAnsiTheme="majorHAnsi"/>
          <w:sz w:val="22"/>
          <w:szCs w:val="22"/>
        </w:rPr>
        <w:t xml:space="preserve">d </w:t>
      </w:r>
      <w:r w:rsidRPr="00EF69FD">
        <w:rPr>
          <w:rFonts w:asciiTheme="majorHAnsi" w:hAnsiTheme="majorHAnsi"/>
          <w:spacing w:val="1"/>
          <w:sz w:val="22"/>
          <w:szCs w:val="22"/>
        </w:rPr>
        <w:t>i</w:t>
      </w:r>
      <w:r w:rsidRPr="00EF69FD">
        <w:rPr>
          <w:rFonts w:asciiTheme="majorHAnsi" w:hAnsiTheme="majorHAnsi"/>
          <w:sz w:val="22"/>
          <w:szCs w:val="22"/>
        </w:rPr>
        <w:t xml:space="preserve">n </w:t>
      </w:r>
      <w:r w:rsidRPr="00EF69FD">
        <w:rPr>
          <w:rFonts w:asciiTheme="majorHAnsi" w:hAnsiTheme="majorHAnsi"/>
          <w:spacing w:val="1"/>
          <w:sz w:val="22"/>
          <w:szCs w:val="22"/>
        </w:rPr>
        <w:t>c</w:t>
      </w:r>
      <w:r w:rsidRPr="00EF69FD">
        <w:rPr>
          <w:rFonts w:asciiTheme="majorHAnsi" w:hAnsiTheme="majorHAnsi"/>
          <w:sz w:val="22"/>
          <w:szCs w:val="22"/>
        </w:rPr>
        <w:t>on</w:t>
      </w:r>
      <w:r w:rsidRPr="00EF69FD">
        <w:rPr>
          <w:rFonts w:asciiTheme="majorHAnsi" w:hAnsiTheme="majorHAnsi"/>
          <w:spacing w:val="-2"/>
          <w:sz w:val="22"/>
          <w:szCs w:val="22"/>
        </w:rPr>
        <w:t>v</w:t>
      </w:r>
      <w:r w:rsidRPr="00EF69FD">
        <w:rPr>
          <w:rFonts w:asciiTheme="majorHAnsi" w:hAnsiTheme="majorHAnsi"/>
          <w:spacing w:val="1"/>
          <w:sz w:val="22"/>
          <w:szCs w:val="22"/>
        </w:rPr>
        <w:t>e</w:t>
      </w:r>
      <w:r w:rsidRPr="00EF69FD">
        <w:rPr>
          <w:rFonts w:asciiTheme="majorHAnsi" w:hAnsiTheme="majorHAnsi"/>
          <w:sz w:val="22"/>
          <w:szCs w:val="22"/>
        </w:rPr>
        <w:t>r</w:t>
      </w:r>
      <w:r w:rsidRPr="00EF69FD">
        <w:rPr>
          <w:rFonts w:asciiTheme="majorHAnsi" w:hAnsiTheme="majorHAnsi"/>
          <w:spacing w:val="-1"/>
          <w:sz w:val="22"/>
          <w:szCs w:val="22"/>
        </w:rPr>
        <w:t>s</w:t>
      </w:r>
      <w:r w:rsidRPr="00EF69FD">
        <w:rPr>
          <w:rFonts w:asciiTheme="majorHAnsi" w:hAnsiTheme="majorHAnsi"/>
          <w:spacing w:val="1"/>
          <w:sz w:val="22"/>
          <w:szCs w:val="22"/>
        </w:rPr>
        <w:t>ati</w:t>
      </w:r>
      <w:r w:rsidRPr="00EF69FD">
        <w:rPr>
          <w:rFonts w:asciiTheme="majorHAnsi" w:hAnsiTheme="majorHAnsi"/>
          <w:spacing w:val="-2"/>
          <w:sz w:val="22"/>
          <w:szCs w:val="22"/>
        </w:rPr>
        <w:t>o</w:t>
      </w:r>
      <w:r w:rsidRPr="00EF69FD">
        <w:rPr>
          <w:rFonts w:asciiTheme="majorHAnsi" w:hAnsiTheme="majorHAnsi"/>
          <w:sz w:val="22"/>
          <w:szCs w:val="22"/>
        </w:rPr>
        <w:t>ns</w:t>
      </w:r>
      <w:r w:rsidRPr="00EF69FD">
        <w:rPr>
          <w:rFonts w:asciiTheme="majorHAnsi" w:hAnsiTheme="majorHAnsi"/>
          <w:spacing w:val="-1"/>
          <w:sz w:val="22"/>
          <w:szCs w:val="22"/>
        </w:rPr>
        <w:t xml:space="preserve"> w</w:t>
      </w:r>
      <w:r w:rsidRPr="00EF69FD">
        <w:rPr>
          <w:rFonts w:asciiTheme="majorHAnsi" w:hAnsiTheme="majorHAnsi"/>
          <w:spacing w:val="1"/>
          <w:sz w:val="22"/>
          <w:szCs w:val="22"/>
        </w:rPr>
        <w:t>it</w:t>
      </w:r>
      <w:r w:rsidRPr="00EF69FD">
        <w:rPr>
          <w:rFonts w:asciiTheme="majorHAnsi" w:hAnsiTheme="majorHAnsi"/>
          <w:sz w:val="22"/>
          <w:szCs w:val="22"/>
        </w:rPr>
        <w:t xml:space="preserve">h </w:t>
      </w:r>
      <w:r w:rsidRPr="00EF69FD">
        <w:rPr>
          <w:rFonts w:asciiTheme="majorHAnsi" w:hAnsiTheme="majorHAnsi"/>
          <w:spacing w:val="-1"/>
          <w:sz w:val="22"/>
          <w:szCs w:val="22"/>
        </w:rPr>
        <w:t>s</w:t>
      </w:r>
      <w:r w:rsidRPr="00EF69FD">
        <w:rPr>
          <w:rFonts w:asciiTheme="majorHAnsi" w:hAnsiTheme="majorHAnsi"/>
          <w:spacing w:val="1"/>
          <w:sz w:val="22"/>
          <w:szCs w:val="22"/>
        </w:rPr>
        <w:t>ta</w:t>
      </w:r>
      <w:r w:rsidRPr="00EF69FD">
        <w:rPr>
          <w:rFonts w:asciiTheme="majorHAnsi" w:hAnsiTheme="majorHAnsi"/>
          <w:spacing w:val="-2"/>
          <w:sz w:val="22"/>
          <w:szCs w:val="22"/>
        </w:rPr>
        <w:t>f</w:t>
      </w:r>
      <w:r w:rsidRPr="00EF69FD">
        <w:rPr>
          <w:rFonts w:asciiTheme="majorHAnsi" w:hAnsiTheme="majorHAnsi"/>
          <w:sz w:val="22"/>
          <w:szCs w:val="22"/>
        </w:rPr>
        <w:t>f</w:t>
      </w:r>
      <w:r w:rsidRPr="00EF69F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1"/>
          <w:sz w:val="22"/>
          <w:szCs w:val="22"/>
        </w:rPr>
        <w:t>t</w:t>
      </w:r>
      <w:r w:rsidRPr="00EF69FD">
        <w:rPr>
          <w:rFonts w:asciiTheme="majorHAnsi" w:hAnsiTheme="majorHAnsi"/>
          <w:sz w:val="22"/>
          <w:szCs w:val="22"/>
        </w:rPr>
        <w:t xml:space="preserve">o </w:t>
      </w:r>
      <w:r w:rsidRPr="00EF69FD">
        <w:rPr>
          <w:rFonts w:asciiTheme="majorHAnsi" w:hAnsiTheme="majorHAnsi"/>
          <w:spacing w:val="1"/>
          <w:sz w:val="22"/>
          <w:szCs w:val="22"/>
        </w:rPr>
        <w:t>e</w:t>
      </w:r>
      <w:r w:rsidRPr="00EF69FD">
        <w:rPr>
          <w:rFonts w:asciiTheme="majorHAnsi" w:hAnsiTheme="majorHAnsi"/>
          <w:sz w:val="22"/>
          <w:szCs w:val="22"/>
        </w:rPr>
        <w:t>xp</w:t>
      </w:r>
      <w:r w:rsidRPr="00EF69FD">
        <w:rPr>
          <w:rFonts w:asciiTheme="majorHAnsi" w:hAnsiTheme="majorHAnsi"/>
          <w:spacing w:val="1"/>
          <w:sz w:val="22"/>
          <w:szCs w:val="22"/>
        </w:rPr>
        <w:t>l</w:t>
      </w:r>
      <w:r w:rsidRPr="00EF69FD">
        <w:rPr>
          <w:rFonts w:asciiTheme="majorHAnsi" w:hAnsiTheme="majorHAnsi"/>
          <w:sz w:val="22"/>
          <w:szCs w:val="22"/>
        </w:rPr>
        <w:t>o</w:t>
      </w:r>
      <w:r w:rsidRPr="00EF69FD">
        <w:rPr>
          <w:rFonts w:asciiTheme="majorHAnsi" w:hAnsiTheme="majorHAnsi"/>
          <w:spacing w:val="-2"/>
          <w:sz w:val="22"/>
          <w:szCs w:val="22"/>
        </w:rPr>
        <w:t>r</w:t>
      </w:r>
      <w:r w:rsidRPr="00EF69FD">
        <w:rPr>
          <w:rFonts w:asciiTheme="majorHAnsi" w:hAnsiTheme="majorHAnsi"/>
          <w:sz w:val="22"/>
          <w:szCs w:val="22"/>
        </w:rPr>
        <w:t>e</w:t>
      </w:r>
      <w:r w:rsidRPr="00EF69FD">
        <w:rPr>
          <w:rFonts w:asciiTheme="majorHAnsi" w:hAnsiTheme="majorHAnsi"/>
          <w:spacing w:val="1"/>
          <w:sz w:val="22"/>
          <w:szCs w:val="22"/>
        </w:rPr>
        <w:t xml:space="preserve"> t</w:t>
      </w:r>
      <w:r w:rsidRPr="00EF69FD">
        <w:rPr>
          <w:rFonts w:asciiTheme="majorHAnsi" w:hAnsiTheme="majorHAnsi"/>
          <w:sz w:val="22"/>
          <w:szCs w:val="22"/>
        </w:rPr>
        <w:t>he</w:t>
      </w:r>
      <w:r w:rsidRPr="00EF69F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EF69FD">
        <w:rPr>
          <w:rFonts w:asciiTheme="majorHAnsi" w:hAnsiTheme="majorHAnsi"/>
          <w:sz w:val="22"/>
          <w:szCs w:val="22"/>
        </w:rPr>
        <w:t>r</w:t>
      </w:r>
      <w:r w:rsidRPr="00EF69FD">
        <w:rPr>
          <w:rFonts w:asciiTheme="majorHAnsi" w:hAnsiTheme="majorHAnsi"/>
          <w:spacing w:val="-1"/>
          <w:sz w:val="22"/>
          <w:szCs w:val="22"/>
        </w:rPr>
        <w:t>es</w:t>
      </w:r>
      <w:r w:rsidRPr="00EF69FD">
        <w:rPr>
          <w:rFonts w:asciiTheme="majorHAnsi" w:hAnsiTheme="majorHAnsi"/>
          <w:sz w:val="22"/>
          <w:szCs w:val="22"/>
        </w:rPr>
        <w:t>our</w:t>
      </w:r>
      <w:r w:rsidRPr="00EF69FD">
        <w:rPr>
          <w:rFonts w:asciiTheme="majorHAnsi" w:hAnsiTheme="majorHAnsi"/>
          <w:spacing w:val="1"/>
          <w:sz w:val="22"/>
          <w:szCs w:val="22"/>
        </w:rPr>
        <w:t>ce</w:t>
      </w:r>
      <w:r w:rsidRPr="00EF69FD">
        <w:rPr>
          <w:rFonts w:asciiTheme="majorHAnsi" w:hAnsiTheme="majorHAnsi"/>
          <w:spacing w:val="-1"/>
          <w:sz w:val="22"/>
          <w:szCs w:val="22"/>
        </w:rPr>
        <w:t>s</w:t>
      </w:r>
      <w:r w:rsidRPr="00EF69FD">
        <w:rPr>
          <w:rFonts w:asciiTheme="majorHAnsi" w:hAnsiTheme="majorHAnsi"/>
          <w:sz w:val="22"/>
          <w:szCs w:val="22"/>
        </w:rPr>
        <w:t xml:space="preserve">, </w:t>
      </w:r>
      <w:r w:rsidRPr="00EF69FD">
        <w:rPr>
          <w:rFonts w:asciiTheme="majorHAnsi" w:hAnsiTheme="majorHAnsi"/>
          <w:spacing w:val="1"/>
          <w:sz w:val="22"/>
          <w:szCs w:val="22"/>
        </w:rPr>
        <w:t>c</w:t>
      </w:r>
      <w:r w:rsidRPr="00EF69FD">
        <w:rPr>
          <w:rFonts w:asciiTheme="majorHAnsi" w:hAnsiTheme="majorHAnsi"/>
          <w:sz w:val="22"/>
          <w:szCs w:val="22"/>
        </w:rPr>
        <w:t>o</w:t>
      </w:r>
      <w:r w:rsidRPr="00EF69FD">
        <w:rPr>
          <w:rFonts w:asciiTheme="majorHAnsi" w:hAnsiTheme="majorHAnsi"/>
          <w:spacing w:val="-1"/>
          <w:sz w:val="22"/>
          <w:szCs w:val="22"/>
        </w:rPr>
        <w:t>s</w:t>
      </w:r>
      <w:r w:rsidRPr="00EF69FD">
        <w:rPr>
          <w:rFonts w:asciiTheme="majorHAnsi" w:hAnsiTheme="majorHAnsi"/>
          <w:spacing w:val="1"/>
          <w:sz w:val="22"/>
          <w:szCs w:val="22"/>
        </w:rPr>
        <w:t>t</w:t>
      </w:r>
      <w:r w:rsidRPr="00EF69FD">
        <w:rPr>
          <w:rFonts w:asciiTheme="majorHAnsi" w:hAnsiTheme="majorHAnsi"/>
          <w:spacing w:val="-1"/>
          <w:sz w:val="22"/>
          <w:szCs w:val="22"/>
        </w:rPr>
        <w:t>s</w:t>
      </w:r>
      <w:r w:rsidRPr="00EF69FD">
        <w:rPr>
          <w:rFonts w:asciiTheme="majorHAnsi" w:hAnsiTheme="majorHAnsi"/>
          <w:sz w:val="22"/>
          <w:szCs w:val="22"/>
        </w:rPr>
        <w:t>,</w:t>
      </w:r>
      <w:r w:rsidRPr="00EF69F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1"/>
          <w:sz w:val="22"/>
          <w:szCs w:val="22"/>
        </w:rPr>
        <w:t>a</w:t>
      </w:r>
      <w:r w:rsidRPr="00EF69FD">
        <w:rPr>
          <w:rFonts w:asciiTheme="majorHAnsi" w:hAnsiTheme="majorHAnsi"/>
          <w:sz w:val="22"/>
          <w:szCs w:val="22"/>
        </w:rPr>
        <w:t>nd b</w:t>
      </w:r>
      <w:r w:rsidRPr="00EF69FD">
        <w:rPr>
          <w:rFonts w:asciiTheme="majorHAnsi" w:hAnsiTheme="majorHAnsi"/>
          <w:spacing w:val="1"/>
          <w:sz w:val="22"/>
          <w:szCs w:val="22"/>
        </w:rPr>
        <w:t>e</w:t>
      </w:r>
      <w:r w:rsidRPr="00EF69FD">
        <w:rPr>
          <w:rFonts w:asciiTheme="majorHAnsi" w:hAnsiTheme="majorHAnsi"/>
          <w:spacing w:val="-2"/>
          <w:sz w:val="22"/>
          <w:szCs w:val="22"/>
        </w:rPr>
        <w:t>n</w:t>
      </w:r>
      <w:r w:rsidRPr="00EF69FD">
        <w:rPr>
          <w:rFonts w:asciiTheme="majorHAnsi" w:hAnsiTheme="majorHAnsi"/>
          <w:spacing w:val="1"/>
          <w:sz w:val="22"/>
          <w:szCs w:val="22"/>
        </w:rPr>
        <w:t>e</w:t>
      </w:r>
      <w:r w:rsidRPr="00EF69FD">
        <w:rPr>
          <w:rFonts w:asciiTheme="majorHAnsi" w:hAnsiTheme="majorHAnsi"/>
          <w:spacing w:val="-2"/>
          <w:sz w:val="22"/>
          <w:szCs w:val="22"/>
        </w:rPr>
        <w:t>f</w:t>
      </w:r>
      <w:r w:rsidRPr="00EF69FD">
        <w:rPr>
          <w:rFonts w:asciiTheme="majorHAnsi" w:hAnsiTheme="majorHAnsi"/>
          <w:spacing w:val="1"/>
          <w:sz w:val="22"/>
          <w:szCs w:val="22"/>
        </w:rPr>
        <w:t>i</w:t>
      </w:r>
      <w:r w:rsidRPr="00EF69FD">
        <w:rPr>
          <w:rFonts w:asciiTheme="majorHAnsi" w:hAnsiTheme="majorHAnsi"/>
          <w:spacing w:val="-2"/>
          <w:sz w:val="22"/>
          <w:szCs w:val="22"/>
        </w:rPr>
        <w:t>t</w:t>
      </w:r>
      <w:r w:rsidRPr="00EF69FD">
        <w:rPr>
          <w:rFonts w:asciiTheme="majorHAnsi" w:hAnsiTheme="majorHAnsi"/>
          <w:sz w:val="22"/>
          <w:szCs w:val="22"/>
        </w:rPr>
        <w:t>s</w:t>
      </w:r>
      <w:r w:rsidRPr="00EF69F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EF69FD">
        <w:rPr>
          <w:rFonts w:asciiTheme="majorHAnsi" w:hAnsiTheme="majorHAnsi"/>
          <w:sz w:val="22"/>
          <w:szCs w:val="22"/>
        </w:rPr>
        <w:t>of</w:t>
      </w:r>
      <w:r w:rsidRPr="00EF69F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1"/>
          <w:sz w:val="22"/>
          <w:szCs w:val="22"/>
        </w:rPr>
        <w:t>c</w:t>
      </w:r>
      <w:r w:rsidRPr="00EF69FD">
        <w:rPr>
          <w:rFonts w:asciiTheme="majorHAnsi" w:hAnsiTheme="majorHAnsi"/>
          <w:sz w:val="22"/>
          <w:szCs w:val="22"/>
        </w:rPr>
        <w:t>on</w:t>
      </w:r>
      <w:r w:rsidRPr="00EF69FD">
        <w:rPr>
          <w:rFonts w:asciiTheme="majorHAnsi" w:hAnsiTheme="majorHAnsi"/>
          <w:spacing w:val="-2"/>
          <w:sz w:val="22"/>
          <w:szCs w:val="22"/>
        </w:rPr>
        <w:t>v</w:t>
      </w:r>
      <w:r w:rsidRPr="00EF69FD">
        <w:rPr>
          <w:rFonts w:asciiTheme="majorHAnsi" w:hAnsiTheme="majorHAnsi"/>
          <w:spacing w:val="1"/>
          <w:sz w:val="22"/>
          <w:szCs w:val="22"/>
        </w:rPr>
        <w:t>e</w:t>
      </w:r>
      <w:r w:rsidRPr="00EF69FD">
        <w:rPr>
          <w:rFonts w:asciiTheme="majorHAnsi" w:hAnsiTheme="majorHAnsi"/>
          <w:sz w:val="22"/>
          <w:szCs w:val="22"/>
        </w:rPr>
        <w:t>r</w:t>
      </w:r>
      <w:r w:rsidRPr="00EF69FD">
        <w:rPr>
          <w:rFonts w:asciiTheme="majorHAnsi" w:hAnsiTheme="majorHAnsi"/>
          <w:spacing w:val="-1"/>
          <w:sz w:val="22"/>
          <w:szCs w:val="22"/>
        </w:rPr>
        <w:t>s</w:t>
      </w:r>
      <w:r w:rsidRPr="00EF69FD">
        <w:rPr>
          <w:rFonts w:asciiTheme="majorHAnsi" w:hAnsiTheme="majorHAnsi"/>
          <w:spacing w:val="1"/>
          <w:sz w:val="22"/>
          <w:szCs w:val="22"/>
        </w:rPr>
        <w:t>i</w:t>
      </w:r>
      <w:r w:rsidRPr="00EF69FD">
        <w:rPr>
          <w:rFonts w:asciiTheme="majorHAnsi" w:hAnsiTheme="majorHAnsi"/>
          <w:sz w:val="22"/>
          <w:szCs w:val="22"/>
        </w:rPr>
        <w:t>on of</w:t>
      </w:r>
      <w:r w:rsidRPr="00EF69F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2"/>
          <w:sz w:val="22"/>
          <w:szCs w:val="22"/>
        </w:rPr>
        <w:t>u</w:t>
      </w:r>
      <w:r w:rsidRPr="00EF69FD">
        <w:rPr>
          <w:rFonts w:asciiTheme="majorHAnsi" w:hAnsiTheme="majorHAnsi"/>
          <w:spacing w:val="-1"/>
          <w:sz w:val="22"/>
          <w:szCs w:val="22"/>
        </w:rPr>
        <w:t>s</w:t>
      </w:r>
      <w:r w:rsidRPr="00EF69FD">
        <w:rPr>
          <w:rFonts w:asciiTheme="majorHAnsi" w:hAnsiTheme="majorHAnsi"/>
          <w:spacing w:val="1"/>
          <w:sz w:val="22"/>
          <w:szCs w:val="22"/>
        </w:rPr>
        <w:t>e</w:t>
      </w:r>
      <w:r w:rsidRPr="00EF69FD">
        <w:rPr>
          <w:rFonts w:asciiTheme="majorHAnsi" w:hAnsiTheme="majorHAnsi"/>
          <w:sz w:val="22"/>
          <w:szCs w:val="22"/>
        </w:rPr>
        <w:t>d o</w:t>
      </w:r>
      <w:r w:rsidRPr="00EF69FD">
        <w:rPr>
          <w:rFonts w:asciiTheme="majorHAnsi" w:hAnsiTheme="majorHAnsi"/>
          <w:spacing w:val="1"/>
          <w:sz w:val="22"/>
          <w:szCs w:val="22"/>
        </w:rPr>
        <w:t>i</w:t>
      </w:r>
      <w:r w:rsidRPr="00EF69FD">
        <w:rPr>
          <w:rFonts w:asciiTheme="majorHAnsi" w:hAnsiTheme="majorHAnsi"/>
          <w:sz w:val="22"/>
          <w:szCs w:val="22"/>
        </w:rPr>
        <w:t>l</w:t>
      </w:r>
      <w:r w:rsidRPr="00EF69F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1"/>
          <w:sz w:val="22"/>
          <w:szCs w:val="22"/>
        </w:rPr>
        <w:t>t</w:t>
      </w:r>
      <w:r w:rsidRPr="00EF69FD">
        <w:rPr>
          <w:rFonts w:asciiTheme="majorHAnsi" w:hAnsiTheme="majorHAnsi"/>
          <w:sz w:val="22"/>
          <w:szCs w:val="22"/>
        </w:rPr>
        <w:t>o b</w:t>
      </w:r>
      <w:r w:rsidRPr="00EF69FD">
        <w:rPr>
          <w:rFonts w:asciiTheme="majorHAnsi" w:hAnsiTheme="majorHAnsi"/>
          <w:spacing w:val="1"/>
          <w:sz w:val="22"/>
          <w:szCs w:val="22"/>
        </w:rPr>
        <w:t>i</w:t>
      </w:r>
      <w:r w:rsidRPr="00EF69FD">
        <w:rPr>
          <w:rFonts w:asciiTheme="majorHAnsi" w:hAnsiTheme="majorHAnsi"/>
          <w:sz w:val="22"/>
          <w:szCs w:val="22"/>
        </w:rPr>
        <w:t>od</w:t>
      </w:r>
      <w:r w:rsidRPr="00EF69FD">
        <w:rPr>
          <w:rFonts w:asciiTheme="majorHAnsi" w:hAnsiTheme="majorHAnsi"/>
          <w:spacing w:val="1"/>
          <w:sz w:val="22"/>
          <w:szCs w:val="22"/>
        </w:rPr>
        <w:t>ie</w:t>
      </w:r>
      <w:r w:rsidRPr="00EF69FD">
        <w:rPr>
          <w:rFonts w:asciiTheme="majorHAnsi" w:hAnsiTheme="majorHAnsi"/>
          <w:spacing w:val="-3"/>
          <w:sz w:val="22"/>
          <w:szCs w:val="22"/>
        </w:rPr>
        <w:t>s</w:t>
      </w:r>
      <w:r w:rsidRPr="00EF69FD">
        <w:rPr>
          <w:rFonts w:asciiTheme="majorHAnsi" w:hAnsiTheme="majorHAnsi"/>
          <w:spacing w:val="1"/>
          <w:sz w:val="22"/>
          <w:szCs w:val="22"/>
        </w:rPr>
        <w:t>e</w:t>
      </w:r>
      <w:r w:rsidRPr="00EF69FD">
        <w:rPr>
          <w:rFonts w:asciiTheme="majorHAnsi" w:hAnsiTheme="majorHAnsi"/>
          <w:sz w:val="22"/>
          <w:szCs w:val="22"/>
        </w:rPr>
        <w:t>l</w:t>
      </w:r>
    </w:p>
    <w:p w14:paraId="326B297D" w14:textId="77777777" w:rsidR="006E6849" w:rsidRPr="00EF69FD" w:rsidRDefault="00EF69FD">
      <w:pPr>
        <w:spacing w:line="260" w:lineRule="exact"/>
        <w:ind w:left="479"/>
        <w:rPr>
          <w:rFonts w:asciiTheme="majorHAnsi" w:hAnsiTheme="majorHAnsi"/>
          <w:sz w:val="22"/>
          <w:szCs w:val="22"/>
        </w:rPr>
      </w:pPr>
      <w:r w:rsidRPr="00EF69FD">
        <w:rPr>
          <w:rFonts w:asciiTheme="majorHAnsi" w:eastAsia="Century Gothic" w:hAnsiTheme="majorHAnsi" w:cs="Century Gothic"/>
          <w:w w:val="76"/>
          <w:position w:val="-1"/>
          <w:sz w:val="22"/>
          <w:szCs w:val="22"/>
        </w:rPr>
        <w:t xml:space="preserve">•    </w:t>
      </w:r>
      <w:r w:rsidRPr="00EF69FD">
        <w:rPr>
          <w:rFonts w:asciiTheme="majorHAnsi" w:eastAsia="Century Gothic" w:hAnsiTheme="majorHAnsi" w:cs="Century Gothic"/>
          <w:spacing w:val="13"/>
          <w:w w:val="76"/>
          <w:position w:val="-1"/>
          <w:sz w:val="22"/>
          <w:szCs w:val="22"/>
        </w:rPr>
        <w:t xml:space="preserve"> </w:t>
      </w:r>
      <w:r w:rsidRPr="00EF69FD">
        <w:rPr>
          <w:rFonts w:asciiTheme="majorHAnsi" w:hAnsiTheme="majorHAnsi"/>
          <w:position w:val="-1"/>
          <w:sz w:val="22"/>
          <w:szCs w:val="22"/>
        </w:rPr>
        <w:t>Co-r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a</w:t>
      </w:r>
      <w:r w:rsidRPr="00EF69FD">
        <w:rPr>
          <w:rFonts w:asciiTheme="majorHAnsi" w:hAnsiTheme="majorHAnsi"/>
          <w:position w:val="-1"/>
          <w:sz w:val="22"/>
          <w:szCs w:val="22"/>
        </w:rPr>
        <w:t xml:space="preserve">n 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t</w:t>
      </w:r>
      <w:r w:rsidRPr="00EF69FD">
        <w:rPr>
          <w:rFonts w:asciiTheme="majorHAnsi" w:hAnsiTheme="majorHAnsi"/>
          <w:spacing w:val="-2"/>
          <w:position w:val="-1"/>
          <w:sz w:val="22"/>
          <w:szCs w:val="22"/>
        </w:rPr>
        <w:t>h</w:t>
      </w:r>
      <w:r w:rsidRPr="00EF69FD">
        <w:rPr>
          <w:rFonts w:asciiTheme="majorHAnsi" w:hAnsiTheme="majorHAnsi"/>
          <w:position w:val="-1"/>
          <w:sz w:val="22"/>
          <w:szCs w:val="22"/>
        </w:rPr>
        <w:t>e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 xml:space="preserve"> </w:t>
      </w:r>
      <w:r w:rsidRPr="00EF69FD">
        <w:rPr>
          <w:rFonts w:asciiTheme="majorHAnsi" w:hAnsiTheme="majorHAnsi"/>
          <w:position w:val="-1"/>
          <w:sz w:val="22"/>
          <w:szCs w:val="22"/>
        </w:rPr>
        <w:t>b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i</w:t>
      </w:r>
      <w:r w:rsidRPr="00EF69FD">
        <w:rPr>
          <w:rFonts w:asciiTheme="majorHAnsi" w:hAnsiTheme="majorHAnsi"/>
          <w:position w:val="-1"/>
          <w:sz w:val="22"/>
          <w:szCs w:val="22"/>
        </w:rPr>
        <w:t>o</w:t>
      </w:r>
      <w:r w:rsidRPr="00EF69FD">
        <w:rPr>
          <w:rFonts w:asciiTheme="majorHAnsi" w:hAnsiTheme="majorHAnsi"/>
          <w:spacing w:val="-2"/>
          <w:position w:val="-1"/>
          <w:sz w:val="22"/>
          <w:szCs w:val="22"/>
        </w:rPr>
        <w:t>d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ie</w:t>
      </w:r>
      <w:r w:rsidRPr="00EF69FD">
        <w:rPr>
          <w:rFonts w:asciiTheme="majorHAnsi" w:hAnsiTheme="majorHAnsi"/>
          <w:spacing w:val="-1"/>
          <w:position w:val="-1"/>
          <w:sz w:val="22"/>
          <w:szCs w:val="22"/>
        </w:rPr>
        <w:t>se</w:t>
      </w:r>
      <w:r w:rsidRPr="00EF69FD">
        <w:rPr>
          <w:rFonts w:asciiTheme="majorHAnsi" w:hAnsiTheme="majorHAnsi"/>
          <w:position w:val="-1"/>
          <w:sz w:val="22"/>
          <w:szCs w:val="22"/>
        </w:rPr>
        <w:t>l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 xml:space="preserve"> </w:t>
      </w:r>
      <w:r w:rsidRPr="00EF69FD">
        <w:rPr>
          <w:rFonts w:asciiTheme="majorHAnsi" w:hAnsiTheme="majorHAnsi"/>
          <w:position w:val="-1"/>
          <w:sz w:val="22"/>
          <w:szCs w:val="22"/>
        </w:rPr>
        <w:t>r</w:t>
      </w:r>
      <w:r w:rsidRPr="00EF69FD">
        <w:rPr>
          <w:rFonts w:asciiTheme="majorHAnsi" w:hAnsiTheme="majorHAnsi"/>
          <w:spacing w:val="-1"/>
          <w:position w:val="-1"/>
          <w:sz w:val="22"/>
          <w:szCs w:val="22"/>
        </w:rPr>
        <w:t>e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a</w:t>
      </w:r>
      <w:r w:rsidRPr="00EF69FD">
        <w:rPr>
          <w:rFonts w:asciiTheme="majorHAnsi" w:hAnsiTheme="majorHAnsi"/>
          <w:spacing w:val="-1"/>
          <w:position w:val="-1"/>
          <w:sz w:val="22"/>
          <w:szCs w:val="22"/>
        </w:rPr>
        <w:t>c</w:t>
      </w:r>
      <w:r w:rsidRPr="00EF69FD">
        <w:rPr>
          <w:rFonts w:asciiTheme="majorHAnsi" w:hAnsiTheme="majorHAnsi"/>
          <w:spacing w:val="-2"/>
          <w:position w:val="-1"/>
          <w:sz w:val="22"/>
          <w:szCs w:val="22"/>
        </w:rPr>
        <w:t>t</w:t>
      </w:r>
      <w:r w:rsidRPr="00EF69FD">
        <w:rPr>
          <w:rFonts w:asciiTheme="majorHAnsi" w:hAnsiTheme="majorHAnsi"/>
          <w:position w:val="-1"/>
          <w:sz w:val="22"/>
          <w:szCs w:val="22"/>
        </w:rPr>
        <w:t xml:space="preserve">or 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t</w:t>
      </w:r>
      <w:r w:rsidRPr="00EF69FD">
        <w:rPr>
          <w:rFonts w:asciiTheme="majorHAnsi" w:hAnsiTheme="majorHAnsi"/>
          <w:position w:val="-1"/>
          <w:sz w:val="22"/>
          <w:szCs w:val="22"/>
        </w:rPr>
        <w:t xml:space="preserve">o 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c</w:t>
      </w:r>
      <w:r w:rsidRPr="00EF69FD">
        <w:rPr>
          <w:rFonts w:asciiTheme="majorHAnsi" w:hAnsiTheme="majorHAnsi"/>
          <w:spacing w:val="-2"/>
          <w:position w:val="-1"/>
          <w:sz w:val="22"/>
          <w:szCs w:val="22"/>
        </w:rPr>
        <w:t>r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e</w:t>
      </w:r>
      <w:r w:rsidRPr="00EF69FD">
        <w:rPr>
          <w:rFonts w:asciiTheme="majorHAnsi" w:hAnsiTheme="majorHAnsi"/>
          <w:spacing w:val="-1"/>
          <w:position w:val="-1"/>
          <w:sz w:val="22"/>
          <w:szCs w:val="22"/>
        </w:rPr>
        <w:t>a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t</w:t>
      </w:r>
      <w:r w:rsidRPr="00EF69FD">
        <w:rPr>
          <w:rFonts w:asciiTheme="majorHAnsi" w:hAnsiTheme="majorHAnsi"/>
          <w:position w:val="-1"/>
          <w:sz w:val="22"/>
          <w:szCs w:val="22"/>
        </w:rPr>
        <w:t>e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 xml:space="preserve"> </w:t>
      </w:r>
      <w:r w:rsidRPr="00EF69FD">
        <w:rPr>
          <w:rFonts w:asciiTheme="majorHAnsi" w:hAnsiTheme="majorHAnsi"/>
          <w:position w:val="-1"/>
          <w:sz w:val="22"/>
          <w:szCs w:val="22"/>
        </w:rPr>
        <w:t>b</w:t>
      </w:r>
      <w:r w:rsidRPr="00EF69FD">
        <w:rPr>
          <w:rFonts w:asciiTheme="majorHAnsi" w:hAnsiTheme="majorHAnsi"/>
          <w:spacing w:val="-2"/>
          <w:position w:val="-1"/>
          <w:sz w:val="22"/>
          <w:szCs w:val="22"/>
        </w:rPr>
        <w:t>i</w:t>
      </w:r>
      <w:r w:rsidRPr="00EF69FD">
        <w:rPr>
          <w:rFonts w:asciiTheme="majorHAnsi" w:hAnsiTheme="majorHAnsi"/>
          <w:position w:val="-1"/>
          <w:sz w:val="22"/>
          <w:szCs w:val="22"/>
        </w:rPr>
        <w:t>od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ie</w:t>
      </w:r>
      <w:r w:rsidRPr="00EF69FD">
        <w:rPr>
          <w:rFonts w:asciiTheme="majorHAnsi" w:hAnsiTheme="majorHAnsi"/>
          <w:spacing w:val="-3"/>
          <w:position w:val="-1"/>
          <w:sz w:val="22"/>
          <w:szCs w:val="22"/>
        </w:rPr>
        <w:t>s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e</w:t>
      </w:r>
      <w:r w:rsidRPr="00EF69FD">
        <w:rPr>
          <w:rFonts w:asciiTheme="majorHAnsi" w:hAnsiTheme="majorHAnsi"/>
          <w:position w:val="-1"/>
          <w:sz w:val="22"/>
          <w:szCs w:val="22"/>
        </w:rPr>
        <w:t>l</w:t>
      </w:r>
      <w:r w:rsidRPr="00EF69FD">
        <w:rPr>
          <w:rFonts w:asciiTheme="majorHAnsi" w:hAnsiTheme="majorHAnsi"/>
          <w:spacing w:val="-2"/>
          <w:position w:val="-1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a</w:t>
      </w:r>
      <w:r w:rsidRPr="00EF69FD">
        <w:rPr>
          <w:rFonts w:asciiTheme="majorHAnsi" w:hAnsiTheme="majorHAnsi"/>
          <w:position w:val="-1"/>
          <w:sz w:val="22"/>
          <w:szCs w:val="22"/>
        </w:rPr>
        <w:t>nd</w:t>
      </w:r>
      <w:r w:rsidRPr="00EF69FD">
        <w:rPr>
          <w:rFonts w:asciiTheme="majorHAnsi" w:hAnsiTheme="majorHAnsi"/>
          <w:spacing w:val="-2"/>
          <w:position w:val="-1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-1"/>
          <w:position w:val="-1"/>
          <w:sz w:val="22"/>
          <w:szCs w:val="22"/>
        </w:rPr>
        <w:t>s</w:t>
      </w:r>
      <w:r w:rsidRPr="00EF69FD">
        <w:rPr>
          <w:rFonts w:asciiTheme="majorHAnsi" w:hAnsiTheme="majorHAnsi"/>
          <w:position w:val="-1"/>
          <w:sz w:val="22"/>
          <w:szCs w:val="22"/>
        </w:rPr>
        <w:t>o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a</w:t>
      </w:r>
      <w:r w:rsidRPr="00EF69FD">
        <w:rPr>
          <w:rFonts w:asciiTheme="majorHAnsi" w:hAnsiTheme="majorHAnsi"/>
          <w:position w:val="-1"/>
          <w:sz w:val="22"/>
          <w:szCs w:val="22"/>
        </w:rPr>
        <w:t xml:space="preserve">p </w:t>
      </w:r>
      <w:r w:rsidRPr="00EF69FD">
        <w:rPr>
          <w:rFonts w:asciiTheme="majorHAnsi" w:hAnsiTheme="majorHAnsi"/>
          <w:spacing w:val="-2"/>
          <w:position w:val="-1"/>
          <w:sz w:val="22"/>
          <w:szCs w:val="22"/>
        </w:rPr>
        <w:t>f</w:t>
      </w:r>
      <w:r w:rsidRPr="00EF69FD">
        <w:rPr>
          <w:rFonts w:asciiTheme="majorHAnsi" w:hAnsiTheme="majorHAnsi"/>
          <w:position w:val="-1"/>
          <w:sz w:val="22"/>
          <w:szCs w:val="22"/>
        </w:rPr>
        <w:t>or po</w:t>
      </w:r>
      <w:r w:rsidRPr="00EF69FD">
        <w:rPr>
          <w:rFonts w:asciiTheme="majorHAnsi" w:hAnsiTheme="majorHAnsi"/>
          <w:spacing w:val="-1"/>
          <w:position w:val="-1"/>
          <w:sz w:val="22"/>
          <w:szCs w:val="22"/>
        </w:rPr>
        <w:t>ss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i</w:t>
      </w:r>
      <w:r w:rsidRPr="00EF69FD">
        <w:rPr>
          <w:rFonts w:asciiTheme="majorHAnsi" w:hAnsiTheme="majorHAnsi"/>
          <w:position w:val="-1"/>
          <w:sz w:val="22"/>
          <w:szCs w:val="22"/>
        </w:rPr>
        <w:t>b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l</w:t>
      </w:r>
      <w:r w:rsidRPr="00EF69FD">
        <w:rPr>
          <w:rFonts w:asciiTheme="majorHAnsi" w:hAnsiTheme="majorHAnsi"/>
          <w:position w:val="-1"/>
          <w:sz w:val="22"/>
          <w:szCs w:val="22"/>
        </w:rPr>
        <w:t>e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 xml:space="preserve"> </w:t>
      </w:r>
      <w:r w:rsidRPr="00EF69FD">
        <w:rPr>
          <w:rFonts w:asciiTheme="majorHAnsi" w:hAnsiTheme="majorHAnsi"/>
          <w:position w:val="-1"/>
          <w:sz w:val="22"/>
          <w:szCs w:val="22"/>
        </w:rPr>
        <w:t>u</w:t>
      </w:r>
      <w:r w:rsidRPr="00EF69FD">
        <w:rPr>
          <w:rFonts w:asciiTheme="majorHAnsi" w:hAnsiTheme="majorHAnsi"/>
          <w:spacing w:val="-1"/>
          <w:position w:val="-1"/>
          <w:sz w:val="22"/>
          <w:szCs w:val="22"/>
        </w:rPr>
        <w:t>s</w:t>
      </w:r>
      <w:r w:rsidRPr="00EF69FD">
        <w:rPr>
          <w:rFonts w:asciiTheme="majorHAnsi" w:hAnsiTheme="majorHAnsi"/>
          <w:position w:val="-1"/>
          <w:sz w:val="22"/>
          <w:szCs w:val="22"/>
        </w:rPr>
        <w:t>e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 xml:space="preserve"> </w:t>
      </w:r>
      <w:r w:rsidRPr="00EF69FD">
        <w:rPr>
          <w:rFonts w:asciiTheme="majorHAnsi" w:hAnsiTheme="majorHAnsi"/>
          <w:position w:val="-1"/>
          <w:sz w:val="22"/>
          <w:szCs w:val="22"/>
        </w:rPr>
        <w:t xml:space="preserve">on </w:t>
      </w:r>
      <w:r w:rsidRPr="00EF69FD">
        <w:rPr>
          <w:rFonts w:asciiTheme="majorHAnsi" w:hAnsiTheme="majorHAnsi"/>
          <w:spacing w:val="-1"/>
          <w:position w:val="-1"/>
          <w:sz w:val="22"/>
          <w:szCs w:val="22"/>
        </w:rPr>
        <w:t>c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am</w:t>
      </w:r>
      <w:r w:rsidRPr="00EF69FD">
        <w:rPr>
          <w:rFonts w:asciiTheme="majorHAnsi" w:hAnsiTheme="majorHAnsi"/>
          <w:position w:val="-1"/>
          <w:sz w:val="22"/>
          <w:szCs w:val="22"/>
        </w:rPr>
        <w:t>pus</w:t>
      </w:r>
    </w:p>
    <w:p w14:paraId="5423675E" w14:textId="77777777" w:rsidR="006E6849" w:rsidRPr="00EF69FD" w:rsidRDefault="006E6849">
      <w:pPr>
        <w:spacing w:before="10" w:line="260" w:lineRule="exact"/>
        <w:rPr>
          <w:rFonts w:asciiTheme="majorHAnsi" w:hAnsiTheme="majorHAnsi"/>
          <w:sz w:val="22"/>
          <w:szCs w:val="22"/>
        </w:rPr>
      </w:pPr>
    </w:p>
    <w:p w14:paraId="6D415B82" w14:textId="77777777" w:rsidR="006E6849" w:rsidRPr="00EF69FD" w:rsidRDefault="00EF69FD">
      <w:pPr>
        <w:ind w:left="119"/>
        <w:rPr>
          <w:rFonts w:asciiTheme="majorHAnsi" w:hAnsiTheme="majorHAnsi"/>
          <w:sz w:val="22"/>
          <w:szCs w:val="22"/>
        </w:rPr>
      </w:pPr>
      <w:r w:rsidRPr="00EF69FD">
        <w:rPr>
          <w:rFonts w:asciiTheme="majorHAnsi" w:hAnsiTheme="majorHAnsi"/>
          <w:b/>
          <w:spacing w:val="1"/>
          <w:sz w:val="22"/>
          <w:szCs w:val="22"/>
        </w:rPr>
        <w:t>HO</w:t>
      </w:r>
      <w:r w:rsidRPr="00EF69FD">
        <w:rPr>
          <w:rFonts w:asciiTheme="majorHAnsi" w:hAnsiTheme="majorHAnsi"/>
          <w:b/>
          <w:spacing w:val="-1"/>
          <w:sz w:val="22"/>
          <w:szCs w:val="22"/>
        </w:rPr>
        <w:t>N</w:t>
      </w:r>
      <w:r w:rsidRPr="00EF69FD">
        <w:rPr>
          <w:rFonts w:asciiTheme="majorHAnsi" w:hAnsiTheme="majorHAnsi"/>
          <w:b/>
          <w:spacing w:val="1"/>
          <w:sz w:val="22"/>
          <w:szCs w:val="22"/>
        </w:rPr>
        <w:t>O</w:t>
      </w:r>
      <w:r w:rsidRPr="00EF69FD">
        <w:rPr>
          <w:rFonts w:asciiTheme="majorHAnsi" w:hAnsiTheme="majorHAnsi"/>
          <w:b/>
          <w:spacing w:val="-1"/>
          <w:sz w:val="22"/>
          <w:szCs w:val="22"/>
        </w:rPr>
        <w:t>R</w:t>
      </w:r>
      <w:r w:rsidRPr="00EF69FD">
        <w:rPr>
          <w:rFonts w:asciiTheme="majorHAnsi" w:hAnsiTheme="majorHAnsi"/>
          <w:b/>
          <w:sz w:val="22"/>
          <w:szCs w:val="22"/>
        </w:rPr>
        <w:t>S</w:t>
      </w:r>
      <w:r w:rsidRPr="00EF69FD">
        <w:rPr>
          <w:rFonts w:asciiTheme="majorHAnsi" w:hAnsiTheme="majorHAnsi"/>
          <w:b/>
          <w:spacing w:val="-1"/>
          <w:sz w:val="22"/>
          <w:szCs w:val="22"/>
        </w:rPr>
        <w:t xml:space="preserve"> </w:t>
      </w:r>
      <w:r w:rsidRPr="00EF69FD">
        <w:rPr>
          <w:rFonts w:asciiTheme="majorHAnsi" w:hAnsiTheme="majorHAnsi"/>
          <w:b/>
          <w:sz w:val="22"/>
          <w:szCs w:val="22"/>
        </w:rPr>
        <w:t xml:space="preserve">&amp; </w:t>
      </w:r>
      <w:r w:rsidRPr="00EF69FD">
        <w:rPr>
          <w:rFonts w:asciiTheme="majorHAnsi" w:hAnsiTheme="majorHAnsi"/>
          <w:b/>
          <w:spacing w:val="-1"/>
          <w:sz w:val="22"/>
          <w:szCs w:val="22"/>
        </w:rPr>
        <w:t>ADDI</w:t>
      </w:r>
      <w:r w:rsidRPr="00EF69FD">
        <w:rPr>
          <w:rFonts w:asciiTheme="majorHAnsi" w:hAnsiTheme="majorHAnsi"/>
          <w:b/>
          <w:sz w:val="22"/>
          <w:szCs w:val="22"/>
        </w:rPr>
        <w:t>T</w:t>
      </w:r>
      <w:r w:rsidRPr="00EF69FD">
        <w:rPr>
          <w:rFonts w:asciiTheme="majorHAnsi" w:hAnsiTheme="majorHAnsi"/>
          <w:b/>
          <w:spacing w:val="-1"/>
          <w:sz w:val="22"/>
          <w:szCs w:val="22"/>
        </w:rPr>
        <w:t>I</w:t>
      </w:r>
      <w:r w:rsidRPr="00EF69FD">
        <w:rPr>
          <w:rFonts w:asciiTheme="majorHAnsi" w:hAnsiTheme="majorHAnsi"/>
          <w:b/>
          <w:spacing w:val="1"/>
          <w:sz w:val="22"/>
          <w:szCs w:val="22"/>
        </w:rPr>
        <w:t>O</w:t>
      </w:r>
      <w:r w:rsidRPr="00EF69FD">
        <w:rPr>
          <w:rFonts w:asciiTheme="majorHAnsi" w:hAnsiTheme="majorHAnsi"/>
          <w:b/>
          <w:spacing w:val="-1"/>
          <w:sz w:val="22"/>
          <w:szCs w:val="22"/>
        </w:rPr>
        <w:t>NA</w:t>
      </w:r>
      <w:r w:rsidRPr="00EF69FD">
        <w:rPr>
          <w:rFonts w:asciiTheme="majorHAnsi" w:hAnsiTheme="majorHAnsi"/>
          <w:b/>
          <w:sz w:val="22"/>
          <w:szCs w:val="22"/>
        </w:rPr>
        <w:t>L T</w:t>
      </w:r>
      <w:r w:rsidRPr="00EF69FD">
        <w:rPr>
          <w:rFonts w:asciiTheme="majorHAnsi" w:hAnsiTheme="majorHAnsi"/>
          <w:b/>
          <w:spacing w:val="-1"/>
          <w:sz w:val="22"/>
          <w:szCs w:val="22"/>
        </w:rPr>
        <w:t>RAIN</w:t>
      </w:r>
      <w:r w:rsidRPr="00EF69FD">
        <w:rPr>
          <w:rFonts w:asciiTheme="majorHAnsi" w:hAnsiTheme="majorHAnsi"/>
          <w:b/>
          <w:spacing w:val="2"/>
          <w:sz w:val="22"/>
          <w:szCs w:val="22"/>
        </w:rPr>
        <w:t>I</w:t>
      </w:r>
      <w:r w:rsidRPr="00EF69FD">
        <w:rPr>
          <w:rFonts w:asciiTheme="majorHAnsi" w:hAnsiTheme="majorHAnsi"/>
          <w:b/>
          <w:spacing w:val="-1"/>
          <w:sz w:val="22"/>
          <w:szCs w:val="22"/>
        </w:rPr>
        <w:t>NG</w:t>
      </w:r>
    </w:p>
    <w:p w14:paraId="7F608CAC" w14:textId="77777777" w:rsidR="006E6849" w:rsidRPr="00EF69FD" w:rsidRDefault="00EF69FD">
      <w:pPr>
        <w:tabs>
          <w:tab w:val="left" w:pos="820"/>
        </w:tabs>
        <w:spacing w:before="37" w:line="220" w:lineRule="exact"/>
        <w:ind w:left="840" w:right="571" w:hanging="361"/>
        <w:rPr>
          <w:rFonts w:asciiTheme="majorHAnsi" w:hAnsiTheme="majorHAnsi"/>
          <w:sz w:val="22"/>
          <w:szCs w:val="22"/>
        </w:rPr>
      </w:pPr>
      <w:r w:rsidRPr="00EF69FD">
        <w:rPr>
          <w:rFonts w:asciiTheme="majorHAnsi" w:eastAsia="Century Gothic" w:hAnsiTheme="majorHAnsi" w:cs="Century Gothic"/>
          <w:w w:val="76"/>
          <w:sz w:val="22"/>
          <w:szCs w:val="22"/>
        </w:rPr>
        <w:t>•</w:t>
      </w:r>
      <w:r w:rsidRPr="00EF69FD">
        <w:rPr>
          <w:rFonts w:asciiTheme="majorHAnsi" w:eastAsia="Century Gothic" w:hAnsiTheme="majorHAnsi" w:cs="Century Gothic"/>
          <w:sz w:val="22"/>
          <w:szCs w:val="22"/>
        </w:rPr>
        <w:tab/>
      </w:r>
      <w:r w:rsidRPr="00EF69FD">
        <w:rPr>
          <w:rFonts w:asciiTheme="majorHAnsi" w:hAnsiTheme="majorHAnsi"/>
          <w:spacing w:val="1"/>
          <w:sz w:val="22"/>
          <w:szCs w:val="22"/>
        </w:rPr>
        <w:t>ET</w:t>
      </w:r>
      <w:r w:rsidRPr="00EF69FD">
        <w:rPr>
          <w:rFonts w:asciiTheme="majorHAnsi" w:hAnsiTheme="majorHAnsi"/>
          <w:sz w:val="22"/>
          <w:szCs w:val="22"/>
        </w:rPr>
        <w:t>S</w:t>
      </w:r>
      <w:r w:rsidRPr="00EF69F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EF69FD">
        <w:rPr>
          <w:rFonts w:asciiTheme="majorHAnsi" w:hAnsiTheme="majorHAnsi"/>
          <w:sz w:val="22"/>
          <w:szCs w:val="22"/>
        </w:rPr>
        <w:t>R</w:t>
      </w:r>
      <w:r w:rsidRPr="00EF69FD">
        <w:rPr>
          <w:rFonts w:asciiTheme="majorHAnsi" w:hAnsiTheme="majorHAnsi"/>
          <w:spacing w:val="-1"/>
          <w:sz w:val="22"/>
          <w:szCs w:val="22"/>
        </w:rPr>
        <w:t>e</w:t>
      </w:r>
      <w:r w:rsidRPr="00EF69FD">
        <w:rPr>
          <w:rFonts w:asciiTheme="majorHAnsi" w:hAnsiTheme="majorHAnsi"/>
          <w:spacing w:val="1"/>
          <w:sz w:val="22"/>
          <w:szCs w:val="22"/>
        </w:rPr>
        <w:t>c</w:t>
      </w:r>
      <w:r w:rsidRPr="00EF69FD">
        <w:rPr>
          <w:rFonts w:asciiTheme="majorHAnsi" w:hAnsiTheme="majorHAnsi"/>
          <w:sz w:val="22"/>
          <w:szCs w:val="22"/>
        </w:rPr>
        <w:t>o</w:t>
      </w:r>
      <w:r w:rsidRPr="00EF69FD">
        <w:rPr>
          <w:rFonts w:asciiTheme="majorHAnsi" w:hAnsiTheme="majorHAnsi"/>
          <w:spacing w:val="-2"/>
          <w:sz w:val="22"/>
          <w:szCs w:val="22"/>
        </w:rPr>
        <w:t>g</w:t>
      </w:r>
      <w:r w:rsidRPr="00EF69FD">
        <w:rPr>
          <w:rFonts w:asciiTheme="majorHAnsi" w:hAnsiTheme="majorHAnsi"/>
          <w:sz w:val="22"/>
          <w:szCs w:val="22"/>
        </w:rPr>
        <w:t>n</w:t>
      </w:r>
      <w:r w:rsidRPr="00EF69FD">
        <w:rPr>
          <w:rFonts w:asciiTheme="majorHAnsi" w:hAnsiTheme="majorHAnsi"/>
          <w:spacing w:val="1"/>
          <w:sz w:val="22"/>
          <w:szCs w:val="22"/>
        </w:rPr>
        <w:t>iti</w:t>
      </w:r>
      <w:r w:rsidRPr="00EF69FD">
        <w:rPr>
          <w:rFonts w:asciiTheme="majorHAnsi" w:hAnsiTheme="majorHAnsi"/>
          <w:sz w:val="22"/>
          <w:szCs w:val="22"/>
        </w:rPr>
        <w:t>on of</w:t>
      </w:r>
      <w:r w:rsidRPr="00EF69F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1"/>
          <w:sz w:val="22"/>
          <w:szCs w:val="22"/>
        </w:rPr>
        <w:t>E</w:t>
      </w:r>
      <w:r w:rsidRPr="00EF69FD">
        <w:rPr>
          <w:rFonts w:asciiTheme="majorHAnsi" w:hAnsiTheme="majorHAnsi"/>
          <w:sz w:val="22"/>
          <w:szCs w:val="22"/>
        </w:rPr>
        <w:t>x</w:t>
      </w:r>
      <w:r w:rsidRPr="00EF69FD">
        <w:rPr>
          <w:rFonts w:asciiTheme="majorHAnsi" w:hAnsiTheme="majorHAnsi"/>
          <w:spacing w:val="-1"/>
          <w:sz w:val="22"/>
          <w:szCs w:val="22"/>
        </w:rPr>
        <w:t>c</w:t>
      </w:r>
      <w:r w:rsidRPr="00EF69FD">
        <w:rPr>
          <w:rFonts w:asciiTheme="majorHAnsi" w:hAnsiTheme="majorHAnsi"/>
          <w:spacing w:val="1"/>
          <w:sz w:val="22"/>
          <w:szCs w:val="22"/>
        </w:rPr>
        <w:t>e</w:t>
      </w:r>
      <w:r w:rsidRPr="00EF69FD">
        <w:rPr>
          <w:rFonts w:asciiTheme="majorHAnsi" w:hAnsiTheme="majorHAnsi"/>
          <w:spacing w:val="-2"/>
          <w:sz w:val="22"/>
          <w:szCs w:val="22"/>
        </w:rPr>
        <w:t>l</w:t>
      </w:r>
      <w:r w:rsidRPr="00EF69FD">
        <w:rPr>
          <w:rFonts w:asciiTheme="majorHAnsi" w:hAnsiTheme="majorHAnsi"/>
          <w:spacing w:val="1"/>
          <w:sz w:val="22"/>
          <w:szCs w:val="22"/>
        </w:rPr>
        <w:t>le</w:t>
      </w:r>
      <w:r w:rsidRPr="00EF69FD">
        <w:rPr>
          <w:rFonts w:asciiTheme="majorHAnsi" w:hAnsiTheme="majorHAnsi"/>
          <w:sz w:val="22"/>
          <w:szCs w:val="22"/>
        </w:rPr>
        <w:t>n</w:t>
      </w:r>
      <w:r w:rsidRPr="00EF69FD">
        <w:rPr>
          <w:rFonts w:asciiTheme="majorHAnsi" w:hAnsiTheme="majorHAnsi"/>
          <w:spacing w:val="-1"/>
          <w:sz w:val="22"/>
          <w:szCs w:val="22"/>
        </w:rPr>
        <w:t>c</w:t>
      </w:r>
      <w:r w:rsidRPr="00EF69FD">
        <w:rPr>
          <w:rFonts w:asciiTheme="majorHAnsi" w:hAnsiTheme="majorHAnsi"/>
          <w:sz w:val="22"/>
          <w:szCs w:val="22"/>
        </w:rPr>
        <w:t>e</w:t>
      </w:r>
      <w:r w:rsidRPr="00EF69FD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-2"/>
          <w:sz w:val="22"/>
          <w:szCs w:val="22"/>
        </w:rPr>
        <w:t>f</w:t>
      </w:r>
      <w:r w:rsidRPr="00EF69FD">
        <w:rPr>
          <w:rFonts w:asciiTheme="majorHAnsi" w:hAnsiTheme="majorHAnsi"/>
          <w:sz w:val="22"/>
          <w:szCs w:val="22"/>
        </w:rPr>
        <w:t xml:space="preserve">or </w:t>
      </w:r>
      <w:r w:rsidRPr="00EF69FD">
        <w:rPr>
          <w:rFonts w:asciiTheme="majorHAnsi" w:hAnsiTheme="majorHAnsi"/>
          <w:spacing w:val="-1"/>
          <w:sz w:val="22"/>
          <w:szCs w:val="22"/>
        </w:rPr>
        <w:t>G</w:t>
      </w:r>
      <w:r w:rsidRPr="00EF69FD">
        <w:rPr>
          <w:rFonts w:asciiTheme="majorHAnsi" w:hAnsiTheme="majorHAnsi"/>
          <w:spacing w:val="1"/>
          <w:sz w:val="22"/>
          <w:szCs w:val="22"/>
        </w:rPr>
        <w:t>e</w:t>
      </w:r>
      <w:r w:rsidRPr="00EF69FD">
        <w:rPr>
          <w:rFonts w:asciiTheme="majorHAnsi" w:hAnsiTheme="majorHAnsi"/>
          <w:sz w:val="22"/>
          <w:szCs w:val="22"/>
        </w:rPr>
        <w:t>n</w:t>
      </w:r>
      <w:r w:rsidRPr="00EF69FD">
        <w:rPr>
          <w:rFonts w:asciiTheme="majorHAnsi" w:hAnsiTheme="majorHAnsi"/>
          <w:spacing w:val="1"/>
          <w:sz w:val="22"/>
          <w:szCs w:val="22"/>
        </w:rPr>
        <w:t>e</w:t>
      </w:r>
      <w:r w:rsidRPr="00EF69FD">
        <w:rPr>
          <w:rFonts w:asciiTheme="majorHAnsi" w:hAnsiTheme="majorHAnsi"/>
          <w:sz w:val="22"/>
          <w:szCs w:val="22"/>
        </w:rPr>
        <w:t>r</w:t>
      </w:r>
      <w:r w:rsidRPr="00EF69FD">
        <w:rPr>
          <w:rFonts w:asciiTheme="majorHAnsi" w:hAnsiTheme="majorHAnsi"/>
          <w:spacing w:val="-1"/>
          <w:sz w:val="22"/>
          <w:szCs w:val="22"/>
        </w:rPr>
        <w:t>a</w:t>
      </w:r>
      <w:r w:rsidRPr="00EF69FD">
        <w:rPr>
          <w:rFonts w:asciiTheme="majorHAnsi" w:hAnsiTheme="majorHAnsi"/>
          <w:sz w:val="22"/>
          <w:szCs w:val="22"/>
        </w:rPr>
        <w:t>l</w:t>
      </w:r>
      <w:r w:rsidRPr="00EF69FD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-1"/>
          <w:sz w:val="22"/>
          <w:szCs w:val="22"/>
        </w:rPr>
        <w:t>S</w:t>
      </w:r>
      <w:r w:rsidRPr="00EF69FD">
        <w:rPr>
          <w:rFonts w:asciiTheme="majorHAnsi" w:hAnsiTheme="majorHAnsi"/>
          <w:spacing w:val="1"/>
          <w:sz w:val="22"/>
          <w:szCs w:val="22"/>
        </w:rPr>
        <w:t>c</w:t>
      </w:r>
      <w:r w:rsidRPr="00EF69FD">
        <w:rPr>
          <w:rFonts w:asciiTheme="majorHAnsi" w:hAnsiTheme="majorHAnsi"/>
          <w:spacing w:val="-2"/>
          <w:sz w:val="22"/>
          <w:szCs w:val="22"/>
        </w:rPr>
        <w:t>i</w:t>
      </w:r>
      <w:r w:rsidRPr="00EF69FD">
        <w:rPr>
          <w:rFonts w:asciiTheme="majorHAnsi" w:hAnsiTheme="majorHAnsi"/>
          <w:spacing w:val="1"/>
          <w:sz w:val="22"/>
          <w:szCs w:val="22"/>
        </w:rPr>
        <w:t>e</w:t>
      </w:r>
      <w:r w:rsidRPr="00EF69FD">
        <w:rPr>
          <w:rFonts w:asciiTheme="majorHAnsi" w:hAnsiTheme="majorHAnsi"/>
          <w:sz w:val="22"/>
          <w:szCs w:val="22"/>
        </w:rPr>
        <w:t>n</w:t>
      </w:r>
      <w:r w:rsidRPr="00EF69FD">
        <w:rPr>
          <w:rFonts w:asciiTheme="majorHAnsi" w:hAnsiTheme="majorHAnsi"/>
          <w:spacing w:val="-1"/>
          <w:sz w:val="22"/>
          <w:szCs w:val="22"/>
        </w:rPr>
        <w:t>c</w:t>
      </w:r>
      <w:r w:rsidRPr="00EF69FD">
        <w:rPr>
          <w:rFonts w:asciiTheme="majorHAnsi" w:hAnsiTheme="majorHAnsi"/>
          <w:spacing w:val="1"/>
          <w:sz w:val="22"/>
          <w:szCs w:val="22"/>
        </w:rPr>
        <w:t>e</w:t>
      </w:r>
      <w:r w:rsidRPr="00EF69FD">
        <w:rPr>
          <w:rFonts w:asciiTheme="majorHAnsi" w:hAnsiTheme="majorHAnsi"/>
          <w:sz w:val="22"/>
          <w:szCs w:val="22"/>
        </w:rPr>
        <w:t xml:space="preserve">: </w:t>
      </w:r>
      <w:r w:rsidRPr="00EF69FD">
        <w:rPr>
          <w:rFonts w:asciiTheme="majorHAnsi" w:hAnsiTheme="majorHAnsi"/>
          <w:sz w:val="22"/>
          <w:szCs w:val="22"/>
        </w:rPr>
        <w:t>A</w:t>
      </w:r>
      <w:r w:rsidRPr="00EF69FD">
        <w:rPr>
          <w:rFonts w:asciiTheme="majorHAnsi" w:hAnsiTheme="majorHAnsi"/>
          <w:spacing w:val="-2"/>
          <w:sz w:val="22"/>
          <w:szCs w:val="22"/>
        </w:rPr>
        <w:t>w</w:t>
      </w:r>
      <w:r w:rsidRPr="00EF69FD">
        <w:rPr>
          <w:rFonts w:asciiTheme="majorHAnsi" w:hAnsiTheme="majorHAnsi"/>
          <w:sz w:val="22"/>
          <w:szCs w:val="22"/>
        </w:rPr>
        <w:t>a</w:t>
      </w:r>
      <w:r w:rsidRPr="00EF69FD">
        <w:rPr>
          <w:rFonts w:asciiTheme="majorHAnsi" w:hAnsiTheme="majorHAnsi"/>
          <w:spacing w:val="1"/>
          <w:sz w:val="22"/>
          <w:szCs w:val="22"/>
        </w:rPr>
        <w:t>rd</w:t>
      </w:r>
      <w:r w:rsidRPr="00EF69FD">
        <w:rPr>
          <w:rFonts w:asciiTheme="majorHAnsi" w:hAnsiTheme="majorHAnsi"/>
          <w:sz w:val="22"/>
          <w:szCs w:val="22"/>
        </w:rPr>
        <w:t>ed</w:t>
      </w:r>
      <w:r w:rsidRPr="00EF69FD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EF69FD">
        <w:rPr>
          <w:rFonts w:asciiTheme="majorHAnsi" w:hAnsiTheme="majorHAnsi"/>
          <w:sz w:val="22"/>
          <w:szCs w:val="22"/>
        </w:rPr>
        <w:t>to te</w:t>
      </w:r>
      <w:r w:rsidRPr="00EF69FD">
        <w:rPr>
          <w:rFonts w:asciiTheme="majorHAnsi" w:hAnsiTheme="majorHAnsi"/>
          <w:spacing w:val="-1"/>
          <w:sz w:val="22"/>
          <w:szCs w:val="22"/>
        </w:rPr>
        <w:t>s</w:t>
      </w:r>
      <w:r w:rsidRPr="00EF69FD">
        <w:rPr>
          <w:rFonts w:asciiTheme="majorHAnsi" w:hAnsiTheme="majorHAnsi"/>
          <w:sz w:val="22"/>
          <w:szCs w:val="22"/>
        </w:rPr>
        <w:t>t</w:t>
      </w:r>
      <w:r w:rsidRPr="00EF69FD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EF69FD">
        <w:rPr>
          <w:rFonts w:asciiTheme="majorHAnsi" w:hAnsiTheme="majorHAnsi"/>
          <w:sz w:val="22"/>
          <w:szCs w:val="22"/>
        </w:rPr>
        <w:t>ta</w:t>
      </w:r>
      <w:r w:rsidRPr="00EF69FD">
        <w:rPr>
          <w:rFonts w:asciiTheme="majorHAnsi" w:hAnsiTheme="majorHAnsi"/>
          <w:spacing w:val="-1"/>
          <w:sz w:val="22"/>
          <w:szCs w:val="22"/>
        </w:rPr>
        <w:t>k</w:t>
      </w:r>
      <w:r w:rsidRPr="00EF69FD">
        <w:rPr>
          <w:rFonts w:asciiTheme="majorHAnsi" w:hAnsiTheme="majorHAnsi"/>
          <w:sz w:val="22"/>
          <w:szCs w:val="22"/>
        </w:rPr>
        <w:t>e</w:t>
      </w:r>
      <w:r w:rsidRPr="00EF69FD">
        <w:rPr>
          <w:rFonts w:asciiTheme="majorHAnsi" w:hAnsiTheme="majorHAnsi"/>
          <w:spacing w:val="1"/>
          <w:sz w:val="22"/>
          <w:szCs w:val="22"/>
        </w:rPr>
        <w:t>r</w:t>
      </w:r>
      <w:r w:rsidRPr="00EF69FD">
        <w:rPr>
          <w:rFonts w:asciiTheme="majorHAnsi" w:hAnsiTheme="majorHAnsi"/>
          <w:sz w:val="22"/>
          <w:szCs w:val="22"/>
        </w:rPr>
        <w:t>s</w:t>
      </w:r>
      <w:r w:rsidRPr="00EF69FD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-2"/>
          <w:sz w:val="22"/>
          <w:szCs w:val="22"/>
        </w:rPr>
        <w:t>w</w:t>
      </w:r>
      <w:r w:rsidRPr="00EF69FD">
        <w:rPr>
          <w:rFonts w:asciiTheme="majorHAnsi" w:hAnsiTheme="majorHAnsi"/>
          <w:spacing w:val="1"/>
          <w:sz w:val="22"/>
          <w:szCs w:val="22"/>
        </w:rPr>
        <w:t>h</w:t>
      </w:r>
      <w:r w:rsidRPr="00EF69FD">
        <w:rPr>
          <w:rFonts w:asciiTheme="majorHAnsi" w:hAnsiTheme="majorHAnsi"/>
          <w:sz w:val="22"/>
          <w:szCs w:val="22"/>
        </w:rPr>
        <w:t>o</w:t>
      </w:r>
      <w:r w:rsidRPr="00EF69F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3"/>
          <w:sz w:val="22"/>
          <w:szCs w:val="22"/>
        </w:rPr>
        <w:t>a</w:t>
      </w:r>
      <w:r w:rsidRPr="00EF69FD">
        <w:rPr>
          <w:rFonts w:asciiTheme="majorHAnsi" w:hAnsiTheme="majorHAnsi"/>
          <w:sz w:val="22"/>
          <w:szCs w:val="22"/>
        </w:rPr>
        <w:t>c</w:t>
      </w:r>
      <w:r w:rsidRPr="00EF69FD">
        <w:rPr>
          <w:rFonts w:asciiTheme="majorHAnsi" w:hAnsiTheme="majorHAnsi"/>
          <w:spacing w:val="-1"/>
          <w:sz w:val="22"/>
          <w:szCs w:val="22"/>
        </w:rPr>
        <w:t>h</w:t>
      </w:r>
      <w:r w:rsidRPr="00EF69FD">
        <w:rPr>
          <w:rFonts w:asciiTheme="majorHAnsi" w:hAnsiTheme="majorHAnsi"/>
          <w:sz w:val="22"/>
          <w:szCs w:val="22"/>
        </w:rPr>
        <w:t>ie</w:t>
      </w:r>
      <w:r w:rsidRPr="00EF69FD">
        <w:rPr>
          <w:rFonts w:asciiTheme="majorHAnsi" w:hAnsiTheme="majorHAnsi"/>
          <w:spacing w:val="-1"/>
          <w:sz w:val="22"/>
          <w:szCs w:val="22"/>
        </w:rPr>
        <w:t>v</w:t>
      </w:r>
      <w:r w:rsidRPr="00EF69FD">
        <w:rPr>
          <w:rFonts w:asciiTheme="majorHAnsi" w:hAnsiTheme="majorHAnsi"/>
          <w:sz w:val="22"/>
          <w:szCs w:val="22"/>
        </w:rPr>
        <w:t>e</w:t>
      </w:r>
      <w:r w:rsidRPr="00EF69FD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3"/>
          <w:sz w:val="22"/>
          <w:szCs w:val="22"/>
        </w:rPr>
        <w:t>e</w:t>
      </w:r>
      <w:r w:rsidRPr="00EF69FD">
        <w:rPr>
          <w:rFonts w:asciiTheme="majorHAnsi" w:hAnsiTheme="majorHAnsi"/>
          <w:spacing w:val="-1"/>
          <w:sz w:val="22"/>
          <w:szCs w:val="22"/>
        </w:rPr>
        <w:t>x</w:t>
      </w:r>
      <w:r w:rsidRPr="00EF69FD">
        <w:rPr>
          <w:rFonts w:asciiTheme="majorHAnsi" w:hAnsiTheme="majorHAnsi"/>
          <w:sz w:val="22"/>
          <w:szCs w:val="22"/>
        </w:rPr>
        <w:t>ce</w:t>
      </w:r>
      <w:r w:rsidRPr="00EF69FD">
        <w:rPr>
          <w:rFonts w:asciiTheme="majorHAnsi" w:hAnsiTheme="majorHAnsi"/>
          <w:spacing w:val="1"/>
          <w:sz w:val="22"/>
          <w:szCs w:val="22"/>
        </w:rPr>
        <w:t>p</w:t>
      </w:r>
      <w:r w:rsidRPr="00EF69FD">
        <w:rPr>
          <w:rFonts w:asciiTheme="majorHAnsi" w:hAnsiTheme="majorHAnsi"/>
          <w:sz w:val="22"/>
          <w:szCs w:val="22"/>
        </w:rPr>
        <w:t>ti</w:t>
      </w:r>
      <w:r w:rsidRPr="00EF69FD">
        <w:rPr>
          <w:rFonts w:asciiTheme="majorHAnsi" w:hAnsiTheme="majorHAnsi"/>
          <w:spacing w:val="1"/>
          <w:sz w:val="22"/>
          <w:szCs w:val="22"/>
        </w:rPr>
        <w:t>o</w:t>
      </w:r>
      <w:r w:rsidRPr="00EF69FD">
        <w:rPr>
          <w:rFonts w:asciiTheme="majorHAnsi" w:hAnsiTheme="majorHAnsi"/>
          <w:spacing w:val="-1"/>
          <w:sz w:val="22"/>
          <w:szCs w:val="22"/>
        </w:rPr>
        <w:t>n</w:t>
      </w:r>
      <w:r w:rsidRPr="00EF69FD">
        <w:rPr>
          <w:rFonts w:asciiTheme="majorHAnsi" w:hAnsiTheme="majorHAnsi"/>
          <w:sz w:val="22"/>
          <w:szCs w:val="22"/>
        </w:rPr>
        <w:t>al</w:t>
      </w:r>
      <w:r w:rsidRPr="00EF69FD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2"/>
          <w:sz w:val="22"/>
          <w:szCs w:val="22"/>
        </w:rPr>
        <w:t>i</w:t>
      </w:r>
      <w:r w:rsidRPr="00EF69FD">
        <w:rPr>
          <w:rFonts w:asciiTheme="majorHAnsi" w:hAnsiTheme="majorHAnsi"/>
          <w:spacing w:val="-1"/>
          <w:sz w:val="22"/>
          <w:szCs w:val="22"/>
        </w:rPr>
        <w:t>n</w:t>
      </w:r>
      <w:r w:rsidRPr="00EF69FD">
        <w:rPr>
          <w:rFonts w:asciiTheme="majorHAnsi" w:hAnsiTheme="majorHAnsi"/>
          <w:spacing w:val="1"/>
          <w:sz w:val="22"/>
          <w:szCs w:val="22"/>
        </w:rPr>
        <w:t>d</w:t>
      </w:r>
      <w:r w:rsidRPr="00EF69FD">
        <w:rPr>
          <w:rFonts w:asciiTheme="majorHAnsi" w:hAnsiTheme="majorHAnsi"/>
          <w:spacing w:val="2"/>
          <w:sz w:val="22"/>
          <w:szCs w:val="22"/>
        </w:rPr>
        <w:t>i</w:t>
      </w:r>
      <w:r w:rsidRPr="00EF69FD">
        <w:rPr>
          <w:rFonts w:asciiTheme="majorHAnsi" w:hAnsiTheme="majorHAnsi"/>
          <w:spacing w:val="-1"/>
          <w:sz w:val="22"/>
          <w:szCs w:val="22"/>
        </w:rPr>
        <w:t>v</w:t>
      </w:r>
      <w:r w:rsidRPr="00EF69FD">
        <w:rPr>
          <w:rFonts w:asciiTheme="majorHAnsi" w:hAnsiTheme="majorHAnsi"/>
          <w:sz w:val="22"/>
          <w:szCs w:val="22"/>
        </w:rPr>
        <w:t>i</w:t>
      </w:r>
      <w:r w:rsidRPr="00EF69FD">
        <w:rPr>
          <w:rFonts w:asciiTheme="majorHAnsi" w:hAnsiTheme="majorHAnsi"/>
          <w:spacing w:val="1"/>
          <w:sz w:val="22"/>
          <w:szCs w:val="22"/>
        </w:rPr>
        <w:t>d</w:t>
      </w:r>
      <w:r w:rsidRPr="00EF69FD">
        <w:rPr>
          <w:rFonts w:asciiTheme="majorHAnsi" w:hAnsiTheme="majorHAnsi"/>
          <w:spacing w:val="-1"/>
          <w:sz w:val="22"/>
          <w:szCs w:val="22"/>
        </w:rPr>
        <w:t>u</w:t>
      </w:r>
      <w:r w:rsidRPr="00EF69FD">
        <w:rPr>
          <w:rFonts w:asciiTheme="majorHAnsi" w:hAnsiTheme="majorHAnsi"/>
          <w:sz w:val="22"/>
          <w:szCs w:val="22"/>
        </w:rPr>
        <w:t xml:space="preserve">al </w:t>
      </w:r>
      <w:r w:rsidRPr="00EF69FD">
        <w:rPr>
          <w:rFonts w:asciiTheme="majorHAnsi" w:hAnsiTheme="majorHAnsi"/>
          <w:spacing w:val="1"/>
          <w:sz w:val="22"/>
          <w:szCs w:val="22"/>
        </w:rPr>
        <w:t>p</w:t>
      </w:r>
      <w:r w:rsidRPr="00EF69FD">
        <w:rPr>
          <w:rFonts w:asciiTheme="majorHAnsi" w:hAnsiTheme="majorHAnsi"/>
          <w:sz w:val="22"/>
          <w:szCs w:val="22"/>
        </w:rPr>
        <w:t>e</w:t>
      </w:r>
      <w:r w:rsidRPr="00EF69FD">
        <w:rPr>
          <w:rFonts w:asciiTheme="majorHAnsi" w:hAnsiTheme="majorHAnsi"/>
          <w:spacing w:val="1"/>
          <w:sz w:val="22"/>
          <w:szCs w:val="22"/>
        </w:rPr>
        <w:t>r</w:t>
      </w:r>
      <w:r w:rsidRPr="00EF69FD">
        <w:rPr>
          <w:rFonts w:asciiTheme="majorHAnsi" w:hAnsiTheme="majorHAnsi"/>
          <w:spacing w:val="-2"/>
          <w:sz w:val="22"/>
          <w:szCs w:val="22"/>
        </w:rPr>
        <w:t>f</w:t>
      </w:r>
      <w:r w:rsidRPr="00EF69FD">
        <w:rPr>
          <w:rFonts w:asciiTheme="majorHAnsi" w:hAnsiTheme="majorHAnsi"/>
          <w:spacing w:val="1"/>
          <w:sz w:val="22"/>
          <w:szCs w:val="22"/>
        </w:rPr>
        <w:t>or</w:t>
      </w:r>
      <w:r w:rsidRPr="00EF69FD">
        <w:rPr>
          <w:rFonts w:asciiTheme="majorHAnsi" w:hAnsiTheme="majorHAnsi"/>
          <w:spacing w:val="-4"/>
          <w:sz w:val="22"/>
          <w:szCs w:val="22"/>
        </w:rPr>
        <w:t>m</w:t>
      </w:r>
      <w:r w:rsidRPr="00EF69FD">
        <w:rPr>
          <w:rFonts w:asciiTheme="majorHAnsi" w:hAnsiTheme="majorHAnsi"/>
          <w:spacing w:val="3"/>
          <w:sz w:val="22"/>
          <w:szCs w:val="22"/>
        </w:rPr>
        <w:t>a</w:t>
      </w:r>
      <w:r w:rsidRPr="00EF69FD">
        <w:rPr>
          <w:rFonts w:asciiTheme="majorHAnsi" w:hAnsiTheme="majorHAnsi"/>
          <w:spacing w:val="-1"/>
          <w:sz w:val="22"/>
          <w:szCs w:val="22"/>
        </w:rPr>
        <w:t>n</w:t>
      </w:r>
      <w:r w:rsidRPr="00EF69FD">
        <w:rPr>
          <w:rFonts w:asciiTheme="majorHAnsi" w:hAnsiTheme="majorHAnsi"/>
          <w:sz w:val="22"/>
          <w:szCs w:val="22"/>
        </w:rPr>
        <w:t>ce</w:t>
      </w:r>
      <w:r w:rsidRPr="00EF69FD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1"/>
          <w:sz w:val="22"/>
          <w:szCs w:val="22"/>
        </w:rPr>
        <w:t>(</w:t>
      </w:r>
      <w:r w:rsidRPr="00EF69FD">
        <w:rPr>
          <w:rFonts w:asciiTheme="majorHAnsi" w:hAnsiTheme="majorHAnsi"/>
          <w:sz w:val="22"/>
          <w:szCs w:val="22"/>
        </w:rPr>
        <w:t>t</w:t>
      </w:r>
      <w:r w:rsidRPr="00EF69FD">
        <w:rPr>
          <w:rFonts w:asciiTheme="majorHAnsi" w:hAnsiTheme="majorHAnsi"/>
          <w:spacing w:val="1"/>
          <w:sz w:val="22"/>
          <w:szCs w:val="22"/>
        </w:rPr>
        <w:t>o</w:t>
      </w:r>
      <w:r w:rsidRPr="00EF69FD">
        <w:rPr>
          <w:rFonts w:asciiTheme="majorHAnsi" w:hAnsiTheme="majorHAnsi"/>
          <w:sz w:val="22"/>
          <w:szCs w:val="22"/>
        </w:rPr>
        <w:t>p</w:t>
      </w:r>
      <w:r w:rsidRPr="00EF69F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1"/>
          <w:sz w:val="22"/>
          <w:szCs w:val="22"/>
        </w:rPr>
        <w:t>15</w:t>
      </w:r>
      <w:r w:rsidRPr="00EF69FD">
        <w:rPr>
          <w:rFonts w:asciiTheme="majorHAnsi" w:hAnsiTheme="majorHAnsi"/>
          <w:sz w:val="22"/>
          <w:szCs w:val="22"/>
        </w:rPr>
        <w:t>%</w:t>
      </w:r>
      <w:r w:rsidRPr="00EF69FD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1"/>
          <w:sz w:val="22"/>
          <w:szCs w:val="22"/>
        </w:rPr>
        <w:t>o</w:t>
      </w:r>
      <w:r w:rsidRPr="00EF69FD">
        <w:rPr>
          <w:rFonts w:asciiTheme="majorHAnsi" w:hAnsiTheme="majorHAnsi"/>
          <w:sz w:val="22"/>
          <w:szCs w:val="22"/>
        </w:rPr>
        <w:t>f</w:t>
      </w:r>
      <w:r w:rsidRPr="00EF69FD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EF69FD">
        <w:rPr>
          <w:rFonts w:asciiTheme="majorHAnsi" w:hAnsiTheme="majorHAnsi"/>
          <w:sz w:val="22"/>
          <w:szCs w:val="22"/>
        </w:rPr>
        <w:t>ca</w:t>
      </w:r>
      <w:r w:rsidRPr="00EF69FD">
        <w:rPr>
          <w:rFonts w:asciiTheme="majorHAnsi" w:hAnsiTheme="majorHAnsi"/>
          <w:spacing w:val="-1"/>
          <w:sz w:val="22"/>
          <w:szCs w:val="22"/>
        </w:rPr>
        <w:t>n</w:t>
      </w:r>
      <w:r w:rsidRPr="00EF69FD">
        <w:rPr>
          <w:rFonts w:asciiTheme="majorHAnsi" w:hAnsiTheme="majorHAnsi"/>
          <w:spacing w:val="1"/>
          <w:sz w:val="22"/>
          <w:szCs w:val="22"/>
        </w:rPr>
        <w:t>d</w:t>
      </w:r>
      <w:r w:rsidRPr="00EF69FD">
        <w:rPr>
          <w:rFonts w:asciiTheme="majorHAnsi" w:hAnsiTheme="majorHAnsi"/>
          <w:sz w:val="22"/>
          <w:szCs w:val="22"/>
        </w:rPr>
        <w:t>i</w:t>
      </w:r>
      <w:r w:rsidRPr="00EF69FD">
        <w:rPr>
          <w:rFonts w:asciiTheme="majorHAnsi" w:hAnsiTheme="majorHAnsi"/>
          <w:spacing w:val="1"/>
          <w:sz w:val="22"/>
          <w:szCs w:val="22"/>
        </w:rPr>
        <w:t>d</w:t>
      </w:r>
      <w:r w:rsidRPr="00EF69FD">
        <w:rPr>
          <w:rFonts w:asciiTheme="majorHAnsi" w:hAnsiTheme="majorHAnsi"/>
          <w:sz w:val="22"/>
          <w:szCs w:val="22"/>
        </w:rPr>
        <w:t>ate</w:t>
      </w:r>
      <w:r w:rsidRPr="00EF69FD">
        <w:rPr>
          <w:rFonts w:asciiTheme="majorHAnsi" w:hAnsiTheme="majorHAnsi"/>
          <w:spacing w:val="-1"/>
          <w:sz w:val="22"/>
          <w:szCs w:val="22"/>
        </w:rPr>
        <w:t>s</w:t>
      </w:r>
      <w:r w:rsidRPr="00EF69FD">
        <w:rPr>
          <w:rFonts w:asciiTheme="majorHAnsi" w:hAnsiTheme="majorHAnsi"/>
          <w:sz w:val="22"/>
          <w:szCs w:val="22"/>
        </w:rPr>
        <w:t>)</w:t>
      </w:r>
      <w:r w:rsidRPr="00EF69FD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1"/>
          <w:sz w:val="22"/>
          <w:szCs w:val="22"/>
        </w:rPr>
        <w:t>o</w:t>
      </w:r>
      <w:r w:rsidRPr="00EF69FD">
        <w:rPr>
          <w:rFonts w:asciiTheme="majorHAnsi" w:hAnsiTheme="majorHAnsi"/>
          <w:sz w:val="22"/>
          <w:szCs w:val="22"/>
        </w:rPr>
        <w:t>n</w:t>
      </w:r>
      <w:r w:rsidRPr="00EF69FD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-1"/>
          <w:sz w:val="22"/>
          <w:szCs w:val="22"/>
        </w:rPr>
        <w:t>s</w:t>
      </w:r>
      <w:r w:rsidRPr="00EF69FD">
        <w:rPr>
          <w:rFonts w:asciiTheme="majorHAnsi" w:hAnsiTheme="majorHAnsi"/>
          <w:sz w:val="22"/>
          <w:szCs w:val="22"/>
        </w:rPr>
        <w:t>elected</w:t>
      </w:r>
      <w:r w:rsidRPr="00EF69FD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2"/>
          <w:sz w:val="22"/>
          <w:szCs w:val="22"/>
        </w:rPr>
        <w:t>P</w:t>
      </w:r>
      <w:r w:rsidRPr="00EF69FD">
        <w:rPr>
          <w:rFonts w:asciiTheme="majorHAnsi" w:hAnsiTheme="majorHAnsi"/>
          <w:spacing w:val="1"/>
          <w:sz w:val="22"/>
          <w:szCs w:val="22"/>
        </w:rPr>
        <w:t>r</w:t>
      </w:r>
      <w:r w:rsidRPr="00EF69FD">
        <w:rPr>
          <w:rFonts w:asciiTheme="majorHAnsi" w:hAnsiTheme="majorHAnsi"/>
          <w:sz w:val="22"/>
          <w:szCs w:val="22"/>
        </w:rPr>
        <w:t>a</w:t>
      </w:r>
      <w:r w:rsidRPr="00EF69FD">
        <w:rPr>
          <w:rFonts w:asciiTheme="majorHAnsi" w:hAnsiTheme="majorHAnsi"/>
          <w:spacing w:val="-1"/>
          <w:sz w:val="22"/>
          <w:szCs w:val="22"/>
        </w:rPr>
        <w:t>x</w:t>
      </w:r>
      <w:r w:rsidRPr="00EF69FD">
        <w:rPr>
          <w:rFonts w:asciiTheme="majorHAnsi" w:hAnsiTheme="majorHAnsi"/>
          <w:sz w:val="22"/>
          <w:szCs w:val="22"/>
        </w:rPr>
        <w:t>is</w:t>
      </w:r>
      <w:r w:rsidRPr="00EF69FD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1"/>
          <w:sz w:val="22"/>
          <w:szCs w:val="22"/>
        </w:rPr>
        <w:t>I</w:t>
      </w:r>
      <w:r w:rsidRPr="00EF69FD">
        <w:rPr>
          <w:rFonts w:asciiTheme="majorHAnsi" w:hAnsiTheme="majorHAnsi"/>
          <w:sz w:val="22"/>
          <w:szCs w:val="22"/>
        </w:rPr>
        <w:t>I te</w:t>
      </w:r>
      <w:r w:rsidRPr="00EF69FD">
        <w:rPr>
          <w:rFonts w:asciiTheme="majorHAnsi" w:hAnsiTheme="majorHAnsi"/>
          <w:spacing w:val="-1"/>
          <w:sz w:val="22"/>
          <w:szCs w:val="22"/>
        </w:rPr>
        <w:t>s</w:t>
      </w:r>
      <w:r w:rsidRPr="00EF69FD">
        <w:rPr>
          <w:rFonts w:asciiTheme="majorHAnsi" w:hAnsiTheme="majorHAnsi"/>
          <w:sz w:val="22"/>
          <w:szCs w:val="22"/>
        </w:rPr>
        <w:t>ts</w:t>
      </w:r>
    </w:p>
    <w:p w14:paraId="3601ABD4" w14:textId="77777777" w:rsidR="006E6849" w:rsidRPr="00EF69FD" w:rsidRDefault="00EF69FD">
      <w:pPr>
        <w:spacing w:line="260" w:lineRule="exact"/>
        <w:ind w:left="480"/>
        <w:rPr>
          <w:rFonts w:asciiTheme="majorHAnsi" w:hAnsiTheme="majorHAnsi"/>
          <w:sz w:val="22"/>
          <w:szCs w:val="22"/>
        </w:rPr>
      </w:pPr>
      <w:r w:rsidRPr="00EF69FD">
        <w:rPr>
          <w:rFonts w:asciiTheme="majorHAnsi" w:eastAsia="Century Gothic" w:hAnsiTheme="majorHAnsi" w:cs="Century Gothic"/>
          <w:w w:val="76"/>
          <w:position w:val="-1"/>
          <w:sz w:val="22"/>
          <w:szCs w:val="22"/>
        </w:rPr>
        <w:t xml:space="preserve">•    </w:t>
      </w:r>
      <w:r w:rsidRPr="00EF69FD">
        <w:rPr>
          <w:rFonts w:asciiTheme="majorHAnsi" w:eastAsia="Century Gothic" w:hAnsiTheme="majorHAnsi" w:cs="Century Gothic"/>
          <w:spacing w:val="13"/>
          <w:w w:val="76"/>
          <w:position w:val="-1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-1"/>
          <w:position w:val="-1"/>
          <w:sz w:val="22"/>
          <w:szCs w:val="22"/>
        </w:rPr>
        <w:t>G</w:t>
      </w:r>
      <w:r w:rsidRPr="00EF69FD">
        <w:rPr>
          <w:rFonts w:asciiTheme="majorHAnsi" w:hAnsiTheme="majorHAnsi"/>
          <w:position w:val="-1"/>
          <w:sz w:val="22"/>
          <w:szCs w:val="22"/>
        </w:rPr>
        <w:t>r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ee</w:t>
      </w:r>
      <w:r w:rsidRPr="00EF69FD">
        <w:rPr>
          <w:rFonts w:asciiTheme="majorHAnsi" w:hAnsiTheme="majorHAnsi"/>
          <w:position w:val="-1"/>
          <w:sz w:val="22"/>
          <w:szCs w:val="22"/>
        </w:rPr>
        <w:t>n B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a</w:t>
      </w:r>
      <w:r w:rsidRPr="00EF69FD">
        <w:rPr>
          <w:rFonts w:asciiTheme="majorHAnsi" w:hAnsiTheme="majorHAnsi"/>
          <w:position w:val="-1"/>
          <w:sz w:val="22"/>
          <w:szCs w:val="22"/>
        </w:rPr>
        <w:t>y</w:t>
      </w:r>
      <w:r w:rsidRPr="00EF69FD">
        <w:rPr>
          <w:rFonts w:asciiTheme="majorHAnsi" w:hAnsiTheme="majorHAnsi"/>
          <w:spacing w:val="-5"/>
          <w:position w:val="-1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-1"/>
          <w:position w:val="-1"/>
          <w:sz w:val="22"/>
          <w:szCs w:val="22"/>
        </w:rPr>
        <w:t>D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i</w:t>
      </w:r>
      <w:r w:rsidRPr="00EF69FD">
        <w:rPr>
          <w:rFonts w:asciiTheme="majorHAnsi" w:hAnsiTheme="majorHAnsi"/>
          <w:position w:val="-1"/>
          <w:sz w:val="22"/>
          <w:szCs w:val="22"/>
        </w:rPr>
        <w:t>o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ce</w:t>
      </w:r>
      <w:r w:rsidRPr="00EF69FD">
        <w:rPr>
          <w:rFonts w:asciiTheme="majorHAnsi" w:hAnsiTheme="majorHAnsi"/>
          <w:spacing w:val="-1"/>
          <w:position w:val="-1"/>
          <w:sz w:val="22"/>
          <w:szCs w:val="22"/>
        </w:rPr>
        <w:t>s</w:t>
      </w:r>
      <w:r w:rsidRPr="00EF69FD">
        <w:rPr>
          <w:rFonts w:asciiTheme="majorHAnsi" w:hAnsiTheme="majorHAnsi"/>
          <w:position w:val="-1"/>
          <w:sz w:val="22"/>
          <w:szCs w:val="22"/>
        </w:rPr>
        <w:t>e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-1"/>
          <w:position w:val="-1"/>
          <w:sz w:val="22"/>
          <w:szCs w:val="22"/>
        </w:rPr>
        <w:t>V</w:t>
      </w:r>
      <w:r w:rsidRPr="00EF69FD">
        <w:rPr>
          <w:rFonts w:asciiTheme="majorHAnsi" w:hAnsiTheme="majorHAnsi"/>
          <w:spacing w:val="-2"/>
          <w:position w:val="-1"/>
          <w:sz w:val="22"/>
          <w:szCs w:val="22"/>
        </w:rPr>
        <w:t>I</w:t>
      </w:r>
      <w:r w:rsidRPr="00EF69FD">
        <w:rPr>
          <w:rFonts w:asciiTheme="majorHAnsi" w:hAnsiTheme="majorHAnsi"/>
          <w:position w:val="-1"/>
          <w:sz w:val="22"/>
          <w:szCs w:val="22"/>
        </w:rPr>
        <w:t>R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T</w:t>
      </w:r>
      <w:r w:rsidRPr="00EF69FD">
        <w:rPr>
          <w:rFonts w:asciiTheme="majorHAnsi" w:hAnsiTheme="majorHAnsi"/>
          <w:spacing w:val="-1"/>
          <w:position w:val="-1"/>
          <w:sz w:val="22"/>
          <w:szCs w:val="22"/>
        </w:rPr>
        <w:t>U</w:t>
      </w:r>
      <w:r w:rsidRPr="00EF69FD">
        <w:rPr>
          <w:rFonts w:asciiTheme="majorHAnsi" w:hAnsiTheme="majorHAnsi"/>
          <w:position w:val="-1"/>
          <w:sz w:val="22"/>
          <w:szCs w:val="22"/>
        </w:rPr>
        <w:t>S</w:t>
      </w:r>
      <w:r w:rsidRPr="00EF69FD">
        <w:rPr>
          <w:rFonts w:asciiTheme="majorHAnsi" w:hAnsiTheme="majorHAnsi"/>
          <w:spacing w:val="-1"/>
          <w:position w:val="-1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T</w:t>
      </w:r>
      <w:r w:rsidRPr="00EF69FD">
        <w:rPr>
          <w:rFonts w:asciiTheme="majorHAnsi" w:hAnsiTheme="majorHAnsi"/>
          <w:position w:val="-1"/>
          <w:sz w:val="22"/>
          <w:szCs w:val="22"/>
        </w:rPr>
        <w:t>r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ai</w:t>
      </w:r>
      <w:r w:rsidRPr="00EF69FD">
        <w:rPr>
          <w:rFonts w:asciiTheme="majorHAnsi" w:hAnsiTheme="majorHAnsi"/>
          <w:position w:val="-1"/>
          <w:sz w:val="22"/>
          <w:szCs w:val="22"/>
        </w:rPr>
        <w:t>n</w:t>
      </w:r>
      <w:r w:rsidRPr="00EF69FD">
        <w:rPr>
          <w:rFonts w:asciiTheme="majorHAnsi" w:hAnsiTheme="majorHAnsi"/>
          <w:spacing w:val="-1"/>
          <w:position w:val="-1"/>
          <w:sz w:val="22"/>
          <w:szCs w:val="22"/>
        </w:rPr>
        <w:t>e</w:t>
      </w:r>
      <w:r w:rsidRPr="00EF69FD">
        <w:rPr>
          <w:rFonts w:asciiTheme="majorHAnsi" w:hAnsiTheme="majorHAnsi"/>
          <w:position w:val="-1"/>
          <w:sz w:val="22"/>
          <w:szCs w:val="22"/>
        </w:rPr>
        <w:t xml:space="preserve">d – </w:t>
      </w:r>
      <w:r w:rsidRPr="00EF69FD">
        <w:rPr>
          <w:rFonts w:asciiTheme="majorHAnsi" w:hAnsiTheme="majorHAnsi"/>
          <w:spacing w:val="-3"/>
          <w:position w:val="-1"/>
          <w:sz w:val="22"/>
          <w:szCs w:val="22"/>
        </w:rPr>
        <w:t>F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>al</w:t>
      </w:r>
      <w:r w:rsidRPr="00EF69FD">
        <w:rPr>
          <w:rFonts w:asciiTheme="majorHAnsi" w:hAnsiTheme="majorHAnsi"/>
          <w:position w:val="-1"/>
          <w:sz w:val="22"/>
          <w:szCs w:val="22"/>
        </w:rPr>
        <w:t>l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 xml:space="preserve"> </w:t>
      </w:r>
      <w:r w:rsidRPr="00EF69FD">
        <w:rPr>
          <w:rFonts w:asciiTheme="majorHAnsi" w:hAnsiTheme="majorHAnsi"/>
          <w:position w:val="-1"/>
          <w:sz w:val="22"/>
          <w:szCs w:val="22"/>
        </w:rPr>
        <w:t>2015</w:t>
      </w:r>
    </w:p>
    <w:p w14:paraId="7929BBE7" w14:textId="77777777" w:rsidR="006E6849" w:rsidRPr="00EF69FD" w:rsidRDefault="00EF69FD">
      <w:pPr>
        <w:spacing w:line="280" w:lineRule="exact"/>
        <w:ind w:left="1161" w:right="1804"/>
        <w:jc w:val="center"/>
        <w:rPr>
          <w:rFonts w:asciiTheme="majorHAnsi" w:hAnsiTheme="majorHAnsi"/>
          <w:sz w:val="22"/>
          <w:szCs w:val="22"/>
        </w:rPr>
      </w:pPr>
      <w:r w:rsidRPr="00EF69FD">
        <w:rPr>
          <w:rFonts w:asciiTheme="majorHAnsi" w:eastAsia="Courier New" w:hAnsiTheme="majorHAnsi" w:cs="Courier New"/>
          <w:position w:val="1"/>
          <w:sz w:val="22"/>
          <w:szCs w:val="22"/>
        </w:rPr>
        <w:t>o</w:t>
      </w:r>
      <w:r w:rsidRPr="00EF69FD">
        <w:rPr>
          <w:rFonts w:asciiTheme="majorHAnsi" w:eastAsia="Courier New" w:hAnsiTheme="majorHAnsi" w:cs="Courier New"/>
          <w:spacing w:val="72"/>
          <w:position w:val="1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-3"/>
          <w:position w:val="1"/>
          <w:sz w:val="22"/>
          <w:szCs w:val="22"/>
        </w:rPr>
        <w:t>L</w:t>
      </w:r>
      <w:r w:rsidRPr="00EF69FD">
        <w:rPr>
          <w:rFonts w:asciiTheme="majorHAnsi" w:hAnsiTheme="majorHAnsi"/>
          <w:spacing w:val="1"/>
          <w:position w:val="1"/>
          <w:sz w:val="22"/>
          <w:szCs w:val="22"/>
        </w:rPr>
        <w:t>e</w:t>
      </w:r>
      <w:r w:rsidRPr="00EF69FD">
        <w:rPr>
          <w:rFonts w:asciiTheme="majorHAnsi" w:hAnsiTheme="majorHAnsi"/>
          <w:spacing w:val="-1"/>
          <w:position w:val="1"/>
          <w:sz w:val="22"/>
          <w:szCs w:val="22"/>
        </w:rPr>
        <w:t>ar</w:t>
      </w:r>
      <w:r w:rsidRPr="00EF69FD">
        <w:rPr>
          <w:rFonts w:asciiTheme="majorHAnsi" w:hAnsiTheme="majorHAnsi"/>
          <w:spacing w:val="2"/>
          <w:position w:val="1"/>
          <w:sz w:val="22"/>
          <w:szCs w:val="22"/>
        </w:rPr>
        <w:t>n</w:t>
      </w:r>
      <w:r w:rsidRPr="00EF69FD">
        <w:rPr>
          <w:rFonts w:asciiTheme="majorHAnsi" w:hAnsiTheme="majorHAnsi"/>
          <w:spacing w:val="-1"/>
          <w:position w:val="1"/>
          <w:sz w:val="22"/>
          <w:szCs w:val="22"/>
        </w:rPr>
        <w:t>e</w:t>
      </w:r>
      <w:r w:rsidRPr="00EF69FD">
        <w:rPr>
          <w:rFonts w:asciiTheme="majorHAnsi" w:hAnsiTheme="majorHAnsi"/>
          <w:position w:val="1"/>
          <w:sz w:val="22"/>
          <w:szCs w:val="22"/>
        </w:rPr>
        <w:t xml:space="preserve">d to </w:t>
      </w:r>
      <w:r w:rsidRPr="00EF69FD">
        <w:rPr>
          <w:rFonts w:asciiTheme="majorHAnsi" w:hAnsiTheme="majorHAnsi"/>
          <w:spacing w:val="-1"/>
          <w:position w:val="1"/>
          <w:sz w:val="22"/>
          <w:szCs w:val="22"/>
        </w:rPr>
        <w:t>rec</w:t>
      </w:r>
      <w:r w:rsidRPr="00EF69FD">
        <w:rPr>
          <w:rFonts w:asciiTheme="majorHAnsi" w:hAnsiTheme="majorHAnsi"/>
          <w:spacing w:val="2"/>
          <w:position w:val="1"/>
          <w:sz w:val="22"/>
          <w:szCs w:val="22"/>
        </w:rPr>
        <w:t>o</w:t>
      </w:r>
      <w:r w:rsidRPr="00EF69FD">
        <w:rPr>
          <w:rFonts w:asciiTheme="majorHAnsi" w:hAnsiTheme="majorHAnsi"/>
          <w:spacing w:val="-2"/>
          <w:position w:val="1"/>
          <w:sz w:val="22"/>
          <w:szCs w:val="22"/>
        </w:rPr>
        <w:t>g</w:t>
      </w:r>
      <w:r w:rsidRPr="00EF69FD">
        <w:rPr>
          <w:rFonts w:asciiTheme="majorHAnsi" w:hAnsiTheme="majorHAnsi"/>
          <w:position w:val="1"/>
          <w:sz w:val="22"/>
          <w:szCs w:val="22"/>
        </w:rPr>
        <w:t>ni</w:t>
      </w:r>
      <w:r w:rsidRPr="00EF69FD">
        <w:rPr>
          <w:rFonts w:asciiTheme="majorHAnsi" w:hAnsiTheme="majorHAnsi"/>
          <w:spacing w:val="1"/>
          <w:position w:val="1"/>
          <w:sz w:val="22"/>
          <w:szCs w:val="22"/>
        </w:rPr>
        <w:t>z</w:t>
      </w:r>
      <w:r w:rsidRPr="00EF69FD">
        <w:rPr>
          <w:rFonts w:asciiTheme="majorHAnsi" w:hAnsiTheme="majorHAnsi"/>
          <w:position w:val="1"/>
          <w:sz w:val="22"/>
          <w:szCs w:val="22"/>
        </w:rPr>
        <w:t>e</w:t>
      </w:r>
      <w:r w:rsidRPr="00EF69FD">
        <w:rPr>
          <w:rFonts w:asciiTheme="majorHAnsi" w:hAnsiTheme="majorHAnsi"/>
          <w:spacing w:val="-1"/>
          <w:position w:val="1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2"/>
          <w:position w:val="1"/>
          <w:sz w:val="22"/>
          <w:szCs w:val="22"/>
        </w:rPr>
        <w:t>w</w:t>
      </w:r>
      <w:r w:rsidRPr="00EF69FD">
        <w:rPr>
          <w:rFonts w:asciiTheme="majorHAnsi" w:hAnsiTheme="majorHAnsi"/>
          <w:spacing w:val="-1"/>
          <w:position w:val="1"/>
          <w:sz w:val="22"/>
          <w:szCs w:val="22"/>
        </w:rPr>
        <w:t>a</w:t>
      </w:r>
      <w:r w:rsidRPr="00EF69FD">
        <w:rPr>
          <w:rFonts w:asciiTheme="majorHAnsi" w:hAnsiTheme="majorHAnsi"/>
          <w:spacing w:val="2"/>
          <w:position w:val="1"/>
          <w:sz w:val="22"/>
          <w:szCs w:val="22"/>
        </w:rPr>
        <w:t>r</w:t>
      </w:r>
      <w:r w:rsidRPr="00EF69FD">
        <w:rPr>
          <w:rFonts w:asciiTheme="majorHAnsi" w:hAnsiTheme="majorHAnsi"/>
          <w:position w:val="1"/>
          <w:sz w:val="22"/>
          <w:szCs w:val="22"/>
        </w:rPr>
        <w:t>ning</w:t>
      </w:r>
      <w:r w:rsidRPr="00EF69FD">
        <w:rPr>
          <w:rFonts w:asciiTheme="majorHAnsi" w:hAnsiTheme="majorHAnsi"/>
          <w:spacing w:val="-2"/>
          <w:position w:val="1"/>
          <w:sz w:val="22"/>
          <w:szCs w:val="22"/>
        </w:rPr>
        <w:t xml:space="preserve"> </w:t>
      </w:r>
      <w:r w:rsidRPr="00EF69FD">
        <w:rPr>
          <w:rFonts w:asciiTheme="majorHAnsi" w:hAnsiTheme="majorHAnsi"/>
          <w:position w:val="1"/>
          <w:sz w:val="22"/>
          <w:szCs w:val="22"/>
        </w:rPr>
        <w:t>s</w:t>
      </w:r>
      <w:r w:rsidRPr="00EF69FD">
        <w:rPr>
          <w:rFonts w:asciiTheme="majorHAnsi" w:hAnsiTheme="majorHAnsi"/>
          <w:spacing w:val="3"/>
          <w:position w:val="1"/>
          <w:sz w:val="22"/>
          <w:szCs w:val="22"/>
        </w:rPr>
        <w:t>i</w:t>
      </w:r>
      <w:r w:rsidRPr="00EF69FD">
        <w:rPr>
          <w:rFonts w:asciiTheme="majorHAnsi" w:hAnsiTheme="majorHAnsi"/>
          <w:spacing w:val="-2"/>
          <w:position w:val="1"/>
          <w:sz w:val="22"/>
          <w:szCs w:val="22"/>
        </w:rPr>
        <w:t>g</w:t>
      </w:r>
      <w:r w:rsidRPr="00EF69FD">
        <w:rPr>
          <w:rFonts w:asciiTheme="majorHAnsi" w:hAnsiTheme="majorHAnsi"/>
          <w:position w:val="1"/>
          <w:sz w:val="22"/>
          <w:szCs w:val="22"/>
        </w:rPr>
        <w:t>ns of</w:t>
      </w:r>
      <w:r w:rsidRPr="00EF69FD">
        <w:rPr>
          <w:rFonts w:asciiTheme="majorHAnsi" w:hAnsiTheme="majorHAnsi"/>
          <w:spacing w:val="-1"/>
          <w:position w:val="1"/>
          <w:sz w:val="22"/>
          <w:szCs w:val="22"/>
        </w:rPr>
        <w:t xml:space="preserve"> </w:t>
      </w:r>
      <w:r w:rsidRPr="00EF69FD">
        <w:rPr>
          <w:rFonts w:asciiTheme="majorHAnsi" w:hAnsiTheme="majorHAnsi"/>
          <w:position w:val="1"/>
          <w:sz w:val="22"/>
          <w:szCs w:val="22"/>
        </w:rPr>
        <w:t>s</w:t>
      </w:r>
      <w:r w:rsidRPr="00EF69FD">
        <w:rPr>
          <w:rFonts w:asciiTheme="majorHAnsi" w:hAnsiTheme="majorHAnsi"/>
          <w:spacing w:val="-1"/>
          <w:position w:val="1"/>
          <w:sz w:val="22"/>
          <w:szCs w:val="22"/>
        </w:rPr>
        <w:t>e</w:t>
      </w:r>
      <w:r w:rsidRPr="00EF69FD">
        <w:rPr>
          <w:rFonts w:asciiTheme="majorHAnsi" w:hAnsiTheme="majorHAnsi"/>
          <w:spacing w:val="2"/>
          <w:position w:val="1"/>
          <w:sz w:val="22"/>
          <w:szCs w:val="22"/>
        </w:rPr>
        <w:t>x</w:t>
      </w:r>
      <w:r w:rsidRPr="00EF69FD">
        <w:rPr>
          <w:rFonts w:asciiTheme="majorHAnsi" w:hAnsiTheme="majorHAnsi"/>
          <w:position w:val="1"/>
          <w:sz w:val="22"/>
          <w:szCs w:val="22"/>
        </w:rPr>
        <w:t>u</w:t>
      </w:r>
      <w:r w:rsidRPr="00EF69FD">
        <w:rPr>
          <w:rFonts w:asciiTheme="majorHAnsi" w:hAnsiTheme="majorHAnsi"/>
          <w:spacing w:val="-1"/>
          <w:position w:val="1"/>
          <w:sz w:val="22"/>
          <w:szCs w:val="22"/>
        </w:rPr>
        <w:t>a</w:t>
      </w:r>
      <w:r w:rsidRPr="00EF69FD">
        <w:rPr>
          <w:rFonts w:asciiTheme="majorHAnsi" w:hAnsiTheme="majorHAnsi"/>
          <w:position w:val="1"/>
          <w:sz w:val="22"/>
          <w:szCs w:val="22"/>
        </w:rPr>
        <w:t xml:space="preserve">l </w:t>
      </w:r>
      <w:r w:rsidRPr="00EF69FD">
        <w:rPr>
          <w:rFonts w:asciiTheme="majorHAnsi" w:hAnsiTheme="majorHAnsi"/>
          <w:spacing w:val="-1"/>
          <w:position w:val="1"/>
          <w:sz w:val="22"/>
          <w:szCs w:val="22"/>
        </w:rPr>
        <w:t>a</w:t>
      </w:r>
      <w:r w:rsidRPr="00EF69FD">
        <w:rPr>
          <w:rFonts w:asciiTheme="majorHAnsi" w:hAnsiTheme="majorHAnsi"/>
          <w:position w:val="1"/>
          <w:sz w:val="22"/>
          <w:szCs w:val="22"/>
        </w:rPr>
        <w:t>bu</w:t>
      </w:r>
      <w:r w:rsidRPr="00EF69FD">
        <w:rPr>
          <w:rFonts w:asciiTheme="majorHAnsi" w:hAnsiTheme="majorHAnsi"/>
          <w:spacing w:val="3"/>
          <w:position w:val="1"/>
          <w:sz w:val="22"/>
          <w:szCs w:val="22"/>
        </w:rPr>
        <w:t>s</w:t>
      </w:r>
      <w:r w:rsidRPr="00EF69FD">
        <w:rPr>
          <w:rFonts w:asciiTheme="majorHAnsi" w:hAnsiTheme="majorHAnsi"/>
          <w:position w:val="1"/>
          <w:sz w:val="22"/>
          <w:szCs w:val="22"/>
        </w:rPr>
        <w:t>e</w:t>
      </w:r>
      <w:r w:rsidRPr="00EF69FD">
        <w:rPr>
          <w:rFonts w:asciiTheme="majorHAnsi" w:hAnsiTheme="majorHAnsi"/>
          <w:spacing w:val="-1"/>
          <w:position w:val="1"/>
          <w:sz w:val="22"/>
          <w:szCs w:val="22"/>
        </w:rPr>
        <w:t xml:space="preserve"> a</w:t>
      </w:r>
      <w:r w:rsidRPr="00EF69FD">
        <w:rPr>
          <w:rFonts w:asciiTheme="majorHAnsi" w:hAnsiTheme="majorHAnsi"/>
          <w:position w:val="1"/>
          <w:sz w:val="22"/>
          <w:szCs w:val="22"/>
        </w:rPr>
        <w:t xml:space="preserve">nd </w:t>
      </w:r>
      <w:r w:rsidRPr="00EF69FD">
        <w:rPr>
          <w:rFonts w:asciiTheme="majorHAnsi" w:hAnsiTheme="majorHAnsi"/>
          <w:spacing w:val="-1"/>
          <w:position w:val="1"/>
          <w:sz w:val="22"/>
          <w:szCs w:val="22"/>
        </w:rPr>
        <w:t>c</w:t>
      </w:r>
      <w:r w:rsidRPr="00EF69FD">
        <w:rPr>
          <w:rFonts w:asciiTheme="majorHAnsi" w:hAnsiTheme="majorHAnsi"/>
          <w:position w:val="1"/>
          <w:sz w:val="22"/>
          <w:szCs w:val="22"/>
        </w:rPr>
        <w:t>ommuni</w:t>
      </w:r>
      <w:r w:rsidRPr="00EF69FD">
        <w:rPr>
          <w:rFonts w:asciiTheme="majorHAnsi" w:hAnsiTheme="majorHAnsi"/>
          <w:spacing w:val="-1"/>
          <w:position w:val="1"/>
          <w:sz w:val="22"/>
          <w:szCs w:val="22"/>
        </w:rPr>
        <w:t>ca</w:t>
      </w:r>
      <w:r w:rsidRPr="00EF69FD">
        <w:rPr>
          <w:rFonts w:asciiTheme="majorHAnsi" w:hAnsiTheme="majorHAnsi"/>
          <w:spacing w:val="3"/>
          <w:position w:val="1"/>
          <w:sz w:val="22"/>
          <w:szCs w:val="22"/>
        </w:rPr>
        <w:t>t</w:t>
      </w:r>
      <w:r w:rsidRPr="00EF69FD">
        <w:rPr>
          <w:rFonts w:asciiTheme="majorHAnsi" w:hAnsiTheme="majorHAnsi"/>
          <w:position w:val="1"/>
          <w:sz w:val="22"/>
          <w:szCs w:val="22"/>
        </w:rPr>
        <w:t>e</w:t>
      </w:r>
      <w:r w:rsidRPr="00EF69FD">
        <w:rPr>
          <w:rFonts w:asciiTheme="majorHAnsi" w:hAnsiTheme="majorHAnsi"/>
          <w:spacing w:val="-1"/>
          <w:position w:val="1"/>
          <w:sz w:val="22"/>
          <w:szCs w:val="22"/>
        </w:rPr>
        <w:t xml:space="preserve"> c</w:t>
      </w:r>
      <w:r w:rsidRPr="00EF69FD">
        <w:rPr>
          <w:rFonts w:asciiTheme="majorHAnsi" w:hAnsiTheme="majorHAnsi"/>
          <w:position w:val="1"/>
          <w:sz w:val="22"/>
          <w:szCs w:val="22"/>
        </w:rPr>
        <w:t>on</w:t>
      </w:r>
      <w:r w:rsidRPr="00EF69FD">
        <w:rPr>
          <w:rFonts w:asciiTheme="majorHAnsi" w:hAnsiTheme="majorHAnsi"/>
          <w:spacing w:val="1"/>
          <w:position w:val="1"/>
          <w:sz w:val="22"/>
          <w:szCs w:val="22"/>
        </w:rPr>
        <w:t>c</w:t>
      </w:r>
      <w:r w:rsidRPr="00EF69FD">
        <w:rPr>
          <w:rFonts w:asciiTheme="majorHAnsi" w:hAnsiTheme="majorHAnsi"/>
          <w:spacing w:val="-1"/>
          <w:position w:val="1"/>
          <w:sz w:val="22"/>
          <w:szCs w:val="22"/>
        </w:rPr>
        <w:t>er</w:t>
      </w:r>
      <w:r w:rsidRPr="00EF69FD">
        <w:rPr>
          <w:rFonts w:asciiTheme="majorHAnsi" w:hAnsiTheme="majorHAnsi"/>
          <w:position w:val="1"/>
          <w:sz w:val="22"/>
          <w:szCs w:val="22"/>
        </w:rPr>
        <w:t>ns</w:t>
      </w:r>
    </w:p>
    <w:p w14:paraId="511A8F98" w14:textId="77777777" w:rsidR="006E6849" w:rsidRPr="00EF69FD" w:rsidRDefault="00EF69FD">
      <w:pPr>
        <w:spacing w:line="260" w:lineRule="exact"/>
        <w:ind w:left="480"/>
        <w:rPr>
          <w:rFonts w:asciiTheme="majorHAnsi" w:hAnsiTheme="majorHAnsi"/>
          <w:sz w:val="22"/>
          <w:szCs w:val="22"/>
        </w:rPr>
        <w:sectPr w:rsidR="006E6849" w:rsidRPr="00EF69FD">
          <w:pgSz w:w="12240" w:h="15840"/>
          <w:pgMar w:top="740" w:right="600" w:bottom="280" w:left="600" w:header="720" w:footer="720" w:gutter="0"/>
          <w:cols w:space="720"/>
        </w:sectPr>
      </w:pPr>
      <w:r w:rsidRPr="00EF69FD">
        <w:rPr>
          <w:rFonts w:asciiTheme="majorHAnsi" w:eastAsia="Century Gothic" w:hAnsiTheme="majorHAnsi" w:cs="Century Gothic"/>
          <w:w w:val="76"/>
          <w:sz w:val="22"/>
          <w:szCs w:val="22"/>
        </w:rPr>
        <w:t xml:space="preserve">•    </w:t>
      </w:r>
      <w:r w:rsidRPr="00EF69FD">
        <w:rPr>
          <w:rFonts w:asciiTheme="majorHAnsi" w:eastAsia="Century Gothic" w:hAnsiTheme="majorHAnsi" w:cs="Century Gothic"/>
          <w:spacing w:val="13"/>
          <w:w w:val="76"/>
          <w:sz w:val="22"/>
          <w:szCs w:val="22"/>
        </w:rPr>
        <w:t xml:space="preserve"> </w:t>
      </w:r>
      <w:r w:rsidRPr="00EF69FD">
        <w:rPr>
          <w:rFonts w:asciiTheme="majorHAnsi" w:hAnsiTheme="majorHAnsi"/>
          <w:sz w:val="22"/>
          <w:szCs w:val="22"/>
        </w:rPr>
        <w:t>C</w:t>
      </w:r>
      <w:r w:rsidRPr="00EF69FD">
        <w:rPr>
          <w:rFonts w:asciiTheme="majorHAnsi" w:hAnsiTheme="majorHAnsi"/>
          <w:spacing w:val="1"/>
          <w:sz w:val="22"/>
          <w:szCs w:val="22"/>
        </w:rPr>
        <w:t>E</w:t>
      </w:r>
      <w:r w:rsidRPr="00EF69FD">
        <w:rPr>
          <w:rFonts w:asciiTheme="majorHAnsi" w:hAnsiTheme="majorHAnsi"/>
          <w:sz w:val="22"/>
          <w:szCs w:val="22"/>
        </w:rPr>
        <w:t>RT</w:t>
      </w:r>
      <w:r w:rsidRPr="00EF69FD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F69FD">
        <w:rPr>
          <w:rFonts w:asciiTheme="majorHAnsi" w:hAnsiTheme="majorHAnsi"/>
          <w:sz w:val="22"/>
          <w:szCs w:val="22"/>
        </w:rPr>
        <w:t>(C</w:t>
      </w:r>
      <w:r w:rsidRPr="00EF69FD">
        <w:rPr>
          <w:rFonts w:asciiTheme="majorHAnsi" w:hAnsiTheme="majorHAnsi"/>
          <w:spacing w:val="-2"/>
          <w:sz w:val="22"/>
          <w:szCs w:val="22"/>
        </w:rPr>
        <w:t>o</w:t>
      </w:r>
      <w:r w:rsidRPr="00EF69FD">
        <w:rPr>
          <w:rFonts w:asciiTheme="majorHAnsi" w:hAnsiTheme="majorHAnsi"/>
          <w:spacing w:val="1"/>
          <w:sz w:val="22"/>
          <w:szCs w:val="22"/>
        </w:rPr>
        <w:t>mm</w:t>
      </w:r>
      <w:r w:rsidRPr="00EF69FD">
        <w:rPr>
          <w:rFonts w:asciiTheme="majorHAnsi" w:hAnsiTheme="majorHAnsi"/>
          <w:sz w:val="22"/>
          <w:szCs w:val="22"/>
        </w:rPr>
        <w:t>u</w:t>
      </w:r>
      <w:r w:rsidRPr="00EF69FD">
        <w:rPr>
          <w:rFonts w:asciiTheme="majorHAnsi" w:hAnsiTheme="majorHAnsi"/>
          <w:spacing w:val="-2"/>
          <w:sz w:val="22"/>
          <w:szCs w:val="22"/>
        </w:rPr>
        <w:t>n</w:t>
      </w:r>
      <w:r w:rsidRPr="00EF69FD">
        <w:rPr>
          <w:rFonts w:asciiTheme="majorHAnsi" w:hAnsiTheme="majorHAnsi"/>
          <w:spacing w:val="1"/>
          <w:sz w:val="22"/>
          <w:szCs w:val="22"/>
        </w:rPr>
        <w:t>it</w:t>
      </w:r>
      <w:r w:rsidRPr="00EF69FD">
        <w:rPr>
          <w:rFonts w:asciiTheme="majorHAnsi" w:hAnsiTheme="majorHAnsi"/>
          <w:sz w:val="22"/>
          <w:szCs w:val="22"/>
        </w:rPr>
        <w:t>y</w:t>
      </w:r>
      <w:r w:rsidRPr="00EF69FD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1"/>
          <w:sz w:val="22"/>
          <w:szCs w:val="22"/>
        </w:rPr>
        <w:t>Eme</w:t>
      </w:r>
      <w:r w:rsidRPr="00EF69FD">
        <w:rPr>
          <w:rFonts w:asciiTheme="majorHAnsi" w:hAnsiTheme="majorHAnsi"/>
          <w:spacing w:val="-2"/>
          <w:sz w:val="22"/>
          <w:szCs w:val="22"/>
        </w:rPr>
        <w:t>rg</w:t>
      </w:r>
      <w:r w:rsidRPr="00EF69FD">
        <w:rPr>
          <w:rFonts w:asciiTheme="majorHAnsi" w:hAnsiTheme="majorHAnsi"/>
          <w:spacing w:val="1"/>
          <w:sz w:val="22"/>
          <w:szCs w:val="22"/>
        </w:rPr>
        <w:t>e</w:t>
      </w:r>
      <w:r w:rsidRPr="00EF69FD">
        <w:rPr>
          <w:rFonts w:asciiTheme="majorHAnsi" w:hAnsiTheme="majorHAnsi"/>
          <w:sz w:val="22"/>
          <w:szCs w:val="22"/>
        </w:rPr>
        <w:t>n</w:t>
      </w:r>
      <w:r w:rsidRPr="00EF69FD">
        <w:rPr>
          <w:rFonts w:asciiTheme="majorHAnsi" w:hAnsiTheme="majorHAnsi"/>
          <w:spacing w:val="3"/>
          <w:sz w:val="22"/>
          <w:szCs w:val="22"/>
        </w:rPr>
        <w:t>c</w:t>
      </w:r>
      <w:r w:rsidRPr="00EF69FD">
        <w:rPr>
          <w:rFonts w:asciiTheme="majorHAnsi" w:hAnsiTheme="majorHAnsi"/>
          <w:sz w:val="22"/>
          <w:szCs w:val="22"/>
        </w:rPr>
        <w:t>y</w:t>
      </w:r>
      <w:r w:rsidRPr="00EF69FD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EF69FD">
        <w:rPr>
          <w:rFonts w:asciiTheme="majorHAnsi" w:hAnsiTheme="majorHAnsi"/>
          <w:sz w:val="22"/>
          <w:szCs w:val="22"/>
        </w:rPr>
        <w:t>R</w:t>
      </w:r>
      <w:r w:rsidRPr="00EF69FD">
        <w:rPr>
          <w:rFonts w:asciiTheme="majorHAnsi" w:hAnsiTheme="majorHAnsi"/>
          <w:spacing w:val="1"/>
          <w:sz w:val="22"/>
          <w:szCs w:val="22"/>
        </w:rPr>
        <w:t>e</w:t>
      </w:r>
      <w:r w:rsidRPr="00EF69FD">
        <w:rPr>
          <w:rFonts w:asciiTheme="majorHAnsi" w:hAnsiTheme="majorHAnsi"/>
          <w:spacing w:val="-1"/>
          <w:sz w:val="22"/>
          <w:szCs w:val="22"/>
        </w:rPr>
        <w:t>s</w:t>
      </w:r>
      <w:r w:rsidRPr="00EF69FD">
        <w:rPr>
          <w:rFonts w:asciiTheme="majorHAnsi" w:hAnsiTheme="majorHAnsi"/>
          <w:sz w:val="22"/>
          <w:szCs w:val="22"/>
        </w:rPr>
        <w:t>pon</w:t>
      </w:r>
      <w:r w:rsidRPr="00EF69FD">
        <w:rPr>
          <w:rFonts w:asciiTheme="majorHAnsi" w:hAnsiTheme="majorHAnsi"/>
          <w:spacing w:val="-1"/>
          <w:sz w:val="22"/>
          <w:szCs w:val="22"/>
        </w:rPr>
        <w:t>s</w:t>
      </w:r>
      <w:r w:rsidRPr="00EF69FD">
        <w:rPr>
          <w:rFonts w:asciiTheme="majorHAnsi" w:hAnsiTheme="majorHAnsi"/>
          <w:sz w:val="22"/>
          <w:szCs w:val="22"/>
        </w:rPr>
        <w:t>e</w:t>
      </w:r>
      <w:r w:rsidRPr="00EF69FD">
        <w:rPr>
          <w:rFonts w:asciiTheme="majorHAnsi" w:hAnsiTheme="majorHAnsi"/>
          <w:spacing w:val="1"/>
          <w:sz w:val="22"/>
          <w:szCs w:val="22"/>
        </w:rPr>
        <w:t xml:space="preserve"> Te</w:t>
      </w:r>
      <w:r w:rsidRPr="00EF69FD">
        <w:rPr>
          <w:rFonts w:asciiTheme="majorHAnsi" w:hAnsiTheme="majorHAnsi"/>
          <w:spacing w:val="-1"/>
          <w:sz w:val="22"/>
          <w:szCs w:val="22"/>
        </w:rPr>
        <w:t>a</w:t>
      </w:r>
      <w:r w:rsidRPr="00EF69FD">
        <w:rPr>
          <w:rFonts w:asciiTheme="majorHAnsi" w:hAnsiTheme="majorHAnsi"/>
          <w:spacing w:val="1"/>
          <w:sz w:val="22"/>
          <w:szCs w:val="22"/>
        </w:rPr>
        <w:t>m</w:t>
      </w:r>
      <w:r w:rsidRPr="00EF69FD">
        <w:rPr>
          <w:rFonts w:asciiTheme="majorHAnsi" w:hAnsiTheme="majorHAnsi"/>
          <w:sz w:val="22"/>
          <w:szCs w:val="22"/>
        </w:rPr>
        <w:t xml:space="preserve">) </w:t>
      </w:r>
      <w:r w:rsidRPr="00EF69FD">
        <w:rPr>
          <w:rFonts w:asciiTheme="majorHAnsi" w:hAnsiTheme="majorHAnsi"/>
          <w:spacing w:val="-2"/>
          <w:sz w:val="22"/>
          <w:szCs w:val="22"/>
        </w:rPr>
        <w:t>C</w:t>
      </w:r>
      <w:r w:rsidRPr="00EF69FD">
        <w:rPr>
          <w:rFonts w:asciiTheme="majorHAnsi" w:hAnsiTheme="majorHAnsi"/>
          <w:spacing w:val="1"/>
          <w:sz w:val="22"/>
          <w:szCs w:val="22"/>
        </w:rPr>
        <w:t>e</w:t>
      </w:r>
      <w:r w:rsidRPr="00EF69FD">
        <w:rPr>
          <w:rFonts w:asciiTheme="majorHAnsi" w:hAnsiTheme="majorHAnsi"/>
          <w:sz w:val="22"/>
          <w:szCs w:val="22"/>
        </w:rPr>
        <w:t>r</w:t>
      </w:r>
      <w:r w:rsidRPr="00EF69FD">
        <w:rPr>
          <w:rFonts w:asciiTheme="majorHAnsi" w:hAnsiTheme="majorHAnsi"/>
          <w:spacing w:val="1"/>
          <w:sz w:val="22"/>
          <w:szCs w:val="22"/>
        </w:rPr>
        <w:t>ti</w:t>
      </w:r>
      <w:r w:rsidRPr="00EF69FD">
        <w:rPr>
          <w:rFonts w:asciiTheme="majorHAnsi" w:hAnsiTheme="majorHAnsi"/>
          <w:spacing w:val="-2"/>
          <w:sz w:val="22"/>
          <w:szCs w:val="22"/>
        </w:rPr>
        <w:t>f</w:t>
      </w:r>
      <w:r w:rsidRPr="00EF69FD">
        <w:rPr>
          <w:rFonts w:asciiTheme="majorHAnsi" w:hAnsiTheme="majorHAnsi"/>
          <w:spacing w:val="1"/>
          <w:sz w:val="22"/>
          <w:szCs w:val="22"/>
        </w:rPr>
        <w:t>ie</w:t>
      </w:r>
      <w:r w:rsidRPr="00EF69FD">
        <w:rPr>
          <w:rFonts w:asciiTheme="majorHAnsi" w:hAnsiTheme="majorHAnsi"/>
          <w:sz w:val="22"/>
          <w:szCs w:val="22"/>
        </w:rPr>
        <w:t xml:space="preserve">d – </w:t>
      </w:r>
      <w:r w:rsidRPr="00EF69FD">
        <w:rPr>
          <w:rFonts w:asciiTheme="majorHAnsi" w:hAnsiTheme="majorHAnsi"/>
          <w:spacing w:val="-1"/>
          <w:sz w:val="22"/>
          <w:szCs w:val="22"/>
        </w:rPr>
        <w:t>S</w:t>
      </w:r>
      <w:r w:rsidRPr="00EF69FD">
        <w:rPr>
          <w:rFonts w:asciiTheme="majorHAnsi" w:hAnsiTheme="majorHAnsi"/>
          <w:spacing w:val="-2"/>
          <w:sz w:val="22"/>
          <w:szCs w:val="22"/>
        </w:rPr>
        <w:t>u</w:t>
      </w:r>
      <w:r w:rsidRPr="00EF69FD">
        <w:rPr>
          <w:rFonts w:asciiTheme="majorHAnsi" w:hAnsiTheme="majorHAnsi"/>
          <w:spacing w:val="1"/>
          <w:sz w:val="22"/>
          <w:szCs w:val="22"/>
        </w:rPr>
        <w:t>m</w:t>
      </w:r>
      <w:r w:rsidRPr="00EF69FD">
        <w:rPr>
          <w:rFonts w:asciiTheme="majorHAnsi" w:hAnsiTheme="majorHAnsi"/>
          <w:spacing w:val="-2"/>
          <w:sz w:val="22"/>
          <w:szCs w:val="22"/>
        </w:rPr>
        <w:t>m</w:t>
      </w:r>
      <w:r w:rsidRPr="00EF69FD">
        <w:rPr>
          <w:rFonts w:asciiTheme="majorHAnsi" w:hAnsiTheme="majorHAnsi"/>
          <w:spacing w:val="1"/>
          <w:sz w:val="22"/>
          <w:szCs w:val="22"/>
        </w:rPr>
        <w:t>e</w:t>
      </w:r>
      <w:r w:rsidRPr="00EF69FD">
        <w:rPr>
          <w:rFonts w:asciiTheme="majorHAnsi" w:hAnsiTheme="majorHAnsi"/>
          <w:sz w:val="22"/>
          <w:szCs w:val="22"/>
        </w:rPr>
        <w:t xml:space="preserve">r </w:t>
      </w:r>
      <w:r w:rsidRPr="00EF69FD">
        <w:rPr>
          <w:rFonts w:asciiTheme="majorHAnsi" w:hAnsiTheme="majorHAnsi"/>
          <w:sz w:val="22"/>
          <w:szCs w:val="22"/>
        </w:rPr>
        <w:t>2015</w:t>
      </w:r>
    </w:p>
    <w:p w14:paraId="03038BAB" w14:textId="77777777" w:rsidR="006E6849" w:rsidRPr="00EF69FD" w:rsidRDefault="00EF69FD">
      <w:pPr>
        <w:spacing w:before="26"/>
        <w:ind w:left="4511" w:right="4456"/>
        <w:jc w:val="center"/>
        <w:rPr>
          <w:rFonts w:asciiTheme="majorHAnsi" w:eastAsia="Calibri" w:hAnsiTheme="majorHAnsi" w:cs="Calibri"/>
          <w:sz w:val="22"/>
          <w:szCs w:val="22"/>
        </w:rPr>
      </w:pPr>
      <w:r w:rsidRPr="00EF69FD">
        <w:rPr>
          <w:rFonts w:asciiTheme="majorHAnsi" w:eastAsia="Calibri" w:hAnsiTheme="majorHAnsi" w:cs="Calibri"/>
          <w:b/>
          <w:spacing w:val="-1"/>
          <w:sz w:val="22"/>
          <w:szCs w:val="22"/>
          <w:u w:color="000000"/>
        </w:rPr>
        <w:lastRenderedPageBreak/>
        <w:t>C</w:t>
      </w:r>
      <w:r w:rsidRPr="00EF69FD">
        <w:rPr>
          <w:rFonts w:asciiTheme="majorHAnsi" w:eastAsia="Calibri" w:hAnsiTheme="majorHAnsi" w:cs="Calibri"/>
          <w:b/>
          <w:sz w:val="22"/>
          <w:szCs w:val="22"/>
          <w:u w:color="000000"/>
        </w:rPr>
        <w:t>O</w:t>
      </w:r>
      <w:r w:rsidRPr="00EF69FD">
        <w:rPr>
          <w:rFonts w:asciiTheme="majorHAnsi" w:eastAsia="Calibri" w:hAnsiTheme="majorHAnsi" w:cs="Calibri"/>
          <w:b/>
          <w:spacing w:val="1"/>
          <w:sz w:val="22"/>
          <w:szCs w:val="22"/>
          <w:u w:color="000000"/>
        </w:rPr>
        <w:t>V</w:t>
      </w:r>
      <w:r w:rsidRPr="00EF69FD">
        <w:rPr>
          <w:rFonts w:asciiTheme="majorHAnsi" w:eastAsia="Calibri" w:hAnsiTheme="majorHAnsi" w:cs="Calibri"/>
          <w:b/>
          <w:sz w:val="22"/>
          <w:szCs w:val="22"/>
          <w:u w:color="000000"/>
        </w:rPr>
        <w:t>ER</w:t>
      </w:r>
      <w:r w:rsidRPr="00EF69FD">
        <w:rPr>
          <w:rFonts w:asciiTheme="majorHAnsi" w:eastAsia="Calibri" w:hAnsiTheme="majorHAnsi" w:cs="Calibri"/>
          <w:b/>
          <w:spacing w:val="-10"/>
          <w:sz w:val="22"/>
          <w:szCs w:val="22"/>
          <w:u w:color="000000"/>
        </w:rPr>
        <w:t xml:space="preserve"> </w:t>
      </w:r>
      <w:r w:rsidRPr="00EF69FD">
        <w:rPr>
          <w:rFonts w:asciiTheme="majorHAnsi" w:eastAsia="Calibri" w:hAnsiTheme="majorHAnsi" w:cs="Calibri"/>
          <w:b/>
          <w:spacing w:val="-1"/>
          <w:w w:val="99"/>
          <w:sz w:val="22"/>
          <w:szCs w:val="22"/>
          <w:u w:color="000000"/>
        </w:rPr>
        <w:t>L</w:t>
      </w:r>
      <w:r w:rsidRPr="00EF69FD">
        <w:rPr>
          <w:rFonts w:asciiTheme="majorHAnsi" w:eastAsia="Calibri" w:hAnsiTheme="majorHAnsi" w:cs="Calibri"/>
          <w:b/>
          <w:w w:val="99"/>
          <w:sz w:val="22"/>
          <w:szCs w:val="22"/>
          <w:u w:color="000000"/>
        </w:rPr>
        <w:t>ETTER</w:t>
      </w:r>
    </w:p>
    <w:p w14:paraId="3A11E39B" w14:textId="77777777" w:rsidR="006E6849" w:rsidRPr="00EF69FD" w:rsidRDefault="006E6849">
      <w:pPr>
        <w:spacing w:before="8" w:line="180" w:lineRule="exact"/>
        <w:rPr>
          <w:rFonts w:asciiTheme="majorHAnsi" w:hAnsiTheme="majorHAnsi"/>
          <w:sz w:val="22"/>
          <w:szCs w:val="22"/>
        </w:rPr>
      </w:pPr>
    </w:p>
    <w:p w14:paraId="5B558BE6" w14:textId="77777777" w:rsidR="006E6849" w:rsidRPr="00EF69FD" w:rsidRDefault="00EF69FD">
      <w:pPr>
        <w:ind w:left="120" w:right="70"/>
        <w:rPr>
          <w:rFonts w:asciiTheme="majorHAnsi" w:eastAsia="Calibri" w:hAnsiTheme="majorHAnsi" w:cs="Calibri"/>
          <w:sz w:val="22"/>
          <w:szCs w:val="22"/>
        </w:rPr>
      </w:pPr>
      <w:r w:rsidRPr="00EF69FD">
        <w:rPr>
          <w:rFonts w:asciiTheme="majorHAnsi" w:eastAsia="Calibri" w:hAnsiTheme="majorHAnsi" w:cs="Calibri"/>
          <w:sz w:val="22"/>
          <w:szCs w:val="22"/>
        </w:rPr>
        <w:t>A c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ve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r 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l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r is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a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EF69FD">
        <w:rPr>
          <w:rFonts w:asciiTheme="majorHAnsi" w:eastAsia="Calibri" w:hAnsiTheme="majorHAnsi" w:cs="Calibri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f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ss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on</w:t>
      </w:r>
      <w:r w:rsidRPr="00EF69FD">
        <w:rPr>
          <w:rFonts w:asciiTheme="majorHAnsi" w:eastAsia="Calibri" w:hAnsiTheme="majorHAnsi" w:cs="Calibri"/>
          <w:sz w:val="22"/>
          <w:szCs w:val="22"/>
        </w:rPr>
        <w:t>al lett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r t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z w:val="22"/>
          <w:szCs w:val="22"/>
        </w:rPr>
        <w:t>at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“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ve</w:t>
      </w:r>
      <w:r w:rsidRPr="00EF69FD">
        <w:rPr>
          <w:rFonts w:asciiTheme="majorHAnsi" w:eastAsia="Calibri" w:hAnsiTheme="majorHAnsi" w:cs="Calibri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z w:val="22"/>
          <w:szCs w:val="22"/>
        </w:rPr>
        <w:t>”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r 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z w:val="22"/>
          <w:szCs w:val="22"/>
        </w:rPr>
        <w:t>cc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EF69FD">
        <w:rPr>
          <w:rFonts w:asciiTheme="majorHAnsi" w:eastAsia="Calibri" w:hAnsiTheme="majorHAnsi" w:cs="Calibri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ies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y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EF69FD">
        <w:rPr>
          <w:rFonts w:asciiTheme="majorHAnsi" w:eastAsia="Calibri" w:hAnsiTheme="majorHAnsi" w:cs="Calibri"/>
          <w:sz w:val="22"/>
          <w:szCs w:val="22"/>
        </w:rPr>
        <w:t>r r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u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me</w:t>
      </w:r>
      <w:r w:rsidRPr="00EF69FD">
        <w:rPr>
          <w:rFonts w:asciiTheme="majorHAnsi" w:eastAsia="Calibri" w:hAnsiTheme="majorHAnsi" w:cs="Calibri"/>
          <w:sz w:val="22"/>
          <w:szCs w:val="22"/>
        </w:rPr>
        <w:t>.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T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pu</w:t>
      </w:r>
      <w:r w:rsidRPr="00EF69FD">
        <w:rPr>
          <w:rFonts w:asciiTheme="majorHAnsi" w:eastAsia="Calibri" w:hAnsiTheme="majorHAnsi" w:cs="Calibri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se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f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a 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v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r l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tt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r is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o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rs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EF69FD">
        <w:rPr>
          <w:rFonts w:asciiTheme="majorHAnsi" w:eastAsia="Calibri" w:hAnsiTheme="majorHAnsi" w:cs="Calibri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y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u a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w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z w:val="22"/>
          <w:szCs w:val="22"/>
        </w:rPr>
        <w:t>h an i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EF69FD">
        <w:rPr>
          <w:rFonts w:asciiTheme="majorHAnsi" w:eastAsia="Calibri" w:hAnsiTheme="majorHAnsi" w:cs="Calibri"/>
          <w:sz w:val="22"/>
          <w:szCs w:val="22"/>
        </w:rPr>
        <w:t>ie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w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. 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is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ce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ll 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w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y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r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un</w:t>
      </w:r>
      <w:r w:rsidRPr="00EF69FD">
        <w:rPr>
          <w:rFonts w:asciiTheme="majorHAnsi" w:eastAsia="Calibri" w:hAnsiTheme="majorHAnsi" w:cs="Calibri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qu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skills a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x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ri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can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b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fit t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EF69FD">
        <w:rPr>
          <w:rFonts w:asciiTheme="majorHAnsi" w:eastAsia="Calibri" w:hAnsiTheme="majorHAnsi" w:cs="Calibri"/>
          <w:sz w:val="22"/>
          <w:szCs w:val="22"/>
        </w:rPr>
        <w:t>istri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/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rga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z</w:t>
      </w:r>
      <w:r w:rsidRPr="00EF69FD">
        <w:rPr>
          <w:rFonts w:asciiTheme="majorHAnsi" w:eastAsia="Calibri" w:hAnsiTheme="majorHAnsi" w:cs="Calibri"/>
          <w:sz w:val="22"/>
          <w:szCs w:val="22"/>
        </w:rPr>
        <w:t>ati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.</w:t>
      </w:r>
    </w:p>
    <w:p w14:paraId="7BE4D82F" w14:textId="77777777" w:rsidR="006E6849" w:rsidRPr="00EF69FD" w:rsidRDefault="00EF69FD">
      <w:pPr>
        <w:spacing w:line="380" w:lineRule="exact"/>
        <w:ind w:left="4456" w:right="4396"/>
        <w:jc w:val="center"/>
        <w:rPr>
          <w:rFonts w:asciiTheme="majorHAnsi" w:eastAsia="Calibri" w:hAnsiTheme="majorHAnsi" w:cs="Calibri"/>
          <w:sz w:val="22"/>
          <w:szCs w:val="22"/>
        </w:rPr>
      </w:pPr>
      <w:r w:rsidRPr="00EF69FD">
        <w:rPr>
          <w:rFonts w:asciiTheme="majorHAnsi" w:eastAsia="Calibri" w:hAnsiTheme="majorHAnsi" w:cs="Calibri"/>
          <w:sz w:val="22"/>
          <w:szCs w:val="22"/>
        </w:rPr>
        <w:t>Fo</w:t>
      </w:r>
      <w:r w:rsidRPr="00EF69FD">
        <w:rPr>
          <w:rFonts w:asciiTheme="majorHAnsi" w:eastAsia="Calibri" w:hAnsiTheme="majorHAnsi" w:cs="Calibri"/>
          <w:spacing w:val="2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atti</w:t>
      </w:r>
      <w:r w:rsidRPr="00EF69FD">
        <w:rPr>
          <w:rFonts w:asciiTheme="majorHAnsi" w:eastAsia="Calibri" w:hAnsiTheme="majorHAnsi" w:cs="Calibri"/>
          <w:sz w:val="22"/>
          <w:szCs w:val="22"/>
        </w:rPr>
        <w:t>ng</w:t>
      </w:r>
      <w:r w:rsidRPr="00EF69FD">
        <w:rPr>
          <w:rFonts w:asciiTheme="majorHAnsi" w:eastAsia="Calibri" w:hAnsiTheme="majorHAnsi" w:cs="Calibri"/>
          <w:spacing w:val="-1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w w:val="99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1"/>
          <w:w w:val="99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w w:val="99"/>
          <w:sz w:val="22"/>
          <w:szCs w:val="22"/>
        </w:rPr>
        <w:t>ps</w:t>
      </w:r>
    </w:p>
    <w:p w14:paraId="154676EB" w14:textId="77777777" w:rsidR="006E6849" w:rsidRPr="00EF69FD" w:rsidRDefault="00EF69FD">
      <w:pPr>
        <w:spacing w:before="52"/>
        <w:ind w:left="120"/>
        <w:rPr>
          <w:rFonts w:asciiTheme="majorHAnsi" w:eastAsia="Calibri" w:hAnsiTheme="majorHAnsi" w:cs="Calibri"/>
          <w:sz w:val="22"/>
          <w:szCs w:val="22"/>
        </w:rPr>
      </w:pPr>
      <w:r w:rsidRPr="00EF69FD">
        <w:rPr>
          <w:rFonts w:asciiTheme="majorHAnsi" w:eastAsia="Calibri" w:hAnsiTheme="majorHAnsi" w:cs="Calibri"/>
          <w:b/>
          <w:sz w:val="22"/>
          <w:szCs w:val="22"/>
        </w:rPr>
        <w:t>LE</w:t>
      </w:r>
      <w:r w:rsidRPr="00EF69FD">
        <w:rPr>
          <w:rFonts w:asciiTheme="majorHAnsi" w:eastAsia="Calibri" w:hAnsiTheme="majorHAnsi" w:cs="Calibri"/>
          <w:b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b/>
          <w:spacing w:val="1"/>
          <w:sz w:val="22"/>
          <w:szCs w:val="22"/>
        </w:rPr>
        <w:t>GT</w:t>
      </w:r>
      <w:r w:rsidRPr="00EF69FD">
        <w:rPr>
          <w:rFonts w:asciiTheme="majorHAnsi" w:eastAsia="Calibri" w:hAnsiTheme="majorHAnsi" w:cs="Calibri"/>
          <w:b/>
          <w:sz w:val="22"/>
          <w:szCs w:val="22"/>
        </w:rPr>
        <w:t xml:space="preserve">H: </w:t>
      </w:r>
      <w:r w:rsidRPr="00EF69FD">
        <w:rPr>
          <w:rFonts w:asciiTheme="majorHAnsi" w:eastAsia="Calibri" w:hAnsiTheme="majorHAnsi" w:cs="Calibri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c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v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r l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tt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is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EF69FD">
        <w:rPr>
          <w:rFonts w:asciiTheme="majorHAnsi" w:eastAsia="Calibri" w:hAnsiTheme="majorHAnsi" w:cs="Calibri"/>
          <w:sz w:val="22"/>
          <w:szCs w:val="22"/>
        </w:rPr>
        <w:t>ically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3</w:t>
      </w:r>
      <w:r w:rsidRPr="00EF69FD">
        <w:rPr>
          <w:rFonts w:asciiTheme="majorHAnsi" w:eastAsia="Calibri" w:hAnsiTheme="majorHAnsi" w:cs="Calibri"/>
          <w:sz w:val="22"/>
          <w:szCs w:val="22"/>
        </w:rPr>
        <w:t>-4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p</w:t>
      </w:r>
      <w:r w:rsidRPr="00EF69FD">
        <w:rPr>
          <w:rFonts w:asciiTheme="majorHAnsi" w:eastAsia="Calibri" w:hAnsiTheme="majorHAnsi" w:cs="Calibri"/>
          <w:sz w:val="22"/>
          <w:szCs w:val="22"/>
        </w:rPr>
        <w:t>ara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EF69FD">
        <w:rPr>
          <w:rFonts w:asciiTheme="majorHAnsi" w:eastAsia="Calibri" w:hAnsiTheme="majorHAnsi" w:cs="Calibri"/>
          <w:sz w:val="22"/>
          <w:szCs w:val="22"/>
        </w:rPr>
        <w:t>ra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ph</w:t>
      </w:r>
      <w:r w:rsidRPr="00EF69FD">
        <w:rPr>
          <w:rFonts w:asciiTheme="majorHAnsi" w:eastAsia="Calibri" w:hAnsiTheme="majorHAnsi" w:cs="Calibri"/>
          <w:sz w:val="22"/>
          <w:szCs w:val="22"/>
        </w:rPr>
        <w:t>s,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no</w:t>
      </w:r>
      <w:r w:rsidRPr="00EF69FD">
        <w:rPr>
          <w:rFonts w:asciiTheme="majorHAnsi" w:eastAsia="Calibri" w:hAnsiTheme="majorHAnsi" w:cs="Calibri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e</w:t>
      </w:r>
      <w:r w:rsidRPr="00EF69FD">
        <w:rPr>
          <w:rFonts w:asciiTheme="majorHAnsi" w:eastAsia="Calibri" w:hAnsiTheme="majorHAnsi" w:cs="Calibri"/>
          <w:sz w:val="22"/>
          <w:szCs w:val="22"/>
        </w:rPr>
        <w:t>x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EF69FD">
        <w:rPr>
          <w:rFonts w:asciiTheme="majorHAnsi" w:eastAsia="Calibri" w:hAnsiTheme="majorHAnsi" w:cs="Calibri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g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EF69FD">
        <w:rPr>
          <w:rFonts w:asciiTheme="majorHAnsi" w:eastAsia="Calibri" w:hAnsiTheme="majorHAnsi" w:cs="Calibri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.</w:t>
      </w:r>
    </w:p>
    <w:p w14:paraId="4B4CC1F4" w14:textId="77777777" w:rsidR="006E6849" w:rsidRPr="00EF69FD" w:rsidRDefault="006E6849">
      <w:pPr>
        <w:spacing w:line="120" w:lineRule="exact"/>
        <w:rPr>
          <w:rFonts w:asciiTheme="majorHAnsi" w:hAnsiTheme="majorHAnsi"/>
          <w:sz w:val="22"/>
          <w:szCs w:val="22"/>
        </w:rPr>
      </w:pPr>
    </w:p>
    <w:p w14:paraId="5AB98A67" w14:textId="77777777" w:rsidR="006E6849" w:rsidRPr="00EF69FD" w:rsidRDefault="00EF69FD">
      <w:pPr>
        <w:ind w:left="120"/>
        <w:rPr>
          <w:rFonts w:asciiTheme="majorHAnsi" w:eastAsia="Calibri" w:hAnsiTheme="majorHAnsi" w:cs="Calibri"/>
          <w:sz w:val="22"/>
          <w:szCs w:val="22"/>
        </w:rPr>
      </w:pPr>
      <w:r w:rsidRPr="00EF69FD">
        <w:rPr>
          <w:rFonts w:asciiTheme="majorHAnsi" w:eastAsia="Calibri" w:hAnsiTheme="majorHAnsi" w:cs="Calibri"/>
          <w:b/>
          <w:spacing w:val="-1"/>
          <w:sz w:val="22"/>
          <w:szCs w:val="22"/>
        </w:rPr>
        <w:t>F</w:t>
      </w:r>
      <w:r w:rsidRPr="00EF69FD">
        <w:rPr>
          <w:rFonts w:asciiTheme="majorHAnsi" w:eastAsia="Calibri" w:hAnsiTheme="majorHAnsi" w:cs="Calibri"/>
          <w:b/>
          <w:sz w:val="22"/>
          <w:szCs w:val="22"/>
        </w:rPr>
        <w:t>OR</w:t>
      </w:r>
      <w:r w:rsidRPr="00EF69FD">
        <w:rPr>
          <w:rFonts w:asciiTheme="majorHAnsi" w:eastAsia="Calibri" w:hAnsiTheme="majorHAnsi" w:cs="Calibri"/>
          <w:b/>
          <w:spacing w:val="-1"/>
          <w:sz w:val="22"/>
          <w:szCs w:val="22"/>
        </w:rPr>
        <w:t>M</w:t>
      </w:r>
      <w:r w:rsidRPr="00EF69FD">
        <w:rPr>
          <w:rFonts w:asciiTheme="majorHAnsi" w:eastAsia="Calibri" w:hAnsiTheme="majorHAnsi" w:cs="Calibri"/>
          <w:b/>
          <w:spacing w:val="1"/>
          <w:sz w:val="22"/>
          <w:szCs w:val="22"/>
        </w:rPr>
        <w:t>AT</w:t>
      </w:r>
      <w:r w:rsidRPr="00EF69FD">
        <w:rPr>
          <w:rFonts w:asciiTheme="majorHAnsi" w:eastAsia="Calibri" w:hAnsiTheme="majorHAnsi" w:cs="Calibri"/>
          <w:b/>
          <w:sz w:val="22"/>
          <w:szCs w:val="22"/>
        </w:rPr>
        <w:t xml:space="preserve">: 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U</w:t>
      </w:r>
      <w:r w:rsidRPr="00EF69FD">
        <w:rPr>
          <w:rFonts w:asciiTheme="majorHAnsi" w:eastAsia="Calibri" w:hAnsiTheme="majorHAnsi" w:cs="Calibri"/>
          <w:sz w:val="22"/>
          <w:szCs w:val="22"/>
        </w:rPr>
        <w:t>se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h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EF69FD">
        <w:rPr>
          <w:rFonts w:asciiTheme="majorHAnsi" w:eastAsia="Calibri" w:hAnsiTheme="majorHAnsi" w:cs="Calibri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ng</w:t>
      </w:r>
      <w:r w:rsidRPr="00EF69FD">
        <w:rPr>
          <w:rFonts w:asciiTheme="majorHAnsi" w:eastAsia="Calibri" w:hAnsiTheme="majorHAnsi" w:cs="Calibri"/>
          <w:sz w:val="22"/>
          <w:szCs w:val="22"/>
        </w:rPr>
        <w:t>,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f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EF69FD">
        <w:rPr>
          <w:rFonts w:asciiTheme="majorHAnsi" w:eastAsia="Calibri" w:hAnsiTheme="majorHAnsi" w:cs="Calibri"/>
          <w:sz w:val="22"/>
          <w:szCs w:val="22"/>
        </w:rPr>
        <w:t>le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d si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z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,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d t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f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EF69FD">
        <w:rPr>
          <w:rFonts w:asciiTheme="majorHAnsi" w:eastAsia="Calibri" w:hAnsiTheme="majorHAnsi" w:cs="Calibri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as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yo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EF69FD">
        <w:rPr>
          <w:rFonts w:asciiTheme="majorHAnsi" w:eastAsia="Calibri" w:hAnsiTheme="majorHAnsi" w:cs="Calibri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me</w:t>
      </w:r>
      <w:r w:rsidRPr="00EF69FD">
        <w:rPr>
          <w:rFonts w:asciiTheme="majorHAnsi" w:eastAsia="Calibri" w:hAnsiTheme="majorHAnsi" w:cs="Calibri"/>
          <w:sz w:val="22"/>
          <w:szCs w:val="22"/>
        </w:rPr>
        <w:t>.</w:t>
      </w:r>
    </w:p>
    <w:p w14:paraId="1AFF6650" w14:textId="77777777" w:rsidR="006E6849" w:rsidRPr="00EF69FD" w:rsidRDefault="006E6849">
      <w:pPr>
        <w:spacing w:before="3" w:line="120" w:lineRule="exact"/>
        <w:rPr>
          <w:rFonts w:asciiTheme="majorHAnsi" w:hAnsiTheme="majorHAnsi"/>
          <w:sz w:val="22"/>
          <w:szCs w:val="22"/>
        </w:rPr>
      </w:pPr>
    </w:p>
    <w:p w14:paraId="5304DD2F" w14:textId="77777777" w:rsidR="006E6849" w:rsidRPr="00EF69FD" w:rsidRDefault="00EF69FD">
      <w:pPr>
        <w:ind w:left="120"/>
        <w:rPr>
          <w:rFonts w:asciiTheme="majorHAnsi" w:eastAsia="Calibri" w:hAnsiTheme="majorHAnsi" w:cs="Calibri"/>
          <w:sz w:val="22"/>
          <w:szCs w:val="22"/>
        </w:rPr>
      </w:pPr>
      <w:r w:rsidRPr="00EF69FD">
        <w:rPr>
          <w:rFonts w:asciiTheme="majorHAnsi" w:eastAsia="Calibri" w:hAnsiTheme="majorHAnsi" w:cs="Calibri"/>
          <w:b/>
          <w:spacing w:val="-1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b/>
          <w:spacing w:val="1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b/>
          <w:sz w:val="22"/>
          <w:szCs w:val="22"/>
        </w:rPr>
        <w:t>RU</w:t>
      </w:r>
      <w:r w:rsidRPr="00EF69FD">
        <w:rPr>
          <w:rFonts w:asciiTheme="majorHAnsi" w:eastAsia="Calibri" w:hAnsiTheme="majorHAnsi" w:cs="Calibri"/>
          <w:b/>
          <w:spacing w:val="-2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b/>
          <w:spacing w:val="1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b/>
          <w:sz w:val="22"/>
          <w:szCs w:val="22"/>
        </w:rPr>
        <w:t>U</w:t>
      </w:r>
      <w:r w:rsidRPr="00EF69FD">
        <w:rPr>
          <w:rFonts w:asciiTheme="majorHAnsi" w:eastAsia="Calibri" w:hAnsiTheme="majorHAnsi" w:cs="Calibri"/>
          <w:b/>
          <w:spacing w:val="-2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b/>
          <w:sz w:val="22"/>
          <w:szCs w:val="22"/>
        </w:rPr>
        <w:t xml:space="preserve">E: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EF69FD">
        <w:rPr>
          <w:rFonts w:asciiTheme="majorHAnsi" w:eastAsia="Calibri" w:hAnsiTheme="majorHAnsi" w:cs="Calibri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o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ve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r 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u</w:t>
      </w:r>
      <w:r w:rsidRPr="00EF69FD">
        <w:rPr>
          <w:rFonts w:asciiTheme="majorHAnsi" w:eastAsia="Calibri" w:hAnsiTheme="majorHAnsi" w:cs="Calibri"/>
          <w:sz w:val="22"/>
          <w:szCs w:val="22"/>
        </w:rPr>
        <w:t>se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p</w:t>
      </w:r>
      <w:r w:rsidRPr="00EF69FD">
        <w:rPr>
          <w:rFonts w:asciiTheme="majorHAnsi" w:eastAsia="Calibri" w:hAnsiTheme="majorHAnsi" w:cs="Calibri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n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“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z w:val="22"/>
          <w:szCs w:val="22"/>
        </w:rPr>
        <w:t>”</w:t>
      </w:r>
      <w:r w:rsidRPr="00EF69FD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at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b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EF69FD">
        <w:rPr>
          <w:rFonts w:asciiTheme="majorHAnsi" w:eastAsia="Calibri" w:hAnsiTheme="majorHAnsi" w:cs="Calibri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nn</w:t>
      </w:r>
      <w:r w:rsidRPr="00EF69FD">
        <w:rPr>
          <w:rFonts w:asciiTheme="majorHAnsi" w:eastAsia="Calibri" w:hAnsiTheme="majorHAnsi" w:cs="Calibri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g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f each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se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ce.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Vary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y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r 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te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str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u</w:t>
      </w:r>
      <w:r w:rsidRPr="00EF69FD">
        <w:rPr>
          <w:rFonts w:asciiTheme="majorHAnsi" w:eastAsia="Calibri" w:hAnsiTheme="majorHAnsi" w:cs="Calibri"/>
          <w:sz w:val="22"/>
          <w:szCs w:val="22"/>
        </w:rPr>
        <w:t>ct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u</w:t>
      </w:r>
      <w:r w:rsidRPr="00EF69FD">
        <w:rPr>
          <w:rFonts w:asciiTheme="majorHAnsi" w:eastAsia="Calibri" w:hAnsiTheme="majorHAnsi" w:cs="Calibri"/>
          <w:sz w:val="22"/>
          <w:szCs w:val="22"/>
        </w:rPr>
        <w:t>re.</w:t>
      </w:r>
    </w:p>
    <w:p w14:paraId="7CA630E8" w14:textId="77777777" w:rsidR="006E6849" w:rsidRPr="00EF69FD" w:rsidRDefault="006E6849">
      <w:pPr>
        <w:spacing w:before="8" w:line="260" w:lineRule="exact"/>
        <w:rPr>
          <w:rFonts w:asciiTheme="majorHAnsi" w:hAnsiTheme="majorHAnsi"/>
          <w:sz w:val="22"/>
          <w:szCs w:val="22"/>
        </w:rPr>
      </w:pPr>
    </w:p>
    <w:p w14:paraId="0EAF3683" w14:textId="77777777" w:rsidR="006E6849" w:rsidRPr="00EF69FD" w:rsidRDefault="00EF69FD">
      <w:pPr>
        <w:ind w:left="4950" w:right="4894"/>
        <w:jc w:val="center"/>
        <w:rPr>
          <w:rFonts w:asciiTheme="majorHAnsi" w:eastAsia="Calibri" w:hAnsiTheme="majorHAnsi" w:cs="Calibri"/>
          <w:sz w:val="22"/>
          <w:szCs w:val="22"/>
        </w:rPr>
      </w:pPr>
      <w:r w:rsidRPr="00EF69FD">
        <w:rPr>
          <w:rFonts w:asciiTheme="majorHAnsi" w:eastAsia="Calibri" w:hAnsiTheme="majorHAnsi" w:cs="Calibri"/>
          <w:w w:val="99"/>
          <w:sz w:val="22"/>
          <w:szCs w:val="22"/>
        </w:rPr>
        <w:t>Con</w:t>
      </w:r>
      <w:r w:rsidRPr="00EF69FD">
        <w:rPr>
          <w:rFonts w:asciiTheme="majorHAnsi" w:eastAsia="Calibri" w:hAnsiTheme="majorHAnsi" w:cs="Calibri"/>
          <w:spacing w:val="1"/>
          <w:w w:val="99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w w:val="99"/>
          <w:sz w:val="22"/>
          <w:szCs w:val="22"/>
        </w:rPr>
        <w:t>ent</w:t>
      </w:r>
    </w:p>
    <w:p w14:paraId="72CAE760" w14:textId="77777777" w:rsidR="006E6849" w:rsidRPr="00EF69FD" w:rsidRDefault="00EF69FD">
      <w:pPr>
        <w:spacing w:before="53"/>
        <w:ind w:left="120" w:right="138"/>
        <w:jc w:val="both"/>
        <w:rPr>
          <w:rFonts w:asciiTheme="majorHAnsi" w:eastAsia="Calibri" w:hAnsiTheme="majorHAnsi" w:cs="Calibri"/>
          <w:sz w:val="22"/>
          <w:szCs w:val="22"/>
        </w:rPr>
      </w:pPr>
      <w:r w:rsidRPr="00EF69FD">
        <w:rPr>
          <w:rFonts w:asciiTheme="majorHAnsi" w:eastAsia="Calibri" w:hAnsiTheme="majorHAnsi" w:cs="Calibri"/>
          <w:sz w:val="22"/>
          <w:szCs w:val="22"/>
        </w:rPr>
        <w:t>Bef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wr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z w:val="22"/>
          <w:szCs w:val="22"/>
        </w:rPr>
        <w:t>ti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ng</w:t>
      </w:r>
      <w:r w:rsidRPr="00EF69FD">
        <w:rPr>
          <w:rFonts w:asciiTheme="majorHAnsi" w:eastAsia="Calibri" w:hAnsiTheme="majorHAnsi" w:cs="Calibri"/>
          <w:sz w:val="22"/>
          <w:szCs w:val="22"/>
        </w:rPr>
        <w:t>,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first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z w:val="22"/>
          <w:szCs w:val="22"/>
        </w:rPr>
        <w:t>ese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sz w:val="22"/>
          <w:szCs w:val="22"/>
        </w:rPr>
        <w:t>h i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f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z w:val="22"/>
          <w:szCs w:val="22"/>
        </w:rPr>
        <w:t>ti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b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EF69FD">
        <w:rPr>
          <w:rFonts w:asciiTheme="majorHAnsi" w:eastAsia="Calibri" w:hAnsiTheme="majorHAnsi" w:cs="Calibri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j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b a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d t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sc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oo</w:t>
      </w:r>
      <w:r w:rsidRPr="00EF69FD">
        <w:rPr>
          <w:rFonts w:asciiTheme="majorHAnsi" w:eastAsia="Calibri" w:hAnsiTheme="majorHAnsi" w:cs="Calibri"/>
          <w:sz w:val="22"/>
          <w:szCs w:val="22"/>
        </w:rPr>
        <w:t>l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s</w:t>
      </w:r>
      <w:r w:rsidRPr="00EF69FD">
        <w:rPr>
          <w:rFonts w:asciiTheme="majorHAnsi" w:eastAsia="Calibri" w:hAnsiTheme="majorHAnsi" w:cs="Calibri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y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u c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z w:val="22"/>
          <w:szCs w:val="22"/>
        </w:rPr>
        <w:t>n a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dd</w:t>
      </w:r>
      <w:r w:rsidRPr="00EF69FD">
        <w:rPr>
          <w:rFonts w:asciiTheme="majorHAnsi" w:eastAsia="Calibri" w:hAnsiTheme="majorHAnsi" w:cs="Calibri"/>
          <w:sz w:val="22"/>
          <w:szCs w:val="22"/>
        </w:rPr>
        <w:t>ress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k</w:t>
      </w:r>
      <w:r w:rsidRPr="00EF69FD">
        <w:rPr>
          <w:rFonts w:asciiTheme="majorHAnsi" w:eastAsia="Calibri" w:hAnsiTheme="majorHAnsi" w:cs="Calibri"/>
          <w:sz w:val="22"/>
          <w:szCs w:val="22"/>
        </w:rPr>
        <w:t>ey</w:t>
      </w:r>
      <w:r w:rsidRPr="00EF69FD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p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ts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ee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EF69FD">
        <w:rPr>
          <w:rFonts w:asciiTheme="majorHAnsi" w:eastAsia="Calibri" w:hAnsiTheme="majorHAnsi" w:cs="Calibri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re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l</w:t>
      </w:r>
      <w:r w:rsidRPr="00EF69FD">
        <w:rPr>
          <w:rFonts w:asciiTheme="majorHAnsi" w:eastAsia="Calibri" w:hAnsiTheme="majorHAnsi" w:cs="Calibri"/>
          <w:sz w:val="22"/>
          <w:szCs w:val="22"/>
        </w:rPr>
        <w:t>ated to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z w:val="22"/>
          <w:szCs w:val="22"/>
        </w:rPr>
        <w:t>at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po</w:t>
      </w:r>
      <w:r w:rsidRPr="00EF69FD">
        <w:rPr>
          <w:rFonts w:asciiTheme="majorHAnsi" w:eastAsia="Calibri" w:hAnsiTheme="majorHAnsi" w:cs="Calibri"/>
          <w:sz w:val="22"/>
          <w:szCs w:val="22"/>
        </w:rPr>
        <w:t>sit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,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sc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oo</w:t>
      </w:r>
      <w:r w:rsidRPr="00EF69FD">
        <w:rPr>
          <w:rFonts w:asciiTheme="majorHAnsi" w:eastAsia="Calibri" w:hAnsiTheme="majorHAnsi" w:cs="Calibri"/>
          <w:sz w:val="22"/>
          <w:szCs w:val="22"/>
        </w:rPr>
        <w:t>l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istrict.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xt,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fle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n 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y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ou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r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ow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n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qu</w:t>
      </w:r>
      <w:r w:rsidRPr="00EF69FD">
        <w:rPr>
          <w:rFonts w:asciiTheme="majorHAnsi" w:eastAsia="Calibri" w:hAnsiTheme="majorHAnsi" w:cs="Calibri"/>
          <w:sz w:val="22"/>
          <w:szCs w:val="22"/>
        </w:rPr>
        <w:t>alific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z w:val="22"/>
          <w:szCs w:val="22"/>
        </w:rPr>
        <w:t>ti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and 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z w:val="22"/>
          <w:szCs w:val="22"/>
        </w:rPr>
        <w:t>kills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d se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l</w:t>
      </w:r>
      <w:r w:rsidRPr="00EF69FD">
        <w:rPr>
          <w:rFonts w:asciiTheme="majorHAnsi" w:eastAsia="Calibri" w:hAnsiTheme="majorHAnsi" w:cs="Calibri"/>
          <w:sz w:val="22"/>
          <w:szCs w:val="22"/>
        </w:rPr>
        <w:t>ect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z w:val="22"/>
          <w:szCs w:val="22"/>
        </w:rPr>
        <w:t>ree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z w:val="22"/>
          <w:szCs w:val="22"/>
        </w:rPr>
        <w:t>at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st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l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z w:val="22"/>
          <w:szCs w:val="22"/>
        </w:rPr>
        <w:t>ely fit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qu</w:t>
      </w:r>
      <w:r w:rsidRPr="00EF69FD">
        <w:rPr>
          <w:rFonts w:asciiTheme="majorHAnsi" w:eastAsia="Calibri" w:hAnsiTheme="majorHAnsi" w:cs="Calibri"/>
          <w:sz w:val="22"/>
          <w:szCs w:val="22"/>
        </w:rPr>
        <w:t>ir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me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ts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f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p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sit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n a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nd/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r t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n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EF69FD">
        <w:rPr>
          <w:rFonts w:asciiTheme="majorHAnsi" w:eastAsia="Calibri" w:hAnsiTheme="majorHAnsi" w:cs="Calibri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f t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sc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oo</w:t>
      </w:r>
      <w:r w:rsidRPr="00EF69FD">
        <w:rPr>
          <w:rFonts w:asciiTheme="majorHAnsi" w:eastAsia="Calibri" w:hAnsiTheme="majorHAnsi" w:cs="Calibri"/>
          <w:sz w:val="22"/>
          <w:szCs w:val="22"/>
        </w:rPr>
        <w:t>l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EF69FD">
        <w:rPr>
          <w:rFonts w:asciiTheme="majorHAnsi" w:eastAsia="Calibri" w:hAnsiTheme="majorHAnsi" w:cs="Calibri"/>
          <w:sz w:val="22"/>
          <w:szCs w:val="22"/>
        </w:rPr>
        <w:t>istrict.</w:t>
      </w:r>
    </w:p>
    <w:p w14:paraId="6D1B3905" w14:textId="77777777" w:rsidR="006E6849" w:rsidRPr="00EF69FD" w:rsidRDefault="006E6849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8676B6D" w14:textId="77777777" w:rsidR="006E6849" w:rsidRPr="00EF69FD" w:rsidRDefault="006E6849">
      <w:pPr>
        <w:spacing w:before="7" w:line="260" w:lineRule="exact"/>
        <w:rPr>
          <w:rFonts w:asciiTheme="majorHAnsi" w:hAnsiTheme="majorHAnsi"/>
          <w:sz w:val="22"/>
          <w:szCs w:val="22"/>
        </w:rPr>
      </w:pPr>
    </w:p>
    <w:p w14:paraId="4291231E" w14:textId="77777777" w:rsidR="006E6849" w:rsidRPr="00EF69FD" w:rsidRDefault="00EF69FD">
      <w:pPr>
        <w:ind w:left="120" w:right="394"/>
        <w:rPr>
          <w:rFonts w:asciiTheme="majorHAnsi" w:eastAsia="Calibri" w:hAnsiTheme="majorHAnsi" w:cs="Calibri"/>
          <w:sz w:val="22"/>
          <w:szCs w:val="22"/>
        </w:rPr>
      </w:pPr>
      <w:r w:rsidRPr="00EF69FD">
        <w:rPr>
          <w:rFonts w:asciiTheme="majorHAnsi" w:eastAsia="Calibri" w:hAnsiTheme="majorHAnsi" w:cs="Calibri"/>
          <w:b/>
          <w:spacing w:val="-1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b/>
          <w:spacing w:val="1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b/>
          <w:sz w:val="22"/>
          <w:szCs w:val="22"/>
        </w:rPr>
        <w:t>LU</w:t>
      </w:r>
      <w:r w:rsidRPr="00EF69FD">
        <w:rPr>
          <w:rFonts w:asciiTheme="majorHAnsi" w:eastAsia="Calibri" w:hAnsiTheme="majorHAnsi" w:cs="Calibri"/>
          <w:b/>
          <w:spacing w:val="-1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b/>
          <w:spacing w:val="1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b/>
          <w:spacing w:val="-1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b/>
          <w:spacing w:val="1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b/>
          <w:spacing w:val="-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b/>
          <w:spacing w:val="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b/>
          <w:sz w:val="22"/>
          <w:szCs w:val="22"/>
        </w:rPr>
        <w:t xml:space="preserve">: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Add</w:t>
      </w:r>
      <w:r w:rsidRPr="00EF69FD">
        <w:rPr>
          <w:rFonts w:asciiTheme="majorHAnsi" w:eastAsia="Calibri" w:hAnsiTheme="majorHAnsi" w:cs="Calibri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ss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y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u</w:t>
      </w:r>
      <w:r w:rsidRPr="00EF69FD">
        <w:rPr>
          <w:rFonts w:asciiTheme="majorHAnsi" w:eastAsia="Calibri" w:hAnsiTheme="majorHAnsi" w:cs="Calibri"/>
          <w:sz w:val="22"/>
          <w:szCs w:val="22"/>
        </w:rPr>
        <w:t>r c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ve</w:t>
      </w:r>
      <w:r w:rsidRPr="00EF69FD">
        <w:rPr>
          <w:rFonts w:asciiTheme="majorHAnsi" w:eastAsia="Calibri" w:hAnsiTheme="majorHAnsi" w:cs="Calibri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let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r 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cif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p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rs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n if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ssi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b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l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. Call 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f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r t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f t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h</w:t>
      </w:r>
      <w:r w:rsidRPr="00EF69FD">
        <w:rPr>
          <w:rFonts w:asciiTheme="majorHAnsi" w:eastAsia="Calibri" w:hAnsiTheme="majorHAnsi" w:cs="Calibri"/>
          <w:sz w:val="22"/>
          <w:szCs w:val="22"/>
        </w:rPr>
        <w:t>iri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g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EF69FD">
        <w:rPr>
          <w:rFonts w:asciiTheme="majorHAnsi" w:eastAsia="Calibri" w:hAnsiTheme="majorHAnsi" w:cs="Calibri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r if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no</w:t>
      </w:r>
      <w:r w:rsidRPr="00EF69FD">
        <w:rPr>
          <w:rFonts w:asciiTheme="majorHAnsi" w:eastAsia="Calibri" w:hAnsiTheme="majorHAnsi" w:cs="Calibri"/>
          <w:sz w:val="22"/>
          <w:szCs w:val="22"/>
        </w:rPr>
        <w:t>t list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EF69FD">
        <w:rPr>
          <w:rFonts w:asciiTheme="majorHAnsi" w:eastAsia="Calibri" w:hAnsiTheme="majorHAnsi" w:cs="Calibri"/>
          <w:sz w:val="22"/>
          <w:szCs w:val="22"/>
        </w:rPr>
        <w:t>,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un</w:t>
      </w:r>
      <w:r w:rsidRPr="00EF69FD">
        <w:rPr>
          <w:rFonts w:asciiTheme="majorHAnsi" w:eastAsia="Calibri" w:hAnsiTheme="majorHAnsi" w:cs="Calibri"/>
          <w:sz w:val="22"/>
          <w:szCs w:val="22"/>
        </w:rPr>
        <w:t>l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ss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j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b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scr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EF69FD">
        <w:rPr>
          <w:rFonts w:asciiTheme="majorHAnsi" w:eastAsia="Calibri" w:hAnsiTheme="majorHAnsi" w:cs="Calibri"/>
          <w:sz w:val="22"/>
          <w:szCs w:val="22"/>
        </w:rPr>
        <w:t>ti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n s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EF69FD">
        <w:rPr>
          <w:rFonts w:asciiTheme="majorHAnsi" w:eastAsia="Calibri" w:hAnsiTheme="majorHAnsi" w:cs="Calibri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“P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l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ase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n</w:t>
      </w:r>
      <w:r w:rsidRPr="00EF69FD">
        <w:rPr>
          <w:rFonts w:asciiTheme="majorHAnsi" w:eastAsia="Calibri" w:hAnsiTheme="majorHAnsi" w:cs="Calibri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call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”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.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ve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r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“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W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m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It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EF69FD">
        <w:rPr>
          <w:rFonts w:asciiTheme="majorHAnsi" w:eastAsia="Calibri" w:hAnsiTheme="majorHAnsi" w:cs="Calibri"/>
          <w:sz w:val="22"/>
          <w:szCs w:val="22"/>
        </w:rPr>
        <w:t>ay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”</w:t>
      </w:r>
      <w:r w:rsidRPr="00EF69FD">
        <w:rPr>
          <w:rFonts w:asciiTheme="majorHAnsi" w:eastAsia="Calibri" w:hAnsiTheme="majorHAnsi" w:cs="Calibri"/>
          <w:sz w:val="22"/>
          <w:szCs w:val="22"/>
        </w:rPr>
        <w:t>.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If a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s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un</w:t>
      </w:r>
      <w:r w:rsidRPr="00EF69FD">
        <w:rPr>
          <w:rFonts w:asciiTheme="majorHAnsi" w:eastAsia="Calibri" w:hAnsiTheme="majorHAnsi" w:cs="Calibri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EF69FD">
        <w:rPr>
          <w:rFonts w:asciiTheme="majorHAnsi" w:eastAsia="Calibri" w:hAnsiTheme="majorHAnsi" w:cs="Calibri"/>
          <w:sz w:val="22"/>
          <w:szCs w:val="22"/>
        </w:rPr>
        <w:t>aila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b</w:t>
      </w:r>
      <w:r w:rsidRPr="00EF69FD">
        <w:rPr>
          <w:rFonts w:asciiTheme="majorHAnsi" w:eastAsia="Calibri" w:hAnsiTheme="majorHAnsi" w:cs="Calibri"/>
          <w:sz w:val="22"/>
          <w:szCs w:val="22"/>
        </w:rPr>
        <w:t>le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EF69FD">
        <w:rPr>
          <w:rFonts w:asciiTheme="majorHAnsi" w:eastAsia="Calibri" w:hAnsiTheme="majorHAnsi" w:cs="Calibri"/>
          <w:sz w:val="22"/>
          <w:szCs w:val="22"/>
        </w:rPr>
        <w:t>se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a tit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l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(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.g</w:t>
      </w:r>
      <w:r w:rsidRPr="00EF69FD">
        <w:rPr>
          <w:rFonts w:asciiTheme="majorHAnsi" w:eastAsia="Calibri" w:hAnsiTheme="majorHAnsi" w:cs="Calibri"/>
          <w:sz w:val="22"/>
          <w:szCs w:val="22"/>
        </w:rPr>
        <w:t>.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De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ar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d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EF69FD">
        <w:rPr>
          <w:rFonts w:asciiTheme="majorHAnsi" w:eastAsia="Calibri" w:hAnsiTheme="majorHAnsi" w:cs="Calibri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istr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r).</w:t>
      </w:r>
    </w:p>
    <w:p w14:paraId="54FD0CAA" w14:textId="77777777" w:rsidR="006E6849" w:rsidRPr="00EF69FD" w:rsidRDefault="006E6849">
      <w:pPr>
        <w:spacing w:before="2" w:line="180" w:lineRule="exact"/>
        <w:rPr>
          <w:rFonts w:asciiTheme="majorHAnsi" w:hAnsiTheme="majorHAnsi"/>
          <w:sz w:val="22"/>
          <w:szCs w:val="22"/>
        </w:rPr>
      </w:pPr>
    </w:p>
    <w:p w14:paraId="0ADBBCA3" w14:textId="77777777" w:rsidR="006E6849" w:rsidRPr="00EF69FD" w:rsidRDefault="006E6849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AE07BC1" w14:textId="77777777" w:rsidR="006E6849" w:rsidRPr="00EF69FD" w:rsidRDefault="00EF69FD">
      <w:pPr>
        <w:ind w:left="120"/>
        <w:rPr>
          <w:rFonts w:asciiTheme="majorHAnsi" w:eastAsia="Calibri" w:hAnsiTheme="majorHAnsi" w:cs="Calibri"/>
          <w:sz w:val="22"/>
          <w:szCs w:val="22"/>
        </w:rPr>
      </w:pPr>
      <w:r w:rsidRPr="00EF69FD">
        <w:rPr>
          <w:rFonts w:asciiTheme="majorHAnsi" w:eastAsia="Calibri" w:hAnsiTheme="majorHAnsi" w:cs="Calibri"/>
          <w:b/>
          <w:spacing w:val="1"/>
          <w:sz w:val="22"/>
          <w:szCs w:val="22"/>
        </w:rPr>
        <w:t>B</w:t>
      </w:r>
      <w:r w:rsidRPr="00EF69FD">
        <w:rPr>
          <w:rFonts w:asciiTheme="majorHAnsi" w:eastAsia="Calibri" w:hAnsiTheme="majorHAnsi" w:cs="Calibri"/>
          <w:b/>
          <w:sz w:val="22"/>
          <w:szCs w:val="22"/>
        </w:rPr>
        <w:t>ODY:</w:t>
      </w:r>
    </w:p>
    <w:p w14:paraId="00F859FB" w14:textId="77777777" w:rsidR="006E6849" w:rsidRPr="00EF69FD" w:rsidRDefault="00EF69FD">
      <w:pPr>
        <w:spacing w:before="41"/>
        <w:ind w:left="120"/>
        <w:rPr>
          <w:rFonts w:asciiTheme="majorHAnsi" w:eastAsia="Calibri" w:hAnsiTheme="majorHAnsi" w:cs="Calibri"/>
          <w:sz w:val="22"/>
          <w:szCs w:val="22"/>
        </w:rPr>
      </w:pPr>
      <w:r w:rsidRPr="00EF69FD">
        <w:rPr>
          <w:rFonts w:asciiTheme="majorHAnsi" w:eastAsia="Calibri" w:hAnsiTheme="majorHAnsi" w:cs="Calibri"/>
          <w:spacing w:val="-1"/>
          <w:sz w:val="22"/>
          <w:szCs w:val="22"/>
          <w:u w:color="000000"/>
        </w:rPr>
        <w:t>F</w:t>
      </w:r>
      <w:r w:rsidRPr="00EF69FD">
        <w:rPr>
          <w:rFonts w:asciiTheme="majorHAnsi" w:eastAsia="Calibri" w:hAnsiTheme="majorHAnsi" w:cs="Calibri"/>
          <w:sz w:val="22"/>
          <w:szCs w:val="22"/>
          <w:u w:color="000000"/>
        </w:rPr>
        <w:t>irst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  <w:u w:color="000000"/>
        </w:rPr>
        <w:t xml:space="preserve">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  <w:u w:color="000000"/>
        </w:rPr>
        <w:t>p</w:t>
      </w:r>
      <w:r w:rsidRPr="00EF69FD">
        <w:rPr>
          <w:rFonts w:asciiTheme="majorHAnsi" w:eastAsia="Calibri" w:hAnsiTheme="majorHAnsi" w:cs="Calibri"/>
          <w:sz w:val="22"/>
          <w:szCs w:val="22"/>
          <w:u w:color="000000"/>
        </w:rPr>
        <w:t>ara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  <w:u w:color="000000"/>
        </w:rPr>
        <w:t>g</w:t>
      </w:r>
      <w:r w:rsidRPr="00EF69FD">
        <w:rPr>
          <w:rFonts w:asciiTheme="majorHAnsi" w:eastAsia="Calibri" w:hAnsiTheme="majorHAnsi" w:cs="Calibri"/>
          <w:sz w:val="22"/>
          <w:szCs w:val="22"/>
          <w:u w:color="000000"/>
        </w:rPr>
        <w:t>ra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  <w:u w:color="000000"/>
        </w:rPr>
        <w:t>ph</w:t>
      </w:r>
      <w:r w:rsidRPr="00EF69FD">
        <w:rPr>
          <w:rFonts w:asciiTheme="majorHAnsi" w:eastAsia="Calibri" w:hAnsiTheme="majorHAnsi" w:cs="Calibri"/>
          <w:sz w:val="22"/>
          <w:szCs w:val="22"/>
          <w:u w:color="000000"/>
        </w:rPr>
        <w:t>: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  T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pu</w:t>
      </w:r>
      <w:r w:rsidRPr="00EF69FD">
        <w:rPr>
          <w:rFonts w:asciiTheme="majorHAnsi" w:eastAsia="Calibri" w:hAnsiTheme="majorHAnsi" w:cs="Calibri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po</w:t>
      </w:r>
      <w:r w:rsidRPr="00EF69FD">
        <w:rPr>
          <w:rFonts w:asciiTheme="majorHAnsi" w:eastAsia="Calibri" w:hAnsiTheme="majorHAnsi" w:cs="Calibri"/>
          <w:sz w:val="22"/>
          <w:szCs w:val="22"/>
        </w:rPr>
        <w:t>se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o</w:t>
      </w:r>
      <w:r w:rsidRPr="00EF69FD">
        <w:rPr>
          <w:rFonts w:asciiTheme="majorHAnsi" w:eastAsia="Calibri" w:hAnsiTheme="majorHAnsi" w:cs="Calibri"/>
          <w:sz w:val="22"/>
          <w:szCs w:val="22"/>
        </w:rPr>
        <w:t>f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z w:val="22"/>
          <w:szCs w:val="22"/>
        </w:rPr>
        <w:t>is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EF69FD">
        <w:rPr>
          <w:rFonts w:asciiTheme="majorHAnsi" w:eastAsia="Calibri" w:hAnsiTheme="majorHAnsi" w:cs="Calibri"/>
          <w:sz w:val="22"/>
          <w:szCs w:val="22"/>
        </w:rPr>
        <w:t>ara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EF69FD">
        <w:rPr>
          <w:rFonts w:asciiTheme="majorHAnsi" w:eastAsia="Calibri" w:hAnsiTheme="majorHAnsi" w:cs="Calibri"/>
          <w:sz w:val="22"/>
          <w:szCs w:val="22"/>
        </w:rPr>
        <w:t>ra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EF69FD">
        <w:rPr>
          <w:rFonts w:asciiTheme="majorHAnsi" w:eastAsia="Calibri" w:hAnsiTheme="majorHAnsi" w:cs="Calibri"/>
          <w:sz w:val="22"/>
          <w:szCs w:val="22"/>
        </w:rPr>
        <w:t>h is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t</w:t>
      </w:r>
      <w:r w:rsidRPr="00EF69FD">
        <w:rPr>
          <w:rFonts w:asciiTheme="majorHAnsi" w:eastAsia="Calibri" w:hAnsiTheme="majorHAnsi" w:cs="Calibri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g</w:t>
      </w:r>
      <w:r w:rsidRPr="00EF69FD">
        <w:rPr>
          <w:rFonts w:asciiTheme="majorHAnsi" w:eastAsia="Calibri" w:hAnsiTheme="majorHAnsi" w:cs="Calibri"/>
          <w:sz w:val="22"/>
          <w:szCs w:val="22"/>
        </w:rPr>
        <w:t>ain a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d k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ee</w:t>
      </w:r>
      <w:r w:rsidRPr="00EF69FD">
        <w:rPr>
          <w:rFonts w:asciiTheme="majorHAnsi" w:eastAsia="Calibri" w:hAnsiTheme="majorHAnsi" w:cs="Calibri"/>
          <w:sz w:val="22"/>
          <w:szCs w:val="22"/>
        </w:rPr>
        <w:t>p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r’s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z w:val="22"/>
          <w:szCs w:val="22"/>
        </w:rPr>
        <w:t>tt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n</w:t>
      </w:r>
    </w:p>
    <w:p w14:paraId="52A0B4DE" w14:textId="77777777" w:rsidR="006E6849" w:rsidRPr="00EF69FD" w:rsidRDefault="00EF69FD">
      <w:pPr>
        <w:spacing w:before="4"/>
        <w:ind w:left="480"/>
        <w:rPr>
          <w:rFonts w:asciiTheme="majorHAnsi" w:eastAsia="Calibri" w:hAnsiTheme="majorHAnsi" w:cs="Calibri"/>
          <w:sz w:val="22"/>
          <w:szCs w:val="22"/>
        </w:rPr>
      </w:pPr>
      <w:r w:rsidRPr="00EF69FD">
        <w:rPr>
          <w:rFonts w:asciiTheme="majorHAnsi" w:eastAsia="Century Gothic" w:hAnsiTheme="majorHAnsi" w:cs="Century Gothic"/>
          <w:w w:val="76"/>
          <w:sz w:val="22"/>
          <w:szCs w:val="22"/>
        </w:rPr>
        <w:t xml:space="preserve">•    </w:t>
      </w:r>
      <w:r w:rsidRPr="00EF69FD">
        <w:rPr>
          <w:rFonts w:asciiTheme="majorHAnsi" w:eastAsia="Century Gothic" w:hAnsiTheme="majorHAnsi" w:cs="Century Gothic"/>
          <w:spacing w:val="28"/>
          <w:w w:val="76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cl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ud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EF69FD">
        <w:rPr>
          <w:rFonts w:asciiTheme="majorHAnsi" w:eastAsia="Calibri" w:hAnsiTheme="majorHAnsi" w:cs="Calibri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y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f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EF69FD">
        <w:rPr>
          <w:rFonts w:asciiTheme="majorHAnsi" w:eastAsia="Calibri" w:hAnsiTheme="majorHAnsi" w:cs="Calibri"/>
          <w:sz w:val="22"/>
          <w:szCs w:val="22"/>
        </w:rPr>
        <w:t>at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n f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un</w:t>
      </w:r>
      <w:r w:rsidRPr="00EF69FD">
        <w:rPr>
          <w:rFonts w:asciiTheme="majorHAnsi" w:eastAsia="Calibri" w:hAnsiTheme="majorHAnsi" w:cs="Calibri"/>
          <w:sz w:val="22"/>
          <w:szCs w:val="22"/>
        </w:rPr>
        <w:t>d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ug</w:t>
      </w:r>
      <w:r w:rsidRPr="00EF69FD">
        <w:rPr>
          <w:rFonts w:asciiTheme="majorHAnsi" w:eastAsia="Calibri" w:hAnsiTheme="majorHAnsi" w:cs="Calibri"/>
          <w:sz w:val="22"/>
          <w:szCs w:val="22"/>
        </w:rPr>
        <w:t>h r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arch</w:t>
      </w:r>
    </w:p>
    <w:p w14:paraId="7A479BD0" w14:textId="77777777" w:rsidR="006E6849" w:rsidRPr="00EF69FD" w:rsidRDefault="00EF69FD">
      <w:pPr>
        <w:spacing w:before="2"/>
        <w:ind w:left="480"/>
        <w:rPr>
          <w:rFonts w:asciiTheme="majorHAnsi" w:eastAsia="Calibri" w:hAnsiTheme="majorHAnsi" w:cs="Calibri"/>
          <w:sz w:val="22"/>
          <w:szCs w:val="22"/>
        </w:rPr>
      </w:pPr>
      <w:r w:rsidRPr="00EF69FD">
        <w:rPr>
          <w:rFonts w:asciiTheme="majorHAnsi" w:eastAsia="Century Gothic" w:hAnsiTheme="majorHAnsi" w:cs="Century Gothic"/>
          <w:w w:val="76"/>
          <w:sz w:val="22"/>
          <w:szCs w:val="22"/>
        </w:rPr>
        <w:t xml:space="preserve">•    </w:t>
      </w:r>
      <w:r w:rsidRPr="00EF69FD">
        <w:rPr>
          <w:rFonts w:asciiTheme="majorHAnsi" w:eastAsia="Century Gothic" w:hAnsiTheme="majorHAnsi" w:cs="Century Gothic"/>
          <w:spacing w:val="28"/>
          <w:w w:val="76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z w:val="22"/>
          <w:szCs w:val="22"/>
        </w:rPr>
        <w:t>tate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as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w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z w:val="22"/>
          <w:szCs w:val="22"/>
        </w:rPr>
        <w:t>y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y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u 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z w:val="22"/>
          <w:szCs w:val="22"/>
        </w:rPr>
        <w:t>re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writi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g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l</w:t>
      </w:r>
      <w:r w:rsidRPr="00EF69FD">
        <w:rPr>
          <w:rFonts w:asciiTheme="majorHAnsi" w:eastAsia="Calibri" w:hAnsiTheme="majorHAnsi" w:cs="Calibri"/>
          <w:sz w:val="22"/>
          <w:szCs w:val="22"/>
        </w:rPr>
        <w:t>ett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r –</w:t>
      </w:r>
      <w:r w:rsidRPr="00EF69FD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p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si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n 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y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u a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pp</w:t>
      </w:r>
      <w:r w:rsidRPr="00EF69FD">
        <w:rPr>
          <w:rFonts w:asciiTheme="majorHAnsi" w:eastAsia="Calibri" w:hAnsiTheme="majorHAnsi" w:cs="Calibri"/>
          <w:sz w:val="22"/>
          <w:szCs w:val="22"/>
        </w:rPr>
        <w:t>l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EF69FD">
        <w:rPr>
          <w:rFonts w:asciiTheme="majorHAnsi" w:eastAsia="Calibri" w:hAnsiTheme="majorHAnsi" w:cs="Calibri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g 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f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nqu</w:t>
      </w:r>
      <w:r w:rsidRPr="00EF69FD">
        <w:rPr>
          <w:rFonts w:asciiTheme="majorHAnsi" w:eastAsia="Calibri" w:hAnsiTheme="majorHAnsi" w:cs="Calibri"/>
          <w:sz w:val="22"/>
          <w:szCs w:val="22"/>
        </w:rPr>
        <w:t>iri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g a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b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EF69FD">
        <w:rPr>
          <w:rFonts w:asciiTheme="majorHAnsi" w:eastAsia="Calibri" w:hAnsiTheme="majorHAnsi" w:cs="Calibri"/>
          <w:sz w:val="22"/>
          <w:szCs w:val="22"/>
        </w:rPr>
        <w:t>t</w:t>
      </w:r>
    </w:p>
    <w:p w14:paraId="283166D6" w14:textId="77777777" w:rsidR="006E6849" w:rsidRPr="00EF69FD" w:rsidRDefault="00EF69FD">
      <w:pPr>
        <w:spacing w:before="4"/>
        <w:ind w:left="480"/>
        <w:rPr>
          <w:rFonts w:asciiTheme="majorHAnsi" w:eastAsia="Calibri" w:hAnsiTheme="majorHAnsi" w:cs="Calibri"/>
          <w:sz w:val="22"/>
          <w:szCs w:val="22"/>
        </w:rPr>
      </w:pPr>
      <w:r w:rsidRPr="00EF69FD">
        <w:rPr>
          <w:rFonts w:asciiTheme="majorHAnsi" w:eastAsia="Century Gothic" w:hAnsiTheme="majorHAnsi" w:cs="Century Gothic"/>
          <w:w w:val="76"/>
          <w:sz w:val="22"/>
          <w:szCs w:val="22"/>
        </w:rPr>
        <w:t xml:space="preserve">•    </w:t>
      </w:r>
      <w:r w:rsidRPr="00EF69FD">
        <w:rPr>
          <w:rFonts w:asciiTheme="majorHAnsi" w:eastAsia="Century Gothic" w:hAnsiTheme="majorHAnsi" w:cs="Century Gothic"/>
          <w:spacing w:val="28"/>
          <w:w w:val="76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EF69FD">
        <w:rPr>
          <w:rFonts w:asciiTheme="majorHAnsi" w:eastAsia="Calibri" w:hAnsiTheme="majorHAnsi" w:cs="Calibri"/>
          <w:sz w:val="22"/>
          <w:szCs w:val="22"/>
        </w:rPr>
        <w:t>rce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f 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f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rral,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if a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y</w:t>
      </w:r>
    </w:p>
    <w:p w14:paraId="0A42E55B" w14:textId="77777777" w:rsidR="006E6849" w:rsidRPr="00EF69FD" w:rsidRDefault="00EF69FD">
      <w:pPr>
        <w:spacing w:before="4"/>
        <w:ind w:left="481"/>
        <w:rPr>
          <w:rFonts w:asciiTheme="majorHAnsi" w:eastAsia="Calibri" w:hAnsiTheme="majorHAnsi" w:cs="Calibri"/>
          <w:sz w:val="22"/>
          <w:szCs w:val="22"/>
        </w:rPr>
      </w:pPr>
      <w:r w:rsidRPr="00EF69FD">
        <w:rPr>
          <w:rFonts w:asciiTheme="majorHAnsi" w:eastAsia="Century Gothic" w:hAnsiTheme="majorHAnsi" w:cs="Century Gothic"/>
          <w:w w:val="76"/>
          <w:sz w:val="22"/>
          <w:szCs w:val="22"/>
        </w:rPr>
        <w:t xml:space="preserve">•    </w:t>
      </w:r>
      <w:r w:rsidRPr="00EF69FD">
        <w:rPr>
          <w:rFonts w:asciiTheme="majorHAnsi" w:eastAsia="Century Gothic" w:hAnsiTheme="majorHAnsi" w:cs="Century Gothic"/>
          <w:spacing w:val="28"/>
          <w:w w:val="76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d t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z w:val="22"/>
          <w:szCs w:val="22"/>
        </w:rPr>
        <w:t>is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EF69FD">
        <w:rPr>
          <w:rFonts w:asciiTheme="majorHAnsi" w:eastAsia="Calibri" w:hAnsiTheme="majorHAnsi" w:cs="Calibri"/>
          <w:sz w:val="22"/>
          <w:szCs w:val="22"/>
        </w:rPr>
        <w:t>ara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EF69FD">
        <w:rPr>
          <w:rFonts w:asciiTheme="majorHAnsi" w:eastAsia="Calibri" w:hAnsiTheme="majorHAnsi" w:cs="Calibri"/>
          <w:sz w:val="22"/>
          <w:szCs w:val="22"/>
        </w:rPr>
        <w:t>ra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h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w</w:t>
      </w:r>
      <w:r w:rsidRPr="00EF69FD">
        <w:rPr>
          <w:rFonts w:asciiTheme="majorHAnsi" w:eastAsia="Calibri" w:hAnsiTheme="majorHAnsi" w:cs="Calibri"/>
          <w:sz w:val="22"/>
          <w:szCs w:val="22"/>
        </w:rPr>
        <w:t>ith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qu</w:t>
      </w:r>
      <w:r w:rsidRPr="00EF69FD">
        <w:rPr>
          <w:rFonts w:asciiTheme="majorHAnsi" w:eastAsia="Calibri" w:hAnsiTheme="majorHAnsi" w:cs="Calibri"/>
          <w:sz w:val="22"/>
          <w:szCs w:val="22"/>
        </w:rPr>
        <w:t>alificat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/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skills 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d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stra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g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w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z w:val="22"/>
          <w:szCs w:val="22"/>
        </w:rPr>
        <w:t>y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y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u are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2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m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st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qu</w:t>
      </w:r>
      <w:r w:rsidRPr="00EF69FD">
        <w:rPr>
          <w:rFonts w:asciiTheme="majorHAnsi" w:eastAsia="Calibri" w:hAnsiTheme="majorHAnsi" w:cs="Calibri"/>
          <w:sz w:val="22"/>
          <w:szCs w:val="22"/>
        </w:rPr>
        <w:t>alified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ca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nd</w:t>
      </w:r>
      <w:r w:rsidRPr="00EF69FD">
        <w:rPr>
          <w:rFonts w:asciiTheme="majorHAnsi" w:eastAsia="Calibri" w:hAnsiTheme="majorHAnsi" w:cs="Calibri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EF69FD">
        <w:rPr>
          <w:rFonts w:asciiTheme="majorHAnsi" w:eastAsia="Calibri" w:hAnsiTheme="majorHAnsi" w:cs="Calibri"/>
          <w:sz w:val="22"/>
          <w:szCs w:val="22"/>
        </w:rPr>
        <w:t>ate</w:t>
      </w:r>
    </w:p>
    <w:p w14:paraId="43657DB8" w14:textId="77777777" w:rsidR="006E6849" w:rsidRPr="00EF69FD" w:rsidRDefault="006E6849">
      <w:pPr>
        <w:spacing w:before="9" w:line="260" w:lineRule="exact"/>
        <w:rPr>
          <w:rFonts w:asciiTheme="majorHAnsi" w:hAnsiTheme="majorHAnsi"/>
          <w:sz w:val="22"/>
          <w:szCs w:val="22"/>
        </w:rPr>
      </w:pPr>
    </w:p>
    <w:p w14:paraId="2794D563" w14:textId="77777777" w:rsidR="006E6849" w:rsidRPr="00EF69FD" w:rsidRDefault="00EF69FD">
      <w:pPr>
        <w:ind w:left="120"/>
        <w:rPr>
          <w:rFonts w:asciiTheme="majorHAnsi" w:eastAsia="Calibri" w:hAnsiTheme="majorHAnsi" w:cs="Calibri"/>
          <w:sz w:val="22"/>
          <w:szCs w:val="22"/>
        </w:rPr>
      </w:pPr>
      <w:r w:rsidRPr="00EF69FD">
        <w:rPr>
          <w:rFonts w:asciiTheme="majorHAnsi" w:eastAsia="Calibri" w:hAnsiTheme="majorHAnsi" w:cs="Calibri"/>
          <w:spacing w:val="1"/>
          <w:sz w:val="22"/>
          <w:szCs w:val="22"/>
          <w:u w:color="000000"/>
        </w:rPr>
        <w:t>M</w:t>
      </w:r>
      <w:r w:rsidRPr="00EF69FD">
        <w:rPr>
          <w:rFonts w:asciiTheme="majorHAnsi" w:eastAsia="Calibri" w:hAnsiTheme="majorHAnsi" w:cs="Calibri"/>
          <w:sz w:val="22"/>
          <w:szCs w:val="22"/>
          <w:u w:color="000000"/>
        </w:rPr>
        <w:t>i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  <w:u w:color="000000"/>
        </w:rPr>
        <w:t>dd</w:t>
      </w:r>
      <w:r w:rsidRPr="00EF69FD">
        <w:rPr>
          <w:rFonts w:asciiTheme="majorHAnsi" w:eastAsia="Calibri" w:hAnsiTheme="majorHAnsi" w:cs="Calibri"/>
          <w:sz w:val="22"/>
          <w:szCs w:val="22"/>
          <w:u w:color="000000"/>
        </w:rPr>
        <w:t>le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  <w:u w:color="000000"/>
        </w:rPr>
        <w:t xml:space="preserve">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  <w:u w:color="000000"/>
        </w:rPr>
        <w:t>p</w:t>
      </w:r>
      <w:r w:rsidRPr="00EF69FD">
        <w:rPr>
          <w:rFonts w:asciiTheme="majorHAnsi" w:eastAsia="Calibri" w:hAnsiTheme="majorHAnsi" w:cs="Calibri"/>
          <w:sz w:val="22"/>
          <w:szCs w:val="22"/>
          <w:u w:color="000000"/>
        </w:rPr>
        <w:t>ara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  <w:u w:color="000000"/>
        </w:rPr>
        <w:t>g</w:t>
      </w:r>
      <w:r w:rsidRPr="00EF69FD">
        <w:rPr>
          <w:rFonts w:asciiTheme="majorHAnsi" w:eastAsia="Calibri" w:hAnsiTheme="majorHAnsi" w:cs="Calibri"/>
          <w:sz w:val="22"/>
          <w:szCs w:val="22"/>
          <w:u w:color="000000"/>
        </w:rPr>
        <w:t>ra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  <w:u w:color="000000"/>
        </w:rPr>
        <w:t>ph</w:t>
      </w:r>
      <w:r w:rsidRPr="00EF69FD">
        <w:rPr>
          <w:rFonts w:asciiTheme="majorHAnsi" w:eastAsia="Calibri" w:hAnsiTheme="majorHAnsi" w:cs="Calibri"/>
          <w:sz w:val="22"/>
          <w:szCs w:val="22"/>
          <w:u w:color="000000"/>
        </w:rPr>
        <w:t>(s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  <w:u w:color="000000"/>
        </w:rPr>
        <w:t>)</w:t>
      </w:r>
      <w:r w:rsidRPr="00EF69FD">
        <w:rPr>
          <w:rFonts w:asciiTheme="majorHAnsi" w:eastAsia="Calibri" w:hAnsiTheme="majorHAnsi" w:cs="Calibri"/>
          <w:sz w:val="22"/>
          <w:szCs w:val="22"/>
          <w:u w:color="000000"/>
        </w:rPr>
        <w:t>:</w:t>
      </w:r>
      <w:r w:rsidRPr="00EF69FD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p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EF69FD">
        <w:rPr>
          <w:rFonts w:asciiTheme="majorHAnsi" w:eastAsia="Calibri" w:hAnsiTheme="majorHAnsi" w:cs="Calibri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se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f t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z w:val="22"/>
          <w:szCs w:val="22"/>
        </w:rPr>
        <w:t>is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EF69FD">
        <w:rPr>
          <w:rFonts w:asciiTheme="majorHAnsi" w:eastAsia="Calibri" w:hAnsiTheme="majorHAnsi" w:cs="Calibri"/>
          <w:sz w:val="22"/>
          <w:szCs w:val="22"/>
        </w:rPr>
        <w:t>ara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EF69FD">
        <w:rPr>
          <w:rFonts w:asciiTheme="majorHAnsi" w:eastAsia="Calibri" w:hAnsiTheme="majorHAnsi" w:cs="Calibri"/>
          <w:sz w:val="22"/>
          <w:szCs w:val="22"/>
        </w:rPr>
        <w:t>ra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EF69FD">
        <w:rPr>
          <w:rFonts w:asciiTheme="majorHAnsi" w:eastAsia="Calibri" w:hAnsiTheme="majorHAnsi" w:cs="Calibri"/>
          <w:sz w:val="22"/>
          <w:szCs w:val="22"/>
        </w:rPr>
        <w:t>h is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to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em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ph</w:t>
      </w:r>
      <w:r w:rsidRPr="00EF69FD">
        <w:rPr>
          <w:rFonts w:asciiTheme="majorHAnsi" w:eastAsia="Calibri" w:hAnsiTheme="majorHAnsi" w:cs="Calibri"/>
          <w:sz w:val="22"/>
          <w:szCs w:val="22"/>
        </w:rPr>
        <w:t>asi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z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w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z w:val="22"/>
          <w:szCs w:val="22"/>
        </w:rPr>
        <w:t>at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y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u can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tri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bu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EF69FD">
        <w:rPr>
          <w:rFonts w:asciiTheme="majorHAnsi" w:eastAsia="Calibri" w:hAnsiTheme="majorHAnsi" w:cs="Calibri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z</w:t>
      </w:r>
      <w:r w:rsidRPr="00EF69FD">
        <w:rPr>
          <w:rFonts w:asciiTheme="majorHAnsi" w:eastAsia="Calibri" w:hAnsiTheme="majorHAnsi" w:cs="Calibri"/>
          <w:sz w:val="22"/>
          <w:szCs w:val="22"/>
        </w:rPr>
        <w:t>ati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n</w:t>
      </w:r>
    </w:p>
    <w:p w14:paraId="13CAECC4" w14:textId="77777777" w:rsidR="006E6849" w:rsidRPr="00EF69FD" w:rsidRDefault="00EF69FD">
      <w:pPr>
        <w:spacing w:before="4"/>
        <w:ind w:left="480"/>
        <w:rPr>
          <w:rFonts w:asciiTheme="majorHAnsi" w:eastAsia="Calibri" w:hAnsiTheme="majorHAnsi" w:cs="Calibri"/>
          <w:sz w:val="22"/>
          <w:szCs w:val="22"/>
        </w:rPr>
      </w:pPr>
      <w:r w:rsidRPr="00EF69FD">
        <w:rPr>
          <w:rFonts w:asciiTheme="majorHAnsi" w:eastAsia="Century Gothic" w:hAnsiTheme="majorHAnsi" w:cs="Century Gothic"/>
          <w:w w:val="76"/>
          <w:sz w:val="22"/>
          <w:szCs w:val="22"/>
        </w:rPr>
        <w:t xml:space="preserve">•    </w:t>
      </w:r>
      <w:r w:rsidRPr="00EF69FD">
        <w:rPr>
          <w:rFonts w:asciiTheme="majorHAnsi" w:eastAsia="Century Gothic" w:hAnsiTheme="majorHAnsi" w:cs="Century Gothic"/>
          <w:spacing w:val="28"/>
          <w:w w:val="76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Gi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te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x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EF69FD">
        <w:rPr>
          <w:rFonts w:asciiTheme="majorHAnsi" w:eastAsia="Calibri" w:hAnsiTheme="majorHAnsi" w:cs="Calibri"/>
          <w:sz w:val="22"/>
          <w:szCs w:val="22"/>
        </w:rPr>
        <w:t>l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f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skills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y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u lis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d in t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f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z w:val="22"/>
          <w:szCs w:val="22"/>
        </w:rPr>
        <w:t>rst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EF69FD">
        <w:rPr>
          <w:rFonts w:asciiTheme="majorHAnsi" w:eastAsia="Calibri" w:hAnsiTheme="majorHAnsi" w:cs="Calibri"/>
          <w:sz w:val="22"/>
          <w:szCs w:val="22"/>
        </w:rPr>
        <w:t>ara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EF69FD">
        <w:rPr>
          <w:rFonts w:asciiTheme="majorHAnsi" w:eastAsia="Calibri" w:hAnsiTheme="majorHAnsi" w:cs="Calibri"/>
          <w:sz w:val="22"/>
          <w:szCs w:val="22"/>
        </w:rPr>
        <w:t>ra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EF69FD">
        <w:rPr>
          <w:rFonts w:asciiTheme="majorHAnsi" w:eastAsia="Calibri" w:hAnsiTheme="majorHAnsi" w:cs="Calibri"/>
          <w:sz w:val="22"/>
          <w:szCs w:val="22"/>
        </w:rPr>
        <w:t>h</w:t>
      </w:r>
    </w:p>
    <w:p w14:paraId="6AE9DEB6" w14:textId="77777777" w:rsidR="006E6849" w:rsidRPr="00EF69FD" w:rsidRDefault="00EF69FD">
      <w:pPr>
        <w:spacing w:before="2"/>
        <w:ind w:left="480"/>
        <w:rPr>
          <w:rFonts w:asciiTheme="majorHAnsi" w:eastAsia="Calibri" w:hAnsiTheme="majorHAnsi" w:cs="Calibri"/>
          <w:sz w:val="22"/>
          <w:szCs w:val="22"/>
        </w:rPr>
      </w:pPr>
      <w:r w:rsidRPr="00EF69FD">
        <w:rPr>
          <w:rFonts w:asciiTheme="majorHAnsi" w:eastAsia="Century Gothic" w:hAnsiTheme="majorHAnsi" w:cs="Century Gothic"/>
          <w:w w:val="76"/>
          <w:sz w:val="22"/>
          <w:szCs w:val="22"/>
        </w:rPr>
        <w:t xml:space="preserve">•    </w:t>
      </w:r>
      <w:r w:rsidRPr="00EF69FD">
        <w:rPr>
          <w:rFonts w:asciiTheme="majorHAnsi" w:eastAsia="Century Gothic" w:hAnsiTheme="majorHAnsi" w:cs="Century Gothic"/>
          <w:spacing w:val="28"/>
          <w:w w:val="76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z w:val="22"/>
          <w:szCs w:val="22"/>
        </w:rPr>
        <w:t>is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w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ill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b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b</w:t>
      </w:r>
      <w:r w:rsidRPr="00EF69FD">
        <w:rPr>
          <w:rFonts w:asciiTheme="majorHAnsi" w:eastAsia="Calibri" w:hAnsiTheme="majorHAnsi" w:cs="Calibri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gg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EF69FD">
        <w:rPr>
          <w:rFonts w:asciiTheme="majorHAnsi" w:eastAsia="Calibri" w:hAnsiTheme="majorHAnsi" w:cs="Calibri"/>
          <w:sz w:val="22"/>
          <w:szCs w:val="22"/>
        </w:rPr>
        <w:t>art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f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yo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EF69FD">
        <w:rPr>
          <w:rFonts w:asciiTheme="majorHAnsi" w:eastAsia="Calibri" w:hAnsiTheme="majorHAnsi" w:cs="Calibri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let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r a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d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z w:val="22"/>
          <w:szCs w:val="22"/>
        </w:rPr>
        <w:t>y</w:t>
      </w:r>
      <w:r w:rsidRPr="00EF69FD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b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pacing w:val="2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-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w</w:t>
      </w:r>
      <w:r w:rsidRPr="00EF69FD">
        <w:rPr>
          <w:rFonts w:asciiTheme="majorHAnsi" w:eastAsia="Calibri" w:hAnsiTheme="majorHAnsi" w:cs="Calibri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p</w:t>
      </w:r>
      <w:r w:rsidRPr="00EF69FD">
        <w:rPr>
          <w:rFonts w:asciiTheme="majorHAnsi" w:eastAsia="Calibri" w:hAnsiTheme="majorHAnsi" w:cs="Calibri"/>
          <w:sz w:val="22"/>
          <w:szCs w:val="22"/>
        </w:rPr>
        <w:t>ara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EF69FD">
        <w:rPr>
          <w:rFonts w:asciiTheme="majorHAnsi" w:eastAsia="Calibri" w:hAnsiTheme="majorHAnsi" w:cs="Calibri"/>
          <w:sz w:val="22"/>
          <w:szCs w:val="22"/>
        </w:rPr>
        <w:t>ra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ph</w:t>
      </w:r>
      <w:r w:rsidRPr="00EF69FD">
        <w:rPr>
          <w:rFonts w:asciiTheme="majorHAnsi" w:eastAsia="Calibri" w:hAnsiTheme="majorHAnsi" w:cs="Calibri"/>
          <w:sz w:val="22"/>
          <w:szCs w:val="22"/>
        </w:rPr>
        <w:t>s</w:t>
      </w:r>
    </w:p>
    <w:p w14:paraId="2911DF35" w14:textId="77777777" w:rsidR="006E6849" w:rsidRPr="00EF69FD" w:rsidRDefault="006E6849">
      <w:pPr>
        <w:spacing w:before="17" w:line="240" w:lineRule="exact"/>
        <w:rPr>
          <w:rFonts w:asciiTheme="majorHAnsi" w:hAnsiTheme="majorHAnsi"/>
          <w:sz w:val="22"/>
          <w:szCs w:val="22"/>
        </w:rPr>
      </w:pPr>
    </w:p>
    <w:p w14:paraId="2DACCE18" w14:textId="77777777" w:rsidR="006E6849" w:rsidRPr="00EF69FD" w:rsidRDefault="00EF69FD">
      <w:pPr>
        <w:spacing w:before="12"/>
        <w:ind w:left="120"/>
        <w:rPr>
          <w:rFonts w:asciiTheme="majorHAnsi" w:eastAsia="Calibri" w:hAnsiTheme="majorHAnsi" w:cs="Calibri"/>
          <w:sz w:val="22"/>
          <w:szCs w:val="22"/>
        </w:rPr>
      </w:pPr>
      <w:r w:rsidRPr="00EF69FD">
        <w:rPr>
          <w:rFonts w:asciiTheme="majorHAnsi" w:eastAsia="Calibri" w:hAnsiTheme="majorHAnsi" w:cs="Calibri"/>
          <w:spacing w:val="-1"/>
          <w:sz w:val="22"/>
          <w:szCs w:val="22"/>
          <w:u w:color="000000"/>
        </w:rPr>
        <w:t>F</w:t>
      </w:r>
      <w:r w:rsidRPr="00EF69FD">
        <w:rPr>
          <w:rFonts w:asciiTheme="majorHAnsi" w:eastAsia="Calibri" w:hAnsiTheme="majorHAnsi" w:cs="Calibri"/>
          <w:sz w:val="22"/>
          <w:szCs w:val="22"/>
          <w:u w:color="000000"/>
        </w:rPr>
        <w:t>i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  <w:u w:color="000000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  <w:u w:color="000000"/>
        </w:rPr>
        <w:t xml:space="preserve">al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  <w:u w:color="000000"/>
        </w:rPr>
        <w:t>p</w:t>
      </w:r>
      <w:r w:rsidRPr="00EF69FD">
        <w:rPr>
          <w:rFonts w:asciiTheme="majorHAnsi" w:eastAsia="Calibri" w:hAnsiTheme="majorHAnsi" w:cs="Calibri"/>
          <w:sz w:val="22"/>
          <w:szCs w:val="22"/>
          <w:u w:color="000000"/>
        </w:rPr>
        <w:t>ara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  <w:u w:color="000000"/>
        </w:rPr>
        <w:t>g</w:t>
      </w:r>
      <w:r w:rsidRPr="00EF69FD">
        <w:rPr>
          <w:rFonts w:asciiTheme="majorHAnsi" w:eastAsia="Calibri" w:hAnsiTheme="majorHAnsi" w:cs="Calibri"/>
          <w:sz w:val="22"/>
          <w:szCs w:val="22"/>
          <w:u w:color="000000"/>
        </w:rPr>
        <w:t>ra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  <w:u w:color="000000"/>
        </w:rPr>
        <w:t>ph</w:t>
      </w:r>
      <w:r w:rsidRPr="00EF69FD">
        <w:rPr>
          <w:rFonts w:asciiTheme="majorHAnsi" w:eastAsia="Calibri" w:hAnsiTheme="majorHAnsi" w:cs="Calibri"/>
          <w:sz w:val="22"/>
          <w:szCs w:val="22"/>
          <w:u w:color="000000"/>
        </w:rPr>
        <w:t xml:space="preserve">: </w:t>
      </w:r>
      <w:r w:rsidRPr="00EF69FD">
        <w:rPr>
          <w:rFonts w:asciiTheme="majorHAnsi" w:eastAsia="Calibri" w:hAnsiTheme="majorHAnsi" w:cs="Calibri"/>
          <w:spacing w:val="-49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pu</w:t>
      </w:r>
      <w:r w:rsidRPr="00EF69FD">
        <w:rPr>
          <w:rFonts w:asciiTheme="majorHAnsi" w:eastAsia="Calibri" w:hAnsiTheme="majorHAnsi" w:cs="Calibri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po</w:t>
      </w:r>
      <w:r w:rsidRPr="00EF69FD">
        <w:rPr>
          <w:rFonts w:asciiTheme="majorHAnsi" w:eastAsia="Calibri" w:hAnsiTheme="majorHAnsi" w:cs="Calibri"/>
          <w:sz w:val="22"/>
          <w:szCs w:val="22"/>
        </w:rPr>
        <w:t>se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o</w:t>
      </w:r>
      <w:r w:rsidRPr="00EF69FD">
        <w:rPr>
          <w:rFonts w:asciiTheme="majorHAnsi" w:eastAsia="Calibri" w:hAnsiTheme="majorHAnsi" w:cs="Calibri"/>
          <w:sz w:val="22"/>
          <w:szCs w:val="22"/>
        </w:rPr>
        <w:t>f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z w:val="22"/>
          <w:szCs w:val="22"/>
        </w:rPr>
        <w:t>is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EF69FD">
        <w:rPr>
          <w:rFonts w:asciiTheme="majorHAnsi" w:eastAsia="Calibri" w:hAnsiTheme="majorHAnsi" w:cs="Calibri"/>
          <w:sz w:val="22"/>
          <w:szCs w:val="22"/>
        </w:rPr>
        <w:t>ara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EF69FD">
        <w:rPr>
          <w:rFonts w:asciiTheme="majorHAnsi" w:eastAsia="Calibri" w:hAnsiTheme="majorHAnsi" w:cs="Calibri"/>
          <w:sz w:val="22"/>
          <w:szCs w:val="22"/>
        </w:rPr>
        <w:t>ra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EF69FD">
        <w:rPr>
          <w:rFonts w:asciiTheme="majorHAnsi" w:eastAsia="Calibri" w:hAnsiTheme="majorHAnsi" w:cs="Calibri"/>
          <w:sz w:val="22"/>
          <w:szCs w:val="22"/>
        </w:rPr>
        <w:t>h is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t</w:t>
      </w:r>
      <w:r w:rsidRPr="00EF69FD">
        <w:rPr>
          <w:rFonts w:asciiTheme="majorHAnsi" w:eastAsia="Calibri" w:hAnsiTheme="majorHAnsi" w:cs="Calibri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w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rap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p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yo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r 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l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r</w:t>
      </w:r>
    </w:p>
    <w:p w14:paraId="596B4064" w14:textId="77777777" w:rsidR="006E6849" w:rsidRPr="00EF69FD" w:rsidRDefault="00EF69FD">
      <w:pPr>
        <w:spacing w:before="4"/>
        <w:ind w:left="480"/>
        <w:rPr>
          <w:rFonts w:asciiTheme="majorHAnsi" w:eastAsia="Calibri" w:hAnsiTheme="majorHAnsi" w:cs="Calibri"/>
          <w:sz w:val="22"/>
          <w:szCs w:val="22"/>
        </w:rPr>
      </w:pPr>
      <w:r w:rsidRPr="00EF69FD">
        <w:rPr>
          <w:rFonts w:asciiTheme="majorHAnsi" w:eastAsia="Century Gothic" w:hAnsiTheme="majorHAnsi" w:cs="Century Gothic"/>
          <w:w w:val="76"/>
          <w:sz w:val="22"/>
          <w:szCs w:val="22"/>
        </w:rPr>
        <w:t xml:space="preserve">•    </w:t>
      </w:r>
      <w:r w:rsidRPr="00EF69FD">
        <w:rPr>
          <w:rFonts w:asciiTheme="majorHAnsi" w:eastAsia="Century Gothic" w:hAnsiTheme="majorHAnsi" w:cs="Century Gothic"/>
          <w:spacing w:val="28"/>
          <w:w w:val="76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Reiter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z w:val="22"/>
          <w:szCs w:val="22"/>
        </w:rPr>
        <w:t>te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yo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EF69FD">
        <w:rPr>
          <w:rFonts w:asciiTheme="majorHAnsi" w:eastAsia="Calibri" w:hAnsiTheme="majorHAnsi" w:cs="Calibri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te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z w:val="22"/>
          <w:szCs w:val="22"/>
        </w:rPr>
        <w:t>est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in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sit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n</w:t>
      </w:r>
    </w:p>
    <w:p w14:paraId="029215B9" w14:textId="77777777" w:rsidR="006E6849" w:rsidRPr="00EF69FD" w:rsidRDefault="00EF69FD">
      <w:pPr>
        <w:spacing w:before="4"/>
        <w:ind w:left="480"/>
        <w:rPr>
          <w:rFonts w:asciiTheme="majorHAnsi" w:eastAsia="Calibri" w:hAnsiTheme="majorHAnsi" w:cs="Calibri"/>
          <w:sz w:val="22"/>
          <w:szCs w:val="22"/>
        </w:rPr>
      </w:pPr>
      <w:r w:rsidRPr="00EF69FD">
        <w:rPr>
          <w:rFonts w:asciiTheme="majorHAnsi" w:eastAsia="Century Gothic" w:hAnsiTheme="majorHAnsi" w:cs="Century Gothic"/>
          <w:w w:val="76"/>
          <w:sz w:val="22"/>
          <w:szCs w:val="22"/>
        </w:rPr>
        <w:t xml:space="preserve">•    </w:t>
      </w:r>
      <w:r w:rsidRPr="00EF69FD">
        <w:rPr>
          <w:rFonts w:asciiTheme="majorHAnsi" w:eastAsia="Century Gothic" w:hAnsiTheme="majorHAnsi" w:cs="Century Gothic"/>
          <w:spacing w:val="28"/>
          <w:w w:val="76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z w:val="22"/>
          <w:szCs w:val="22"/>
        </w:rPr>
        <w:t>tate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yo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EF69FD">
        <w:rPr>
          <w:rFonts w:asciiTheme="majorHAnsi" w:eastAsia="Calibri" w:hAnsiTheme="majorHAnsi" w:cs="Calibri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pp</w:t>
      </w:r>
      <w:r w:rsidRPr="00EF69FD">
        <w:rPr>
          <w:rFonts w:asciiTheme="majorHAnsi" w:eastAsia="Calibri" w:hAnsiTheme="majorHAnsi" w:cs="Calibri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ciat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f 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EF69FD">
        <w:rPr>
          <w:rFonts w:asciiTheme="majorHAnsi" w:eastAsia="Calibri" w:hAnsiTheme="majorHAnsi" w:cs="Calibri"/>
          <w:sz w:val="22"/>
          <w:szCs w:val="22"/>
        </w:rPr>
        <w:t>l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ye</w:t>
      </w:r>
      <w:r w:rsidRPr="00EF69FD">
        <w:rPr>
          <w:rFonts w:asciiTheme="majorHAnsi" w:eastAsia="Calibri" w:hAnsiTheme="majorHAnsi" w:cs="Calibri"/>
          <w:sz w:val="22"/>
          <w:szCs w:val="22"/>
        </w:rPr>
        <w:t>r’s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si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d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ra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n</w:t>
      </w:r>
    </w:p>
    <w:p w14:paraId="39580212" w14:textId="77777777" w:rsidR="006E6849" w:rsidRPr="00EF69FD" w:rsidRDefault="00EF69FD">
      <w:pPr>
        <w:spacing w:before="2"/>
        <w:ind w:left="480"/>
        <w:rPr>
          <w:rFonts w:asciiTheme="majorHAnsi" w:eastAsia="Calibri" w:hAnsiTheme="majorHAnsi" w:cs="Calibri"/>
          <w:sz w:val="22"/>
          <w:szCs w:val="22"/>
        </w:rPr>
      </w:pPr>
      <w:r w:rsidRPr="00EF69FD">
        <w:rPr>
          <w:rFonts w:asciiTheme="majorHAnsi" w:eastAsia="Century Gothic" w:hAnsiTheme="majorHAnsi" w:cs="Century Gothic"/>
          <w:w w:val="76"/>
          <w:sz w:val="22"/>
          <w:szCs w:val="22"/>
        </w:rPr>
        <w:t xml:space="preserve">•    </w:t>
      </w:r>
      <w:r w:rsidRPr="00EF69FD">
        <w:rPr>
          <w:rFonts w:asciiTheme="majorHAnsi" w:eastAsia="Century Gothic" w:hAnsiTheme="majorHAnsi" w:cs="Century Gothic"/>
          <w:spacing w:val="28"/>
          <w:w w:val="76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cl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ud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yo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EF69FD">
        <w:rPr>
          <w:rFonts w:asciiTheme="majorHAnsi" w:eastAsia="Calibri" w:hAnsiTheme="majorHAnsi" w:cs="Calibri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f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f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ll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w</w:t>
      </w:r>
      <w:r w:rsidRPr="00EF69FD">
        <w:rPr>
          <w:rFonts w:asciiTheme="majorHAnsi" w:eastAsia="Calibri" w:hAnsiTheme="majorHAnsi" w:cs="Calibri"/>
          <w:sz w:val="22"/>
          <w:szCs w:val="22"/>
        </w:rPr>
        <w:t>-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EF69FD">
        <w:rPr>
          <w:rFonts w:asciiTheme="majorHAnsi" w:eastAsia="Calibri" w:hAnsiTheme="majorHAnsi" w:cs="Calibri"/>
          <w:sz w:val="22"/>
          <w:szCs w:val="22"/>
        </w:rPr>
        <w:t>p</w:t>
      </w:r>
    </w:p>
    <w:p w14:paraId="0054384C" w14:textId="77777777" w:rsidR="006E6849" w:rsidRPr="00EF69FD" w:rsidRDefault="00EF69FD">
      <w:pPr>
        <w:spacing w:before="4"/>
        <w:ind w:left="480"/>
        <w:rPr>
          <w:rFonts w:asciiTheme="majorHAnsi" w:eastAsia="Calibri" w:hAnsiTheme="majorHAnsi" w:cs="Calibri"/>
          <w:sz w:val="22"/>
          <w:szCs w:val="22"/>
        </w:rPr>
      </w:pPr>
      <w:r w:rsidRPr="00EF69FD">
        <w:rPr>
          <w:rFonts w:asciiTheme="majorHAnsi" w:eastAsia="Century Gothic" w:hAnsiTheme="majorHAnsi" w:cs="Century Gothic"/>
          <w:w w:val="76"/>
          <w:sz w:val="22"/>
          <w:szCs w:val="22"/>
        </w:rPr>
        <w:t xml:space="preserve">•    </w:t>
      </w:r>
      <w:r w:rsidRPr="00EF69FD">
        <w:rPr>
          <w:rFonts w:asciiTheme="majorHAnsi" w:eastAsia="Century Gothic" w:hAnsiTheme="majorHAnsi" w:cs="Century Gothic"/>
          <w:spacing w:val="28"/>
          <w:w w:val="76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nu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b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/e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-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EF69FD">
        <w:rPr>
          <w:rFonts w:asciiTheme="majorHAnsi" w:eastAsia="Calibri" w:hAnsiTheme="majorHAnsi" w:cs="Calibri"/>
          <w:sz w:val="22"/>
          <w:szCs w:val="22"/>
        </w:rPr>
        <w:t>ail a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d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b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st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w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z w:val="22"/>
          <w:szCs w:val="22"/>
        </w:rPr>
        <w:t>y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to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tact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y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u</w:t>
      </w:r>
    </w:p>
    <w:p w14:paraId="3A00783A" w14:textId="77777777" w:rsidR="006E6849" w:rsidRPr="00EF69FD" w:rsidRDefault="006E6849">
      <w:pPr>
        <w:spacing w:before="8" w:line="120" w:lineRule="exact"/>
        <w:rPr>
          <w:rFonts w:asciiTheme="majorHAnsi" w:hAnsiTheme="majorHAnsi"/>
          <w:sz w:val="22"/>
          <w:szCs w:val="22"/>
        </w:rPr>
      </w:pPr>
    </w:p>
    <w:p w14:paraId="3F1120E3" w14:textId="77777777" w:rsidR="006E6849" w:rsidRPr="00EF69FD" w:rsidRDefault="006E6849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F278833" w14:textId="77777777" w:rsidR="006E6849" w:rsidRPr="00EF69FD" w:rsidRDefault="006E6849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AA0B6EF" w14:textId="77777777" w:rsidR="006E6849" w:rsidRPr="00EF69FD" w:rsidRDefault="00EF69FD">
      <w:pPr>
        <w:ind w:left="120" w:right="111"/>
        <w:rPr>
          <w:rFonts w:asciiTheme="majorHAnsi" w:eastAsia="Calibri" w:hAnsiTheme="majorHAnsi" w:cs="Calibri"/>
          <w:sz w:val="22"/>
          <w:szCs w:val="22"/>
        </w:rPr>
        <w:sectPr w:rsidR="006E6849" w:rsidRPr="00EF69FD">
          <w:pgSz w:w="12240" w:h="15840"/>
          <w:pgMar w:top="400" w:right="660" w:bottom="280" w:left="600" w:header="720" w:footer="720" w:gutter="0"/>
          <w:cols w:space="720"/>
        </w:sectPr>
      </w:pPr>
      <w:r w:rsidRPr="00EF69FD">
        <w:rPr>
          <w:rFonts w:asciiTheme="majorHAnsi" w:eastAsia="Calibri" w:hAnsiTheme="majorHAnsi" w:cs="Calibri"/>
          <w:b/>
          <w:spacing w:val="1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b/>
          <w:sz w:val="22"/>
          <w:szCs w:val="22"/>
        </w:rPr>
        <w:t>L</w:t>
      </w:r>
      <w:r w:rsidRPr="00EF69FD">
        <w:rPr>
          <w:rFonts w:asciiTheme="majorHAnsi" w:eastAsia="Calibri" w:hAnsiTheme="majorHAnsi" w:cs="Calibri"/>
          <w:b/>
          <w:spacing w:val="-1"/>
          <w:sz w:val="22"/>
          <w:szCs w:val="22"/>
        </w:rPr>
        <w:t>OSI</w:t>
      </w:r>
      <w:r w:rsidRPr="00EF69FD">
        <w:rPr>
          <w:rFonts w:asciiTheme="majorHAnsi" w:eastAsia="Calibri" w:hAnsiTheme="majorHAnsi" w:cs="Calibri"/>
          <w:b/>
          <w:spacing w:val="1"/>
          <w:sz w:val="22"/>
          <w:szCs w:val="22"/>
        </w:rPr>
        <w:t>NG</w:t>
      </w:r>
      <w:r w:rsidRPr="00EF69FD">
        <w:rPr>
          <w:rFonts w:asciiTheme="majorHAnsi" w:eastAsia="Calibri" w:hAnsiTheme="majorHAnsi" w:cs="Calibri"/>
          <w:b/>
          <w:sz w:val="22"/>
          <w:szCs w:val="22"/>
        </w:rPr>
        <w:t xml:space="preserve">: 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d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yo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EF69FD">
        <w:rPr>
          <w:rFonts w:asciiTheme="majorHAnsi" w:eastAsia="Calibri" w:hAnsiTheme="majorHAnsi" w:cs="Calibri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c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ov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r 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l</w:t>
      </w:r>
      <w:r w:rsidRPr="00EF69FD">
        <w:rPr>
          <w:rFonts w:asciiTheme="majorHAnsi" w:eastAsia="Calibri" w:hAnsiTheme="majorHAnsi" w:cs="Calibri"/>
          <w:sz w:val="22"/>
          <w:szCs w:val="22"/>
        </w:rPr>
        <w:t>etter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EF69FD">
        <w:rPr>
          <w:rFonts w:asciiTheme="majorHAnsi" w:eastAsia="Calibri" w:hAnsiTheme="majorHAnsi" w:cs="Calibri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f</w:t>
      </w:r>
      <w:r w:rsidRPr="00EF69FD">
        <w:rPr>
          <w:rFonts w:asciiTheme="majorHAnsi" w:eastAsia="Calibri" w:hAnsiTheme="majorHAnsi" w:cs="Calibri"/>
          <w:sz w:val="22"/>
          <w:szCs w:val="22"/>
        </w:rPr>
        <w:t>ess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ally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(</w:t>
      </w:r>
      <w:r w:rsidRPr="00EF69FD">
        <w:rPr>
          <w:rFonts w:asciiTheme="majorHAnsi" w:eastAsia="Calibri" w:hAnsiTheme="majorHAnsi" w:cs="Calibri"/>
          <w:sz w:val="22"/>
          <w:szCs w:val="22"/>
        </w:rPr>
        <w:t>e.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. 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z w:val="22"/>
          <w:szCs w:val="22"/>
        </w:rPr>
        <w:t>es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EF69FD">
        <w:rPr>
          <w:rFonts w:asciiTheme="majorHAnsi" w:eastAsia="Calibri" w:hAnsiTheme="majorHAnsi" w:cs="Calibri"/>
          <w:sz w:val="22"/>
          <w:szCs w:val="22"/>
        </w:rPr>
        <w:t>ectf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EF69FD">
        <w:rPr>
          <w:rFonts w:asciiTheme="majorHAnsi" w:eastAsia="Calibri" w:hAnsiTheme="majorHAnsi" w:cs="Calibri"/>
          <w:sz w:val="22"/>
          <w:szCs w:val="22"/>
        </w:rPr>
        <w:t>l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l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EF69FD">
        <w:rPr>
          <w:rFonts w:asciiTheme="majorHAnsi" w:eastAsia="Calibri" w:hAnsiTheme="majorHAnsi" w:cs="Calibri"/>
          <w:sz w:val="22"/>
          <w:szCs w:val="22"/>
        </w:rPr>
        <w:t>,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ce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z w:val="22"/>
          <w:szCs w:val="22"/>
        </w:rPr>
        <w:t>el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EF69FD">
        <w:rPr>
          <w:rFonts w:asciiTheme="majorHAnsi" w:eastAsia="Calibri" w:hAnsiTheme="majorHAnsi" w:cs="Calibri"/>
          <w:sz w:val="22"/>
          <w:szCs w:val="22"/>
        </w:rPr>
        <w:t>,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Re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EF69FD">
        <w:rPr>
          <w:rFonts w:asciiTheme="majorHAnsi" w:eastAsia="Calibri" w:hAnsiTheme="majorHAnsi" w:cs="Calibri"/>
          <w:sz w:val="22"/>
          <w:szCs w:val="22"/>
        </w:rPr>
        <w:t>s,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etc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.</w:t>
      </w:r>
      <w:r w:rsidRPr="00EF69FD">
        <w:rPr>
          <w:rFonts w:asciiTheme="majorHAnsi" w:eastAsia="Calibri" w:hAnsiTheme="majorHAnsi" w:cs="Calibri"/>
          <w:sz w:val="22"/>
          <w:szCs w:val="22"/>
        </w:rPr>
        <w:t>).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L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4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EF69FD">
        <w:rPr>
          <w:rFonts w:asciiTheme="majorHAnsi" w:eastAsia="Calibri" w:hAnsiTheme="majorHAnsi" w:cs="Calibri"/>
          <w:sz w:val="22"/>
          <w:szCs w:val="22"/>
        </w:rPr>
        <w:t>aces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z w:val="22"/>
          <w:szCs w:val="22"/>
        </w:rPr>
        <w:t>en t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p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y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r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me</w:t>
      </w:r>
      <w:r w:rsidRPr="00EF69FD">
        <w:rPr>
          <w:rFonts w:asciiTheme="majorHAnsi" w:eastAsia="Calibri" w:hAnsiTheme="majorHAnsi" w:cs="Calibri"/>
          <w:sz w:val="22"/>
          <w:szCs w:val="22"/>
        </w:rPr>
        <w:t>. If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EF69FD">
        <w:rPr>
          <w:rFonts w:asciiTheme="majorHAnsi" w:eastAsia="Calibri" w:hAnsiTheme="majorHAnsi" w:cs="Calibri"/>
          <w:sz w:val="22"/>
          <w:szCs w:val="22"/>
        </w:rPr>
        <w:t>aili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g in a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ard 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EF69FD">
        <w:rPr>
          <w:rFonts w:asciiTheme="majorHAnsi" w:eastAsia="Calibri" w:hAnsiTheme="majorHAnsi" w:cs="Calibri"/>
          <w:sz w:val="22"/>
          <w:szCs w:val="22"/>
        </w:rPr>
        <w:t>y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si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EF69FD">
        <w:rPr>
          <w:rFonts w:asciiTheme="majorHAnsi" w:eastAsia="Calibri" w:hAnsiTheme="majorHAnsi" w:cs="Calibri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yo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EF69FD">
        <w:rPr>
          <w:rFonts w:asciiTheme="majorHAnsi" w:eastAsia="Calibri" w:hAnsiTheme="majorHAnsi" w:cs="Calibri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in t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n s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EF69FD">
        <w:rPr>
          <w:rFonts w:asciiTheme="majorHAnsi" w:eastAsia="Calibri" w:hAnsiTheme="majorHAnsi" w:cs="Calibri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. If s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b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EF69FD">
        <w:rPr>
          <w:rFonts w:asciiTheme="majorHAnsi" w:eastAsia="Calibri" w:hAnsiTheme="majorHAnsi" w:cs="Calibri"/>
          <w:sz w:val="22"/>
          <w:szCs w:val="22"/>
        </w:rPr>
        <w:t>itti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g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y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EF69FD">
        <w:rPr>
          <w:rFonts w:asciiTheme="majorHAnsi" w:eastAsia="Calibri" w:hAnsiTheme="majorHAnsi" w:cs="Calibri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EF69FD">
        <w:rPr>
          <w:rFonts w:asciiTheme="majorHAnsi" w:eastAsia="Calibri" w:hAnsiTheme="majorHAnsi" w:cs="Calibri"/>
          <w:sz w:val="22"/>
          <w:szCs w:val="22"/>
        </w:rPr>
        <w:t>at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rial</w:t>
      </w:r>
      <w:r w:rsidRPr="00EF69FD">
        <w:rPr>
          <w:rFonts w:asciiTheme="majorHAnsi" w:eastAsia="Calibri" w:hAnsiTheme="majorHAnsi" w:cs="Calibri"/>
          <w:spacing w:val="4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l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ct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icall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EF69FD">
        <w:rPr>
          <w:rFonts w:asciiTheme="majorHAnsi" w:eastAsia="Calibri" w:hAnsiTheme="majorHAnsi" w:cs="Calibri"/>
          <w:sz w:val="22"/>
          <w:szCs w:val="22"/>
        </w:rPr>
        <w:t>,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it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r i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cl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ud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yo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EF69FD">
        <w:rPr>
          <w:rFonts w:asciiTheme="majorHAnsi" w:eastAsia="Calibri" w:hAnsiTheme="majorHAnsi" w:cs="Calibri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l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ct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ic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si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at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EF69FD">
        <w:rPr>
          <w:rFonts w:asciiTheme="majorHAnsi" w:eastAsia="Calibri" w:hAnsiTheme="majorHAnsi" w:cs="Calibri"/>
          <w:sz w:val="22"/>
          <w:szCs w:val="22"/>
        </w:rPr>
        <w:t>re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r 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“</w:t>
      </w:r>
      <w:r w:rsidRPr="00EF69FD">
        <w:rPr>
          <w:rFonts w:asciiTheme="majorHAnsi" w:eastAsia="Calibri" w:hAnsiTheme="majorHAnsi" w:cs="Calibri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ub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z w:val="22"/>
          <w:szCs w:val="22"/>
        </w:rPr>
        <w:t>tt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d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l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ct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icall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y</w:t>
      </w:r>
      <w:r w:rsidRPr="00EF69FD">
        <w:rPr>
          <w:rFonts w:asciiTheme="majorHAnsi" w:eastAsia="Calibri" w:hAnsiTheme="majorHAnsi" w:cs="Calibri"/>
          <w:sz w:val="22"/>
          <w:szCs w:val="22"/>
        </w:rPr>
        <w:t>”</w:t>
      </w:r>
      <w:r w:rsidRPr="00EF69FD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und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yo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EF69FD">
        <w:rPr>
          <w:rFonts w:asciiTheme="majorHAnsi" w:eastAsia="Calibri" w:hAnsiTheme="majorHAnsi" w:cs="Calibri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y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me</w:t>
      </w:r>
      <w:r w:rsidRPr="00EF69FD">
        <w:rPr>
          <w:rFonts w:asciiTheme="majorHAnsi" w:eastAsia="Calibri" w:hAnsiTheme="majorHAnsi" w:cs="Calibri"/>
          <w:sz w:val="22"/>
          <w:szCs w:val="22"/>
        </w:rPr>
        <w:t>.</w:t>
      </w:r>
    </w:p>
    <w:p w14:paraId="0296E7B0" w14:textId="77777777" w:rsidR="006E6849" w:rsidRPr="00EF69FD" w:rsidRDefault="00EF69FD">
      <w:pPr>
        <w:spacing w:before="78"/>
        <w:ind w:left="4481" w:right="4466"/>
        <w:jc w:val="center"/>
        <w:rPr>
          <w:rFonts w:asciiTheme="majorHAnsi" w:hAnsiTheme="majorHAnsi"/>
          <w:sz w:val="22"/>
          <w:szCs w:val="22"/>
        </w:rPr>
      </w:pPr>
      <w:r w:rsidRPr="00EF69FD">
        <w:rPr>
          <w:rFonts w:asciiTheme="majorHAnsi" w:hAnsiTheme="majorHAnsi"/>
          <w:spacing w:val="1"/>
          <w:sz w:val="22"/>
          <w:szCs w:val="22"/>
        </w:rPr>
        <w:lastRenderedPageBreak/>
        <w:t>S</w:t>
      </w:r>
      <w:r w:rsidRPr="00EF69FD">
        <w:rPr>
          <w:rFonts w:asciiTheme="majorHAnsi" w:hAnsiTheme="majorHAnsi"/>
          <w:spacing w:val="-1"/>
          <w:sz w:val="22"/>
          <w:szCs w:val="22"/>
        </w:rPr>
        <w:t>a</w:t>
      </w:r>
      <w:r w:rsidRPr="00EF69FD">
        <w:rPr>
          <w:rFonts w:asciiTheme="majorHAnsi" w:hAnsiTheme="majorHAnsi"/>
          <w:sz w:val="22"/>
          <w:szCs w:val="22"/>
        </w:rPr>
        <w:t>mple</w:t>
      </w:r>
      <w:r w:rsidRPr="00EF69F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1"/>
          <w:sz w:val="22"/>
          <w:szCs w:val="22"/>
        </w:rPr>
        <w:t>C</w:t>
      </w:r>
      <w:r w:rsidRPr="00EF69FD">
        <w:rPr>
          <w:rFonts w:asciiTheme="majorHAnsi" w:hAnsiTheme="majorHAnsi"/>
          <w:sz w:val="22"/>
          <w:szCs w:val="22"/>
        </w:rPr>
        <w:t>ov</w:t>
      </w:r>
      <w:r w:rsidRPr="00EF69FD">
        <w:rPr>
          <w:rFonts w:asciiTheme="majorHAnsi" w:hAnsiTheme="majorHAnsi"/>
          <w:spacing w:val="-1"/>
          <w:sz w:val="22"/>
          <w:szCs w:val="22"/>
        </w:rPr>
        <w:t>e</w:t>
      </w:r>
      <w:r w:rsidRPr="00EF69FD">
        <w:rPr>
          <w:rFonts w:asciiTheme="majorHAnsi" w:hAnsiTheme="majorHAnsi"/>
          <w:sz w:val="22"/>
          <w:szCs w:val="22"/>
        </w:rPr>
        <w:t>r</w:t>
      </w:r>
      <w:r w:rsidRPr="00EF69FD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-3"/>
          <w:sz w:val="22"/>
          <w:szCs w:val="22"/>
        </w:rPr>
        <w:t>L</w:t>
      </w:r>
      <w:r w:rsidRPr="00EF69FD">
        <w:rPr>
          <w:rFonts w:asciiTheme="majorHAnsi" w:hAnsiTheme="majorHAnsi"/>
          <w:spacing w:val="-1"/>
          <w:sz w:val="22"/>
          <w:szCs w:val="22"/>
        </w:rPr>
        <w:t>e</w:t>
      </w:r>
      <w:r w:rsidRPr="00EF69FD">
        <w:rPr>
          <w:rFonts w:asciiTheme="majorHAnsi" w:hAnsiTheme="majorHAnsi"/>
          <w:sz w:val="22"/>
          <w:szCs w:val="22"/>
        </w:rPr>
        <w:t>tt</w:t>
      </w:r>
      <w:r w:rsidRPr="00EF69FD">
        <w:rPr>
          <w:rFonts w:asciiTheme="majorHAnsi" w:hAnsiTheme="majorHAnsi"/>
          <w:spacing w:val="-1"/>
          <w:sz w:val="22"/>
          <w:szCs w:val="22"/>
        </w:rPr>
        <w:t>er</w:t>
      </w:r>
    </w:p>
    <w:p w14:paraId="7242FDF6" w14:textId="77777777" w:rsidR="006E6849" w:rsidRPr="00EF69FD" w:rsidRDefault="006E6849">
      <w:pPr>
        <w:spacing w:before="6" w:line="280" w:lineRule="exact"/>
        <w:rPr>
          <w:rFonts w:asciiTheme="majorHAnsi" w:hAnsiTheme="majorHAnsi"/>
          <w:sz w:val="22"/>
          <w:szCs w:val="22"/>
        </w:rPr>
      </w:pPr>
    </w:p>
    <w:p w14:paraId="0F15BAF6" w14:textId="77777777" w:rsidR="006E6849" w:rsidRPr="00EF69FD" w:rsidRDefault="00EF69FD">
      <w:pPr>
        <w:ind w:left="4316" w:right="4300"/>
        <w:jc w:val="center"/>
        <w:rPr>
          <w:rFonts w:asciiTheme="majorHAnsi" w:hAnsiTheme="majorHAnsi"/>
          <w:sz w:val="22"/>
          <w:szCs w:val="22"/>
        </w:rPr>
      </w:pPr>
      <w:r w:rsidRPr="00EF69FD">
        <w:rPr>
          <w:rFonts w:asciiTheme="majorHAnsi" w:hAnsiTheme="majorHAnsi"/>
          <w:b/>
          <w:spacing w:val="-1"/>
          <w:sz w:val="22"/>
          <w:szCs w:val="22"/>
        </w:rPr>
        <w:t>S</w:t>
      </w:r>
      <w:r w:rsidRPr="00EF69FD">
        <w:rPr>
          <w:rFonts w:asciiTheme="majorHAnsi" w:hAnsiTheme="majorHAnsi"/>
          <w:b/>
          <w:sz w:val="22"/>
          <w:szCs w:val="22"/>
        </w:rPr>
        <w:t>am</w:t>
      </w:r>
      <w:r w:rsidRPr="00EF69FD">
        <w:rPr>
          <w:rFonts w:asciiTheme="majorHAnsi" w:hAnsiTheme="majorHAnsi"/>
          <w:b/>
          <w:spacing w:val="-1"/>
          <w:sz w:val="22"/>
          <w:szCs w:val="22"/>
        </w:rPr>
        <w:t>u</w:t>
      </w:r>
      <w:r w:rsidRPr="00EF69FD">
        <w:rPr>
          <w:rFonts w:asciiTheme="majorHAnsi" w:hAnsiTheme="majorHAnsi"/>
          <w:b/>
          <w:spacing w:val="1"/>
          <w:sz w:val="22"/>
          <w:szCs w:val="22"/>
        </w:rPr>
        <w:t>e</w:t>
      </w:r>
      <w:r w:rsidRPr="00EF69FD">
        <w:rPr>
          <w:rFonts w:asciiTheme="majorHAnsi" w:hAnsiTheme="majorHAnsi"/>
          <w:b/>
          <w:sz w:val="22"/>
          <w:szCs w:val="22"/>
        </w:rPr>
        <w:t>l</w:t>
      </w:r>
      <w:r w:rsidRPr="00EF69FD">
        <w:rPr>
          <w:rFonts w:asciiTheme="majorHAnsi" w:hAnsiTheme="majorHAnsi"/>
          <w:b/>
          <w:spacing w:val="2"/>
          <w:sz w:val="22"/>
          <w:szCs w:val="22"/>
        </w:rPr>
        <w:t xml:space="preserve"> </w:t>
      </w:r>
      <w:r w:rsidRPr="00EF69FD">
        <w:rPr>
          <w:rFonts w:asciiTheme="majorHAnsi" w:hAnsiTheme="majorHAnsi"/>
          <w:b/>
          <w:spacing w:val="1"/>
          <w:sz w:val="22"/>
          <w:szCs w:val="22"/>
        </w:rPr>
        <w:t>K</w:t>
      </w:r>
      <w:r w:rsidRPr="00EF69FD">
        <w:rPr>
          <w:rFonts w:asciiTheme="majorHAnsi" w:hAnsiTheme="majorHAnsi"/>
          <w:b/>
          <w:spacing w:val="-1"/>
          <w:sz w:val="22"/>
          <w:szCs w:val="22"/>
        </w:rPr>
        <w:t>n</w:t>
      </w:r>
      <w:r w:rsidRPr="00EF69FD">
        <w:rPr>
          <w:rFonts w:asciiTheme="majorHAnsi" w:hAnsiTheme="majorHAnsi"/>
          <w:b/>
          <w:spacing w:val="1"/>
          <w:sz w:val="22"/>
          <w:szCs w:val="22"/>
        </w:rPr>
        <w:t>i</w:t>
      </w:r>
      <w:r w:rsidRPr="00EF69FD">
        <w:rPr>
          <w:rFonts w:asciiTheme="majorHAnsi" w:hAnsiTheme="majorHAnsi"/>
          <w:b/>
          <w:sz w:val="22"/>
          <w:szCs w:val="22"/>
        </w:rPr>
        <w:t>g</w:t>
      </w:r>
      <w:r w:rsidRPr="00EF69FD">
        <w:rPr>
          <w:rFonts w:asciiTheme="majorHAnsi" w:hAnsiTheme="majorHAnsi"/>
          <w:b/>
          <w:spacing w:val="-1"/>
          <w:sz w:val="22"/>
          <w:szCs w:val="22"/>
        </w:rPr>
        <w:t>ht</w:t>
      </w:r>
    </w:p>
    <w:p w14:paraId="4FB22BD5" w14:textId="77777777" w:rsidR="006E6849" w:rsidRPr="00EF69FD" w:rsidRDefault="00EF69FD">
      <w:pPr>
        <w:spacing w:line="220" w:lineRule="exact"/>
        <w:ind w:left="3528" w:right="3508"/>
        <w:jc w:val="center"/>
        <w:rPr>
          <w:rFonts w:asciiTheme="majorHAnsi" w:hAnsiTheme="majorHAnsi"/>
          <w:sz w:val="22"/>
          <w:szCs w:val="22"/>
        </w:rPr>
      </w:pPr>
      <w:r w:rsidRPr="00EF69FD">
        <w:rPr>
          <w:rFonts w:asciiTheme="majorHAnsi" w:hAnsiTheme="majorHAnsi"/>
          <w:sz w:val="22"/>
          <w:szCs w:val="22"/>
        </w:rPr>
        <w:t>2121</w:t>
      </w:r>
      <w:r w:rsidRPr="00EF69F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1"/>
          <w:sz w:val="22"/>
          <w:szCs w:val="22"/>
        </w:rPr>
        <w:t>H</w:t>
      </w:r>
      <w:r w:rsidRPr="00EF69FD">
        <w:rPr>
          <w:rFonts w:asciiTheme="majorHAnsi" w:hAnsiTheme="majorHAnsi"/>
          <w:sz w:val="22"/>
          <w:szCs w:val="22"/>
        </w:rPr>
        <w:t>o</w:t>
      </w:r>
      <w:r w:rsidRPr="00EF69FD">
        <w:rPr>
          <w:rFonts w:asciiTheme="majorHAnsi" w:hAnsiTheme="majorHAnsi"/>
          <w:spacing w:val="-4"/>
          <w:sz w:val="22"/>
          <w:szCs w:val="22"/>
        </w:rPr>
        <w:t>m</w:t>
      </w:r>
      <w:r w:rsidRPr="00EF69FD">
        <w:rPr>
          <w:rFonts w:asciiTheme="majorHAnsi" w:hAnsiTheme="majorHAnsi"/>
          <w:sz w:val="22"/>
          <w:szCs w:val="22"/>
        </w:rPr>
        <w:t>e</w:t>
      </w:r>
      <w:r w:rsidRPr="00EF69FD">
        <w:rPr>
          <w:rFonts w:asciiTheme="majorHAnsi" w:hAnsiTheme="majorHAnsi"/>
          <w:spacing w:val="-1"/>
          <w:sz w:val="22"/>
          <w:szCs w:val="22"/>
        </w:rPr>
        <w:t>t</w:t>
      </w:r>
      <w:r w:rsidRPr="00EF69FD">
        <w:rPr>
          <w:rFonts w:asciiTheme="majorHAnsi" w:hAnsiTheme="majorHAnsi"/>
          <w:sz w:val="22"/>
          <w:szCs w:val="22"/>
        </w:rPr>
        <w:t>o</w:t>
      </w:r>
      <w:r w:rsidRPr="00EF69FD">
        <w:rPr>
          <w:rFonts w:asciiTheme="majorHAnsi" w:hAnsiTheme="majorHAnsi"/>
          <w:spacing w:val="-1"/>
          <w:sz w:val="22"/>
          <w:szCs w:val="22"/>
        </w:rPr>
        <w:t>w</w:t>
      </w:r>
      <w:r w:rsidRPr="00EF69FD">
        <w:rPr>
          <w:rFonts w:asciiTheme="majorHAnsi" w:hAnsiTheme="majorHAnsi"/>
          <w:sz w:val="22"/>
          <w:szCs w:val="22"/>
        </w:rPr>
        <w:t xml:space="preserve">n </w:t>
      </w:r>
      <w:r w:rsidRPr="00EF69FD">
        <w:rPr>
          <w:rFonts w:asciiTheme="majorHAnsi" w:hAnsiTheme="majorHAnsi"/>
          <w:spacing w:val="1"/>
          <w:sz w:val="22"/>
          <w:szCs w:val="22"/>
        </w:rPr>
        <w:t>A</w:t>
      </w:r>
      <w:r w:rsidRPr="00EF69FD">
        <w:rPr>
          <w:rFonts w:asciiTheme="majorHAnsi" w:hAnsiTheme="majorHAnsi"/>
          <w:spacing w:val="-2"/>
          <w:sz w:val="22"/>
          <w:szCs w:val="22"/>
        </w:rPr>
        <w:t>v</w:t>
      </w:r>
      <w:r w:rsidRPr="00EF69FD">
        <w:rPr>
          <w:rFonts w:asciiTheme="majorHAnsi" w:hAnsiTheme="majorHAnsi"/>
          <w:sz w:val="22"/>
          <w:szCs w:val="22"/>
        </w:rPr>
        <w:t>enue</w:t>
      </w:r>
      <w:r w:rsidRPr="00EF69F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EF69FD">
        <w:rPr>
          <w:rFonts w:asciiTheme="majorHAnsi" w:hAnsiTheme="majorHAnsi"/>
          <w:sz w:val="22"/>
          <w:szCs w:val="22"/>
        </w:rPr>
        <w:t>•</w:t>
      </w:r>
      <w:r w:rsidRPr="00EF69F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-1"/>
          <w:sz w:val="22"/>
          <w:szCs w:val="22"/>
        </w:rPr>
        <w:t>D</w:t>
      </w:r>
      <w:r w:rsidRPr="00EF69FD">
        <w:rPr>
          <w:rFonts w:asciiTheme="majorHAnsi" w:hAnsiTheme="majorHAnsi"/>
          <w:sz w:val="22"/>
          <w:szCs w:val="22"/>
        </w:rPr>
        <w:t>e</w:t>
      </w:r>
      <w:r w:rsidRPr="00EF69F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3"/>
          <w:sz w:val="22"/>
          <w:szCs w:val="22"/>
        </w:rPr>
        <w:t>P</w:t>
      </w:r>
      <w:r w:rsidRPr="00EF69FD">
        <w:rPr>
          <w:rFonts w:asciiTheme="majorHAnsi" w:hAnsiTheme="majorHAnsi"/>
          <w:sz w:val="22"/>
          <w:szCs w:val="22"/>
        </w:rPr>
        <w:t>e</w:t>
      </w:r>
      <w:r w:rsidRPr="00EF69FD">
        <w:rPr>
          <w:rFonts w:asciiTheme="majorHAnsi" w:hAnsiTheme="majorHAnsi"/>
          <w:spacing w:val="-1"/>
          <w:sz w:val="22"/>
          <w:szCs w:val="22"/>
        </w:rPr>
        <w:t>r</w:t>
      </w:r>
      <w:r w:rsidRPr="00EF69FD">
        <w:rPr>
          <w:rFonts w:asciiTheme="majorHAnsi" w:hAnsiTheme="majorHAnsi"/>
          <w:sz w:val="22"/>
          <w:szCs w:val="22"/>
        </w:rPr>
        <w:t>e, WI</w:t>
      </w:r>
      <w:r w:rsidRPr="00EF69FD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EF69FD">
        <w:rPr>
          <w:rFonts w:asciiTheme="majorHAnsi" w:hAnsiTheme="majorHAnsi"/>
          <w:sz w:val="22"/>
          <w:szCs w:val="22"/>
        </w:rPr>
        <w:t>555</w:t>
      </w:r>
      <w:r w:rsidRPr="00EF69FD">
        <w:rPr>
          <w:rFonts w:asciiTheme="majorHAnsi" w:hAnsiTheme="majorHAnsi"/>
          <w:spacing w:val="-2"/>
          <w:sz w:val="22"/>
          <w:szCs w:val="22"/>
        </w:rPr>
        <w:t>5</w:t>
      </w:r>
      <w:r w:rsidRPr="00EF69FD">
        <w:rPr>
          <w:rFonts w:asciiTheme="majorHAnsi" w:hAnsiTheme="majorHAnsi"/>
          <w:sz w:val="22"/>
          <w:szCs w:val="22"/>
        </w:rPr>
        <w:t>5</w:t>
      </w:r>
    </w:p>
    <w:p w14:paraId="01487AA0" w14:textId="77777777" w:rsidR="006E6849" w:rsidRPr="00EF69FD" w:rsidRDefault="00EF69FD">
      <w:pPr>
        <w:spacing w:line="220" w:lineRule="exact"/>
        <w:ind w:left="2388" w:right="2367"/>
        <w:jc w:val="center"/>
        <w:rPr>
          <w:rFonts w:asciiTheme="majorHAnsi" w:hAnsiTheme="majorHAnsi"/>
          <w:sz w:val="22"/>
          <w:szCs w:val="22"/>
        </w:rPr>
      </w:pPr>
      <w:r w:rsidRPr="00EF69FD">
        <w:rPr>
          <w:rFonts w:asciiTheme="majorHAnsi" w:hAnsiTheme="majorHAnsi"/>
          <w:spacing w:val="-1"/>
          <w:position w:val="-1"/>
          <w:sz w:val="22"/>
          <w:szCs w:val="22"/>
        </w:rPr>
        <w:t>(</w:t>
      </w:r>
      <w:r w:rsidRPr="00EF69FD">
        <w:rPr>
          <w:rFonts w:asciiTheme="majorHAnsi" w:hAnsiTheme="majorHAnsi"/>
          <w:position w:val="-1"/>
          <w:sz w:val="22"/>
          <w:szCs w:val="22"/>
        </w:rPr>
        <w:t>920) 337</w:t>
      </w:r>
      <w:r w:rsidRPr="00EF69FD">
        <w:rPr>
          <w:rFonts w:asciiTheme="majorHAnsi" w:hAnsiTheme="majorHAnsi"/>
          <w:spacing w:val="-3"/>
          <w:position w:val="-1"/>
          <w:sz w:val="22"/>
          <w:szCs w:val="22"/>
        </w:rPr>
        <w:t>-</w:t>
      </w:r>
      <w:r w:rsidRPr="00EF69FD">
        <w:rPr>
          <w:rFonts w:asciiTheme="majorHAnsi" w:hAnsiTheme="majorHAnsi"/>
          <w:position w:val="-1"/>
          <w:sz w:val="22"/>
          <w:szCs w:val="22"/>
        </w:rPr>
        <w:t>5555</w:t>
      </w:r>
      <w:r w:rsidRPr="00EF69FD">
        <w:rPr>
          <w:rFonts w:asciiTheme="majorHAnsi" w:hAnsiTheme="majorHAnsi"/>
          <w:spacing w:val="-2"/>
          <w:position w:val="-1"/>
          <w:sz w:val="22"/>
          <w:szCs w:val="22"/>
        </w:rPr>
        <w:t xml:space="preserve"> </w:t>
      </w:r>
      <w:r w:rsidRPr="00EF69FD">
        <w:rPr>
          <w:rFonts w:asciiTheme="majorHAnsi" w:hAnsiTheme="majorHAnsi"/>
          <w:position w:val="-1"/>
          <w:sz w:val="22"/>
          <w:szCs w:val="22"/>
        </w:rPr>
        <w:t>•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-1"/>
          <w:position w:val="-1"/>
          <w:sz w:val="22"/>
          <w:szCs w:val="22"/>
        </w:rPr>
        <w:t>s</w:t>
      </w:r>
      <w:r w:rsidRPr="00EF69FD">
        <w:rPr>
          <w:rFonts w:asciiTheme="majorHAnsi" w:hAnsiTheme="majorHAnsi"/>
          <w:position w:val="-1"/>
          <w:sz w:val="22"/>
          <w:szCs w:val="22"/>
        </w:rPr>
        <w:t>a</w:t>
      </w:r>
      <w:r w:rsidRPr="00EF69FD">
        <w:rPr>
          <w:rFonts w:asciiTheme="majorHAnsi" w:hAnsiTheme="majorHAnsi"/>
          <w:spacing w:val="-4"/>
          <w:position w:val="-1"/>
          <w:sz w:val="22"/>
          <w:szCs w:val="22"/>
        </w:rPr>
        <w:t>m</w:t>
      </w:r>
      <w:hyperlink r:id="rId13">
        <w:r w:rsidRPr="00EF69FD">
          <w:rPr>
            <w:rFonts w:asciiTheme="majorHAnsi" w:hAnsiTheme="majorHAnsi"/>
            <w:position w:val="-1"/>
            <w:sz w:val="22"/>
            <w:szCs w:val="22"/>
          </w:rPr>
          <w:t>.kn</w:t>
        </w:r>
        <w:r w:rsidRPr="00EF69FD">
          <w:rPr>
            <w:rFonts w:asciiTheme="majorHAnsi" w:hAnsiTheme="majorHAnsi"/>
            <w:spacing w:val="-1"/>
            <w:position w:val="-1"/>
            <w:sz w:val="22"/>
            <w:szCs w:val="22"/>
          </w:rPr>
          <w:t>i</w:t>
        </w:r>
        <w:r w:rsidRPr="00EF69FD">
          <w:rPr>
            <w:rFonts w:asciiTheme="majorHAnsi" w:hAnsiTheme="majorHAnsi"/>
            <w:position w:val="-1"/>
            <w:sz w:val="22"/>
            <w:szCs w:val="22"/>
          </w:rPr>
          <w:t>gh</w:t>
        </w:r>
        <w:r w:rsidRPr="00EF69FD">
          <w:rPr>
            <w:rFonts w:asciiTheme="majorHAnsi" w:hAnsiTheme="majorHAnsi"/>
            <w:spacing w:val="-1"/>
            <w:position w:val="-1"/>
            <w:sz w:val="22"/>
            <w:szCs w:val="22"/>
          </w:rPr>
          <w:t>t</w:t>
        </w:r>
        <w:r w:rsidRPr="00EF69FD">
          <w:rPr>
            <w:rFonts w:asciiTheme="majorHAnsi" w:hAnsiTheme="majorHAnsi"/>
            <w:position w:val="-1"/>
            <w:sz w:val="22"/>
            <w:szCs w:val="22"/>
          </w:rPr>
          <w:t>@</w:t>
        </w:r>
        <w:r w:rsidRPr="00EF69FD">
          <w:rPr>
            <w:rFonts w:asciiTheme="majorHAnsi" w:hAnsiTheme="majorHAnsi"/>
            <w:spacing w:val="-1"/>
            <w:position w:val="-1"/>
            <w:sz w:val="22"/>
            <w:szCs w:val="22"/>
          </w:rPr>
          <w:t>s</w:t>
        </w:r>
        <w:r w:rsidRPr="00EF69FD">
          <w:rPr>
            <w:rFonts w:asciiTheme="majorHAnsi" w:hAnsiTheme="majorHAnsi"/>
            <w:position w:val="-1"/>
            <w:sz w:val="22"/>
            <w:szCs w:val="22"/>
          </w:rPr>
          <w:t>nc.e</w:t>
        </w:r>
        <w:r w:rsidRPr="00EF69FD">
          <w:rPr>
            <w:rFonts w:asciiTheme="majorHAnsi" w:hAnsiTheme="majorHAnsi"/>
            <w:spacing w:val="-2"/>
            <w:position w:val="-1"/>
            <w:sz w:val="22"/>
            <w:szCs w:val="22"/>
          </w:rPr>
          <w:t>d</w:t>
        </w:r>
        <w:r w:rsidRPr="00EF69FD">
          <w:rPr>
            <w:rFonts w:asciiTheme="majorHAnsi" w:hAnsiTheme="majorHAnsi"/>
            <w:position w:val="-1"/>
            <w:sz w:val="22"/>
            <w:szCs w:val="22"/>
          </w:rPr>
          <w:t>u</w:t>
        </w:r>
      </w:hyperlink>
      <w:r w:rsidRPr="00EF69FD">
        <w:rPr>
          <w:rFonts w:asciiTheme="majorHAnsi" w:hAnsiTheme="majorHAnsi"/>
          <w:position w:val="-1"/>
          <w:sz w:val="22"/>
          <w:szCs w:val="22"/>
        </w:rPr>
        <w:t xml:space="preserve"> •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 xml:space="preserve"> </w:t>
      </w:r>
      <w:hyperlink r:id="rId14">
        <w:r w:rsidRPr="00EF69FD">
          <w:rPr>
            <w:rFonts w:asciiTheme="majorHAnsi" w:hAnsiTheme="majorHAnsi"/>
            <w:spacing w:val="-1"/>
            <w:position w:val="-1"/>
            <w:sz w:val="22"/>
            <w:szCs w:val="22"/>
          </w:rPr>
          <w:t>www</w:t>
        </w:r>
        <w:r w:rsidRPr="00EF69FD">
          <w:rPr>
            <w:rFonts w:asciiTheme="majorHAnsi" w:hAnsiTheme="majorHAnsi"/>
            <w:position w:val="-1"/>
            <w:sz w:val="22"/>
            <w:szCs w:val="22"/>
          </w:rPr>
          <w:t>.</w:t>
        </w:r>
        <w:r w:rsidRPr="00EF69FD">
          <w:rPr>
            <w:rFonts w:asciiTheme="majorHAnsi" w:hAnsiTheme="majorHAnsi"/>
            <w:spacing w:val="-1"/>
            <w:position w:val="-1"/>
            <w:sz w:val="22"/>
            <w:szCs w:val="22"/>
          </w:rPr>
          <w:t>li</w:t>
        </w:r>
        <w:r w:rsidRPr="00EF69FD">
          <w:rPr>
            <w:rFonts w:asciiTheme="majorHAnsi" w:hAnsiTheme="majorHAnsi"/>
            <w:position w:val="-1"/>
            <w:sz w:val="22"/>
            <w:szCs w:val="22"/>
          </w:rPr>
          <w:t>nked</w:t>
        </w:r>
        <w:r w:rsidRPr="00EF69FD">
          <w:rPr>
            <w:rFonts w:asciiTheme="majorHAnsi" w:hAnsiTheme="majorHAnsi"/>
            <w:spacing w:val="-1"/>
            <w:position w:val="-1"/>
            <w:sz w:val="22"/>
            <w:szCs w:val="22"/>
          </w:rPr>
          <w:t>i</w:t>
        </w:r>
        <w:r w:rsidRPr="00EF69FD">
          <w:rPr>
            <w:rFonts w:asciiTheme="majorHAnsi" w:hAnsiTheme="majorHAnsi"/>
            <w:position w:val="-1"/>
            <w:sz w:val="22"/>
            <w:szCs w:val="22"/>
          </w:rPr>
          <w:t>n.c</w:t>
        </w:r>
        <w:r w:rsidRPr="00EF69FD">
          <w:rPr>
            <w:rFonts w:asciiTheme="majorHAnsi" w:hAnsiTheme="majorHAnsi"/>
            <w:spacing w:val="-2"/>
            <w:position w:val="-1"/>
            <w:sz w:val="22"/>
            <w:szCs w:val="22"/>
          </w:rPr>
          <w:t>o</w:t>
        </w:r>
        <w:r w:rsidRPr="00EF69FD">
          <w:rPr>
            <w:rFonts w:asciiTheme="majorHAnsi" w:hAnsiTheme="majorHAnsi"/>
            <w:spacing w:val="-4"/>
            <w:position w:val="-1"/>
            <w:sz w:val="22"/>
            <w:szCs w:val="22"/>
          </w:rPr>
          <w:t>m</w:t>
        </w:r>
        <w:r w:rsidRPr="00EF69FD">
          <w:rPr>
            <w:rFonts w:asciiTheme="majorHAnsi" w:hAnsiTheme="majorHAnsi"/>
            <w:spacing w:val="1"/>
            <w:position w:val="-1"/>
            <w:sz w:val="22"/>
            <w:szCs w:val="22"/>
          </w:rPr>
          <w:t>/</w:t>
        </w:r>
        <w:r w:rsidRPr="00EF69FD">
          <w:rPr>
            <w:rFonts w:asciiTheme="majorHAnsi" w:hAnsiTheme="majorHAnsi"/>
            <w:spacing w:val="-1"/>
            <w:position w:val="-1"/>
            <w:sz w:val="22"/>
            <w:szCs w:val="22"/>
          </w:rPr>
          <w:t>i</w:t>
        </w:r>
        <w:r w:rsidRPr="00EF69FD">
          <w:rPr>
            <w:rFonts w:asciiTheme="majorHAnsi" w:hAnsiTheme="majorHAnsi"/>
            <w:position w:val="-1"/>
            <w:sz w:val="22"/>
            <w:szCs w:val="22"/>
          </w:rPr>
          <w:t>n</w:t>
        </w:r>
        <w:r w:rsidRPr="00EF69FD">
          <w:rPr>
            <w:rFonts w:asciiTheme="majorHAnsi" w:hAnsiTheme="majorHAnsi"/>
            <w:spacing w:val="-1"/>
            <w:position w:val="-1"/>
            <w:sz w:val="22"/>
            <w:szCs w:val="22"/>
          </w:rPr>
          <w:t>/s</w:t>
        </w:r>
        <w:r w:rsidRPr="00EF69FD">
          <w:rPr>
            <w:rFonts w:asciiTheme="majorHAnsi" w:hAnsiTheme="majorHAnsi"/>
            <w:spacing w:val="2"/>
            <w:position w:val="-1"/>
            <w:sz w:val="22"/>
            <w:szCs w:val="22"/>
          </w:rPr>
          <w:t>a</w:t>
        </w:r>
        <w:r w:rsidRPr="00EF69FD">
          <w:rPr>
            <w:rFonts w:asciiTheme="majorHAnsi" w:hAnsiTheme="majorHAnsi"/>
            <w:spacing w:val="-4"/>
            <w:position w:val="-1"/>
            <w:sz w:val="22"/>
            <w:szCs w:val="22"/>
          </w:rPr>
          <w:t>m</w:t>
        </w:r>
        <w:r w:rsidRPr="00EF69FD">
          <w:rPr>
            <w:rFonts w:asciiTheme="majorHAnsi" w:hAnsiTheme="majorHAnsi"/>
            <w:position w:val="-1"/>
            <w:sz w:val="22"/>
            <w:szCs w:val="22"/>
          </w:rPr>
          <w:t>kn</w:t>
        </w:r>
        <w:r w:rsidRPr="00EF69FD">
          <w:rPr>
            <w:rFonts w:asciiTheme="majorHAnsi" w:hAnsiTheme="majorHAnsi"/>
            <w:spacing w:val="-1"/>
            <w:position w:val="-1"/>
            <w:sz w:val="22"/>
            <w:szCs w:val="22"/>
          </w:rPr>
          <w:t>i</w:t>
        </w:r>
        <w:r w:rsidRPr="00EF69FD">
          <w:rPr>
            <w:rFonts w:asciiTheme="majorHAnsi" w:hAnsiTheme="majorHAnsi"/>
            <w:position w:val="-1"/>
            <w:sz w:val="22"/>
            <w:szCs w:val="22"/>
          </w:rPr>
          <w:t>ght</w:t>
        </w:r>
      </w:hyperlink>
    </w:p>
    <w:p w14:paraId="54950359" w14:textId="77777777" w:rsidR="006E6849" w:rsidRPr="00EF69FD" w:rsidRDefault="006E6849">
      <w:pPr>
        <w:spacing w:before="1" w:line="120" w:lineRule="exact"/>
        <w:rPr>
          <w:rFonts w:asciiTheme="majorHAnsi" w:hAnsiTheme="majorHAnsi"/>
          <w:sz w:val="22"/>
          <w:szCs w:val="22"/>
        </w:rPr>
      </w:pPr>
    </w:p>
    <w:p w14:paraId="73AE4226" w14:textId="77777777" w:rsidR="006E6849" w:rsidRPr="00EF69FD" w:rsidRDefault="006E6849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F2CA8C8" w14:textId="77777777" w:rsidR="006E6849" w:rsidRPr="00EF69FD" w:rsidRDefault="006E6849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F53FFF5" w14:textId="77777777" w:rsidR="006E6849" w:rsidRPr="00EF69FD" w:rsidRDefault="006E6849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48F4B39" w14:textId="77777777" w:rsidR="006E6849" w:rsidRPr="00EF69FD" w:rsidRDefault="00EF69FD">
      <w:pPr>
        <w:spacing w:before="32"/>
        <w:ind w:left="120"/>
        <w:rPr>
          <w:rFonts w:asciiTheme="majorHAnsi" w:hAnsiTheme="majorHAnsi"/>
          <w:sz w:val="22"/>
          <w:szCs w:val="22"/>
        </w:rPr>
      </w:pPr>
      <w:r w:rsidRPr="00EF69FD">
        <w:rPr>
          <w:rFonts w:asciiTheme="majorHAnsi" w:hAnsiTheme="majorHAnsi"/>
          <w:sz w:val="22"/>
          <w:szCs w:val="22"/>
        </w:rPr>
        <w:pict w14:anchorId="6F78CD15">
          <v:group id="_x0000_s1032" style="position:absolute;left:0;text-align:left;margin-left:34.55pt;margin-top:55.3pt;width:542.9pt;height:0;z-index:-1601;mso-position-horizontal-relative:page;mso-position-vertical-relative:page" coordorigin="691,1106" coordsize="10858,0">
            <v:shape id="_x0000_s1033" style="position:absolute;left:691;top:1106;width:10858;height:0" coordorigin="691,1106" coordsize="10858,0" path="m691,1106r10858,e" filled="f" strokeweight=".58pt">
              <v:path arrowok="t"/>
            </v:shape>
            <w10:wrap anchorx="page" anchory="page"/>
          </v:group>
        </w:pict>
      </w:r>
      <w:r w:rsidRPr="00EF69FD">
        <w:rPr>
          <w:rFonts w:asciiTheme="majorHAnsi" w:hAnsiTheme="majorHAnsi"/>
          <w:sz w:val="22"/>
          <w:szCs w:val="22"/>
        </w:rPr>
        <w:pict w14:anchorId="0860A13C">
          <v:group id="_x0000_s1030" style="position:absolute;left:0;text-align:left;margin-left:37pt;margin-top:-23.2pt;width:543pt;height:0;z-index:-1600;mso-position-horizontal-relative:page" coordorigin="740,-464" coordsize="10860,0">
            <v:shape id="_x0000_s1031" style="position:absolute;left:740;top:-464;width:10860;height:0" coordorigin="740,-464" coordsize="10860,0" path="m740,-464r10860,e" filled="f">
              <v:path arrowok="t"/>
            </v:shape>
            <w10:wrap anchorx="page"/>
          </v:group>
        </w:pict>
      </w:r>
      <w:r w:rsidRPr="00EF69FD">
        <w:rPr>
          <w:rFonts w:asciiTheme="majorHAnsi" w:hAnsiTheme="majorHAnsi"/>
          <w:spacing w:val="-1"/>
          <w:sz w:val="22"/>
          <w:szCs w:val="22"/>
        </w:rPr>
        <w:t>A</w:t>
      </w:r>
      <w:r w:rsidRPr="00EF69FD">
        <w:rPr>
          <w:rFonts w:asciiTheme="majorHAnsi" w:hAnsiTheme="majorHAnsi"/>
          <w:sz w:val="22"/>
          <w:szCs w:val="22"/>
        </w:rPr>
        <w:t>p</w:t>
      </w:r>
      <w:r w:rsidRPr="00EF69FD">
        <w:rPr>
          <w:rFonts w:asciiTheme="majorHAnsi" w:hAnsiTheme="majorHAnsi"/>
          <w:spacing w:val="1"/>
          <w:sz w:val="22"/>
          <w:szCs w:val="22"/>
        </w:rPr>
        <w:t>ri</w:t>
      </w:r>
      <w:r w:rsidRPr="00EF69FD">
        <w:rPr>
          <w:rFonts w:asciiTheme="majorHAnsi" w:hAnsiTheme="majorHAnsi"/>
          <w:sz w:val="22"/>
          <w:szCs w:val="22"/>
        </w:rPr>
        <w:t>l</w:t>
      </w:r>
      <w:r w:rsidRPr="00EF69F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EF69FD">
        <w:rPr>
          <w:rFonts w:asciiTheme="majorHAnsi" w:hAnsiTheme="majorHAnsi"/>
          <w:sz w:val="22"/>
          <w:szCs w:val="22"/>
        </w:rPr>
        <w:t>9, 20</w:t>
      </w:r>
      <w:r w:rsidRPr="00EF69FD">
        <w:rPr>
          <w:rFonts w:asciiTheme="majorHAnsi" w:hAnsiTheme="majorHAnsi"/>
          <w:spacing w:val="-2"/>
          <w:sz w:val="22"/>
          <w:szCs w:val="22"/>
        </w:rPr>
        <w:t>1</w:t>
      </w:r>
      <w:r w:rsidRPr="00EF69FD">
        <w:rPr>
          <w:rFonts w:asciiTheme="majorHAnsi" w:hAnsiTheme="majorHAnsi"/>
          <w:sz w:val="22"/>
          <w:szCs w:val="22"/>
        </w:rPr>
        <w:t>6</w:t>
      </w:r>
    </w:p>
    <w:p w14:paraId="08458EDF" w14:textId="77777777" w:rsidR="006E6849" w:rsidRPr="00EF69FD" w:rsidRDefault="006E6849">
      <w:pPr>
        <w:spacing w:before="13" w:line="240" w:lineRule="exact"/>
        <w:rPr>
          <w:rFonts w:asciiTheme="majorHAnsi" w:hAnsiTheme="majorHAnsi"/>
          <w:sz w:val="22"/>
          <w:szCs w:val="22"/>
        </w:rPr>
      </w:pPr>
    </w:p>
    <w:p w14:paraId="6F86A739" w14:textId="77777777" w:rsidR="006E6849" w:rsidRPr="00EF69FD" w:rsidRDefault="00EF69FD">
      <w:pPr>
        <w:ind w:left="120"/>
        <w:rPr>
          <w:rFonts w:asciiTheme="majorHAnsi" w:hAnsiTheme="majorHAnsi"/>
          <w:sz w:val="22"/>
          <w:szCs w:val="22"/>
        </w:rPr>
      </w:pPr>
      <w:r w:rsidRPr="00EF69FD">
        <w:rPr>
          <w:rFonts w:asciiTheme="majorHAnsi" w:hAnsiTheme="majorHAnsi"/>
          <w:sz w:val="22"/>
          <w:szCs w:val="22"/>
        </w:rPr>
        <w:t>Ma</w:t>
      </w:r>
      <w:r w:rsidRPr="00EF69FD">
        <w:rPr>
          <w:rFonts w:asciiTheme="majorHAnsi" w:hAnsiTheme="majorHAnsi"/>
          <w:spacing w:val="-2"/>
          <w:sz w:val="22"/>
          <w:szCs w:val="22"/>
        </w:rPr>
        <w:t>r</w:t>
      </w:r>
      <w:r w:rsidRPr="00EF69FD">
        <w:rPr>
          <w:rFonts w:asciiTheme="majorHAnsi" w:hAnsiTheme="majorHAnsi"/>
          <w:sz w:val="22"/>
          <w:szCs w:val="22"/>
        </w:rPr>
        <w:t>c</w:t>
      </w:r>
      <w:r w:rsidRPr="00EF69FD">
        <w:rPr>
          <w:rFonts w:asciiTheme="majorHAnsi" w:hAnsiTheme="majorHAnsi"/>
          <w:spacing w:val="1"/>
          <w:sz w:val="22"/>
          <w:szCs w:val="22"/>
        </w:rPr>
        <w:t>i</w:t>
      </w:r>
      <w:r w:rsidRPr="00EF69FD">
        <w:rPr>
          <w:rFonts w:asciiTheme="majorHAnsi" w:hAnsiTheme="majorHAnsi"/>
          <w:sz w:val="22"/>
          <w:szCs w:val="22"/>
        </w:rPr>
        <w:t>a</w:t>
      </w:r>
      <w:r w:rsidRPr="00EF69F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-1"/>
          <w:sz w:val="22"/>
          <w:szCs w:val="22"/>
        </w:rPr>
        <w:t>G</w:t>
      </w:r>
      <w:r w:rsidRPr="00EF69FD">
        <w:rPr>
          <w:rFonts w:asciiTheme="majorHAnsi" w:hAnsiTheme="majorHAnsi"/>
          <w:sz w:val="22"/>
          <w:szCs w:val="22"/>
        </w:rPr>
        <w:t>on</w:t>
      </w:r>
      <w:r w:rsidRPr="00EF69FD">
        <w:rPr>
          <w:rFonts w:asciiTheme="majorHAnsi" w:hAnsiTheme="majorHAnsi"/>
          <w:spacing w:val="-2"/>
          <w:sz w:val="22"/>
          <w:szCs w:val="22"/>
        </w:rPr>
        <w:t>z</w:t>
      </w:r>
      <w:r w:rsidRPr="00EF69FD">
        <w:rPr>
          <w:rFonts w:asciiTheme="majorHAnsi" w:hAnsiTheme="majorHAnsi"/>
          <w:sz w:val="22"/>
          <w:szCs w:val="22"/>
        </w:rPr>
        <w:t>a</w:t>
      </w:r>
      <w:r w:rsidRPr="00EF69FD">
        <w:rPr>
          <w:rFonts w:asciiTheme="majorHAnsi" w:hAnsiTheme="majorHAnsi"/>
          <w:spacing w:val="1"/>
          <w:sz w:val="22"/>
          <w:szCs w:val="22"/>
        </w:rPr>
        <w:t>l</w:t>
      </w:r>
      <w:r w:rsidRPr="00EF69FD">
        <w:rPr>
          <w:rFonts w:asciiTheme="majorHAnsi" w:hAnsiTheme="majorHAnsi"/>
          <w:sz w:val="22"/>
          <w:szCs w:val="22"/>
        </w:rPr>
        <w:t>es</w:t>
      </w:r>
    </w:p>
    <w:p w14:paraId="1BCA27FA" w14:textId="77777777" w:rsidR="006E6849" w:rsidRPr="00EF69FD" w:rsidRDefault="00EF69FD">
      <w:pPr>
        <w:spacing w:line="240" w:lineRule="exact"/>
        <w:ind w:left="120"/>
        <w:rPr>
          <w:rFonts w:asciiTheme="majorHAnsi" w:hAnsiTheme="majorHAnsi"/>
          <w:sz w:val="22"/>
          <w:szCs w:val="22"/>
        </w:rPr>
      </w:pPr>
      <w:r w:rsidRPr="00EF69FD">
        <w:rPr>
          <w:rFonts w:asciiTheme="majorHAnsi" w:hAnsiTheme="majorHAnsi"/>
          <w:spacing w:val="-1"/>
          <w:sz w:val="22"/>
          <w:szCs w:val="22"/>
        </w:rPr>
        <w:t>H</w:t>
      </w:r>
      <w:r w:rsidRPr="00EF69FD">
        <w:rPr>
          <w:rFonts w:asciiTheme="majorHAnsi" w:hAnsiTheme="majorHAnsi"/>
          <w:sz w:val="22"/>
          <w:szCs w:val="22"/>
        </w:rPr>
        <w:t>u</w:t>
      </w:r>
      <w:r w:rsidRPr="00EF69FD">
        <w:rPr>
          <w:rFonts w:asciiTheme="majorHAnsi" w:hAnsiTheme="majorHAnsi"/>
          <w:spacing w:val="-4"/>
          <w:sz w:val="22"/>
          <w:szCs w:val="22"/>
        </w:rPr>
        <w:t>m</w:t>
      </w:r>
      <w:r w:rsidRPr="00EF69FD">
        <w:rPr>
          <w:rFonts w:asciiTheme="majorHAnsi" w:hAnsiTheme="majorHAnsi"/>
          <w:sz w:val="22"/>
          <w:szCs w:val="22"/>
        </w:rPr>
        <w:t xml:space="preserve">an </w:t>
      </w:r>
      <w:r w:rsidRPr="00EF69FD">
        <w:rPr>
          <w:rFonts w:asciiTheme="majorHAnsi" w:hAnsiTheme="majorHAnsi"/>
          <w:spacing w:val="-1"/>
          <w:sz w:val="22"/>
          <w:szCs w:val="22"/>
        </w:rPr>
        <w:t>R</w:t>
      </w:r>
      <w:r w:rsidRPr="00EF69FD">
        <w:rPr>
          <w:rFonts w:asciiTheme="majorHAnsi" w:hAnsiTheme="majorHAnsi"/>
          <w:sz w:val="22"/>
          <w:szCs w:val="22"/>
        </w:rPr>
        <w:t>e</w:t>
      </w:r>
      <w:r w:rsidRPr="00EF69FD">
        <w:rPr>
          <w:rFonts w:asciiTheme="majorHAnsi" w:hAnsiTheme="majorHAnsi"/>
          <w:spacing w:val="1"/>
          <w:sz w:val="22"/>
          <w:szCs w:val="22"/>
        </w:rPr>
        <w:t>l</w:t>
      </w:r>
      <w:r w:rsidRPr="00EF69FD">
        <w:rPr>
          <w:rFonts w:asciiTheme="majorHAnsi" w:hAnsiTheme="majorHAnsi"/>
          <w:sz w:val="22"/>
          <w:szCs w:val="22"/>
        </w:rPr>
        <w:t>a</w:t>
      </w:r>
      <w:r w:rsidRPr="00EF69FD">
        <w:rPr>
          <w:rFonts w:asciiTheme="majorHAnsi" w:hAnsiTheme="majorHAnsi"/>
          <w:spacing w:val="1"/>
          <w:sz w:val="22"/>
          <w:szCs w:val="22"/>
        </w:rPr>
        <w:t>ti</w:t>
      </w:r>
      <w:r w:rsidRPr="00EF69FD">
        <w:rPr>
          <w:rFonts w:asciiTheme="majorHAnsi" w:hAnsiTheme="majorHAnsi"/>
          <w:spacing w:val="-2"/>
          <w:sz w:val="22"/>
          <w:szCs w:val="22"/>
        </w:rPr>
        <w:t>o</w:t>
      </w:r>
      <w:r w:rsidRPr="00EF69FD">
        <w:rPr>
          <w:rFonts w:asciiTheme="majorHAnsi" w:hAnsiTheme="majorHAnsi"/>
          <w:sz w:val="22"/>
          <w:szCs w:val="22"/>
        </w:rPr>
        <w:t>ns</w:t>
      </w:r>
    </w:p>
    <w:p w14:paraId="356C5572" w14:textId="77777777" w:rsidR="006E6849" w:rsidRPr="00EF69FD" w:rsidRDefault="00EF69FD">
      <w:pPr>
        <w:spacing w:before="1"/>
        <w:ind w:left="120"/>
        <w:rPr>
          <w:rFonts w:asciiTheme="majorHAnsi" w:hAnsiTheme="majorHAnsi"/>
          <w:sz w:val="22"/>
          <w:szCs w:val="22"/>
        </w:rPr>
      </w:pPr>
      <w:r w:rsidRPr="00EF69FD">
        <w:rPr>
          <w:rFonts w:asciiTheme="majorHAnsi" w:hAnsiTheme="majorHAnsi"/>
          <w:sz w:val="22"/>
          <w:szCs w:val="22"/>
        </w:rPr>
        <w:t>S</w:t>
      </w:r>
      <w:r w:rsidRPr="00EF69FD">
        <w:rPr>
          <w:rFonts w:asciiTheme="majorHAnsi" w:hAnsiTheme="majorHAnsi"/>
          <w:spacing w:val="1"/>
          <w:sz w:val="22"/>
          <w:szCs w:val="22"/>
        </w:rPr>
        <w:t>t</w:t>
      </w:r>
      <w:r w:rsidRPr="00EF69FD">
        <w:rPr>
          <w:rFonts w:asciiTheme="majorHAnsi" w:hAnsiTheme="majorHAnsi"/>
          <w:sz w:val="22"/>
          <w:szCs w:val="22"/>
        </w:rPr>
        <w:t>a</w:t>
      </w:r>
      <w:r w:rsidRPr="00EF69FD">
        <w:rPr>
          <w:rFonts w:asciiTheme="majorHAnsi" w:hAnsiTheme="majorHAnsi"/>
          <w:spacing w:val="-2"/>
          <w:sz w:val="22"/>
          <w:szCs w:val="22"/>
        </w:rPr>
        <w:t>n</w:t>
      </w:r>
      <w:r w:rsidRPr="00EF69FD">
        <w:rPr>
          <w:rFonts w:asciiTheme="majorHAnsi" w:hAnsiTheme="majorHAnsi"/>
          <w:spacing w:val="1"/>
          <w:sz w:val="22"/>
          <w:szCs w:val="22"/>
        </w:rPr>
        <w:t>l</w:t>
      </w:r>
      <w:r w:rsidRPr="00EF69FD">
        <w:rPr>
          <w:rFonts w:asciiTheme="majorHAnsi" w:hAnsiTheme="majorHAnsi"/>
          <w:sz w:val="22"/>
          <w:szCs w:val="22"/>
        </w:rPr>
        <w:t>ey</w:t>
      </w:r>
      <w:r w:rsidRPr="00EF69FD">
        <w:rPr>
          <w:rFonts w:asciiTheme="majorHAnsi" w:hAnsiTheme="majorHAnsi"/>
          <w:spacing w:val="-4"/>
          <w:sz w:val="22"/>
          <w:szCs w:val="22"/>
        </w:rPr>
        <w:t>-</w:t>
      </w:r>
      <w:r w:rsidRPr="00EF69FD">
        <w:rPr>
          <w:rFonts w:asciiTheme="majorHAnsi" w:hAnsiTheme="majorHAnsi"/>
          <w:spacing w:val="-1"/>
          <w:sz w:val="22"/>
          <w:szCs w:val="22"/>
        </w:rPr>
        <w:t>B</w:t>
      </w:r>
      <w:r w:rsidRPr="00EF69FD">
        <w:rPr>
          <w:rFonts w:asciiTheme="majorHAnsi" w:hAnsiTheme="majorHAnsi"/>
          <w:sz w:val="22"/>
          <w:szCs w:val="22"/>
        </w:rPr>
        <w:t>o</w:t>
      </w:r>
      <w:r w:rsidRPr="00EF69FD">
        <w:rPr>
          <w:rFonts w:asciiTheme="majorHAnsi" w:hAnsiTheme="majorHAnsi"/>
          <w:spacing w:val="-2"/>
          <w:sz w:val="22"/>
          <w:szCs w:val="22"/>
        </w:rPr>
        <w:t>y</w:t>
      </w:r>
      <w:r w:rsidRPr="00EF69FD">
        <w:rPr>
          <w:rFonts w:asciiTheme="majorHAnsi" w:hAnsiTheme="majorHAnsi"/>
          <w:sz w:val="22"/>
          <w:szCs w:val="22"/>
        </w:rPr>
        <w:t xml:space="preserve">d </w:t>
      </w:r>
      <w:r w:rsidRPr="00EF69FD">
        <w:rPr>
          <w:rFonts w:asciiTheme="majorHAnsi" w:hAnsiTheme="majorHAnsi"/>
          <w:spacing w:val="-1"/>
          <w:sz w:val="22"/>
          <w:szCs w:val="22"/>
        </w:rPr>
        <w:t>A</w:t>
      </w:r>
      <w:r w:rsidRPr="00EF69FD">
        <w:rPr>
          <w:rFonts w:asciiTheme="majorHAnsi" w:hAnsiTheme="majorHAnsi"/>
          <w:spacing w:val="1"/>
          <w:sz w:val="22"/>
          <w:szCs w:val="22"/>
        </w:rPr>
        <w:t>r</w:t>
      </w:r>
      <w:r w:rsidRPr="00EF69FD">
        <w:rPr>
          <w:rFonts w:asciiTheme="majorHAnsi" w:hAnsiTheme="majorHAnsi"/>
          <w:sz w:val="22"/>
          <w:szCs w:val="22"/>
        </w:rPr>
        <w:t>ea</w:t>
      </w:r>
      <w:r w:rsidRPr="00EF69FD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F69FD">
        <w:rPr>
          <w:rFonts w:asciiTheme="majorHAnsi" w:hAnsiTheme="majorHAnsi"/>
          <w:sz w:val="22"/>
          <w:szCs w:val="22"/>
        </w:rPr>
        <w:t>Schoo</w:t>
      </w:r>
      <w:r w:rsidRPr="00EF69FD">
        <w:rPr>
          <w:rFonts w:asciiTheme="majorHAnsi" w:hAnsiTheme="majorHAnsi"/>
          <w:spacing w:val="-1"/>
          <w:sz w:val="22"/>
          <w:szCs w:val="22"/>
        </w:rPr>
        <w:t>l</w:t>
      </w:r>
      <w:r w:rsidRPr="00EF69FD">
        <w:rPr>
          <w:rFonts w:asciiTheme="majorHAnsi" w:hAnsiTheme="majorHAnsi"/>
          <w:sz w:val="22"/>
          <w:szCs w:val="22"/>
        </w:rPr>
        <w:t>s</w:t>
      </w:r>
    </w:p>
    <w:p w14:paraId="1816D606" w14:textId="77777777" w:rsidR="006E6849" w:rsidRPr="00EF69FD" w:rsidRDefault="00EF69FD">
      <w:pPr>
        <w:spacing w:line="240" w:lineRule="exact"/>
        <w:ind w:left="120"/>
        <w:rPr>
          <w:rFonts w:asciiTheme="majorHAnsi" w:hAnsiTheme="majorHAnsi"/>
          <w:sz w:val="22"/>
          <w:szCs w:val="22"/>
        </w:rPr>
      </w:pPr>
      <w:r w:rsidRPr="00EF69FD">
        <w:rPr>
          <w:rFonts w:asciiTheme="majorHAnsi" w:hAnsiTheme="majorHAnsi"/>
          <w:sz w:val="22"/>
          <w:szCs w:val="22"/>
        </w:rPr>
        <w:t xml:space="preserve">507 </w:t>
      </w:r>
      <w:r w:rsidRPr="00EF69FD">
        <w:rPr>
          <w:rFonts w:asciiTheme="majorHAnsi" w:hAnsiTheme="majorHAnsi"/>
          <w:spacing w:val="-1"/>
          <w:sz w:val="22"/>
          <w:szCs w:val="22"/>
        </w:rPr>
        <w:t>E</w:t>
      </w:r>
      <w:r w:rsidRPr="00EF69FD">
        <w:rPr>
          <w:rFonts w:asciiTheme="majorHAnsi" w:hAnsiTheme="majorHAnsi"/>
          <w:sz w:val="22"/>
          <w:szCs w:val="22"/>
        </w:rPr>
        <w:t>. F</w:t>
      </w:r>
      <w:r w:rsidRPr="00EF69FD">
        <w:rPr>
          <w:rFonts w:asciiTheme="majorHAnsi" w:hAnsiTheme="majorHAnsi"/>
          <w:spacing w:val="-1"/>
          <w:sz w:val="22"/>
          <w:szCs w:val="22"/>
        </w:rPr>
        <w:t>i</w:t>
      </w:r>
      <w:r w:rsidRPr="00EF69FD">
        <w:rPr>
          <w:rFonts w:asciiTheme="majorHAnsi" w:hAnsiTheme="majorHAnsi"/>
          <w:spacing w:val="1"/>
          <w:sz w:val="22"/>
          <w:szCs w:val="22"/>
        </w:rPr>
        <w:t>r</w:t>
      </w:r>
      <w:r w:rsidRPr="00EF69FD">
        <w:rPr>
          <w:rFonts w:asciiTheme="majorHAnsi" w:hAnsiTheme="majorHAnsi"/>
          <w:spacing w:val="-2"/>
          <w:sz w:val="22"/>
          <w:szCs w:val="22"/>
        </w:rPr>
        <w:t>s</w:t>
      </w:r>
      <w:r w:rsidRPr="00EF69FD">
        <w:rPr>
          <w:rFonts w:asciiTheme="majorHAnsi" w:hAnsiTheme="majorHAnsi"/>
          <w:sz w:val="22"/>
          <w:szCs w:val="22"/>
        </w:rPr>
        <w:t>t</w:t>
      </w:r>
      <w:r w:rsidRPr="00EF69FD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-1"/>
          <w:sz w:val="22"/>
          <w:szCs w:val="22"/>
        </w:rPr>
        <w:t>A</w:t>
      </w:r>
      <w:r w:rsidRPr="00EF69FD">
        <w:rPr>
          <w:rFonts w:asciiTheme="majorHAnsi" w:hAnsiTheme="majorHAnsi"/>
          <w:spacing w:val="-2"/>
          <w:sz w:val="22"/>
          <w:szCs w:val="22"/>
        </w:rPr>
        <w:t>v</w:t>
      </w:r>
      <w:r w:rsidRPr="00EF69FD">
        <w:rPr>
          <w:rFonts w:asciiTheme="majorHAnsi" w:hAnsiTheme="majorHAnsi"/>
          <w:sz w:val="22"/>
          <w:szCs w:val="22"/>
        </w:rPr>
        <w:t>enue</w:t>
      </w:r>
    </w:p>
    <w:p w14:paraId="3F1D7554" w14:textId="77777777" w:rsidR="006E6849" w:rsidRPr="00EF69FD" w:rsidRDefault="00EF69FD">
      <w:pPr>
        <w:spacing w:before="1"/>
        <w:ind w:left="120"/>
        <w:rPr>
          <w:rFonts w:asciiTheme="majorHAnsi" w:hAnsiTheme="majorHAnsi"/>
          <w:sz w:val="22"/>
          <w:szCs w:val="22"/>
        </w:rPr>
      </w:pPr>
      <w:r w:rsidRPr="00EF69FD">
        <w:rPr>
          <w:rFonts w:asciiTheme="majorHAnsi" w:hAnsiTheme="majorHAnsi"/>
          <w:sz w:val="22"/>
          <w:szCs w:val="22"/>
        </w:rPr>
        <w:t>S</w:t>
      </w:r>
      <w:r w:rsidRPr="00EF69FD">
        <w:rPr>
          <w:rFonts w:asciiTheme="majorHAnsi" w:hAnsiTheme="majorHAnsi"/>
          <w:spacing w:val="1"/>
          <w:sz w:val="22"/>
          <w:szCs w:val="22"/>
        </w:rPr>
        <w:t>t</w:t>
      </w:r>
      <w:r w:rsidRPr="00EF69FD">
        <w:rPr>
          <w:rFonts w:asciiTheme="majorHAnsi" w:hAnsiTheme="majorHAnsi"/>
          <w:sz w:val="22"/>
          <w:szCs w:val="22"/>
        </w:rPr>
        <w:t>a</w:t>
      </w:r>
      <w:r w:rsidRPr="00EF69FD">
        <w:rPr>
          <w:rFonts w:asciiTheme="majorHAnsi" w:hAnsiTheme="majorHAnsi"/>
          <w:spacing w:val="-2"/>
          <w:sz w:val="22"/>
          <w:szCs w:val="22"/>
        </w:rPr>
        <w:t>n</w:t>
      </w:r>
      <w:r w:rsidRPr="00EF69FD">
        <w:rPr>
          <w:rFonts w:asciiTheme="majorHAnsi" w:hAnsiTheme="majorHAnsi"/>
          <w:spacing w:val="1"/>
          <w:sz w:val="22"/>
          <w:szCs w:val="22"/>
        </w:rPr>
        <w:t>l</w:t>
      </w:r>
      <w:r w:rsidRPr="00EF69FD">
        <w:rPr>
          <w:rFonts w:asciiTheme="majorHAnsi" w:hAnsiTheme="majorHAnsi"/>
          <w:sz w:val="22"/>
          <w:szCs w:val="22"/>
        </w:rPr>
        <w:t>e</w:t>
      </w:r>
      <w:r w:rsidRPr="00EF69FD">
        <w:rPr>
          <w:rFonts w:asciiTheme="majorHAnsi" w:hAnsiTheme="majorHAnsi"/>
          <w:spacing w:val="-2"/>
          <w:sz w:val="22"/>
          <w:szCs w:val="22"/>
        </w:rPr>
        <w:t>y</w:t>
      </w:r>
      <w:r w:rsidRPr="00EF69FD">
        <w:rPr>
          <w:rFonts w:asciiTheme="majorHAnsi" w:hAnsiTheme="majorHAnsi"/>
          <w:sz w:val="22"/>
          <w:szCs w:val="22"/>
        </w:rPr>
        <w:t>, WI</w:t>
      </w:r>
      <w:r w:rsidRPr="00EF69FD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EF69FD">
        <w:rPr>
          <w:rFonts w:asciiTheme="majorHAnsi" w:hAnsiTheme="majorHAnsi"/>
          <w:sz w:val="22"/>
          <w:szCs w:val="22"/>
        </w:rPr>
        <w:t>54768</w:t>
      </w:r>
    </w:p>
    <w:p w14:paraId="682AE67D" w14:textId="77777777" w:rsidR="006E6849" w:rsidRPr="00EF69FD" w:rsidRDefault="006E6849">
      <w:pPr>
        <w:spacing w:before="13" w:line="240" w:lineRule="exact"/>
        <w:rPr>
          <w:rFonts w:asciiTheme="majorHAnsi" w:hAnsiTheme="majorHAnsi"/>
          <w:sz w:val="22"/>
          <w:szCs w:val="22"/>
        </w:rPr>
      </w:pPr>
    </w:p>
    <w:p w14:paraId="50D9347B" w14:textId="77777777" w:rsidR="006E6849" w:rsidRPr="00EF69FD" w:rsidRDefault="00EF69FD">
      <w:pPr>
        <w:ind w:left="120"/>
        <w:rPr>
          <w:rFonts w:asciiTheme="majorHAnsi" w:hAnsiTheme="majorHAnsi"/>
          <w:sz w:val="22"/>
          <w:szCs w:val="22"/>
        </w:rPr>
      </w:pPr>
      <w:r w:rsidRPr="00EF69FD">
        <w:rPr>
          <w:rFonts w:asciiTheme="majorHAnsi" w:hAnsiTheme="majorHAnsi"/>
          <w:spacing w:val="-1"/>
          <w:sz w:val="22"/>
          <w:szCs w:val="22"/>
        </w:rPr>
        <w:t>D</w:t>
      </w:r>
      <w:r w:rsidRPr="00EF69FD">
        <w:rPr>
          <w:rFonts w:asciiTheme="majorHAnsi" w:hAnsiTheme="majorHAnsi"/>
          <w:sz w:val="22"/>
          <w:szCs w:val="22"/>
        </w:rPr>
        <w:t>ear</w:t>
      </w:r>
      <w:r w:rsidRPr="00EF69FD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-2"/>
          <w:sz w:val="22"/>
          <w:szCs w:val="22"/>
        </w:rPr>
        <w:t>M</w:t>
      </w:r>
      <w:r w:rsidRPr="00EF69FD">
        <w:rPr>
          <w:rFonts w:asciiTheme="majorHAnsi" w:hAnsiTheme="majorHAnsi"/>
          <w:sz w:val="22"/>
          <w:szCs w:val="22"/>
        </w:rPr>
        <w:t xml:space="preserve">s. </w:t>
      </w:r>
      <w:r w:rsidRPr="00EF69FD">
        <w:rPr>
          <w:rFonts w:asciiTheme="majorHAnsi" w:hAnsiTheme="majorHAnsi"/>
          <w:spacing w:val="-1"/>
          <w:sz w:val="22"/>
          <w:szCs w:val="22"/>
        </w:rPr>
        <w:t>G</w:t>
      </w:r>
      <w:r w:rsidRPr="00EF69FD">
        <w:rPr>
          <w:rFonts w:asciiTheme="majorHAnsi" w:hAnsiTheme="majorHAnsi"/>
          <w:sz w:val="22"/>
          <w:szCs w:val="22"/>
        </w:rPr>
        <w:t>on</w:t>
      </w:r>
      <w:r w:rsidRPr="00EF69FD">
        <w:rPr>
          <w:rFonts w:asciiTheme="majorHAnsi" w:hAnsiTheme="majorHAnsi"/>
          <w:spacing w:val="-2"/>
          <w:sz w:val="22"/>
          <w:szCs w:val="22"/>
        </w:rPr>
        <w:t>z</w:t>
      </w:r>
      <w:r w:rsidRPr="00EF69FD">
        <w:rPr>
          <w:rFonts w:asciiTheme="majorHAnsi" w:hAnsiTheme="majorHAnsi"/>
          <w:sz w:val="22"/>
          <w:szCs w:val="22"/>
        </w:rPr>
        <w:t>a</w:t>
      </w:r>
      <w:r w:rsidRPr="00EF69FD">
        <w:rPr>
          <w:rFonts w:asciiTheme="majorHAnsi" w:hAnsiTheme="majorHAnsi"/>
          <w:spacing w:val="-1"/>
          <w:sz w:val="22"/>
          <w:szCs w:val="22"/>
        </w:rPr>
        <w:t>l</w:t>
      </w:r>
      <w:r w:rsidRPr="00EF69FD">
        <w:rPr>
          <w:rFonts w:asciiTheme="majorHAnsi" w:hAnsiTheme="majorHAnsi"/>
          <w:sz w:val="22"/>
          <w:szCs w:val="22"/>
        </w:rPr>
        <w:t>es:</w:t>
      </w:r>
    </w:p>
    <w:p w14:paraId="37BF422D" w14:textId="77777777" w:rsidR="006E6849" w:rsidRPr="00EF69FD" w:rsidRDefault="006E6849">
      <w:pPr>
        <w:spacing w:before="16" w:line="240" w:lineRule="exact"/>
        <w:rPr>
          <w:rFonts w:asciiTheme="majorHAnsi" w:hAnsiTheme="majorHAnsi"/>
          <w:sz w:val="22"/>
          <w:szCs w:val="22"/>
        </w:rPr>
      </w:pPr>
    </w:p>
    <w:p w14:paraId="3F5A9CFA" w14:textId="77777777" w:rsidR="006E6849" w:rsidRPr="00EF69FD" w:rsidRDefault="00EF69FD">
      <w:pPr>
        <w:spacing w:line="234" w:lineRule="auto"/>
        <w:ind w:left="120" w:right="95"/>
        <w:rPr>
          <w:rFonts w:asciiTheme="majorHAnsi" w:hAnsiTheme="majorHAnsi"/>
          <w:sz w:val="22"/>
          <w:szCs w:val="22"/>
        </w:rPr>
      </w:pPr>
      <w:r w:rsidRPr="00EF69FD">
        <w:rPr>
          <w:rFonts w:asciiTheme="majorHAnsi" w:hAnsiTheme="majorHAnsi"/>
          <w:sz w:val="22"/>
          <w:szCs w:val="22"/>
        </w:rPr>
        <w:t>“Wh</w:t>
      </w:r>
      <w:r w:rsidRPr="00EF69FD">
        <w:rPr>
          <w:rFonts w:asciiTheme="majorHAnsi" w:hAnsiTheme="majorHAnsi"/>
          <w:spacing w:val="-2"/>
          <w:sz w:val="22"/>
          <w:szCs w:val="22"/>
        </w:rPr>
        <w:t>e</w:t>
      </w:r>
      <w:r w:rsidRPr="00EF69FD">
        <w:rPr>
          <w:rFonts w:asciiTheme="majorHAnsi" w:hAnsiTheme="majorHAnsi"/>
          <w:spacing w:val="1"/>
          <w:sz w:val="22"/>
          <w:szCs w:val="22"/>
        </w:rPr>
        <w:t>r</w:t>
      </w:r>
      <w:r w:rsidRPr="00EF69FD">
        <w:rPr>
          <w:rFonts w:asciiTheme="majorHAnsi" w:hAnsiTheme="majorHAnsi"/>
          <w:sz w:val="22"/>
          <w:szCs w:val="22"/>
        </w:rPr>
        <w:t>e</w:t>
      </w:r>
      <w:r w:rsidRPr="00EF69FD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-2"/>
          <w:sz w:val="22"/>
          <w:szCs w:val="22"/>
        </w:rPr>
        <w:t>a</w:t>
      </w:r>
      <w:r w:rsidRPr="00EF69FD">
        <w:rPr>
          <w:rFonts w:asciiTheme="majorHAnsi" w:hAnsiTheme="majorHAnsi"/>
          <w:spacing w:val="1"/>
          <w:sz w:val="22"/>
          <w:szCs w:val="22"/>
        </w:rPr>
        <w:t>l</w:t>
      </w:r>
      <w:r w:rsidRPr="00EF69FD">
        <w:rPr>
          <w:rFonts w:asciiTheme="majorHAnsi" w:hAnsiTheme="majorHAnsi"/>
          <w:sz w:val="22"/>
          <w:szCs w:val="22"/>
        </w:rPr>
        <w:t>l</w:t>
      </w:r>
      <w:r w:rsidRPr="00EF69F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EF69FD">
        <w:rPr>
          <w:rFonts w:asciiTheme="majorHAnsi" w:hAnsiTheme="majorHAnsi"/>
          <w:sz w:val="22"/>
          <w:szCs w:val="22"/>
        </w:rPr>
        <w:t>s</w:t>
      </w:r>
      <w:r w:rsidRPr="00EF69FD">
        <w:rPr>
          <w:rFonts w:asciiTheme="majorHAnsi" w:hAnsiTheme="majorHAnsi"/>
          <w:spacing w:val="-1"/>
          <w:sz w:val="22"/>
          <w:szCs w:val="22"/>
        </w:rPr>
        <w:t>t</w:t>
      </w:r>
      <w:r w:rsidRPr="00EF69FD">
        <w:rPr>
          <w:rFonts w:asciiTheme="majorHAnsi" w:hAnsiTheme="majorHAnsi"/>
          <w:sz w:val="22"/>
          <w:szCs w:val="22"/>
        </w:rPr>
        <w:t>ude</w:t>
      </w:r>
      <w:r w:rsidRPr="00EF69FD">
        <w:rPr>
          <w:rFonts w:asciiTheme="majorHAnsi" w:hAnsiTheme="majorHAnsi"/>
          <w:spacing w:val="-2"/>
          <w:sz w:val="22"/>
          <w:szCs w:val="22"/>
        </w:rPr>
        <w:t>n</w:t>
      </w:r>
      <w:r w:rsidRPr="00EF69FD">
        <w:rPr>
          <w:rFonts w:asciiTheme="majorHAnsi" w:hAnsiTheme="majorHAnsi"/>
          <w:spacing w:val="1"/>
          <w:sz w:val="22"/>
          <w:szCs w:val="22"/>
        </w:rPr>
        <w:t>t</w:t>
      </w:r>
      <w:r w:rsidRPr="00EF69FD">
        <w:rPr>
          <w:rFonts w:asciiTheme="majorHAnsi" w:hAnsiTheme="majorHAnsi"/>
          <w:sz w:val="22"/>
          <w:szCs w:val="22"/>
        </w:rPr>
        <w:t>s</w:t>
      </w:r>
      <w:r w:rsidRPr="00EF69F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1"/>
          <w:sz w:val="22"/>
          <w:szCs w:val="22"/>
        </w:rPr>
        <w:t>l</w:t>
      </w:r>
      <w:r w:rsidRPr="00EF69FD">
        <w:rPr>
          <w:rFonts w:asciiTheme="majorHAnsi" w:hAnsiTheme="majorHAnsi"/>
          <w:sz w:val="22"/>
          <w:szCs w:val="22"/>
        </w:rPr>
        <w:t>e</w:t>
      </w:r>
      <w:r w:rsidRPr="00EF69FD">
        <w:rPr>
          <w:rFonts w:asciiTheme="majorHAnsi" w:hAnsiTheme="majorHAnsi"/>
          <w:spacing w:val="-2"/>
          <w:sz w:val="22"/>
          <w:szCs w:val="22"/>
        </w:rPr>
        <w:t>a</w:t>
      </w:r>
      <w:r w:rsidRPr="00EF69FD">
        <w:rPr>
          <w:rFonts w:asciiTheme="majorHAnsi" w:hAnsiTheme="majorHAnsi"/>
          <w:spacing w:val="1"/>
          <w:sz w:val="22"/>
          <w:szCs w:val="22"/>
        </w:rPr>
        <w:t>r</w:t>
      </w:r>
      <w:r w:rsidRPr="00EF69FD">
        <w:rPr>
          <w:rFonts w:asciiTheme="majorHAnsi" w:hAnsiTheme="majorHAnsi"/>
          <w:sz w:val="22"/>
          <w:szCs w:val="22"/>
        </w:rPr>
        <w:t xml:space="preserve">n </w:t>
      </w:r>
      <w:r w:rsidRPr="00EF69FD">
        <w:rPr>
          <w:rFonts w:asciiTheme="majorHAnsi" w:hAnsiTheme="majorHAnsi"/>
          <w:spacing w:val="-2"/>
          <w:sz w:val="22"/>
          <w:szCs w:val="22"/>
        </w:rPr>
        <w:t>a</w:t>
      </w:r>
      <w:r w:rsidRPr="00EF69FD">
        <w:rPr>
          <w:rFonts w:asciiTheme="majorHAnsi" w:hAnsiTheme="majorHAnsi"/>
          <w:sz w:val="22"/>
          <w:szCs w:val="22"/>
        </w:rPr>
        <w:t>t</w:t>
      </w:r>
      <w:r w:rsidRPr="00EF69F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EF69FD">
        <w:rPr>
          <w:rFonts w:asciiTheme="majorHAnsi" w:hAnsiTheme="majorHAnsi"/>
          <w:sz w:val="22"/>
          <w:szCs w:val="22"/>
        </w:rPr>
        <w:t>a</w:t>
      </w:r>
      <w:r w:rsidRPr="00EF69FD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F69FD">
        <w:rPr>
          <w:rFonts w:asciiTheme="majorHAnsi" w:hAnsiTheme="majorHAnsi"/>
          <w:sz w:val="22"/>
          <w:szCs w:val="22"/>
        </w:rPr>
        <w:t>h</w:t>
      </w:r>
      <w:r w:rsidRPr="00EF69FD">
        <w:rPr>
          <w:rFonts w:asciiTheme="majorHAnsi" w:hAnsiTheme="majorHAnsi"/>
          <w:spacing w:val="1"/>
          <w:sz w:val="22"/>
          <w:szCs w:val="22"/>
        </w:rPr>
        <w:t>i</w:t>
      </w:r>
      <w:r w:rsidRPr="00EF69FD">
        <w:rPr>
          <w:rFonts w:asciiTheme="majorHAnsi" w:hAnsiTheme="majorHAnsi"/>
          <w:spacing w:val="-2"/>
          <w:sz w:val="22"/>
          <w:szCs w:val="22"/>
        </w:rPr>
        <w:t>g</w:t>
      </w:r>
      <w:r w:rsidRPr="00EF69FD">
        <w:rPr>
          <w:rFonts w:asciiTheme="majorHAnsi" w:hAnsiTheme="majorHAnsi"/>
          <w:sz w:val="22"/>
          <w:szCs w:val="22"/>
        </w:rPr>
        <w:t xml:space="preserve">h </w:t>
      </w:r>
      <w:r w:rsidRPr="00EF69FD">
        <w:rPr>
          <w:rFonts w:asciiTheme="majorHAnsi" w:hAnsiTheme="majorHAnsi"/>
          <w:spacing w:val="1"/>
          <w:sz w:val="22"/>
          <w:szCs w:val="22"/>
        </w:rPr>
        <w:t>l</w:t>
      </w:r>
      <w:r w:rsidRPr="00EF69FD">
        <w:rPr>
          <w:rFonts w:asciiTheme="majorHAnsi" w:hAnsiTheme="majorHAnsi"/>
          <w:sz w:val="22"/>
          <w:szCs w:val="22"/>
        </w:rPr>
        <w:t>e</w:t>
      </w:r>
      <w:r w:rsidRPr="00EF69FD">
        <w:rPr>
          <w:rFonts w:asciiTheme="majorHAnsi" w:hAnsiTheme="majorHAnsi"/>
          <w:spacing w:val="-2"/>
          <w:sz w:val="22"/>
          <w:szCs w:val="22"/>
        </w:rPr>
        <w:t>v</w:t>
      </w:r>
      <w:r w:rsidRPr="00EF69FD">
        <w:rPr>
          <w:rFonts w:asciiTheme="majorHAnsi" w:hAnsiTheme="majorHAnsi"/>
          <w:sz w:val="22"/>
          <w:szCs w:val="22"/>
        </w:rPr>
        <w:t>e</w:t>
      </w:r>
      <w:r w:rsidRPr="00EF69FD">
        <w:rPr>
          <w:rFonts w:asciiTheme="majorHAnsi" w:hAnsiTheme="majorHAnsi"/>
          <w:spacing w:val="-1"/>
          <w:sz w:val="22"/>
          <w:szCs w:val="22"/>
        </w:rPr>
        <w:t>l</w:t>
      </w:r>
      <w:r w:rsidRPr="00EF69FD">
        <w:rPr>
          <w:rFonts w:asciiTheme="majorHAnsi" w:hAnsiTheme="majorHAnsi"/>
          <w:sz w:val="22"/>
          <w:szCs w:val="22"/>
        </w:rPr>
        <w:t>,”</w:t>
      </w:r>
      <w:r w:rsidRPr="00EF69FD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-1"/>
          <w:sz w:val="22"/>
          <w:szCs w:val="22"/>
        </w:rPr>
        <w:t>w</w:t>
      </w:r>
      <w:r w:rsidRPr="00EF69FD">
        <w:rPr>
          <w:rFonts w:asciiTheme="majorHAnsi" w:hAnsiTheme="majorHAnsi"/>
          <w:sz w:val="22"/>
          <w:szCs w:val="22"/>
        </w:rPr>
        <w:t>as</w:t>
      </w:r>
      <w:r w:rsidRPr="00EF69F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1"/>
          <w:sz w:val="22"/>
          <w:szCs w:val="22"/>
        </w:rPr>
        <w:t>t</w:t>
      </w:r>
      <w:r w:rsidRPr="00EF69FD">
        <w:rPr>
          <w:rFonts w:asciiTheme="majorHAnsi" w:hAnsiTheme="majorHAnsi"/>
          <w:sz w:val="22"/>
          <w:szCs w:val="22"/>
        </w:rPr>
        <w:t>he</w:t>
      </w:r>
      <w:r w:rsidRPr="00EF69F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1"/>
          <w:sz w:val="22"/>
          <w:szCs w:val="22"/>
        </w:rPr>
        <w:t>f</w:t>
      </w:r>
      <w:r w:rsidRPr="00EF69FD">
        <w:rPr>
          <w:rFonts w:asciiTheme="majorHAnsi" w:hAnsiTheme="majorHAnsi"/>
          <w:spacing w:val="-1"/>
          <w:sz w:val="22"/>
          <w:szCs w:val="22"/>
        </w:rPr>
        <w:t>i</w:t>
      </w:r>
      <w:r w:rsidRPr="00EF69FD">
        <w:rPr>
          <w:rFonts w:asciiTheme="majorHAnsi" w:hAnsiTheme="majorHAnsi"/>
          <w:spacing w:val="1"/>
          <w:sz w:val="22"/>
          <w:szCs w:val="22"/>
        </w:rPr>
        <w:t>r</w:t>
      </w:r>
      <w:r w:rsidRPr="00EF69FD">
        <w:rPr>
          <w:rFonts w:asciiTheme="majorHAnsi" w:hAnsiTheme="majorHAnsi"/>
          <w:spacing w:val="-2"/>
          <w:sz w:val="22"/>
          <w:szCs w:val="22"/>
        </w:rPr>
        <w:t>s</w:t>
      </w:r>
      <w:r w:rsidRPr="00EF69FD">
        <w:rPr>
          <w:rFonts w:asciiTheme="majorHAnsi" w:hAnsiTheme="majorHAnsi"/>
          <w:sz w:val="22"/>
          <w:szCs w:val="22"/>
        </w:rPr>
        <w:t>t</w:t>
      </w:r>
      <w:r w:rsidRPr="00EF69F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1"/>
          <w:sz w:val="22"/>
          <w:szCs w:val="22"/>
        </w:rPr>
        <w:t>t</w:t>
      </w:r>
      <w:r w:rsidRPr="00EF69FD">
        <w:rPr>
          <w:rFonts w:asciiTheme="majorHAnsi" w:hAnsiTheme="majorHAnsi"/>
          <w:sz w:val="22"/>
          <w:szCs w:val="22"/>
        </w:rPr>
        <w:t>h</w:t>
      </w:r>
      <w:r w:rsidRPr="00EF69FD">
        <w:rPr>
          <w:rFonts w:asciiTheme="majorHAnsi" w:hAnsiTheme="majorHAnsi"/>
          <w:spacing w:val="1"/>
          <w:sz w:val="22"/>
          <w:szCs w:val="22"/>
        </w:rPr>
        <w:t>i</w:t>
      </w:r>
      <w:r w:rsidRPr="00EF69FD">
        <w:rPr>
          <w:rFonts w:asciiTheme="majorHAnsi" w:hAnsiTheme="majorHAnsi"/>
          <w:sz w:val="22"/>
          <w:szCs w:val="22"/>
        </w:rPr>
        <w:t>ng</w:t>
      </w:r>
      <w:r w:rsidRPr="00EF69F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EF69FD">
        <w:rPr>
          <w:rFonts w:asciiTheme="majorHAnsi" w:hAnsiTheme="majorHAnsi"/>
          <w:sz w:val="22"/>
          <w:szCs w:val="22"/>
        </w:rPr>
        <w:t>I</w:t>
      </w:r>
      <w:r w:rsidRPr="00EF69FD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-1"/>
          <w:sz w:val="22"/>
          <w:szCs w:val="22"/>
        </w:rPr>
        <w:t>w</w:t>
      </w:r>
      <w:r w:rsidRPr="00EF69FD">
        <w:rPr>
          <w:rFonts w:asciiTheme="majorHAnsi" w:hAnsiTheme="majorHAnsi"/>
          <w:sz w:val="22"/>
          <w:szCs w:val="22"/>
        </w:rPr>
        <w:t>as</w:t>
      </w:r>
      <w:r w:rsidRPr="00EF69FD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F69FD">
        <w:rPr>
          <w:rFonts w:asciiTheme="majorHAnsi" w:hAnsiTheme="majorHAnsi"/>
          <w:sz w:val="22"/>
          <w:szCs w:val="22"/>
        </w:rPr>
        <w:t>d</w:t>
      </w:r>
      <w:r w:rsidRPr="00EF69FD">
        <w:rPr>
          <w:rFonts w:asciiTheme="majorHAnsi" w:hAnsiTheme="majorHAnsi"/>
          <w:spacing w:val="1"/>
          <w:sz w:val="22"/>
          <w:szCs w:val="22"/>
        </w:rPr>
        <w:t>r</w:t>
      </w:r>
      <w:r w:rsidRPr="00EF69FD">
        <w:rPr>
          <w:rFonts w:asciiTheme="majorHAnsi" w:hAnsiTheme="majorHAnsi"/>
          <w:sz w:val="22"/>
          <w:szCs w:val="22"/>
        </w:rPr>
        <w:t>a</w:t>
      </w:r>
      <w:r w:rsidRPr="00EF69FD">
        <w:rPr>
          <w:rFonts w:asciiTheme="majorHAnsi" w:hAnsiTheme="majorHAnsi"/>
          <w:spacing w:val="-1"/>
          <w:sz w:val="22"/>
          <w:szCs w:val="22"/>
        </w:rPr>
        <w:t>w</w:t>
      </w:r>
      <w:r w:rsidRPr="00EF69FD">
        <w:rPr>
          <w:rFonts w:asciiTheme="majorHAnsi" w:hAnsiTheme="majorHAnsi"/>
          <w:sz w:val="22"/>
          <w:szCs w:val="22"/>
        </w:rPr>
        <w:t xml:space="preserve">n </w:t>
      </w:r>
      <w:r w:rsidRPr="00EF69FD">
        <w:rPr>
          <w:rFonts w:asciiTheme="majorHAnsi" w:hAnsiTheme="majorHAnsi"/>
          <w:spacing w:val="1"/>
          <w:sz w:val="22"/>
          <w:szCs w:val="22"/>
        </w:rPr>
        <w:t>t</w:t>
      </w:r>
      <w:r w:rsidRPr="00EF69FD">
        <w:rPr>
          <w:rFonts w:asciiTheme="majorHAnsi" w:hAnsiTheme="majorHAnsi"/>
          <w:sz w:val="22"/>
          <w:szCs w:val="22"/>
        </w:rPr>
        <w:t xml:space="preserve">o </w:t>
      </w:r>
      <w:r w:rsidRPr="00EF69FD">
        <w:rPr>
          <w:rFonts w:asciiTheme="majorHAnsi" w:hAnsiTheme="majorHAnsi"/>
          <w:spacing w:val="-1"/>
          <w:sz w:val="22"/>
          <w:szCs w:val="22"/>
        </w:rPr>
        <w:t>w</w:t>
      </w:r>
      <w:r w:rsidRPr="00EF69FD">
        <w:rPr>
          <w:rFonts w:asciiTheme="majorHAnsi" w:hAnsiTheme="majorHAnsi"/>
          <w:spacing w:val="-2"/>
          <w:sz w:val="22"/>
          <w:szCs w:val="22"/>
        </w:rPr>
        <w:t>h</w:t>
      </w:r>
      <w:r w:rsidRPr="00EF69FD">
        <w:rPr>
          <w:rFonts w:asciiTheme="majorHAnsi" w:hAnsiTheme="majorHAnsi"/>
          <w:spacing w:val="1"/>
          <w:sz w:val="22"/>
          <w:szCs w:val="22"/>
        </w:rPr>
        <w:t>i</w:t>
      </w:r>
      <w:r w:rsidRPr="00EF69FD">
        <w:rPr>
          <w:rFonts w:asciiTheme="majorHAnsi" w:hAnsiTheme="majorHAnsi"/>
          <w:spacing w:val="-1"/>
          <w:sz w:val="22"/>
          <w:szCs w:val="22"/>
        </w:rPr>
        <w:t>l</w:t>
      </w:r>
      <w:r w:rsidRPr="00EF69FD">
        <w:rPr>
          <w:rFonts w:asciiTheme="majorHAnsi" w:hAnsiTheme="majorHAnsi"/>
          <w:sz w:val="22"/>
          <w:szCs w:val="22"/>
        </w:rPr>
        <w:t>e</w:t>
      </w:r>
      <w:r w:rsidRPr="00EF69FD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1"/>
          <w:sz w:val="22"/>
          <w:szCs w:val="22"/>
        </w:rPr>
        <w:t>r</w:t>
      </w:r>
      <w:r w:rsidRPr="00EF69FD">
        <w:rPr>
          <w:rFonts w:asciiTheme="majorHAnsi" w:hAnsiTheme="majorHAnsi"/>
          <w:sz w:val="22"/>
          <w:szCs w:val="22"/>
        </w:rPr>
        <w:t>e</w:t>
      </w:r>
      <w:r w:rsidRPr="00EF69FD">
        <w:rPr>
          <w:rFonts w:asciiTheme="majorHAnsi" w:hAnsiTheme="majorHAnsi"/>
          <w:spacing w:val="-2"/>
          <w:sz w:val="22"/>
          <w:szCs w:val="22"/>
        </w:rPr>
        <w:t>v</w:t>
      </w:r>
      <w:r w:rsidRPr="00EF69FD">
        <w:rPr>
          <w:rFonts w:asciiTheme="majorHAnsi" w:hAnsiTheme="majorHAnsi"/>
          <w:spacing w:val="1"/>
          <w:sz w:val="22"/>
          <w:szCs w:val="22"/>
        </w:rPr>
        <w:t>i</w:t>
      </w:r>
      <w:r w:rsidRPr="00EF69FD">
        <w:rPr>
          <w:rFonts w:asciiTheme="majorHAnsi" w:hAnsiTheme="majorHAnsi"/>
          <w:sz w:val="22"/>
          <w:szCs w:val="22"/>
        </w:rPr>
        <w:t>e</w:t>
      </w:r>
      <w:r w:rsidRPr="00EF69FD">
        <w:rPr>
          <w:rFonts w:asciiTheme="majorHAnsi" w:hAnsiTheme="majorHAnsi"/>
          <w:spacing w:val="-1"/>
          <w:sz w:val="22"/>
          <w:szCs w:val="22"/>
        </w:rPr>
        <w:t>w</w:t>
      </w:r>
      <w:r w:rsidRPr="00EF69FD">
        <w:rPr>
          <w:rFonts w:asciiTheme="majorHAnsi" w:hAnsiTheme="majorHAnsi"/>
          <w:spacing w:val="1"/>
          <w:sz w:val="22"/>
          <w:szCs w:val="22"/>
        </w:rPr>
        <w:t>i</w:t>
      </w:r>
      <w:r w:rsidRPr="00EF69FD">
        <w:rPr>
          <w:rFonts w:asciiTheme="majorHAnsi" w:hAnsiTheme="majorHAnsi"/>
          <w:sz w:val="22"/>
          <w:szCs w:val="22"/>
        </w:rPr>
        <w:t>ng</w:t>
      </w:r>
      <w:r w:rsidRPr="00EF69FD">
        <w:rPr>
          <w:rFonts w:asciiTheme="majorHAnsi" w:hAnsiTheme="majorHAnsi"/>
          <w:spacing w:val="-2"/>
          <w:sz w:val="22"/>
          <w:szCs w:val="22"/>
        </w:rPr>
        <w:t xml:space="preserve"> y</w:t>
      </w:r>
      <w:r w:rsidRPr="00EF69FD">
        <w:rPr>
          <w:rFonts w:asciiTheme="majorHAnsi" w:hAnsiTheme="majorHAnsi"/>
          <w:sz w:val="22"/>
          <w:szCs w:val="22"/>
        </w:rPr>
        <w:t>our</w:t>
      </w:r>
      <w:r w:rsidRPr="00EF69FD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-1"/>
          <w:sz w:val="22"/>
          <w:szCs w:val="22"/>
        </w:rPr>
        <w:t>w</w:t>
      </w:r>
      <w:r w:rsidRPr="00EF69FD">
        <w:rPr>
          <w:rFonts w:asciiTheme="majorHAnsi" w:hAnsiTheme="majorHAnsi"/>
          <w:sz w:val="22"/>
          <w:szCs w:val="22"/>
        </w:rPr>
        <w:t>eb</w:t>
      </w:r>
      <w:r w:rsidRPr="00EF69FD">
        <w:rPr>
          <w:rFonts w:asciiTheme="majorHAnsi" w:hAnsiTheme="majorHAnsi"/>
          <w:spacing w:val="-2"/>
          <w:sz w:val="22"/>
          <w:szCs w:val="22"/>
        </w:rPr>
        <w:t>s</w:t>
      </w:r>
      <w:r w:rsidRPr="00EF69FD">
        <w:rPr>
          <w:rFonts w:asciiTheme="majorHAnsi" w:hAnsiTheme="majorHAnsi"/>
          <w:spacing w:val="1"/>
          <w:sz w:val="22"/>
          <w:szCs w:val="22"/>
        </w:rPr>
        <w:t>i</w:t>
      </w:r>
      <w:r w:rsidRPr="00EF69FD">
        <w:rPr>
          <w:rFonts w:asciiTheme="majorHAnsi" w:hAnsiTheme="majorHAnsi"/>
          <w:spacing w:val="-1"/>
          <w:sz w:val="22"/>
          <w:szCs w:val="22"/>
        </w:rPr>
        <w:t>t</w:t>
      </w:r>
      <w:r w:rsidRPr="00EF69FD">
        <w:rPr>
          <w:rFonts w:asciiTheme="majorHAnsi" w:hAnsiTheme="majorHAnsi"/>
          <w:sz w:val="22"/>
          <w:szCs w:val="22"/>
        </w:rPr>
        <w:t xml:space="preserve">e. </w:t>
      </w:r>
      <w:r w:rsidRPr="00EF69FD">
        <w:rPr>
          <w:rFonts w:asciiTheme="majorHAnsi" w:hAnsiTheme="majorHAnsi"/>
          <w:spacing w:val="-1"/>
          <w:sz w:val="22"/>
          <w:szCs w:val="22"/>
        </w:rPr>
        <w:t>O</w:t>
      </w:r>
      <w:r w:rsidRPr="00EF69FD">
        <w:rPr>
          <w:rFonts w:asciiTheme="majorHAnsi" w:hAnsiTheme="majorHAnsi"/>
          <w:spacing w:val="-2"/>
          <w:sz w:val="22"/>
          <w:szCs w:val="22"/>
        </w:rPr>
        <w:t>n</w:t>
      </w:r>
      <w:r w:rsidRPr="00EF69FD">
        <w:rPr>
          <w:rFonts w:asciiTheme="majorHAnsi" w:hAnsiTheme="majorHAnsi"/>
          <w:sz w:val="22"/>
          <w:szCs w:val="22"/>
        </w:rPr>
        <w:t>e</w:t>
      </w:r>
      <w:r w:rsidRPr="00EF69FD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F69FD">
        <w:rPr>
          <w:rFonts w:asciiTheme="majorHAnsi" w:hAnsiTheme="majorHAnsi"/>
          <w:sz w:val="22"/>
          <w:szCs w:val="22"/>
        </w:rPr>
        <w:t>se</w:t>
      </w:r>
      <w:r w:rsidRPr="00EF69FD">
        <w:rPr>
          <w:rFonts w:asciiTheme="majorHAnsi" w:hAnsiTheme="majorHAnsi"/>
          <w:spacing w:val="-2"/>
          <w:sz w:val="22"/>
          <w:szCs w:val="22"/>
        </w:rPr>
        <w:t>n</w:t>
      </w:r>
      <w:r w:rsidRPr="00EF69FD">
        <w:rPr>
          <w:rFonts w:asciiTheme="majorHAnsi" w:hAnsiTheme="majorHAnsi"/>
          <w:spacing w:val="1"/>
          <w:sz w:val="22"/>
          <w:szCs w:val="22"/>
        </w:rPr>
        <w:t>t</w:t>
      </w:r>
      <w:r w:rsidRPr="00EF69FD">
        <w:rPr>
          <w:rFonts w:asciiTheme="majorHAnsi" w:hAnsiTheme="majorHAnsi"/>
          <w:sz w:val="22"/>
          <w:szCs w:val="22"/>
        </w:rPr>
        <w:t>e</w:t>
      </w:r>
      <w:r w:rsidRPr="00EF69FD">
        <w:rPr>
          <w:rFonts w:asciiTheme="majorHAnsi" w:hAnsiTheme="majorHAnsi"/>
          <w:spacing w:val="-2"/>
          <w:sz w:val="22"/>
          <w:szCs w:val="22"/>
        </w:rPr>
        <w:t>n</w:t>
      </w:r>
      <w:r w:rsidRPr="00EF69FD">
        <w:rPr>
          <w:rFonts w:asciiTheme="majorHAnsi" w:hAnsiTheme="majorHAnsi"/>
          <w:sz w:val="22"/>
          <w:szCs w:val="22"/>
        </w:rPr>
        <w:t>ce, pac</w:t>
      </w:r>
      <w:r w:rsidRPr="00EF69FD">
        <w:rPr>
          <w:rFonts w:asciiTheme="majorHAnsi" w:hAnsiTheme="majorHAnsi"/>
          <w:spacing w:val="-2"/>
          <w:sz w:val="22"/>
          <w:szCs w:val="22"/>
        </w:rPr>
        <w:t>k</w:t>
      </w:r>
      <w:r w:rsidRPr="00EF69FD">
        <w:rPr>
          <w:rFonts w:asciiTheme="majorHAnsi" w:hAnsiTheme="majorHAnsi"/>
          <w:sz w:val="22"/>
          <w:szCs w:val="22"/>
        </w:rPr>
        <w:t xml:space="preserve">ed </w:t>
      </w:r>
      <w:r w:rsidRPr="00EF69FD">
        <w:rPr>
          <w:rFonts w:asciiTheme="majorHAnsi" w:hAnsiTheme="majorHAnsi"/>
          <w:spacing w:val="-1"/>
          <w:sz w:val="22"/>
          <w:szCs w:val="22"/>
        </w:rPr>
        <w:t>w</w:t>
      </w:r>
      <w:r w:rsidRPr="00EF69FD">
        <w:rPr>
          <w:rFonts w:asciiTheme="majorHAnsi" w:hAnsiTheme="majorHAnsi"/>
          <w:spacing w:val="1"/>
          <w:sz w:val="22"/>
          <w:szCs w:val="22"/>
        </w:rPr>
        <w:t>i</w:t>
      </w:r>
      <w:r w:rsidRPr="00EF69FD">
        <w:rPr>
          <w:rFonts w:asciiTheme="majorHAnsi" w:hAnsiTheme="majorHAnsi"/>
          <w:spacing w:val="-1"/>
          <w:sz w:val="22"/>
          <w:szCs w:val="22"/>
        </w:rPr>
        <w:t>t</w:t>
      </w:r>
      <w:r w:rsidRPr="00EF69FD">
        <w:rPr>
          <w:rFonts w:asciiTheme="majorHAnsi" w:hAnsiTheme="majorHAnsi"/>
          <w:sz w:val="22"/>
          <w:szCs w:val="22"/>
        </w:rPr>
        <w:t>h a</w:t>
      </w:r>
      <w:r w:rsidRPr="00EF69FD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-2"/>
          <w:sz w:val="22"/>
          <w:szCs w:val="22"/>
        </w:rPr>
        <w:t>g</w:t>
      </w:r>
      <w:r w:rsidRPr="00EF69FD">
        <w:rPr>
          <w:rFonts w:asciiTheme="majorHAnsi" w:hAnsiTheme="majorHAnsi"/>
          <w:spacing w:val="1"/>
          <w:sz w:val="22"/>
          <w:szCs w:val="22"/>
        </w:rPr>
        <w:t>r</w:t>
      </w:r>
      <w:r w:rsidRPr="00EF69FD">
        <w:rPr>
          <w:rFonts w:asciiTheme="majorHAnsi" w:hAnsiTheme="majorHAnsi"/>
          <w:sz w:val="22"/>
          <w:szCs w:val="22"/>
        </w:rPr>
        <w:t>e</w:t>
      </w:r>
      <w:r w:rsidRPr="00EF69FD">
        <w:rPr>
          <w:rFonts w:asciiTheme="majorHAnsi" w:hAnsiTheme="majorHAnsi"/>
          <w:spacing w:val="-2"/>
          <w:sz w:val="22"/>
          <w:szCs w:val="22"/>
        </w:rPr>
        <w:t>a</w:t>
      </w:r>
      <w:r w:rsidRPr="00EF69FD">
        <w:rPr>
          <w:rFonts w:asciiTheme="majorHAnsi" w:hAnsiTheme="majorHAnsi"/>
          <w:sz w:val="22"/>
          <w:szCs w:val="22"/>
        </w:rPr>
        <w:t>t</w:t>
      </w:r>
      <w:r w:rsidRPr="00EF69FD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F69FD">
        <w:rPr>
          <w:rFonts w:asciiTheme="majorHAnsi" w:hAnsiTheme="majorHAnsi"/>
          <w:sz w:val="22"/>
          <w:szCs w:val="22"/>
        </w:rPr>
        <w:t>d</w:t>
      </w:r>
      <w:r w:rsidRPr="00EF69FD">
        <w:rPr>
          <w:rFonts w:asciiTheme="majorHAnsi" w:hAnsiTheme="majorHAnsi"/>
          <w:spacing w:val="-2"/>
          <w:sz w:val="22"/>
          <w:szCs w:val="22"/>
        </w:rPr>
        <w:t>e</w:t>
      </w:r>
      <w:r w:rsidRPr="00EF69FD">
        <w:rPr>
          <w:rFonts w:asciiTheme="majorHAnsi" w:hAnsiTheme="majorHAnsi"/>
          <w:sz w:val="22"/>
          <w:szCs w:val="22"/>
        </w:rPr>
        <w:t>al</w:t>
      </w:r>
      <w:r w:rsidRPr="00EF69FD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-2"/>
          <w:sz w:val="22"/>
          <w:szCs w:val="22"/>
        </w:rPr>
        <w:t>o</w:t>
      </w:r>
      <w:r w:rsidRPr="00EF69FD">
        <w:rPr>
          <w:rFonts w:asciiTheme="majorHAnsi" w:hAnsiTheme="majorHAnsi"/>
          <w:sz w:val="22"/>
          <w:szCs w:val="22"/>
        </w:rPr>
        <w:t>f</w:t>
      </w:r>
      <w:r w:rsidRPr="00EF69F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-4"/>
          <w:sz w:val="22"/>
          <w:szCs w:val="22"/>
        </w:rPr>
        <w:t>m</w:t>
      </w:r>
      <w:r w:rsidRPr="00EF69FD">
        <w:rPr>
          <w:rFonts w:asciiTheme="majorHAnsi" w:hAnsiTheme="majorHAnsi"/>
          <w:sz w:val="22"/>
          <w:szCs w:val="22"/>
        </w:rPr>
        <w:t>ean</w:t>
      </w:r>
      <w:r w:rsidRPr="00EF69FD">
        <w:rPr>
          <w:rFonts w:asciiTheme="majorHAnsi" w:hAnsiTheme="majorHAnsi"/>
          <w:spacing w:val="1"/>
          <w:sz w:val="22"/>
          <w:szCs w:val="22"/>
        </w:rPr>
        <w:t>i</w:t>
      </w:r>
      <w:r w:rsidRPr="00EF69FD">
        <w:rPr>
          <w:rFonts w:asciiTheme="majorHAnsi" w:hAnsiTheme="majorHAnsi"/>
          <w:sz w:val="22"/>
          <w:szCs w:val="22"/>
        </w:rPr>
        <w:t>n</w:t>
      </w:r>
      <w:r w:rsidRPr="00EF69FD">
        <w:rPr>
          <w:rFonts w:asciiTheme="majorHAnsi" w:hAnsiTheme="majorHAnsi"/>
          <w:spacing w:val="-2"/>
          <w:sz w:val="22"/>
          <w:szCs w:val="22"/>
        </w:rPr>
        <w:t>g</w:t>
      </w:r>
      <w:r w:rsidRPr="00EF69FD">
        <w:rPr>
          <w:rFonts w:asciiTheme="majorHAnsi" w:hAnsiTheme="majorHAnsi"/>
          <w:sz w:val="22"/>
          <w:szCs w:val="22"/>
        </w:rPr>
        <w:t xml:space="preserve">.  </w:t>
      </w:r>
      <w:r w:rsidRPr="00EF69FD">
        <w:rPr>
          <w:rFonts w:asciiTheme="majorHAnsi" w:hAnsiTheme="majorHAnsi"/>
          <w:spacing w:val="2"/>
          <w:sz w:val="22"/>
          <w:szCs w:val="22"/>
        </w:rPr>
        <w:t>T</w:t>
      </w:r>
      <w:r w:rsidRPr="00EF69FD">
        <w:rPr>
          <w:rFonts w:asciiTheme="majorHAnsi" w:hAnsiTheme="majorHAnsi"/>
          <w:sz w:val="22"/>
          <w:szCs w:val="22"/>
        </w:rPr>
        <w:t>he</w:t>
      </w:r>
      <w:r w:rsidRPr="00EF69FD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-2"/>
          <w:sz w:val="22"/>
          <w:szCs w:val="22"/>
        </w:rPr>
        <w:t>s</w:t>
      </w:r>
      <w:r w:rsidRPr="00EF69FD">
        <w:rPr>
          <w:rFonts w:asciiTheme="majorHAnsi" w:hAnsiTheme="majorHAnsi"/>
          <w:spacing w:val="1"/>
          <w:sz w:val="22"/>
          <w:szCs w:val="22"/>
        </w:rPr>
        <w:t>t</w:t>
      </w:r>
      <w:r w:rsidRPr="00EF69FD">
        <w:rPr>
          <w:rFonts w:asciiTheme="majorHAnsi" w:hAnsiTheme="majorHAnsi"/>
          <w:spacing w:val="-2"/>
          <w:sz w:val="22"/>
          <w:szCs w:val="22"/>
        </w:rPr>
        <w:t>r</w:t>
      </w:r>
      <w:r w:rsidRPr="00EF69FD">
        <w:rPr>
          <w:rFonts w:asciiTheme="majorHAnsi" w:hAnsiTheme="majorHAnsi"/>
          <w:spacing w:val="1"/>
          <w:sz w:val="22"/>
          <w:szCs w:val="22"/>
        </w:rPr>
        <w:t>i</w:t>
      </w:r>
      <w:r w:rsidRPr="00EF69FD">
        <w:rPr>
          <w:rFonts w:asciiTheme="majorHAnsi" w:hAnsiTheme="majorHAnsi"/>
          <w:sz w:val="22"/>
          <w:szCs w:val="22"/>
        </w:rPr>
        <w:t>d</w:t>
      </w:r>
      <w:r w:rsidRPr="00EF69FD">
        <w:rPr>
          <w:rFonts w:asciiTheme="majorHAnsi" w:hAnsiTheme="majorHAnsi"/>
          <w:spacing w:val="-2"/>
          <w:sz w:val="22"/>
          <w:szCs w:val="22"/>
        </w:rPr>
        <w:t>e</w:t>
      </w:r>
      <w:r w:rsidRPr="00EF69FD">
        <w:rPr>
          <w:rFonts w:asciiTheme="majorHAnsi" w:hAnsiTheme="majorHAnsi"/>
          <w:sz w:val="22"/>
          <w:szCs w:val="22"/>
        </w:rPr>
        <w:t>s</w:t>
      </w:r>
      <w:r w:rsidRPr="00EF69FD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F69FD">
        <w:rPr>
          <w:rFonts w:asciiTheme="majorHAnsi" w:hAnsiTheme="majorHAnsi"/>
          <w:sz w:val="22"/>
          <w:szCs w:val="22"/>
        </w:rPr>
        <w:t>S</w:t>
      </w:r>
      <w:r w:rsidRPr="00EF69FD">
        <w:rPr>
          <w:rFonts w:asciiTheme="majorHAnsi" w:hAnsiTheme="majorHAnsi"/>
          <w:spacing w:val="-1"/>
          <w:sz w:val="22"/>
          <w:szCs w:val="22"/>
        </w:rPr>
        <w:t>t</w:t>
      </w:r>
      <w:r w:rsidRPr="00EF69FD">
        <w:rPr>
          <w:rFonts w:asciiTheme="majorHAnsi" w:hAnsiTheme="majorHAnsi"/>
          <w:sz w:val="22"/>
          <w:szCs w:val="22"/>
        </w:rPr>
        <w:t>an</w:t>
      </w:r>
      <w:r w:rsidRPr="00EF69FD">
        <w:rPr>
          <w:rFonts w:asciiTheme="majorHAnsi" w:hAnsiTheme="majorHAnsi"/>
          <w:spacing w:val="-1"/>
          <w:sz w:val="22"/>
          <w:szCs w:val="22"/>
        </w:rPr>
        <w:t>l</w:t>
      </w:r>
      <w:r w:rsidRPr="00EF69FD">
        <w:rPr>
          <w:rFonts w:asciiTheme="majorHAnsi" w:hAnsiTheme="majorHAnsi"/>
          <w:sz w:val="22"/>
          <w:szCs w:val="22"/>
        </w:rPr>
        <w:t>e</w:t>
      </w:r>
      <w:r w:rsidRPr="00EF69FD">
        <w:rPr>
          <w:rFonts w:asciiTheme="majorHAnsi" w:hAnsiTheme="majorHAnsi"/>
          <w:spacing w:val="-1"/>
          <w:sz w:val="22"/>
          <w:szCs w:val="22"/>
        </w:rPr>
        <w:t>y</w:t>
      </w:r>
      <w:r w:rsidRPr="00EF69FD">
        <w:rPr>
          <w:rFonts w:asciiTheme="majorHAnsi" w:hAnsiTheme="majorHAnsi"/>
          <w:spacing w:val="-4"/>
          <w:sz w:val="22"/>
          <w:szCs w:val="22"/>
        </w:rPr>
        <w:t>-</w:t>
      </w:r>
      <w:r w:rsidRPr="00EF69FD">
        <w:rPr>
          <w:rFonts w:asciiTheme="majorHAnsi" w:hAnsiTheme="majorHAnsi"/>
          <w:spacing w:val="-1"/>
          <w:sz w:val="22"/>
          <w:szCs w:val="22"/>
        </w:rPr>
        <w:t>B</w:t>
      </w:r>
      <w:r w:rsidRPr="00EF69FD">
        <w:rPr>
          <w:rFonts w:asciiTheme="majorHAnsi" w:hAnsiTheme="majorHAnsi"/>
          <w:spacing w:val="2"/>
          <w:sz w:val="22"/>
          <w:szCs w:val="22"/>
        </w:rPr>
        <w:t>o</w:t>
      </w:r>
      <w:r w:rsidRPr="00EF69FD">
        <w:rPr>
          <w:rFonts w:asciiTheme="majorHAnsi" w:hAnsiTheme="majorHAnsi"/>
          <w:spacing w:val="-2"/>
          <w:sz w:val="22"/>
          <w:szCs w:val="22"/>
        </w:rPr>
        <w:t>y</w:t>
      </w:r>
      <w:r w:rsidRPr="00EF69FD">
        <w:rPr>
          <w:rFonts w:asciiTheme="majorHAnsi" w:hAnsiTheme="majorHAnsi"/>
          <w:sz w:val="22"/>
          <w:szCs w:val="22"/>
        </w:rPr>
        <w:t>d has</w:t>
      </w:r>
      <w:r w:rsidRPr="00EF69FD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-4"/>
          <w:sz w:val="22"/>
          <w:szCs w:val="22"/>
        </w:rPr>
        <w:t>m</w:t>
      </w:r>
      <w:r w:rsidRPr="00EF69FD">
        <w:rPr>
          <w:rFonts w:asciiTheme="majorHAnsi" w:hAnsiTheme="majorHAnsi"/>
          <w:sz w:val="22"/>
          <w:szCs w:val="22"/>
        </w:rPr>
        <w:t>ade</w:t>
      </w:r>
      <w:r w:rsidRPr="00EF69FD">
        <w:rPr>
          <w:rFonts w:asciiTheme="majorHAnsi" w:hAnsiTheme="majorHAnsi"/>
          <w:spacing w:val="1"/>
          <w:sz w:val="22"/>
          <w:szCs w:val="22"/>
        </w:rPr>
        <w:t xml:space="preserve"> i</w:t>
      </w:r>
      <w:r w:rsidRPr="00EF69FD">
        <w:rPr>
          <w:rFonts w:asciiTheme="majorHAnsi" w:hAnsiTheme="majorHAnsi"/>
          <w:sz w:val="22"/>
          <w:szCs w:val="22"/>
        </w:rPr>
        <w:t xml:space="preserve">n </w:t>
      </w:r>
      <w:r w:rsidRPr="00EF69FD">
        <w:rPr>
          <w:rFonts w:asciiTheme="majorHAnsi" w:hAnsiTheme="majorHAnsi"/>
          <w:spacing w:val="-4"/>
          <w:sz w:val="22"/>
          <w:szCs w:val="22"/>
        </w:rPr>
        <w:t>m</w:t>
      </w:r>
      <w:r w:rsidRPr="00EF69FD">
        <w:rPr>
          <w:rFonts w:asciiTheme="majorHAnsi" w:hAnsiTheme="majorHAnsi"/>
          <w:sz w:val="22"/>
          <w:szCs w:val="22"/>
        </w:rPr>
        <w:t>a</w:t>
      </w:r>
      <w:r w:rsidRPr="00EF69FD">
        <w:rPr>
          <w:rFonts w:asciiTheme="majorHAnsi" w:hAnsiTheme="majorHAnsi"/>
          <w:spacing w:val="1"/>
          <w:sz w:val="22"/>
          <w:szCs w:val="22"/>
        </w:rPr>
        <w:t>t</w:t>
      </w:r>
      <w:r w:rsidRPr="00EF69FD">
        <w:rPr>
          <w:rFonts w:asciiTheme="majorHAnsi" w:hAnsiTheme="majorHAnsi"/>
          <w:sz w:val="22"/>
          <w:szCs w:val="22"/>
        </w:rPr>
        <w:t xml:space="preserve">h and </w:t>
      </w:r>
      <w:r w:rsidRPr="00EF69FD">
        <w:rPr>
          <w:rFonts w:asciiTheme="majorHAnsi" w:hAnsiTheme="majorHAnsi"/>
          <w:spacing w:val="-2"/>
          <w:sz w:val="22"/>
          <w:szCs w:val="22"/>
        </w:rPr>
        <w:t>r</w:t>
      </w:r>
      <w:r w:rsidRPr="00EF69FD">
        <w:rPr>
          <w:rFonts w:asciiTheme="majorHAnsi" w:hAnsiTheme="majorHAnsi"/>
          <w:sz w:val="22"/>
          <w:szCs w:val="22"/>
        </w:rPr>
        <w:t>ea</w:t>
      </w:r>
      <w:r w:rsidRPr="00EF69FD">
        <w:rPr>
          <w:rFonts w:asciiTheme="majorHAnsi" w:hAnsiTheme="majorHAnsi"/>
          <w:spacing w:val="-2"/>
          <w:sz w:val="22"/>
          <w:szCs w:val="22"/>
        </w:rPr>
        <w:t>d</w:t>
      </w:r>
      <w:r w:rsidRPr="00EF69FD">
        <w:rPr>
          <w:rFonts w:asciiTheme="majorHAnsi" w:hAnsiTheme="majorHAnsi"/>
          <w:spacing w:val="1"/>
          <w:sz w:val="22"/>
          <w:szCs w:val="22"/>
        </w:rPr>
        <w:t>i</w:t>
      </w:r>
      <w:r w:rsidRPr="00EF69FD">
        <w:rPr>
          <w:rFonts w:asciiTheme="majorHAnsi" w:hAnsiTheme="majorHAnsi"/>
          <w:sz w:val="22"/>
          <w:szCs w:val="22"/>
        </w:rPr>
        <w:t>ng</w:t>
      </w:r>
      <w:r w:rsidRPr="00EF69F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1"/>
          <w:sz w:val="22"/>
          <w:szCs w:val="22"/>
        </w:rPr>
        <w:t>t</w:t>
      </w:r>
      <w:r w:rsidRPr="00EF69FD">
        <w:rPr>
          <w:rFonts w:asciiTheme="majorHAnsi" w:hAnsiTheme="majorHAnsi"/>
          <w:sz w:val="22"/>
          <w:szCs w:val="22"/>
        </w:rPr>
        <w:t>o ac</w:t>
      </w:r>
      <w:r w:rsidRPr="00EF69FD">
        <w:rPr>
          <w:rFonts w:asciiTheme="majorHAnsi" w:hAnsiTheme="majorHAnsi"/>
          <w:spacing w:val="-2"/>
          <w:sz w:val="22"/>
          <w:szCs w:val="22"/>
        </w:rPr>
        <w:t>h</w:t>
      </w:r>
      <w:r w:rsidRPr="00EF69FD">
        <w:rPr>
          <w:rFonts w:asciiTheme="majorHAnsi" w:hAnsiTheme="majorHAnsi"/>
          <w:spacing w:val="1"/>
          <w:sz w:val="22"/>
          <w:szCs w:val="22"/>
        </w:rPr>
        <w:t>i</w:t>
      </w:r>
      <w:r w:rsidRPr="00EF69FD">
        <w:rPr>
          <w:rFonts w:asciiTheme="majorHAnsi" w:hAnsiTheme="majorHAnsi"/>
          <w:sz w:val="22"/>
          <w:szCs w:val="22"/>
        </w:rPr>
        <w:t>e</w:t>
      </w:r>
      <w:r w:rsidRPr="00EF69FD">
        <w:rPr>
          <w:rFonts w:asciiTheme="majorHAnsi" w:hAnsiTheme="majorHAnsi"/>
          <w:spacing w:val="-2"/>
          <w:sz w:val="22"/>
          <w:szCs w:val="22"/>
        </w:rPr>
        <w:t>v</w:t>
      </w:r>
      <w:r w:rsidRPr="00EF69FD">
        <w:rPr>
          <w:rFonts w:asciiTheme="majorHAnsi" w:hAnsiTheme="majorHAnsi"/>
          <w:sz w:val="22"/>
          <w:szCs w:val="22"/>
        </w:rPr>
        <w:t>e</w:t>
      </w:r>
      <w:r w:rsidRPr="00EF69FD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F69FD">
        <w:rPr>
          <w:rFonts w:asciiTheme="majorHAnsi" w:hAnsiTheme="majorHAnsi"/>
          <w:sz w:val="22"/>
          <w:szCs w:val="22"/>
        </w:rPr>
        <w:t>9</w:t>
      </w:r>
      <w:r w:rsidRPr="00EF69FD">
        <w:rPr>
          <w:rFonts w:asciiTheme="majorHAnsi" w:hAnsiTheme="majorHAnsi"/>
          <w:spacing w:val="-2"/>
          <w:sz w:val="22"/>
          <w:szCs w:val="22"/>
        </w:rPr>
        <w:t>0</w:t>
      </w:r>
      <w:r w:rsidRPr="00EF69FD">
        <w:rPr>
          <w:rFonts w:asciiTheme="majorHAnsi" w:hAnsiTheme="majorHAnsi"/>
          <w:sz w:val="22"/>
          <w:szCs w:val="22"/>
        </w:rPr>
        <w:t>%</w:t>
      </w:r>
      <w:r w:rsidRPr="00EF69F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EF69FD">
        <w:rPr>
          <w:rFonts w:asciiTheme="majorHAnsi" w:hAnsiTheme="majorHAnsi"/>
          <w:sz w:val="22"/>
          <w:szCs w:val="22"/>
        </w:rPr>
        <w:t>of</w:t>
      </w:r>
      <w:r w:rsidRPr="00EF69FD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-2"/>
          <w:sz w:val="22"/>
          <w:szCs w:val="22"/>
        </w:rPr>
        <w:t>y</w:t>
      </w:r>
      <w:r w:rsidRPr="00EF69FD">
        <w:rPr>
          <w:rFonts w:asciiTheme="majorHAnsi" w:hAnsiTheme="majorHAnsi"/>
          <w:sz w:val="22"/>
          <w:szCs w:val="22"/>
        </w:rPr>
        <w:t xml:space="preserve">our </w:t>
      </w:r>
      <w:r w:rsidRPr="00EF69FD">
        <w:rPr>
          <w:rFonts w:asciiTheme="majorHAnsi" w:hAnsiTheme="majorHAnsi"/>
          <w:spacing w:val="1"/>
          <w:sz w:val="22"/>
          <w:szCs w:val="22"/>
        </w:rPr>
        <w:t>st</w:t>
      </w:r>
      <w:r w:rsidRPr="00EF69FD">
        <w:rPr>
          <w:rFonts w:asciiTheme="majorHAnsi" w:hAnsiTheme="majorHAnsi"/>
          <w:sz w:val="22"/>
          <w:szCs w:val="22"/>
        </w:rPr>
        <w:t>ud</w:t>
      </w:r>
      <w:r w:rsidRPr="00EF69FD">
        <w:rPr>
          <w:rFonts w:asciiTheme="majorHAnsi" w:hAnsiTheme="majorHAnsi"/>
          <w:spacing w:val="-2"/>
          <w:sz w:val="22"/>
          <w:szCs w:val="22"/>
        </w:rPr>
        <w:t>e</w:t>
      </w:r>
      <w:r w:rsidRPr="00EF69FD">
        <w:rPr>
          <w:rFonts w:asciiTheme="majorHAnsi" w:hAnsiTheme="majorHAnsi"/>
          <w:sz w:val="22"/>
          <w:szCs w:val="22"/>
        </w:rPr>
        <w:t>n</w:t>
      </w:r>
      <w:r w:rsidRPr="00EF69FD">
        <w:rPr>
          <w:rFonts w:asciiTheme="majorHAnsi" w:hAnsiTheme="majorHAnsi"/>
          <w:spacing w:val="-1"/>
          <w:sz w:val="22"/>
          <w:szCs w:val="22"/>
        </w:rPr>
        <w:t>t</w:t>
      </w:r>
      <w:r w:rsidRPr="00EF69FD">
        <w:rPr>
          <w:rFonts w:asciiTheme="majorHAnsi" w:hAnsiTheme="majorHAnsi"/>
          <w:sz w:val="22"/>
          <w:szCs w:val="22"/>
        </w:rPr>
        <w:t>s</w:t>
      </w:r>
      <w:r w:rsidRPr="00EF69FD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F69FD">
        <w:rPr>
          <w:rFonts w:asciiTheme="majorHAnsi" w:hAnsiTheme="majorHAnsi"/>
          <w:sz w:val="22"/>
          <w:szCs w:val="22"/>
        </w:rPr>
        <w:t>pa</w:t>
      </w:r>
      <w:r w:rsidRPr="00EF69FD">
        <w:rPr>
          <w:rFonts w:asciiTheme="majorHAnsi" w:hAnsiTheme="majorHAnsi"/>
          <w:spacing w:val="-2"/>
          <w:sz w:val="22"/>
          <w:szCs w:val="22"/>
        </w:rPr>
        <w:t>s</w:t>
      </w:r>
      <w:r w:rsidRPr="00EF69FD">
        <w:rPr>
          <w:rFonts w:asciiTheme="majorHAnsi" w:hAnsiTheme="majorHAnsi"/>
          <w:spacing w:val="1"/>
          <w:sz w:val="22"/>
          <w:szCs w:val="22"/>
        </w:rPr>
        <w:t>si</w:t>
      </w:r>
      <w:r w:rsidRPr="00EF69FD">
        <w:rPr>
          <w:rFonts w:asciiTheme="majorHAnsi" w:hAnsiTheme="majorHAnsi"/>
          <w:sz w:val="22"/>
          <w:szCs w:val="22"/>
        </w:rPr>
        <w:t>ng</w:t>
      </w:r>
      <w:r w:rsidRPr="00EF69F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1"/>
          <w:sz w:val="22"/>
          <w:szCs w:val="22"/>
        </w:rPr>
        <w:t>t</w:t>
      </w:r>
      <w:r w:rsidRPr="00EF69FD">
        <w:rPr>
          <w:rFonts w:asciiTheme="majorHAnsi" w:hAnsiTheme="majorHAnsi"/>
          <w:spacing w:val="-2"/>
          <w:sz w:val="22"/>
          <w:szCs w:val="22"/>
        </w:rPr>
        <w:t>h</w:t>
      </w:r>
      <w:r w:rsidRPr="00EF69FD">
        <w:rPr>
          <w:rFonts w:asciiTheme="majorHAnsi" w:hAnsiTheme="majorHAnsi"/>
          <w:sz w:val="22"/>
          <w:szCs w:val="22"/>
        </w:rPr>
        <w:t>e</w:t>
      </w:r>
      <w:r w:rsidRPr="00EF69FD">
        <w:rPr>
          <w:rFonts w:asciiTheme="majorHAnsi" w:hAnsiTheme="majorHAnsi"/>
          <w:spacing w:val="-1"/>
          <w:sz w:val="22"/>
          <w:szCs w:val="22"/>
        </w:rPr>
        <w:t>i</w:t>
      </w:r>
      <w:r w:rsidRPr="00EF69FD">
        <w:rPr>
          <w:rFonts w:asciiTheme="majorHAnsi" w:hAnsiTheme="majorHAnsi"/>
          <w:sz w:val="22"/>
          <w:szCs w:val="22"/>
        </w:rPr>
        <w:t>r</w:t>
      </w:r>
      <w:r w:rsidRPr="00EF69FD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-2"/>
          <w:sz w:val="22"/>
          <w:szCs w:val="22"/>
        </w:rPr>
        <w:t>r</w:t>
      </w:r>
      <w:r w:rsidRPr="00EF69FD">
        <w:rPr>
          <w:rFonts w:asciiTheme="majorHAnsi" w:hAnsiTheme="majorHAnsi"/>
          <w:sz w:val="22"/>
          <w:szCs w:val="22"/>
        </w:rPr>
        <w:t>ea</w:t>
      </w:r>
      <w:r w:rsidRPr="00EF69FD">
        <w:rPr>
          <w:rFonts w:asciiTheme="majorHAnsi" w:hAnsiTheme="majorHAnsi"/>
          <w:spacing w:val="-2"/>
          <w:sz w:val="22"/>
          <w:szCs w:val="22"/>
        </w:rPr>
        <w:t>d</w:t>
      </w:r>
      <w:r w:rsidRPr="00EF69FD">
        <w:rPr>
          <w:rFonts w:asciiTheme="majorHAnsi" w:hAnsiTheme="majorHAnsi"/>
          <w:spacing w:val="-1"/>
          <w:sz w:val="22"/>
          <w:szCs w:val="22"/>
        </w:rPr>
        <w:t>i</w:t>
      </w:r>
      <w:r w:rsidRPr="00EF69FD">
        <w:rPr>
          <w:rFonts w:asciiTheme="majorHAnsi" w:hAnsiTheme="majorHAnsi"/>
          <w:sz w:val="22"/>
          <w:szCs w:val="22"/>
        </w:rPr>
        <w:t>ng</w:t>
      </w:r>
      <w:r w:rsidRPr="00EF69F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1"/>
          <w:sz w:val="22"/>
          <w:szCs w:val="22"/>
        </w:rPr>
        <w:t>t</w:t>
      </w:r>
      <w:r w:rsidRPr="00EF69FD">
        <w:rPr>
          <w:rFonts w:asciiTheme="majorHAnsi" w:hAnsiTheme="majorHAnsi"/>
          <w:sz w:val="22"/>
          <w:szCs w:val="22"/>
        </w:rPr>
        <w:t>e</w:t>
      </w:r>
      <w:r w:rsidRPr="00EF69FD">
        <w:rPr>
          <w:rFonts w:asciiTheme="majorHAnsi" w:hAnsiTheme="majorHAnsi"/>
          <w:spacing w:val="1"/>
          <w:sz w:val="22"/>
          <w:szCs w:val="22"/>
        </w:rPr>
        <w:t>st</w:t>
      </w:r>
      <w:r w:rsidRPr="00EF69FD">
        <w:rPr>
          <w:rFonts w:asciiTheme="majorHAnsi" w:hAnsiTheme="majorHAnsi"/>
          <w:sz w:val="22"/>
          <w:szCs w:val="22"/>
        </w:rPr>
        <w:t>s</w:t>
      </w:r>
      <w:r w:rsidRPr="00EF69F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EF69FD">
        <w:rPr>
          <w:rFonts w:asciiTheme="majorHAnsi" w:hAnsiTheme="majorHAnsi"/>
          <w:sz w:val="22"/>
          <w:szCs w:val="22"/>
        </w:rPr>
        <w:t xml:space="preserve">and </w:t>
      </w:r>
      <w:r w:rsidRPr="00EF69FD">
        <w:rPr>
          <w:rFonts w:asciiTheme="majorHAnsi" w:hAnsiTheme="majorHAnsi"/>
          <w:spacing w:val="-2"/>
          <w:sz w:val="22"/>
          <w:szCs w:val="22"/>
        </w:rPr>
        <w:t>8</w:t>
      </w:r>
      <w:r w:rsidRPr="00EF69FD">
        <w:rPr>
          <w:rFonts w:asciiTheme="majorHAnsi" w:hAnsiTheme="majorHAnsi"/>
          <w:sz w:val="22"/>
          <w:szCs w:val="22"/>
        </w:rPr>
        <w:t>3%</w:t>
      </w:r>
      <w:r w:rsidRPr="00EF69FD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-2"/>
          <w:sz w:val="22"/>
          <w:szCs w:val="22"/>
        </w:rPr>
        <w:t>p</w:t>
      </w:r>
      <w:r w:rsidRPr="00EF69FD">
        <w:rPr>
          <w:rFonts w:asciiTheme="majorHAnsi" w:hAnsiTheme="majorHAnsi"/>
          <w:spacing w:val="1"/>
          <w:sz w:val="22"/>
          <w:szCs w:val="22"/>
        </w:rPr>
        <w:t>r</w:t>
      </w:r>
      <w:r w:rsidRPr="00EF69FD">
        <w:rPr>
          <w:rFonts w:asciiTheme="majorHAnsi" w:hAnsiTheme="majorHAnsi"/>
          <w:spacing w:val="-2"/>
          <w:sz w:val="22"/>
          <w:szCs w:val="22"/>
        </w:rPr>
        <w:t>o</w:t>
      </w:r>
      <w:r w:rsidRPr="00EF69FD">
        <w:rPr>
          <w:rFonts w:asciiTheme="majorHAnsi" w:hAnsiTheme="majorHAnsi"/>
          <w:spacing w:val="1"/>
          <w:sz w:val="22"/>
          <w:szCs w:val="22"/>
        </w:rPr>
        <w:t>fi</w:t>
      </w:r>
      <w:r w:rsidRPr="00EF69FD">
        <w:rPr>
          <w:rFonts w:asciiTheme="majorHAnsi" w:hAnsiTheme="majorHAnsi"/>
          <w:spacing w:val="-2"/>
          <w:sz w:val="22"/>
          <w:szCs w:val="22"/>
        </w:rPr>
        <w:t>c</w:t>
      </w:r>
      <w:r w:rsidRPr="00EF69FD">
        <w:rPr>
          <w:rFonts w:asciiTheme="majorHAnsi" w:hAnsiTheme="majorHAnsi"/>
          <w:spacing w:val="1"/>
          <w:sz w:val="22"/>
          <w:szCs w:val="22"/>
        </w:rPr>
        <w:t>i</w:t>
      </w:r>
      <w:r w:rsidRPr="00EF69FD">
        <w:rPr>
          <w:rFonts w:asciiTheme="majorHAnsi" w:hAnsiTheme="majorHAnsi"/>
          <w:sz w:val="22"/>
          <w:szCs w:val="22"/>
        </w:rPr>
        <w:t>e</w:t>
      </w:r>
      <w:r w:rsidRPr="00EF69FD">
        <w:rPr>
          <w:rFonts w:asciiTheme="majorHAnsi" w:hAnsiTheme="majorHAnsi"/>
          <w:spacing w:val="-2"/>
          <w:sz w:val="22"/>
          <w:szCs w:val="22"/>
        </w:rPr>
        <w:t>n</w:t>
      </w:r>
      <w:r w:rsidRPr="00EF69FD">
        <w:rPr>
          <w:rFonts w:asciiTheme="majorHAnsi" w:hAnsiTheme="majorHAnsi"/>
          <w:sz w:val="22"/>
          <w:szCs w:val="22"/>
        </w:rPr>
        <w:t>t</w:t>
      </w:r>
      <w:r w:rsidRPr="00EF69F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EF69FD">
        <w:rPr>
          <w:rFonts w:asciiTheme="majorHAnsi" w:hAnsiTheme="majorHAnsi"/>
          <w:sz w:val="22"/>
          <w:szCs w:val="22"/>
        </w:rPr>
        <w:t>or</w:t>
      </w:r>
      <w:r w:rsidRPr="00EF69FD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F69FD">
        <w:rPr>
          <w:rFonts w:asciiTheme="majorHAnsi" w:hAnsiTheme="majorHAnsi"/>
          <w:sz w:val="22"/>
          <w:szCs w:val="22"/>
        </w:rPr>
        <w:t>ad</w:t>
      </w:r>
      <w:r w:rsidRPr="00EF69FD">
        <w:rPr>
          <w:rFonts w:asciiTheme="majorHAnsi" w:hAnsiTheme="majorHAnsi"/>
          <w:spacing w:val="-2"/>
          <w:sz w:val="22"/>
          <w:szCs w:val="22"/>
        </w:rPr>
        <w:t>v</w:t>
      </w:r>
      <w:r w:rsidRPr="00EF69FD">
        <w:rPr>
          <w:rFonts w:asciiTheme="majorHAnsi" w:hAnsiTheme="majorHAnsi"/>
          <w:sz w:val="22"/>
          <w:szCs w:val="22"/>
        </w:rPr>
        <w:t>an</w:t>
      </w:r>
      <w:r w:rsidRPr="00EF69FD">
        <w:rPr>
          <w:rFonts w:asciiTheme="majorHAnsi" w:hAnsiTheme="majorHAnsi"/>
          <w:spacing w:val="-2"/>
          <w:sz w:val="22"/>
          <w:szCs w:val="22"/>
        </w:rPr>
        <w:t>c</w:t>
      </w:r>
      <w:r w:rsidRPr="00EF69FD">
        <w:rPr>
          <w:rFonts w:asciiTheme="majorHAnsi" w:hAnsiTheme="majorHAnsi"/>
          <w:sz w:val="22"/>
          <w:szCs w:val="22"/>
        </w:rPr>
        <w:t xml:space="preserve">ed </w:t>
      </w:r>
      <w:r w:rsidRPr="00EF69FD">
        <w:rPr>
          <w:rFonts w:asciiTheme="majorHAnsi" w:hAnsiTheme="majorHAnsi"/>
          <w:spacing w:val="1"/>
          <w:sz w:val="22"/>
          <w:szCs w:val="22"/>
        </w:rPr>
        <w:t>i</w:t>
      </w:r>
      <w:r w:rsidRPr="00EF69FD">
        <w:rPr>
          <w:rFonts w:asciiTheme="majorHAnsi" w:hAnsiTheme="majorHAnsi"/>
          <w:sz w:val="22"/>
          <w:szCs w:val="22"/>
        </w:rPr>
        <w:t>n</w:t>
      </w:r>
      <w:r w:rsidRPr="00EF69F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1"/>
          <w:sz w:val="22"/>
          <w:szCs w:val="22"/>
        </w:rPr>
        <w:t>M</w:t>
      </w:r>
      <w:r w:rsidRPr="00EF69FD">
        <w:rPr>
          <w:rFonts w:asciiTheme="majorHAnsi" w:hAnsiTheme="majorHAnsi"/>
          <w:spacing w:val="-2"/>
          <w:sz w:val="22"/>
          <w:szCs w:val="22"/>
        </w:rPr>
        <w:t>a</w:t>
      </w:r>
      <w:r w:rsidRPr="00EF69FD">
        <w:rPr>
          <w:rFonts w:asciiTheme="majorHAnsi" w:hAnsiTheme="majorHAnsi"/>
          <w:spacing w:val="1"/>
          <w:sz w:val="22"/>
          <w:szCs w:val="22"/>
        </w:rPr>
        <w:t>t</w:t>
      </w:r>
      <w:r w:rsidRPr="00EF69FD">
        <w:rPr>
          <w:rFonts w:asciiTheme="majorHAnsi" w:hAnsiTheme="majorHAnsi"/>
          <w:sz w:val="22"/>
          <w:szCs w:val="22"/>
        </w:rPr>
        <w:t>h</w:t>
      </w:r>
      <w:r w:rsidRPr="00EF69F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1"/>
          <w:sz w:val="22"/>
          <w:szCs w:val="22"/>
        </w:rPr>
        <w:t>i</w:t>
      </w:r>
      <w:r w:rsidRPr="00EF69FD">
        <w:rPr>
          <w:rFonts w:asciiTheme="majorHAnsi" w:hAnsiTheme="majorHAnsi"/>
          <w:sz w:val="22"/>
          <w:szCs w:val="22"/>
        </w:rPr>
        <w:t>s</w:t>
      </w:r>
      <w:r w:rsidRPr="00EF69FD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-2"/>
          <w:sz w:val="22"/>
          <w:szCs w:val="22"/>
        </w:rPr>
        <w:t>so</w:t>
      </w:r>
      <w:r w:rsidRPr="00EF69FD">
        <w:rPr>
          <w:rFonts w:asciiTheme="majorHAnsi" w:hAnsiTheme="majorHAnsi"/>
          <w:spacing w:val="-4"/>
          <w:sz w:val="22"/>
          <w:szCs w:val="22"/>
        </w:rPr>
        <w:t>m</w:t>
      </w:r>
      <w:r w:rsidRPr="00EF69FD">
        <w:rPr>
          <w:rFonts w:asciiTheme="majorHAnsi" w:hAnsiTheme="majorHAnsi"/>
          <w:sz w:val="22"/>
          <w:szCs w:val="22"/>
        </w:rPr>
        <w:t>e</w:t>
      </w:r>
      <w:r w:rsidRPr="00EF69FD">
        <w:rPr>
          <w:rFonts w:asciiTheme="majorHAnsi" w:hAnsiTheme="majorHAnsi"/>
          <w:spacing w:val="1"/>
          <w:sz w:val="22"/>
          <w:szCs w:val="22"/>
        </w:rPr>
        <w:t>t</w:t>
      </w:r>
      <w:r w:rsidRPr="00EF69FD">
        <w:rPr>
          <w:rFonts w:asciiTheme="majorHAnsi" w:hAnsiTheme="majorHAnsi"/>
          <w:sz w:val="22"/>
          <w:szCs w:val="22"/>
        </w:rPr>
        <w:t>h</w:t>
      </w:r>
      <w:r w:rsidRPr="00EF69FD">
        <w:rPr>
          <w:rFonts w:asciiTheme="majorHAnsi" w:hAnsiTheme="majorHAnsi"/>
          <w:spacing w:val="1"/>
          <w:sz w:val="22"/>
          <w:szCs w:val="22"/>
        </w:rPr>
        <w:t>i</w:t>
      </w:r>
      <w:r w:rsidRPr="00EF69FD">
        <w:rPr>
          <w:rFonts w:asciiTheme="majorHAnsi" w:hAnsiTheme="majorHAnsi"/>
          <w:sz w:val="22"/>
          <w:szCs w:val="22"/>
        </w:rPr>
        <w:t>ng</w:t>
      </w:r>
      <w:r w:rsidRPr="00EF69F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EF69FD">
        <w:rPr>
          <w:rFonts w:asciiTheme="majorHAnsi" w:hAnsiTheme="majorHAnsi"/>
          <w:sz w:val="22"/>
          <w:szCs w:val="22"/>
        </w:rPr>
        <w:t>of</w:t>
      </w:r>
      <w:r w:rsidRPr="00EF69FD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-1"/>
          <w:sz w:val="22"/>
          <w:szCs w:val="22"/>
        </w:rPr>
        <w:t>w</w:t>
      </w:r>
      <w:r w:rsidRPr="00EF69FD">
        <w:rPr>
          <w:rFonts w:asciiTheme="majorHAnsi" w:hAnsiTheme="majorHAnsi"/>
          <w:sz w:val="22"/>
          <w:szCs w:val="22"/>
        </w:rPr>
        <w:t>h</w:t>
      </w:r>
      <w:r w:rsidRPr="00EF69FD">
        <w:rPr>
          <w:rFonts w:asciiTheme="majorHAnsi" w:hAnsiTheme="majorHAnsi"/>
          <w:spacing w:val="1"/>
          <w:sz w:val="22"/>
          <w:szCs w:val="22"/>
        </w:rPr>
        <w:t>i</w:t>
      </w:r>
      <w:r w:rsidRPr="00EF69FD">
        <w:rPr>
          <w:rFonts w:asciiTheme="majorHAnsi" w:hAnsiTheme="majorHAnsi"/>
          <w:sz w:val="22"/>
          <w:szCs w:val="22"/>
        </w:rPr>
        <w:t>ch I</w:t>
      </w:r>
      <w:r w:rsidRPr="00EF69FD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EF69FD">
        <w:rPr>
          <w:rFonts w:asciiTheme="majorHAnsi" w:hAnsiTheme="majorHAnsi"/>
          <w:sz w:val="22"/>
          <w:szCs w:val="22"/>
        </w:rPr>
        <w:t>hope</w:t>
      </w:r>
      <w:r w:rsidRPr="00EF69FD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-1"/>
          <w:sz w:val="22"/>
          <w:szCs w:val="22"/>
        </w:rPr>
        <w:t>t</w:t>
      </w:r>
      <w:r w:rsidRPr="00EF69FD">
        <w:rPr>
          <w:rFonts w:asciiTheme="majorHAnsi" w:hAnsiTheme="majorHAnsi"/>
          <w:sz w:val="22"/>
          <w:szCs w:val="22"/>
        </w:rPr>
        <w:t>o</w:t>
      </w:r>
      <w:r w:rsidRPr="00EF69F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EF69FD">
        <w:rPr>
          <w:rFonts w:asciiTheme="majorHAnsi" w:hAnsiTheme="majorHAnsi"/>
          <w:sz w:val="22"/>
          <w:szCs w:val="22"/>
        </w:rPr>
        <w:t>be</w:t>
      </w:r>
      <w:r w:rsidRPr="00EF69FD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F69FD">
        <w:rPr>
          <w:rFonts w:asciiTheme="majorHAnsi" w:hAnsiTheme="majorHAnsi"/>
          <w:sz w:val="22"/>
          <w:szCs w:val="22"/>
        </w:rPr>
        <w:t>a</w:t>
      </w:r>
      <w:r w:rsidRPr="00EF69FD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F69FD">
        <w:rPr>
          <w:rFonts w:asciiTheme="majorHAnsi" w:hAnsiTheme="majorHAnsi"/>
          <w:sz w:val="22"/>
          <w:szCs w:val="22"/>
        </w:rPr>
        <w:t>p</w:t>
      </w:r>
      <w:r w:rsidRPr="00EF69FD">
        <w:rPr>
          <w:rFonts w:asciiTheme="majorHAnsi" w:hAnsiTheme="majorHAnsi"/>
          <w:spacing w:val="-2"/>
          <w:sz w:val="22"/>
          <w:szCs w:val="22"/>
        </w:rPr>
        <w:t>a</w:t>
      </w:r>
      <w:r w:rsidRPr="00EF69FD">
        <w:rPr>
          <w:rFonts w:asciiTheme="majorHAnsi" w:hAnsiTheme="majorHAnsi"/>
          <w:spacing w:val="1"/>
          <w:sz w:val="22"/>
          <w:szCs w:val="22"/>
        </w:rPr>
        <w:t>r</w:t>
      </w:r>
      <w:r w:rsidRPr="00EF69FD">
        <w:rPr>
          <w:rFonts w:asciiTheme="majorHAnsi" w:hAnsiTheme="majorHAnsi"/>
          <w:spacing w:val="-1"/>
          <w:sz w:val="22"/>
          <w:szCs w:val="22"/>
        </w:rPr>
        <w:t>t</w:t>
      </w:r>
      <w:r w:rsidRPr="00EF69FD">
        <w:rPr>
          <w:rFonts w:asciiTheme="majorHAnsi" w:hAnsiTheme="majorHAnsi"/>
          <w:sz w:val="22"/>
          <w:szCs w:val="22"/>
        </w:rPr>
        <w:t xml:space="preserve">. </w:t>
      </w:r>
      <w:r w:rsidRPr="00EF69FD">
        <w:rPr>
          <w:rFonts w:asciiTheme="majorHAnsi" w:hAnsiTheme="majorHAnsi"/>
          <w:spacing w:val="-4"/>
          <w:sz w:val="22"/>
          <w:szCs w:val="22"/>
        </w:rPr>
        <w:t>I</w:t>
      </w:r>
      <w:r w:rsidRPr="00EF69FD">
        <w:rPr>
          <w:rFonts w:asciiTheme="majorHAnsi" w:hAnsiTheme="majorHAnsi"/>
          <w:sz w:val="22"/>
          <w:szCs w:val="22"/>
        </w:rPr>
        <w:t>t</w:t>
      </w:r>
      <w:r w:rsidRPr="00EF69FD">
        <w:rPr>
          <w:rFonts w:asciiTheme="majorHAnsi" w:hAnsiTheme="majorHAnsi"/>
          <w:spacing w:val="1"/>
          <w:sz w:val="22"/>
          <w:szCs w:val="22"/>
        </w:rPr>
        <w:t xml:space="preserve"> i</w:t>
      </w:r>
      <w:r w:rsidRPr="00EF69FD">
        <w:rPr>
          <w:rFonts w:asciiTheme="majorHAnsi" w:hAnsiTheme="majorHAnsi"/>
          <w:sz w:val="22"/>
          <w:szCs w:val="22"/>
        </w:rPr>
        <w:t xml:space="preserve">s </w:t>
      </w:r>
      <w:r w:rsidRPr="00EF69FD">
        <w:rPr>
          <w:rFonts w:asciiTheme="majorHAnsi" w:hAnsiTheme="majorHAnsi"/>
          <w:spacing w:val="1"/>
          <w:sz w:val="22"/>
          <w:szCs w:val="22"/>
        </w:rPr>
        <w:t>f</w:t>
      </w:r>
      <w:r w:rsidRPr="00EF69FD">
        <w:rPr>
          <w:rFonts w:asciiTheme="majorHAnsi" w:hAnsiTheme="majorHAnsi"/>
          <w:sz w:val="22"/>
          <w:szCs w:val="22"/>
        </w:rPr>
        <w:t>or</w:t>
      </w:r>
      <w:r w:rsidRPr="00EF69F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1"/>
          <w:sz w:val="22"/>
          <w:szCs w:val="22"/>
        </w:rPr>
        <w:t>t</w:t>
      </w:r>
      <w:r w:rsidRPr="00EF69FD">
        <w:rPr>
          <w:rFonts w:asciiTheme="majorHAnsi" w:hAnsiTheme="majorHAnsi"/>
          <w:sz w:val="22"/>
          <w:szCs w:val="22"/>
        </w:rPr>
        <w:t>h</w:t>
      </w:r>
      <w:r w:rsidRPr="00EF69FD">
        <w:rPr>
          <w:rFonts w:asciiTheme="majorHAnsi" w:hAnsiTheme="majorHAnsi"/>
          <w:spacing w:val="-2"/>
          <w:sz w:val="22"/>
          <w:szCs w:val="22"/>
        </w:rPr>
        <w:t>e</w:t>
      </w:r>
      <w:r w:rsidRPr="00EF69FD">
        <w:rPr>
          <w:rFonts w:asciiTheme="majorHAnsi" w:hAnsiTheme="majorHAnsi"/>
          <w:spacing w:val="1"/>
          <w:sz w:val="22"/>
          <w:szCs w:val="22"/>
        </w:rPr>
        <w:t>s</w:t>
      </w:r>
      <w:r w:rsidRPr="00EF69FD">
        <w:rPr>
          <w:rFonts w:asciiTheme="majorHAnsi" w:hAnsiTheme="majorHAnsi"/>
          <w:sz w:val="22"/>
          <w:szCs w:val="22"/>
        </w:rPr>
        <w:t>e</w:t>
      </w:r>
      <w:r w:rsidRPr="00EF69FD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-2"/>
          <w:sz w:val="22"/>
          <w:szCs w:val="22"/>
        </w:rPr>
        <w:t>r</w:t>
      </w:r>
      <w:r w:rsidRPr="00EF69FD">
        <w:rPr>
          <w:rFonts w:asciiTheme="majorHAnsi" w:hAnsiTheme="majorHAnsi"/>
          <w:sz w:val="22"/>
          <w:szCs w:val="22"/>
        </w:rPr>
        <w:t>ea</w:t>
      </w:r>
      <w:r w:rsidRPr="00EF69FD">
        <w:rPr>
          <w:rFonts w:asciiTheme="majorHAnsi" w:hAnsiTheme="majorHAnsi"/>
          <w:spacing w:val="1"/>
          <w:sz w:val="22"/>
          <w:szCs w:val="22"/>
        </w:rPr>
        <w:t>s</w:t>
      </w:r>
      <w:r w:rsidRPr="00EF69FD">
        <w:rPr>
          <w:rFonts w:asciiTheme="majorHAnsi" w:hAnsiTheme="majorHAnsi"/>
          <w:spacing w:val="-2"/>
          <w:sz w:val="22"/>
          <w:szCs w:val="22"/>
        </w:rPr>
        <w:t>o</w:t>
      </w:r>
      <w:r w:rsidRPr="00EF69FD">
        <w:rPr>
          <w:rFonts w:asciiTheme="majorHAnsi" w:hAnsiTheme="majorHAnsi"/>
          <w:sz w:val="22"/>
          <w:szCs w:val="22"/>
        </w:rPr>
        <w:t>ns</w:t>
      </w:r>
      <w:r w:rsidRPr="00EF69FD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F69FD">
        <w:rPr>
          <w:rFonts w:asciiTheme="majorHAnsi" w:hAnsiTheme="majorHAnsi"/>
          <w:sz w:val="22"/>
          <w:szCs w:val="22"/>
        </w:rPr>
        <w:t>I</w:t>
      </w:r>
      <w:r w:rsidRPr="00EF69FD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-1"/>
          <w:sz w:val="22"/>
          <w:szCs w:val="22"/>
        </w:rPr>
        <w:t>w</w:t>
      </w:r>
      <w:r w:rsidRPr="00EF69FD">
        <w:rPr>
          <w:rFonts w:asciiTheme="majorHAnsi" w:hAnsiTheme="majorHAnsi"/>
          <w:sz w:val="22"/>
          <w:szCs w:val="22"/>
        </w:rPr>
        <w:t>ou</w:t>
      </w:r>
      <w:r w:rsidRPr="00EF69FD">
        <w:rPr>
          <w:rFonts w:asciiTheme="majorHAnsi" w:hAnsiTheme="majorHAnsi"/>
          <w:spacing w:val="1"/>
          <w:sz w:val="22"/>
          <w:szCs w:val="22"/>
        </w:rPr>
        <w:t>l</w:t>
      </w:r>
      <w:r w:rsidRPr="00EF69FD">
        <w:rPr>
          <w:rFonts w:asciiTheme="majorHAnsi" w:hAnsiTheme="majorHAnsi"/>
          <w:sz w:val="22"/>
          <w:szCs w:val="22"/>
        </w:rPr>
        <w:t xml:space="preserve">d </w:t>
      </w:r>
      <w:r w:rsidRPr="00EF69FD">
        <w:rPr>
          <w:rFonts w:asciiTheme="majorHAnsi" w:hAnsiTheme="majorHAnsi"/>
          <w:spacing w:val="1"/>
          <w:sz w:val="22"/>
          <w:szCs w:val="22"/>
        </w:rPr>
        <w:t>l</w:t>
      </w:r>
      <w:r w:rsidRPr="00EF69FD">
        <w:rPr>
          <w:rFonts w:asciiTheme="majorHAnsi" w:hAnsiTheme="majorHAnsi"/>
          <w:spacing w:val="-2"/>
          <w:sz w:val="22"/>
          <w:szCs w:val="22"/>
        </w:rPr>
        <w:t>ov</w:t>
      </w:r>
      <w:r w:rsidRPr="00EF69FD">
        <w:rPr>
          <w:rFonts w:asciiTheme="majorHAnsi" w:hAnsiTheme="majorHAnsi"/>
          <w:sz w:val="22"/>
          <w:szCs w:val="22"/>
        </w:rPr>
        <w:t>e</w:t>
      </w:r>
      <w:r w:rsidRPr="00EF69FD">
        <w:rPr>
          <w:rFonts w:asciiTheme="majorHAnsi" w:hAnsiTheme="majorHAnsi"/>
          <w:spacing w:val="1"/>
          <w:sz w:val="22"/>
          <w:szCs w:val="22"/>
        </w:rPr>
        <w:t xml:space="preserve"> t</w:t>
      </w:r>
      <w:r w:rsidRPr="00EF69FD">
        <w:rPr>
          <w:rFonts w:asciiTheme="majorHAnsi" w:hAnsiTheme="majorHAnsi"/>
          <w:sz w:val="22"/>
          <w:szCs w:val="22"/>
        </w:rPr>
        <w:t>he</w:t>
      </w:r>
      <w:r w:rsidRPr="00EF69FD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F69FD">
        <w:rPr>
          <w:rFonts w:asciiTheme="majorHAnsi" w:hAnsiTheme="majorHAnsi"/>
          <w:sz w:val="22"/>
          <w:szCs w:val="22"/>
        </w:rPr>
        <w:t>opp</w:t>
      </w:r>
      <w:r w:rsidRPr="00EF69FD">
        <w:rPr>
          <w:rFonts w:asciiTheme="majorHAnsi" w:hAnsiTheme="majorHAnsi"/>
          <w:spacing w:val="-2"/>
          <w:sz w:val="22"/>
          <w:szCs w:val="22"/>
        </w:rPr>
        <w:t>o</w:t>
      </w:r>
      <w:r w:rsidRPr="00EF69FD">
        <w:rPr>
          <w:rFonts w:asciiTheme="majorHAnsi" w:hAnsiTheme="majorHAnsi"/>
          <w:spacing w:val="1"/>
          <w:sz w:val="22"/>
          <w:szCs w:val="22"/>
        </w:rPr>
        <w:t>rt</w:t>
      </w:r>
      <w:r w:rsidRPr="00EF69FD">
        <w:rPr>
          <w:rFonts w:asciiTheme="majorHAnsi" w:hAnsiTheme="majorHAnsi"/>
          <w:spacing w:val="-2"/>
          <w:sz w:val="22"/>
          <w:szCs w:val="22"/>
        </w:rPr>
        <w:t>u</w:t>
      </w:r>
      <w:r w:rsidRPr="00EF69FD">
        <w:rPr>
          <w:rFonts w:asciiTheme="majorHAnsi" w:hAnsiTheme="majorHAnsi"/>
          <w:sz w:val="22"/>
          <w:szCs w:val="22"/>
        </w:rPr>
        <w:t>n</w:t>
      </w:r>
      <w:r w:rsidRPr="00EF69FD">
        <w:rPr>
          <w:rFonts w:asciiTheme="majorHAnsi" w:hAnsiTheme="majorHAnsi"/>
          <w:spacing w:val="-1"/>
          <w:sz w:val="22"/>
          <w:szCs w:val="22"/>
        </w:rPr>
        <w:t>i</w:t>
      </w:r>
      <w:r w:rsidRPr="00EF69FD">
        <w:rPr>
          <w:rFonts w:asciiTheme="majorHAnsi" w:hAnsiTheme="majorHAnsi"/>
          <w:spacing w:val="1"/>
          <w:sz w:val="22"/>
          <w:szCs w:val="22"/>
        </w:rPr>
        <w:t>t</w:t>
      </w:r>
      <w:r w:rsidRPr="00EF69FD">
        <w:rPr>
          <w:rFonts w:asciiTheme="majorHAnsi" w:hAnsiTheme="majorHAnsi"/>
          <w:sz w:val="22"/>
          <w:szCs w:val="22"/>
        </w:rPr>
        <w:t>y</w:t>
      </w:r>
      <w:r w:rsidRPr="00EF69F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1"/>
          <w:sz w:val="22"/>
          <w:szCs w:val="22"/>
        </w:rPr>
        <w:t>t</w:t>
      </w:r>
      <w:r w:rsidRPr="00EF69FD">
        <w:rPr>
          <w:rFonts w:asciiTheme="majorHAnsi" w:hAnsiTheme="majorHAnsi"/>
          <w:sz w:val="22"/>
          <w:szCs w:val="22"/>
        </w:rPr>
        <w:t>o</w:t>
      </w:r>
      <w:r w:rsidRPr="00EF69F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3"/>
          <w:sz w:val="22"/>
          <w:szCs w:val="22"/>
        </w:rPr>
        <w:t>j</w:t>
      </w:r>
      <w:r w:rsidRPr="00EF69FD">
        <w:rPr>
          <w:rFonts w:asciiTheme="majorHAnsi" w:hAnsiTheme="majorHAnsi"/>
          <w:spacing w:val="-2"/>
          <w:sz w:val="22"/>
          <w:szCs w:val="22"/>
        </w:rPr>
        <w:t>o</w:t>
      </w:r>
      <w:r w:rsidRPr="00EF69FD">
        <w:rPr>
          <w:rFonts w:asciiTheme="majorHAnsi" w:hAnsiTheme="majorHAnsi"/>
          <w:spacing w:val="1"/>
          <w:sz w:val="22"/>
          <w:szCs w:val="22"/>
        </w:rPr>
        <w:t>i</w:t>
      </w:r>
      <w:r w:rsidRPr="00EF69FD">
        <w:rPr>
          <w:rFonts w:asciiTheme="majorHAnsi" w:hAnsiTheme="majorHAnsi"/>
          <w:sz w:val="22"/>
          <w:szCs w:val="22"/>
        </w:rPr>
        <w:t xml:space="preserve">n </w:t>
      </w:r>
      <w:r w:rsidRPr="00EF69FD">
        <w:rPr>
          <w:rFonts w:asciiTheme="majorHAnsi" w:hAnsiTheme="majorHAnsi"/>
          <w:spacing w:val="-2"/>
          <w:sz w:val="22"/>
          <w:szCs w:val="22"/>
        </w:rPr>
        <w:t>y</w:t>
      </w:r>
      <w:r w:rsidRPr="00EF69FD">
        <w:rPr>
          <w:rFonts w:asciiTheme="majorHAnsi" w:hAnsiTheme="majorHAnsi"/>
          <w:sz w:val="22"/>
          <w:szCs w:val="22"/>
        </w:rPr>
        <w:t>our</w:t>
      </w:r>
      <w:r w:rsidRPr="00EF69FD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F69FD">
        <w:rPr>
          <w:rFonts w:asciiTheme="majorHAnsi" w:hAnsiTheme="majorHAnsi"/>
          <w:sz w:val="22"/>
          <w:szCs w:val="22"/>
        </w:rPr>
        <w:t>co</w:t>
      </w:r>
      <w:r w:rsidRPr="00EF69FD">
        <w:rPr>
          <w:rFonts w:asciiTheme="majorHAnsi" w:hAnsiTheme="majorHAnsi"/>
          <w:spacing w:val="-4"/>
          <w:sz w:val="22"/>
          <w:szCs w:val="22"/>
        </w:rPr>
        <w:t>mm</w:t>
      </w:r>
      <w:r w:rsidRPr="00EF69FD">
        <w:rPr>
          <w:rFonts w:asciiTheme="majorHAnsi" w:hAnsiTheme="majorHAnsi"/>
          <w:sz w:val="22"/>
          <w:szCs w:val="22"/>
        </w:rPr>
        <w:t>un</w:t>
      </w:r>
      <w:r w:rsidRPr="00EF69FD">
        <w:rPr>
          <w:rFonts w:asciiTheme="majorHAnsi" w:hAnsiTheme="majorHAnsi"/>
          <w:spacing w:val="1"/>
          <w:sz w:val="22"/>
          <w:szCs w:val="22"/>
        </w:rPr>
        <w:t>it</w:t>
      </w:r>
      <w:r w:rsidRPr="00EF69FD">
        <w:rPr>
          <w:rFonts w:asciiTheme="majorHAnsi" w:hAnsiTheme="majorHAnsi"/>
          <w:sz w:val="22"/>
          <w:szCs w:val="22"/>
        </w:rPr>
        <w:t>y</w:t>
      </w:r>
      <w:r w:rsidRPr="00EF69F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EF69FD">
        <w:rPr>
          <w:rFonts w:asciiTheme="majorHAnsi" w:hAnsiTheme="majorHAnsi"/>
          <w:sz w:val="22"/>
          <w:szCs w:val="22"/>
        </w:rPr>
        <w:t>as</w:t>
      </w:r>
      <w:r w:rsidRPr="00EF69FD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F69FD">
        <w:rPr>
          <w:rFonts w:asciiTheme="majorHAnsi" w:hAnsiTheme="majorHAnsi"/>
          <w:sz w:val="22"/>
          <w:szCs w:val="22"/>
        </w:rPr>
        <w:t>a</w:t>
      </w:r>
      <w:r w:rsidRPr="00EF69FD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F69FD">
        <w:rPr>
          <w:rFonts w:asciiTheme="majorHAnsi" w:hAnsiTheme="majorHAnsi"/>
          <w:sz w:val="22"/>
          <w:szCs w:val="22"/>
        </w:rPr>
        <w:t>2</w:t>
      </w:r>
      <w:r w:rsidRPr="00EF69FD">
        <w:rPr>
          <w:rFonts w:asciiTheme="majorHAnsi" w:hAnsiTheme="majorHAnsi"/>
          <w:spacing w:val="-2"/>
          <w:position w:val="10"/>
          <w:sz w:val="22"/>
          <w:szCs w:val="22"/>
        </w:rPr>
        <w:t>n</w:t>
      </w:r>
      <w:r w:rsidRPr="00EF69FD">
        <w:rPr>
          <w:rFonts w:asciiTheme="majorHAnsi" w:hAnsiTheme="majorHAnsi"/>
          <w:position w:val="10"/>
          <w:sz w:val="22"/>
          <w:szCs w:val="22"/>
        </w:rPr>
        <w:t>d</w:t>
      </w:r>
      <w:r w:rsidRPr="00EF69FD">
        <w:rPr>
          <w:rFonts w:asciiTheme="majorHAnsi" w:hAnsiTheme="majorHAnsi"/>
          <w:spacing w:val="19"/>
          <w:position w:val="10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-2"/>
          <w:sz w:val="22"/>
          <w:szCs w:val="22"/>
        </w:rPr>
        <w:t>g</w:t>
      </w:r>
      <w:r w:rsidRPr="00EF69FD">
        <w:rPr>
          <w:rFonts w:asciiTheme="majorHAnsi" w:hAnsiTheme="majorHAnsi"/>
          <w:spacing w:val="1"/>
          <w:sz w:val="22"/>
          <w:szCs w:val="22"/>
        </w:rPr>
        <w:t>r</w:t>
      </w:r>
      <w:r w:rsidRPr="00EF69FD">
        <w:rPr>
          <w:rFonts w:asciiTheme="majorHAnsi" w:hAnsiTheme="majorHAnsi"/>
          <w:spacing w:val="3"/>
          <w:sz w:val="22"/>
          <w:szCs w:val="22"/>
        </w:rPr>
        <w:t>a</w:t>
      </w:r>
      <w:r w:rsidRPr="00EF69FD">
        <w:rPr>
          <w:rFonts w:asciiTheme="majorHAnsi" w:hAnsiTheme="majorHAnsi"/>
          <w:sz w:val="22"/>
          <w:szCs w:val="22"/>
        </w:rPr>
        <w:t>de</w:t>
      </w:r>
      <w:r w:rsidRPr="00EF69FD">
        <w:rPr>
          <w:rFonts w:asciiTheme="majorHAnsi" w:hAnsiTheme="majorHAnsi"/>
          <w:spacing w:val="1"/>
          <w:sz w:val="22"/>
          <w:szCs w:val="22"/>
        </w:rPr>
        <w:t xml:space="preserve"> t</w:t>
      </w:r>
      <w:r w:rsidRPr="00EF69FD">
        <w:rPr>
          <w:rFonts w:asciiTheme="majorHAnsi" w:hAnsiTheme="majorHAnsi"/>
          <w:spacing w:val="-2"/>
          <w:sz w:val="22"/>
          <w:szCs w:val="22"/>
        </w:rPr>
        <w:t>e</w:t>
      </w:r>
      <w:r w:rsidRPr="00EF69FD">
        <w:rPr>
          <w:rFonts w:asciiTheme="majorHAnsi" w:hAnsiTheme="majorHAnsi"/>
          <w:sz w:val="22"/>
          <w:szCs w:val="22"/>
        </w:rPr>
        <w:t>ach</w:t>
      </w:r>
      <w:r w:rsidRPr="00EF69FD">
        <w:rPr>
          <w:rFonts w:asciiTheme="majorHAnsi" w:hAnsiTheme="majorHAnsi"/>
          <w:spacing w:val="-2"/>
          <w:sz w:val="22"/>
          <w:szCs w:val="22"/>
        </w:rPr>
        <w:t>e</w:t>
      </w:r>
      <w:r w:rsidRPr="00EF69FD">
        <w:rPr>
          <w:rFonts w:asciiTheme="majorHAnsi" w:hAnsiTheme="majorHAnsi"/>
          <w:spacing w:val="1"/>
          <w:sz w:val="22"/>
          <w:szCs w:val="22"/>
        </w:rPr>
        <w:t>r</w:t>
      </w:r>
      <w:r w:rsidRPr="00EF69FD">
        <w:rPr>
          <w:rFonts w:asciiTheme="majorHAnsi" w:hAnsiTheme="majorHAnsi"/>
          <w:sz w:val="22"/>
          <w:szCs w:val="22"/>
        </w:rPr>
        <w:t xml:space="preserve">. </w:t>
      </w:r>
      <w:r w:rsidRPr="00EF69FD">
        <w:rPr>
          <w:rFonts w:asciiTheme="majorHAnsi" w:hAnsiTheme="majorHAnsi"/>
          <w:spacing w:val="-4"/>
          <w:sz w:val="22"/>
          <w:szCs w:val="22"/>
        </w:rPr>
        <w:t>I</w:t>
      </w:r>
      <w:r w:rsidRPr="00EF69FD">
        <w:rPr>
          <w:rFonts w:asciiTheme="majorHAnsi" w:hAnsiTheme="majorHAnsi"/>
          <w:sz w:val="22"/>
          <w:szCs w:val="22"/>
        </w:rPr>
        <w:t xml:space="preserve">n </w:t>
      </w:r>
      <w:r w:rsidRPr="00EF69FD">
        <w:rPr>
          <w:rFonts w:asciiTheme="majorHAnsi" w:hAnsiTheme="majorHAnsi"/>
          <w:spacing w:val="1"/>
          <w:sz w:val="22"/>
          <w:szCs w:val="22"/>
        </w:rPr>
        <w:t>M</w:t>
      </w:r>
      <w:r w:rsidRPr="00EF69FD">
        <w:rPr>
          <w:rFonts w:asciiTheme="majorHAnsi" w:hAnsiTheme="majorHAnsi"/>
          <w:sz w:val="22"/>
          <w:szCs w:val="22"/>
        </w:rPr>
        <w:t>ay</w:t>
      </w:r>
      <w:r w:rsidRPr="00EF69F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EF69FD">
        <w:rPr>
          <w:rFonts w:asciiTheme="majorHAnsi" w:hAnsiTheme="majorHAnsi"/>
          <w:sz w:val="22"/>
          <w:szCs w:val="22"/>
        </w:rPr>
        <w:t>2013 I</w:t>
      </w:r>
      <w:r w:rsidRPr="00EF69FD">
        <w:rPr>
          <w:rFonts w:asciiTheme="majorHAnsi" w:hAnsiTheme="majorHAnsi"/>
          <w:spacing w:val="-1"/>
          <w:sz w:val="22"/>
          <w:szCs w:val="22"/>
        </w:rPr>
        <w:t xml:space="preserve"> w</w:t>
      </w:r>
      <w:r w:rsidRPr="00EF69FD">
        <w:rPr>
          <w:rFonts w:asciiTheme="majorHAnsi" w:hAnsiTheme="majorHAnsi"/>
          <w:spacing w:val="1"/>
          <w:sz w:val="22"/>
          <w:szCs w:val="22"/>
        </w:rPr>
        <w:t>il</w:t>
      </w:r>
      <w:r w:rsidRPr="00EF69FD">
        <w:rPr>
          <w:rFonts w:asciiTheme="majorHAnsi" w:hAnsiTheme="majorHAnsi"/>
          <w:sz w:val="22"/>
          <w:szCs w:val="22"/>
        </w:rPr>
        <w:t>l</w:t>
      </w:r>
      <w:r w:rsidRPr="00EF69F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EF69FD">
        <w:rPr>
          <w:rFonts w:asciiTheme="majorHAnsi" w:hAnsiTheme="majorHAnsi"/>
          <w:sz w:val="22"/>
          <w:szCs w:val="22"/>
        </w:rPr>
        <w:t xml:space="preserve">be </w:t>
      </w:r>
      <w:r w:rsidRPr="00EF69FD">
        <w:rPr>
          <w:rFonts w:asciiTheme="majorHAnsi" w:hAnsiTheme="majorHAnsi"/>
          <w:spacing w:val="-2"/>
          <w:sz w:val="22"/>
          <w:szCs w:val="22"/>
        </w:rPr>
        <w:t>g</w:t>
      </w:r>
      <w:r w:rsidRPr="00EF69FD">
        <w:rPr>
          <w:rFonts w:asciiTheme="majorHAnsi" w:hAnsiTheme="majorHAnsi"/>
          <w:spacing w:val="1"/>
          <w:sz w:val="22"/>
          <w:szCs w:val="22"/>
        </w:rPr>
        <w:t>r</w:t>
      </w:r>
      <w:r w:rsidRPr="00EF69FD">
        <w:rPr>
          <w:rFonts w:asciiTheme="majorHAnsi" w:hAnsiTheme="majorHAnsi"/>
          <w:sz w:val="22"/>
          <w:szCs w:val="22"/>
        </w:rPr>
        <w:t>adua</w:t>
      </w:r>
      <w:r w:rsidRPr="00EF69FD">
        <w:rPr>
          <w:rFonts w:asciiTheme="majorHAnsi" w:hAnsiTheme="majorHAnsi"/>
          <w:spacing w:val="-1"/>
          <w:sz w:val="22"/>
          <w:szCs w:val="22"/>
        </w:rPr>
        <w:t>t</w:t>
      </w:r>
      <w:r w:rsidRPr="00EF69FD">
        <w:rPr>
          <w:rFonts w:asciiTheme="majorHAnsi" w:hAnsiTheme="majorHAnsi"/>
          <w:spacing w:val="1"/>
          <w:sz w:val="22"/>
          <w:szCs w:val="22"/>
        </w:rPr>
        <w:t>i</w:t>
      </w:r>
      <w:r w:rsidRPr="00EF69FD">
        <w:rPr>
          <w:rFonts w:asciiTheme="majorHAnsi" w:hAnsiTheme="majorHAnsi"/>
          <w:sz w:val="22"/>
          <w:szCs w:val="22"/>
        </w:rPr>
        <w:t>ng</w:t>
      </w:r>
      <w:r w:rsidRPr="00EF69F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1"/>
          <w:sz w:val="22"/>
          <w:szCs w:val="22"/>
        </w:rPr>
        <w:t>fr</w:t>
      </w:r>
      <w:r w:rsidRPr="00EF69FD">
        <w:rPr>
          <w:rFonts w:asciiTheme="majorHAnsi" w:hAnsiTheme="majorHAnsi"/>
          <w:sz w:val="22"/>
          <w:szCs w:val="22"/>
        </w:rPr>
        <w:t>om</w:t>
      </w:r>
      <w:r w:rsidRPr="00EF69FD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EF69FD">
        <w:rPr>
          <w:rFonts w:asciiTheme="majorHAnsi" w:hAnsiTheme="majorHAnsi"/>
          <w:sz w:val="22"/>
          <w:szCs w:val="22"/>
        </w:rPr>
        <w:t>S</w:t>
      </w:r>
      <w:r w:rsidRPr="00EF69FD">
        <w:rPr>
          <w:rFonts w:asciiTheme="majorHAnsi" w:hAnsiTheme="majorHAnsi"/>
          <w:spacing w:val="1"/>
          <w:sz w:val="22"/>
          <w:szCs w:val="22"/>
        </w:rPr>
        <w:t>t</w:t>
      </w:r>
      <w:r w:rsidRPr="00EF69FD">
        <w:rPr>
          <w:rFonts w:asciiTheme="majorHAnsi" w:hAnsiTheme="majorHAnsi"/>
          <w:sz w:val="22"/>
          <w:szCs w:val="22"/>
        </w:rPr>
        <w:t xml:space="preserve">. </w:t>
      </w:r>
      <w:r w:rsidRPr="00EF69FD">
        <w:rPr>
          <w:rFonts w:asciiTheme="majorHAnsi" w:hAnsiTheme="majorHAnsi"/>
          <w:spacing w:val="-1"/>
          <w:sz w:val="22"/>
          <w:szCs w:val="22"/>
        </w:rPr>
        <w:t>N</w:t>
      </w:r>
      <w:r w:rsidRPr="00EF69FD">
        <w:rPr>
          <w:rFonts w:asciiTheme="majorHAnsi" w:hAnsiTheme="majorHAnsi"/>
          <w:sz w:val="22"/>
          <w:szCs w:val="22"/>
        </w:rPr>
        <w:t>o</w:t>
      </w:r>
      <w:r w:rsidRPr="00EF69FD">
        <w:rPr>
          <w:rFonts w:asciiTheme="majorHAnsi" w:hAnsiTheme="majorHAnsi"/>
          <w:spacing w:val="1"/>
          <w:sz w:val="22"/>
          <w:szCs w:val="22"/>
        </w:rPr>
        <w:t>r</w:t>
      </w:r>
      <w:r w:rsidRPr="00EF69FD">
        <w:rPr>
          <w:rFonts w:asciiTheme="majorHAnsi" w:hAnsiTheme="majorHAnsi"/>
          <w:spacing w:val="-2"/>
          <w:sz w:val="22"/>
          <w:szCs w:val="22"/>
        </w:rPr>
        <w:t>b</w:t>
      </w:r>
      <w:r w:rsidRPr="00EF69FD">
        <w:rPr>
          <w:rFonts w:asciiTheme="majorHAnsi" w:hAnsiTheme="majorHAnsi"/>
          <w:sz w:val="22"/>
          <w:szCs w:val="22"/>
        </w:rPr>
        <w:t>e</w:t>
      </w:r>
      <w:r w:rsidRPr="00EF69FD">
        <w:rPr>
          <w:rFonts w:asciiTheme="majorHAnsi" w:hAnsiTheme="majorHAnsi"/>
          <w:spacing w:val="-2"/>
          <w:sz w:val="22"/>
          <w:szCs w:val="22"/>
        </w:rPr>
        <w:t>r</w:t>
      </w:r>
      <w:r w:rsidRPr="00EF69FD">
        <w:rPr>
          <w:rFonts w:asciiTheme="majorHAnsi" w:hAnsiTheme="majorHAnsi"/>
          <w:sz w:val="22"/>
          <w:szCs w:val="22"/>
        </w:rPr>
        <w:t>t</w:t>
      </w:r>
      <w:r w:rsidRPr="00EF69FD">
        <w:rPr>
          <w:rFonts w:asciiTheme="majorHAnsi" w:hAnsiTheme="majorHAnsi"/>
          <w:spacing w:val="-1"/>
          <w:sz w:val="22"/>
          <w:szCs w:val="22"/>
        </w:rPr>
        <w:t xml:space="preserve"> C</w:t>
      </w:r>
      <w:r w:rsidRPr="00EF69FD">
        <w:rPr>
          <w:rFonts w:asciiTheme="majorHAnsi" w:hAnsiTheme="majorHAnsi"/>
          <w:sz w:val="22"/>
          <w:szCs w:val="22"/>
        </w:rPr>
        <w:t>o</w:t>
      </w:r>
      <w:r w:rsidRPr="00EF69FD">
        <w:rPr>
          <w:rFonts w:asciiTheme="majorHAnsi" w:hAnsiTheme="majorHAnsi"/>
          <w:spacing w:val="1"/>
          <w:sz w:val="22"/>
          <w:szCs w:val="22"/>
        </w:rPr>
        <w:t>ll</w:t>
      </w:r>
      <w:r w:rsidRPr="00EF69FD">
        <w:rPr>
          <w:rFonts w:asciiTheme="majorHAnsi" w:hAnsiTheme="majorHAnsi"/>
          <w:sz w:val="22"/>
          <w:szCs w:val="22"/>
        </w:rPr>
        <w:t>e</w:t>
      </w:r>
      <w:r w:rsidRPr="00EF69FD">
        <w:rPr>
          <w:rFonts w:asciiTheme="majorHAnsi" w:hAnsiTheme="majorHAnsi"/>
          <w:spacing w:val="-2"/>
          <w:sz w:val="22"/>
          <w:szCs w:val="22"/>
        </w:rPr>
        <w:t>g</w:t>
      </w:r>
      <w:r w:rsidRPr="00EF69FD">
        <w:rPr>
          <w:rFonts w:asciiTheme="majorHAnsi" w:hAnsiTheme="majorHAnsi"/>
          <w:sz w:val="22"/>
          <w:szCs w:val="22"/>
        </w:rPr>
        <w:t>e</w:t>
      </w:r>
      <w:r w:rsidRPr="00EF69F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1"/>
          <w:sz w:val="22"/>
          <w:szCs w:val="22"/>
        </w:rPr>
        <w:t>i</w:t>
      </w:r>
      <w:r w:rsidRPr="00EF69FD">
        <w:rPr>
          <w:rFonts w:asciiTheme="majorHAnsi" w:hAnsiTheme="majorHAnsi"/>
          <w:sz w:val="22"/>
          <w:szCs w:val="22"/>
        </w:rPr>
        <w:t xml:space="preserve">n </w:t>
      </w:r>
      <w:r w:rsidRPr="00EF69FD">
        <w:rPr>
          <w:rFonts w:asciiTheme="majorHAnsi" w:hAnsiTheme="majorHAnsi"/>
          <w:spacing w:val="-1"/>
          <w:sz w:val="22"/>
          <w:szCs w:val="22"/>
        </w:rPr>
        <w:t>D</w:t>
      </w:r>
      <w:r w:rsidRPr="00EF69FD">
        <w:rPr>
          <w:rFonts w:asciiTheme="majorHAnsi" w:hAnsiTheme="majorHAnsi"/>
          <w:sz w:val="22"/>
          <w:szCs w:val="22"/>
        </w:rPr>
        <w:t>e</w:t>
      </w:r>
      <w:r w:rsidRPr="00EF69FD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F69FD">
        <w:rPr>
          <w:rFonts w:asciiTheme="majorHAnsi" w:hAnsiTheme="majorHAnsi"/>
          <w:sz w:val="22"/>
          <w:szCs w:val="22"/>
        </w:rPr>
        <w:t>P</w:t>
      </w:r>
      <w:r w:rsidRPr="00EF69FD">
        <w:rPr>
          <w:rFonts w:asciiTheme="majorHAnsi" w:hAnsiTheme="majorHAnsi"/>
          <w:spacing w:val="-2"/>
          <w:sz w:val="22"/>
          <w:szCs w:val="22"/>
        </w:rPr>
        <w:t>e</w:t>
      </w:r>
      <w:r w:rsidRPr="00EF69FD">
        <w:rPr>
          <w:rFonts w:asciiTheme="majorHAnsi" w:hAnsiTheme="majorHAnsi"/>
          <w:spacing w:val="1"/>
          <w:sz w:val="22"/>
          <w:szCs w:val="22"/>
        </w:rPr>
        <w:t>r</w:t>
      </w:r>
      <w:r w:rsidRPr="00EF69FD">
        <w:rPr>
          <w:rFonts w:asciiTheme="majorHAnsi" w:hAnsiTheme="majorHAnsi"/>
          <w:sz w:val="22"/>
          <w:szCs w:val="22"/>
        </w:rPr>
        <w:t>e,</w:t>
      </w:r>
      <w:r w:rsidRPr="00EF69F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EF69FD">
        <w:rPr>
          <w:rFonts w:asciiTheme="majorHAnsi" w:hAnsiTheme="majorHAnsi"/>
          <w:sz w:val="22"/>
          <w:szCs w:val="22"/>
        </w:rPr>
        <w:t>W</w:t>
      </w:r>
      <w:r w:rsidRPr="00EF69FD">
        <w:rPr>
          <w:rFonts w:asciiTheme="majorHAnsi" w:hAnsiTheme="majorHAnsi"/>
          <w:spacing w:val="-1"/>
          <w:sz w:val="22"/>
          <w:szCs w:val="22"/>
        </w:rPr>
        <w:t>i</w:t>
      </w:r>
      <w:r w:rsidRPr="00EF69FD">
        <w:rPr>
          <w:rFonts w:asciiTheme="majorHAnsi" w:hAnsiTheme="majorHAnsi"/>
          <w:sz w:val="22"/>
          <w:szCs w:val="22"/>
        </w:rPr>
        <w:t>sc</w:t>
      </w:r>
      <w:r w:rsidRPr="00EF69FD">
        <w:rPr>
          <w:rFonts w:asciiTheme="majorHAnsi" w:hAnsiTheme="majorHAnsi"/>
          <w:spacing w:val="-2"/>
          <w:sz w:val="22"/>
          <w:szCs w:val="22"/>
        </w:rPr>
        <w:t>o</w:t>
      </w:r>
      <w:r w:rsidRPr="00EF69FD">
        <w:rPr>
          <w:rFonts w:asciiTheme="majorHAnsi" w:hAnsiTheme="majorHAnsi"/>
          <w:sz w:val="22"/>
          <w:szCs w:val="22"/>
        </w:rPr>
        <w:t>ns</w:t>
      </w:r>
      <w:r w:rsidRPr="00EF69FD">
        <w:rPr>
          <w:rFonts w:asciiTheme="majorHAnsi" w:hAnsiTheme="majorHAnsi"/>
          <w:spacing w:val="1"/>
          <w:sz w:val="22"/>
          <w:szCs w:val="22"/>
        </w:rPr>
        <w:t>i</w:t>
      </w:r>
      <w:r w:rsidRPr="00EF69FD">
        <w:rPr>
          <w:rFonts w:asciiTheme="majorHAnsi" w:hAnsiTheme="majorHAnsi"/>
          <w:sz w:val="22"/>
          <w:szCs w:val="22"/>
        </w:rPr>
        <w:t xml:space="preserve">n </w:t>
      </w:r>
      <w:r w:rsidRPr="00EF69FD">
        <w:rPr>
          <w:rFonts w:asciiTheme="majorHAnsi" w:hAnsiTheme="majorHAnsi"/>
          <w:spacing w:val="-3"/>
          <w:sz w:val="22"/>
          <w:szCs w:val="22"/>
        </w:rPr>
        <w:t>w</w:t>
      </w:r>
      <w:r w:rsidRPr="00EF69FD">
        <w:rPr>
          <w:rFonts w:asciiTheme="majorHAnsi" w:hAnsiTheme="majorHAnsi"/>
          <w:spacing w:val="1"/>
          <w:sz w:val="22"/>
          <w:szCs w:val="22"/>
        </w:rPr>
        <w:t>it</w:t>
      </w:r>
      <w:r w:rsidRPr="00EF69FD">
        <w:rPr>
          <w:rFonts w:asciiTheme="majorHAnsi" w:hAnsiTheme="majorHAnsi"/>
          <w:sz w:val="22"/>
          <w:szCs w:val="22"/>
        </w:rPr>
        <w:t>h</w:t>
      </w:r>
      <w:r w:rsidRPr="00EF69F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EF69FD">
        <w:rPr>
          <w:rFonts w:asciiTheme="majorHAnsi" w:hAnsiTheme="majorHAnsi"/>
          <w:sz w:val="22"/>
          <w:szCs w:val="22"/>
        </w:rPr>
        <w:t>a</w:t>
      </w:r>
      <w:r w:rsidRPr="00EF69FD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-1"/>
          <w:sz w:val="22"/>
          <w:szCs w:val="22"/>
        </w:rPr>
        <w:t>B</w:t>
      </w:r>
      <w:r w:rsidRPr="00EF69FD">
        <w:rPr>
          <w:rFonts w:asciiTheme="majorHAnsi" w:hAnsiTheme="majorHAnsi"/>
          <w:sz w:val="22"/>
          <w:szCs w:val="22"/>
        </w:rPr>
        <w:t>ac</w:t>
      </w:r>
      <w:r w:rsidRPr="00EF69FD">
        <w:rPr>
          <w:rFonts w:asciiTheme="majorHAnsi" w:hAnsiTheme="majorHAnsi"/>
          <w:spacing w:val="-2"/>
          <w:sz w:val="22"/>
          <w:szCs w:val="22"/>
        </w:rPr>
        <w:t>h</w:t>
      </w:r>
      <w:r w:rsidRPr="00EF69FD">
        <w:rPr>
          <w:rFonts w:asciiTheme="majorHAnsi" w:hAnsiTheme="majorHAnsi"/>
          <w:sz w:val="22"/>
          <w:szCs w:val="22"/>
        </w:rPr>
        <w:t>e</w:t>
      </w:r>
      <w:r w:rsidRPr="00EF69FD">
        <w:rPr>
          <w:rFonts w:asciiTheme="majorHAnsi" w:hAnsiTheme="majorHAnsi"/>
          <w:spacing w:val="1"/>
          <w:sz w:val="22"/>
          <w:szCs w:val="22"/>
        </w:rPr>
        <w:t>l</w:t>
      </w:r>
      <w:r w:rsidRPr="00EF69FD">
        <w:rPr>
          <w:rFonts w:asciiTheme="majorHAnsi" w:hAnsiTheme="majorHAnsi"/>
          <w:spacing w:val="-2"/>
          <w:sz w:val="22"/>
          <w:szCs w:val="22"/>
        </w:rPr>
        <w:t>o</w:t>
      </w:r>
      <w:r w:rsidRPr="00EF69FD">
        <w:rPr>
          <w:rFonts w:asciiTheme="majorHAnsi" w:hAnsiTheme="majorHAnsi"/>
          <w:spacing w:val="1"/>
          <w:sz w:val="22"/>
          <w:szCs w:val="22"/>
        </w:rPr>
        <w:t>r</w:t>
      </w:r>
      <w:r w:rsidRPr="00EF69FD">
        <w:rPr>
          <w:rFonts w:asciiTheme="majorHAnsi" w:hAnsiTheme="majorHAnsi"/>
          <w:sz w:val="22"/>
          <w:szCs w:val="22"/>
        </w:rPr>
        <w:t>s</w:t>
      </w:r>
      <w:r w:rsidRPr="00EF69FD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-2"/>
          <w:sz w:val="22"/>
          <w:szCs w:val="22"/>
        </w:rPr>
        <w:t>o</w:t>
      </w:r>
      <w:r w:rsidRPr="00EF69FD">
        <w:rPr>
          <w:rFonts w:asciiTheme="majorHAnsi" w:hAnsiTheme="majorHAnsi"/>
          <w:sz w:val="22"/>
          <w:szCs w:val="22"/>
        </w:rPr>
        <w:t>f</w:t>
      </w:r>
      <w:r w:rsidRPr="00EF69FD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-1"/>
          <w:sz w:val="22"/>
          <w:szCs w:val="22"/>
        </w:rPr>
        <w:t>A</w:t>
      </w:r>
      <w:r w:rsidRPr="00EF69FD">
        <w:rPr>
          <w:rFonts w:asciiTheme="majorHAnsi" w:hAnsiTheme="majorHAnsi"/>
          <w:spacing w:val="-2"/>
          <w:sz w:val="22"/>
          <w:szCs w:val="22"/>
        </w:rPr>
        <w:t>r</w:t>
      </w:r>
      <w:r w:rsidRPr="00EF69FD">
        <w:rPr>
          <w:rFonts w:asciiTheme="majorHAnsi" w:hAnsiTheme="majorHAnsi"/>
          <w:spacing w:val="1"/>
          <w:sz w:val="22"/>
          <w:szCs w:val="22"/>
        </w:rPr>
        <w:t>t</w:t>
      </w:r>
      <w:r w:rsidRPr="00EF69FD">
        <w:rPr>
          <w:rFonts w:asciiTheme="majorHAnsi" w:hAnsiTheme="majorHAnsi"/>
          <w:sz w:val="22"/>
          <w:szCs w:val="22"/>
        </w:rPr>
        <w:t>s</w:t>
      </w:r>
      <w:r w:rsidRPr="00EF69FD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F69FD">
        <w:rPr>
          <w:rFonts w:asciiTheme="majorHAnsi" w:hAnsiTheme="majorHAnsi"/>
          <w:sz w:val="22"/>
          <w:szCs w:val="22"/>
        </w:rPr>
        <w:t>de</w:t>
      </w:r>
      <w:r w:rsidRPr="00EF69FD">
        <w:rPr>
          <w:rFonts w:asciiTheme="majorHAnsi" w:hAnsiTheme="majorHAnsi"/>
          <w:spacing w:val="-2"/>
          <w:sz w:val="22"/>
          <w:szCs w:val="22"/>
        </w:rPr>
        <w:t>g</w:t>
      </w:r>
      <w:r w:rsidRPr="00EF69FD">
        <w:rPr>
          <w:rFonts w:asciiTheme="majorHAnsi" w:hAnsiTheme="majorHAnsi"/>
          <w:spacing w:val="1"/>
          <w:sz w:val="22"/>
          <w:szCs w:val="22"/>
        </w:rPr>
        <w:t>r</w:t>
      </w:r>
      <w:r w:rsidRPr="00EF69FD">
        <w:rPr>
          <w:rFonts w:asciiTheme="majorHAnsi" w:hAnsiTheme="majorHAnsi"/>
          <w:spacing w:val="-2"/>
          <w:sz w:val="22"/>
          <w:szCs w:val="22"/>
        </w:rPr>
        <w:t>e</w:t>
      </w:r>
      <w:r w:rsidRPr="00EF69FD">
        <w:rPr>
          <w:rFonts w:asciiTheme="majorHAnsi" w:hAnsiTheme="majorHAnsi"/>
          <w:sz w:val="22"/>
          <w:szCs w:val="22"/>
        </w:rPr>
        <w:t>e</w:t>
      </w:r>
      <w:r w:rsidRPr="00EF69FD">
        <w:rPr>
          <w:rFonts w:asciiTheme="majorHAnsi" w:hAnsiTheme="majorHAnsi"/>
          <w:spacing w:val="1"/>
          <w:sz w:val="22"/>
          <w:szCs w:val="22"/>
        </w:rPr>
        <w:t xml:space="preserve"> i</w:t>
      </w:r>
      <w:r w:rsidRPr="00EF69FD">
        <w:rPr>
          <w:rFonts w:asciiTheme="majorHAnsi" w:hAnsiTheme="majorHAnsi"/>
          <w:sz w:val="22"/>
          <w:szCs w:val="22"/>
        </w:rPr>
        <w:t>n</w:t>
      </w:r>
      <w:r w:rsidRPr="00EF69F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-1"/>
          <w:sz w:val="22"/>
          <w:szCs w:val="22"/>
        </w:rPr>
        <w:t>E</w:t>
      </w:r>
      <w:r w:rsidRPr="00EF69FD">
        <w:rPr>
          <w:rFonts w:asciiTheme="majorHAnsi" w:hAnsiTheme="majorHAnsi"/>
          <w:spacing w:val="1"/>
          <w:sz w:val="22"/>
          <w:szCs w:val="22"/>
        </w:rPr>
        <w:t>l</w:t>
      </w:r>
      <w:r w:rsidRPr="00EF69FD">
        <w:rPr>
          <w:rFonts w:asciiTheme="majorHAnsi" w:hAnsiTheme="majorHAnsi"/>
          <w:sz w:val="22"/>
          <w:szCs w:val="22"/>
        </w:rPr>
        <w:t>e</w:t>
      </w:r>
      <w:r w:rsidRPr="00EF69FD">
        <w:rPr>
          <w:rFonts w:asciiTheme="majorHAnsi" w:hAnsiTheme="majorHAnsi"/>
          <w:spacing w:val="-4"/>
          <w:sz w:val="22"/>
          <w:szCs w:val="22"/>
        </w:rPr>
        <w:t>m</w:t>
      </w:r>
      <w:r w:rsidRPr="00EF69FD">
        <w:rPr>
          <w:rFonts w:asciiTheme="majorHAnsi" w:hAnsiTheme="majorHAnsi"/>
          <w:sz w:val="22"/>
          <w:szCs w:val="22"/>
        </w:rPr>
        <w:t>en</w:t>
      </w:r>
      <w:r w:rsidRPr="00EF69FD">
        <w:rPr>
          <w:rFonts w:asciiTheme="majorHAnsi" w:hAnsiTheme="majorHAnsi"/>
          <w:spacing w:val="1"/>
          <w:sz w:val="22"/>
          <w:szCs w:val="22"/>
        </w:rPr>
        <w:t>t</w:t>
      </w:r>
      <w:r w:rsidRPr="00EF69FD">
        <w:rPr>
          <w:rFonts w:asciiTheme="majorHAnsi" w:hAnsiTheme="majorHAnsi"/>
          <w:spacing w:val="-2"/>
          <w:sz w:val="22"/>
          <w:szCs w:val="22"/>
        </w:rPr>
        <w:t>a</w:t>
      </w:r>
      <w:r w:rsidRPr="00EF69FD">
        <w:rPr>
          <w:rFonts w:asciiTheme="majorHAnsi" w:hAnsiTheme="majorHAnsi"/>
          <w:spacing w:val="1"/>
          <w:sz w:val="22"/>
          <w:szCs w:val="22"/>
        </w:rPr>
        <w:t>r</w:t>
      </w:r>
      <w:r w:rsidRPr="00EF69FD">
        <w:rPr>
          <w:rFonts w:asciiTheme="majorHAnsi" w:hAnsiTheme="majorHAnsi"/>
          <w:sz w:val="22"/>
          <w:szCs w:val="22"/>
        </w:rPr>
        <w:t>y</w:t>
      </w:r>
      <w:r w:rsidRPr="00EF69F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-1"/>
          <w:sz w:val="22"/>
          <w:szCs w:val="22"/>
        </w:rPr>
        <w:t>E</w:t>
      </w:r>
      <w:r w:rsidRPr="00EF69FD">
        <w:rPr>
          <w:rFonts w:asciiTheme="majorHAnsi" w:hAnsiTheme="majorHAnsi"/>
          <w:sz w:val="22"/>
          <w:szCs w:val="22"/>
        </w:rPr>
        <w:t>duca</w:t>
      </w:r>
      <w:r w:rsidRPr="00EF69FD">
        <w:rPr>
          <w:rFonts w:asciiTheme="majorHAnsi" w:hAnsiTheme="majorHAnsi"/>
          <w:spacing w:val="-1"/>
          <w:sz w:val="22"/>
          <w:szCs w:val="22"/>
        </w:rPr>
        <w:t>t</w:t>
      </w:r>
      <w:r w:rsidRPr="00EF69FD">
        <w:rPr>
          <w:rFonts w:asciiTheme="majorHAnsi" w:hAnsiTheme="majorHAnsi"/>
          <w:spacing w:val="1"/>
          <w:sz w:val="22"/>
          <w:szCs w:val="22"/>
        </w:rPr>
        <w:t>i</w:t>
      </w:r>
      <w:r w:rsidRPr="00EF69FD">
        <w:rPr>
          <w:rFonts w:asciiTheme="majorHAnsi" w:hAnsiTheme="majorHAnsi"/>
          <w:sz w:val="22"/>
          <w:szCs w:val="22"/>
        </w:rPr>
        <w:t>on</w:t>
      </w:r>
      <w:r w:rsidRPr="00EF69F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EF69FD">
        <w:rPr>
          <w:rFonts w:asciiTheme="majorHAnsi" w:hAnsiTheme="majorHAnsi"/>
          <w:sz w:val="22"/>
          <w:szCs w:val="22"/>
        </w:rPr>
        <w:t>and</w:t>
      </w:r>
    </w:p>
    <w:p w14:paraId="1244FA7D" w14:textId="77777777" w:rsidR="006E6849" w:rsidRPr="00EF69FD" w:rsidRDefault="00EF69FD">
      <w:pPr>
        <w:ind w:left="120" w:right="65"/>
        <w:rPr>
          <w:rFonts w:asciiTheme="majorHAnsi" w:hAnsiTheme="majorHAnsi"/>
          <w:sz w:val="22"/>
          <w:szCs w:val="22"/>
        </w:rPr>
      </w:pPr>
      <w:r w:rsidRPr="00EF69FD">
        <w:rPr>
          <w:rFonts w:asciiTheme="majorHAnsi" w:hAnsiTheme="majorHAnsi"/>
          <w:sz w:val="22"/>
          <w:szCs w:val="22"/>
        </w:rPr>
        <w:t>a</w:t>
      </w:r>
      <w:r w:rsidRPr="00EF69FD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-4"/>
          <w:sz w:val="22"/>
          <w:szCs w:val="22"/>
        </w:rPr>
        <w:t>m</w:t>
      </w:r>
      <w:r w:rsidRPr="00EF69FD">
        <w:rPr>
          <w:rFonts w:asciiTheme="majorHAnsi" w:hAnsiTheme="majorHAnsi"/>
          <w:spacing w:val="1"/>
          <w:sz w:val="22"/>
          <w:szCs w:val="22"/>
        </w:rPr>
        <w:t>i</w:t>
      </w:r>
      <w:r w:rsidRPr="00EF69FD">
        <w:rPr>
          <w:rFonts w:asciiTheme="majorHAnsi" w:hAnsiTheme="majorHAnsi"/>
          <w:sz w:val="22"/>
          <w:szCs w:val="22"/>
        </w:rPr>
        <w:t>nor</w:t>
      </w:r>
      <w:r w:rsidRPr="00EF69FD">
        <w:rPr>
          <w:rFonts w:asciiTheme="majorHAnsi" w:hAnsiTheme="majorHAnsi"/>
          <w:spacing w:val="1"/>
          <w:sz w:val="22"/>
          <w:szCs w:val="22"/>
        </w:rPr>
        <w:t xml:space="preserve"> i</w:t>
      </w:r>
      <w:r w:rsidRPr="00EF69FD">
        <w:rPr>
          <w:rFonts w:asciiTheme="majorHAnsi" w:hAnsiTheme="majorHAnsi"/>
          <w:sz w:val="22"/>
          <w:szCs w:val="22"/>
        </w:rPr>
        <w:t xml:space="preserve">n </w:t>
      </w:r>
      <w:r w:rsidRPr="00EF69FD">
        <w:rPr>
          <w:rFonts w:asciiTheme="majorHAnsi" w:hAnsiTheme="majorHAnsi"/>
          <w:spacing w:val="-3"/>
          <w:sz w:val="22"/>
          <w:szCs w:val="22"/>
        </w:rPr>
        <w:t>L</w:t>
      </w:r>
      <w:r w:rsidRPr="00EF69FD">
        <w:rPr>
          <w:rFonts w:asciiTheme="majorHAnsi" w:hAnsiTheme="majorHAnsi"/>
          <w:sz w:val="22"/>
          <w:szCs w:val="22"/>
        </w:rPr>
        <w:t>an</w:t>
      </w:r>
      <w:r w:rsidRPr="00EF69FD">
        <w:rPr>
          <w:rFonts w:asciiTheme="majorHAnsi" w:hAnsiTheme="majorHAnsi"/>
          <w:spacing w:val="-2"/>
          <w:sz w:val="22"/>
          <w:szCs w:val="22"/>
        </w:rPr>
        <w:t>g</w:t>
      </w:r>
      <w:r w:rsidRPr="00EF69FD">
        <w:rPr>
          <w:rFonts w:asciiTheme="majorHAnsi" w:hAnsiTheme="majorHAnsi"/>
          <w:sz w:val="22"/>
          <w:szCs w:val="22"/>
        </w:rPr>
        <w:t>ua</w:t>
      </w:r>
      <w:r w:rsidRPr="00EF69FD">
        <w:rPr>
          <w:rFonts w:asciiTheme="majorHAnsi" w:hAnsiTheme="majorHAnsi"/>
          <w:spacing w:val="-2"/>
          <w:sz w:val="22"/>
          <w:szCs w:val="22"/>
        </w:rPr>
        <w:t>g</w:t>
      </w:r>
      <w:r w:rsidRPr="00EF69FD">
        <w:rPr>
          <w:rFonts w:asciiTheme="majorHAnsi" w:hAnsiTheme="majorHAnsi"/>
          <w:sz w:val="22"/>
          <w:szCs w:val="22"/>
        </w:rPr>
        <w:t>e</w:t>
      </w:r>
      <w:r w:rsidRPr="00EF69FD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-1"/>
          <w:sz w:val="22"/>
          <w:szCs w:val="22"/>
        </w:rPr>
        <w:t>A</w:t>
      </w:r>
      <w:r w:rsidRPr="00EF69FD">
        <w:rPr>
          <w:rFonts w:asciiTheme="majorHAnsi" w:hAnsiTheme="majorHAnsi"/>
          <w:spacing w:val="1"/>
          <w:sz w:val="22"/>
          <w:szCs w:val="22"/>
        </w:rPr>
        <w:t>rts</w:t>
      </w:r>
      <w:r w:rsidRPr="00EF69FD">
        <w:rPr>
          <w:rFonts w:asciiTheme="majorHAnsi" w:hAnsiTheme="majorHAnsi"/>
          <w:sz w:val="22"/>
          <w:szCs w:val="22"/>
        </w:rPr>
        <w:t>.</w:t>
      </w:r>
      <w:r w:rsidRPr="00EF69F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1"/>
          <w:sz w:val="22"/>
          <w:szCs w:val="22"/>
        </w:rPr>
        <w:t>M</w:t>
      </w:r>
      <w:r w:rsidRPr="00EF69FD">
        <w:rPr>
          <w:rFonts w:asciiTheme="majorHAnsi" w:hAnsiTheme="majorHAnsi"/>
          <w:sz w:val="22"/>
          <w:szCs w:val="22"/>
        </w:rPr>
        <w:t>y</w:t>
      </w:r>
      <w:r w:rsidRPr="00EF69F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1"/>
          <w:sz w:val="22"/>
          <w:szCs w:val="22"/>
        </w:rPr>
        <w:t>str</w:t>
      </w:r>
      <w:r w:rsidRPr="00EF69FD">
        <w:rPr>
          <w:rFonts w:asciiTheme="majorHAnsi" w:hAnsiTheme="majorHAnsi"/>
          <w:spacing w:val="-2"/>
          <w:sz w:val="22"/>
          <w:szCs w:val="22"/>
        </w:rPr>
        <w:t>e</w:t>
      </w:r>
      <w:r w:rsidRPr="00EF69FD">
        <w:rPr>
          <w:rFonts w:asciiTheme="majorHAnsi" w:hAnsiTheme="majorHAnsi"/>
          <w:sz w:val="22"/>
          <w:szCs w:val="22"/>
        </w:rPr>
        <w:t>n</w:t>
      </w:r>
      <w:r w:rsidRPr="00EF69FD">
        <w:rPr>
          <w:rFonts w:asciiTheme="majorHAnsi" w:hAnsiTheme="majorHAnsi"/>
          <w:spacing w:val="-2"/>
          <w:sz w:val="22"/>
          <w:szCs w:val="22"/>
        </w:rPr>
        <w:t>g</w:t>
      </w:r>
      <w:r w:rsidRPr="00EF69FD">
        <w:rPr>
          <w:rFonts w:asciiTheme="majorHAnsi" w:hAnsiTheme="majorHAnsi"/>
          <w:spacing w:val="1"/>
          <w:sz w:val="22"/>
          <w:szCs w:val="22"/>
        </w:rPr>
        <w:t>t</w:t>
      </w:r>
      <w:r w:rsidRPr="00EF69FD">
        <w:rPr>
          <w:rFonts w:asciiTheme="majorHAnsi" w:hAnsiTheme="majorHAnsi"/>
          <w:sz w:val="22"/>
          <w:szCs w:val="22"/>
        </w:rPr>
        <w:t>hs</w:t>
      </w:r>
      <w:r w:rsidRPr="00EF69FD">
        <w:rPr>
          <w:rFonts w:asciiTheme="majorHAnsi" w:hAnsiTheme="majorHAnsi"/>
          <w:spacing w:val="1"/>
          <w:sz w:val="22"/>
          <w:szCs w:val="22"/>
        </w:rPr>
        <w:t xml:space="preserve"> i</w:t>
      </w:r>
      <w:r w:rsidRPr="00EF69FD">
        <w:rPr>
          <w:rFonts w:asciiTheme="majorHAnsi" w:hAnsiTheme="majorHAnsi"/>
          <w:sz w:val="22"/>
          <w:szCs w:val="22"/>
        </w:rPr>
        <w:t>n</w:t>
      </w:r>
      <w:r w:rsidRPr="00EF69F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EF69FD">
        <w:rPr>
          <w:rFonts w:asciiTheme="majorHAnsi" w:hAnsiTheme="majorHAnsi"/>
          <w:sz w:val="22"/>
          <w:szCs w:val="22"/>
        </w:rPr>
        <w:t>bu</w:t>
      </w:r>
      <w:r w:rsidRPr="00EF69FD">
        <w:rPr>
          <w:rFonts w:asciiTheme="majorHAnsi" w:hAnsiTheme="majorHAnsi"/>
          <w:spacing w:val="-1"/>
          <w:sz w:val="22"/>
          <w:szCs w:val="22"/>
        </w:rPr>
        <w:t>i</w:t>
      </w:r>
      <w:r w:rsidRPr="00EF69FD">
        <w:rPr>
          <w:rFonts w:asciiTheme="majorHAnsi" w:hAnsiTheme="majorHAnsi"/>
          <w:spacing w:val="1"/>
          <w:sz w:val="22"/>
          <w:szCs w:val="22"/>
        </w:rPr>
        <w:t>l</w:t>
      </w:r>
      <w:r w:rsidRPr="00EF69FD">
        <w:rPr>
          <w:rFonts w:asciiTheme="majorHAnsi" w:hAnsiTheme="majorHAnsi"/>
          <w:spacing w:val="-2"/>
          <w:sz w:val="22"/>
          <w:szCs w:val="22"/>
        </w:rPr>
        <w:t>d</w:t>
      </w:r>
      <w:r w:rsidRPr="00EF69FD">
        <w:rPr>
          <w:rFonts w:asciiTheme="majorHAnsi" w:hAnsiTheme="majorHAnsi"/>
          <w:spacing w:val="1"/>
          <w:sz w:val="22"/>
          <w:szCs w:val="22"/>
        </w:rPr>
        <w:t>i</w:t>
      </w:r>
      <w:r w:rsidRPr="00EF69FD">
        <w:rPr>
          <w:rFonts w:asciiTheme="majorHAnsi" w:hAnsiTheme="majorHAnsi"/>
          <w:sz w:val="22"/>
          <w:szCs w:val="22"/>
        </w:rPr>
        <w:t>ng</w:t>
      </w:r>
      <w:r w:rsidRPr="00EF69F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EF69FD">
        <w:rPr>
          <w:rFonts w:asciiTheme="majorHAnsi" w:hAnsiTheme="majorHAnsi"/>
          <w:sz w:val="22"/>
          <w:szCs w:val="22"/>
        </w:rPr>
        <w:t>c</w:t>
      </w:r>
      <w:r w:rsidRPr="00EF69FD">
        <w:rPr>
          <w:rFonts w:asciiTheme="majorHAnsi" w:hAnsiTheme="majorHAnsi"/>
          <w:spacing w:val="-2"/>
          <w:sz w:val="22"/>
          <w:szCs w:val="22"/>
        </w:rPr>
        <w:t>o</w:t>
      </w:r>
      <w:r w:rsidRPr="00EF69FD">
        <w:rPr>
          <w:rFonts w:asciiTheme="majorHAnsi" w:hAnsiTheme="majorHAnsi"/>
          <w:sz w:val="22"/>
          <w:szCs w:val="22"/>
        </w:rPr>
        <w:t>nnec</w:t>
      </w:r>
      <w:r w:rsidRPr="00EF69FD">
        <w:rPr>
          <w:rFonts w:asciiTheme="majorHAnsi" w:hAnsiTheme="majorHAnsi"/>
          <w:spacing w:val="-1"/>
          <w:sz w:val="22"/>
          <w:szCs w:val="22"/>
        </w:rPr>
        <w:t>t</w:t>
      </w:r>
      <w:r w:rsidRPr="00EF69FD">
        <w:rPr>
          <w:rFonts w:asciiTheme="majorHAnsi" w:hAnsiTheme="majorHAnsi"/>
          <w:spacing w:val="1"/>
          <w:sz w:val="22"/>
          <w:szCs w:val="22"/>
        </w:rPr>
        <w:t>i</w:t>
      </w:r>
      <w:r w:rsidRPr="00EF69FD">
        <w:rPr>
          <w:rFonts w:asciiTheme="majorHAnsi" w:hAnsiTheme="majorHAnsi"/>
          <w:sz w:val="22"/>
          <w:szCs w:val="22"/>
        </w:rPr>
        <w:t>o</w:t>
      </w:r>
      <w:r w:rsidRPr="00EF69FD">
        <w:rPr>
          <w:rFonts w:asciiTheme="majorHAnsi" w:hAnsiTheme="majorHAnsi"/>
          <w:spacing w:val="-2"/>
          <w:sz w:val="22"/>
          <w:szCs w:val="22"/>
        </w:rPr>
        <w:t>n</w:t>
      </w:r>
      <w:r w:rsidRPr="00EF69FD">
        <w:rPr>
          <w:rFonts w:asciiTheme="majorHAnsi" w:hAnsiTheme="majorHAnsi"/>
          <w:sz w:val="22"/>
          <w:szCs w:val="22"/>
        </w:rPr>
        <w:t>s</w:t>
      </w:r>
      <w:r w:rsidRPr="00EF69FD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-1"/>
          <w:sz w:val="22"/>
          <w:szCs w:val="22"/>
        </w:rPr>
        <w:t>wi</w:t>
      </w:r>
      <w:r w:rsidRPr="00EF69FD">
        <w:rPr>
          <w:rFonts w:asciiTheme="majorHAnsi" w:hAnsiTheme="majorHAnsi"/>
          <w:spacing w:val="1"/>
          <w:sz w:val="22"/>
          <w:szCs w:val="22"/>
        </w:rPr>
        <w:t>t</w:t>
      </w:r>
      <w:r w:rsidRPr="00EF69FD">
        <w:rPr>
          <w:rFonts w:asciiTheme="majorHAnsi" w:hAnsiTheme="majorHAnsi"/>
          <w:sz w:val="22"/>
          <w:szCs w:val="22"/>
        </w:rPr>
        <w:t xml:space="preserve">h </w:t>
      </w:r>
      <w:r w:rsidRPr="00EF69FD">
        <w:rPr>
          <w:rFonts w:asciiTheme="majorHAnsi" w:hAnsiTheme="majorHAnsi"/>
          <w:spacing w:val="-2"/>
          <w:sz w:val="22"/>
          <w:szCs w:val="22"/>
        </w:rPr>
        <w:t>s</w:t>
      </w:r>
      <w:r w:rsidRPr="00EF69FD">
        <w:rPr>
          <w:rFonts w:asciiTheme="majorHAnsi" w:hAnsiTheme="majorHAnsi"/>
          <w:spacing w:val="1"/>
          <w:sz w:val="22"/>
          <w:szCs w:val="22"/>
        </w:rPr>
        <w:t>t</w:t>
      </w:r>
      <w:r w:rsidRPr="00EF69FD">
        <w:rPr>
          <w:rFonts w:asciiTheme="majorHAnsi" w:hAnsiTheme="majorHAnsi"/>
          <w:sz w:val="22"/>
          <w:szCs w:val="22"/>
        </w:rPr>
        <w:t>ude</w:t>
      </w:r>
      <w:r w:rsidRPr="00EF69FD">
        <w:rPr>
          <w:rFonts w:asciiTheme="majorHAnsi" w:hAnsiTheme="majorHAnsi"/>
          <w:spacing w:val="-2"/>
          <w:sz w:val="22"/>
          <w:szCs w:val="22"/>
        </w:rPr>
        <w:t>n</w:t>
      </w:r>
      <w:r w:rsidRPr="00EF69FD">
        <w:rPr>
          <w:rFonts w:asciiTheme="majorHAnsi" w:hAnsiTheme="majorHAnsi"/>
          <w:spacing w:val="1"/>
          <w:sz w:val="22"/>
          <w:szCs w:val="22"/>
        </w:rPr>
        <w:t>ts</w:t>
      </w:r>
      <w:r w:rsidRPr="00EF69FD">
        <w:rPr>
          <w:rFonts w:asciiTheme="majorHAnsi" w:hAnsiTheme="majorHAnsi"/>
          <w:sz w:val="22"/>
          <w:szCs w:val="22"/>
        </w:rPr>
        <w:t>,</w:t>
      </w:r>
      <w:r w:rsidRPr="00EF69F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1"/>
          <w:sz w:val="22"/>
          <w:szCs w:val="22"/>
        </w:rPr>
        <w:t>f</w:t>
      </w:r>
      <w:r w:rsidRPr="00EF69FD">
        <w:rPr>
          <w:rFonts w:asciiTheme="majorHAnsi" w:hAnsiTheme="majorHAnsi"/>
          <w:spacing w:val="-2"/>
          <w:sz w:val="22"/>
          <w:szCs w:val="22"/>
        </w:rPr>
        <w:t>ac</w:t>
      </w:r>
      <w:r w:rsidRPr="00EF69FD">
        <w:rPr>
          <w:rFonts w:asciiTheme="majorHAnsi" w:hAnsiTheme="majorHAnsi"/>
          <w:sz w:val="22"/>
          <w:szCs w:val="22"/>
        </w:rPr>
        <w:t>u</w:t>
      </w:r>
      <w:r w:rsidRPr="00EF69FD">
        <w:rPr>
          <w:rFonts w:asciiTheme="majorHAnsi" w:hAnsiTheme="majorHAnsi"/>
          <w:spacing w:val="1"/>
          <w:sz w:val="22"/>
          <w:szCs w:val="22"/>
        </w:rPr>
        <w:t>lt</w:t>
      </w:r>
      <w:r w:rsidRPr="00EF69FD">
        <w:rPr>
          <w:rFonts w:asciiTheme="majorHAnsi" w:hAnsiTheme="majorHAnsi"/>
          <w:sz w:val="22"/>
          <w:szCs w:val="22"/>
        </w:rPr>
        <w:t>y</w:t>
      </w:r>
      <w:r w:rsidRPr="00EF69F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EF69FD">
        <w:rPr>
          <w:rFonts w:asciiTheme="majorHAnsi" w:hAnsiTheme="majorHAnsi"/>
          <w:sz w:val="22"/>
          <w:szCs w:val="22"/>
        </w:rPr>
        <w:t xml:space="preserve">and </w:t>
      </w:r>
      <w:r w:rsidRPr="00EF69FD">
        <w:rPr>
          <w:rFonts w:asciiTheme="majorHAnsi" w:hAnsiTheme="majorHAnsi"/>
          <w:spacing w:val="-2"/>
          <w:sz w:val="22"/>
          <w:szCs w:val="22"/>
        </w:rPr>
        <w:t>p</w:t>
      </w:r>
      <w:r w:rsidRPr="00EF69FD">
        <w:rPr>
          <w:rFonts w:asciiTheme="majorHAnsi" w:hAnsiTheme="majorHAnsi"/>
          <w:sz w:val="22"/>
          <w:szCs w:val="22"/>
        </w:rPr>
        <w:t>a</w:t>
      </w:r>
      <w:r w:rsidRPr="00EF69FD">
        <w:rPr>
          <w:rFonts w:asciiTheme="majorHAnsi" w:hAnsiTheme="majorHAnsi"/>
          <w:spacing w:val="1"/>
          <w:sz w:val="22"/>
          <w:szCs w:val="22"/>
        </w:rPr>
        <w:t>r</w:t>
      </w:r>
      <w:r w:rsidRPr="00EF69FD">
        <w:rPr>
          <w:rFonts w:asciiTheme="majorHAnsi" w:hAnsiTheme="majorHAnsi"/>
          <w:spacing w:val="-2"/>
          <w:sz w:val="22"/>
          <w:szCs w:val="22"/>
        </w:rPr>
        <w:t>e</w:t>
      </w:r>
      <w:r w:rsidRPr="00EF69FD">
        <w:rPr>
          <w:rFonts w:asciiTheme="majorHAnsi" w:hAnsiTheme="majorHAnsi"/>
          <w:sz w:val="22"/>
          <w:szCs w:val="22"/>
        </w:rPr>
        <w:t>n</w:t>
      </w:r>
      <w:r w:rsidRPr="00EF69FD">
        <w:rPr>
          <w:rFonts w:asciiTheme="majorHAnsi" w:hAnsiTheme="majorHAnsi"/>
          <w:spacing w:val="1"/>
          <w:sz w:val="22"/>
          <w:szCs w:val="22"/>
        </w:rPr>
        <w:t>t</w:t>
      </w:r>
      <w:r w:rsidRPr="00EF69FD">
        <w:rPr>
          <w:rFonts w:asciiTheme="majorHAnsi" w:hAnsiTheme="majorHAnsi"/>
          <w:spacing w:val="-2"/>
          <w:sz w:val="22"/>
          <w:szCs w:val="22"/>
        </w:rPr>
        <w:t>s</w:t>
      </w:r>
      <w:r w:rsidRPr="00EF69FD">
        <w:rPr>
          <w:rFonts w:asciiTheme="majorHAnsi" w:hAnsiTheme="majorHAnsi"/>
          <w:sz w:val="22"/>
          <w:szCs w:val="22"/>
        </w:rPr>
        <w:t>, u</w:t>
      </w:r>
      <w:r w:rsidRPr="00EF69FD">
        <w:rPr>
          <w:rFonts w:asciiTheme="majorHAnsi" w:hAnsiTheme="majorHAnsi"/>
          <w:spacing w:val="-2"/>
          <w:sz w:val="22"/>
          <w:szCs w:val="22"/>
        </w:rPr>
        <w:t>s</w:t>
      </w:r>
      <w:r w:rsidRPr="00EF69FD">
        <w:rPr>
          <w:rFonts w:asciiTheme="majorHAnsi" w:hAnsiTheme="majorHAnsi"/>
          <w:spacing w:val="1"/>
          <w:sz w:val="22"/>
          <w:szCs w:val="22"/>
        </w:rPr>
        <w:t>i</w:t>
      </w:r>
      <w:r w:rsidRPr="00EF69FD">
        <w:rPr>
          <w:rFonts w:asciiTheme="majorHAnsi" w:hAnsiTheme="majorHAnsi"/>
          <w:sz w:val="22"/>
          <w:szCs w:val="22"/>
        </w:rPr>
        <w:t>ng</w:t>
      </w:r>
      <w:r w:rsidRPr="00EF69F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1"/>
          <w:sz w:val="22"/>
          <w:szCs w:val="22"/>
        </w:rPr>
        <w:t>t</w:t>
      </w:r>
      <w:r w:rsidRPr="00EF69FD">
        <w:rPr>
          <w:rFonts w:asciiTheme="majorHAnsi" w:hAnsiTheme="majorHAnsi"/>
          <w:sz w:val="22"/>
          <w:szCs w:val="22"/>
        </w:rPr>
        <w:t>ec</w:t>
      </w:r>
      <w:r w:rsidRPr="00EF69FD">
        <w:rPr>
          <w:rFonts w:asciiTheme="majorHAnsi" w:hAnsiTheme="majorHAnsi"/>
          <w:spacing w:val="-2"/>
          <w:sz w:val="22"/>
          <w:szCs w:val="22"/>
        </w:rPr>
        <w:t>h</w:t>
      </w:r>
      <w:r w:rsidRPr="00EF69FD">
        <w:rPr>
          <w:rFonts w:asciiTheme="majorHAnsi" w:hAnsiTheme="majorHAnsi"/>
          <w:sz w:val="22"/>
          <w:szCs w:val="22"/>
        </w:rPr>
        <w:t>no</w:t>
      </w:r>
      <w:r w:rsidRPr="00EF69FD">
        <w:rPr>
          <w:rFonts w:asciiTheme="majorHAnsi" w:hAnsiTheme="majorHAnsi"/>
          <w:spacing w:val="1"/>
          <w:sz w:val="22"/>
          <w:szCs w:val="22"/>
        </w:rPr>
        <w:t>l</w:t>
      </w:r>
      <w:r w:rsidRPr="00EF69FD">
        <w:rPr>
          <w:rFonts w:asciiTheme="majorHAnsi" w:hAnsiTheme="majorHAnsi"/>
          <w:sz w:val="22"/>
          <w:szCs w:val="22"/>
        </w:rPr>
        <w:t>o</w:t>
      </w:r>
      <w:r w:rsidRPr="00EF69FD">
        <w:rPr>
          <w:rFonts w:asciiTheme="majorHAnsi" w:hAnsiTheme="majorHAnsi"/>
          <w:spacing w:val="-2"/>
          <w:sz w:val="22"/>
          <w:szCs w:val="22"/>
        </w:rPr>
        <w:t>g</w:t>
      </w:r>
      <w:r w:rsidRPr="00EF69FD">
        <w:rPr>
          <w:rFonts w:asciiTheme="majorHAnsi" w:hAnsiTheme="majorHAnsi"/>
          <w:sz w:val="22"/>
          <w:szCs w:val="22"/>
        </w:rPr>
        <w:t>y</w:t>
      </w:r>
      <w:r w:rsidRPr="00EF69F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1"/>
          <w:sz w:val="22"/>
          <w:szCs w:val="22"/>
        </w:rPr>
        <w:t>t</w:t>
      </w:r>
      <w:r w:rsidRPr="00EF69FD">
        <w:rPr>
          <w:rFonts w:asciiTheme="majorHAnsi" w:hAnsiTheme="majorHAnsi"/>
          <w:sz w:val="22"/>
          <w:szCs w:val="22"/>
        </w:rPr>
        <w:t>o e</w:t>
      </w:r>
      <w:r w:rsidRPr="00EF69FD">
        <w:rPr>
          <w:rFonts w:asciiTheme="majorHAnsi" w:hAnsiTheme="majorHAnsi"/>
          <w:spacing w:val="1"/>
          <w:sz w:val="22"/>
          <w:szCs w:val="22"/>
        </w:rPr>
        <w:t>f</w:t>
      </w:r>
      <w:r w:rsidRPr="00EF69FD">
        <w:rPr>
          <w:rFonts w:asciiTheme="majorHAnsi" w:hAnsiTheme="majorHAnsi"/>
          <w:spacing w:val="-2"/>
          <w:sz w:val="22"/>
          <w:szCs w:val="22"/>
        </w:rPr>
        <w:t>f</w:t>
      </w:r>
      <w:r w:rsidRPr="00EF69FD">
        <w:rPr>
          <w:rFonts w:asciiTheme="majorHAnsi" w:hAnsiTheme="majorHAnsi"/>
          <w:sz w:val="22"/>
          <w:szCs w:val="22"/>
        </w:rPr>
        <w:t>ec</w:t>
      </w:r>
      <w:r w:rsidRPr="00EF69FD">
        <w:rPr>
          <w:rFonts w:asciiTheme="majorHAnsi" w:hAnsiTheme="majorHAnsi"/>
          <w:spacing w:val="-1"/>
          <w:sz w:val="22"/>
          <w:szCs w:val="22"/>
        </w:rPr>
        <w:t>t</w:t>
      </w:r>
      <w:r w:rsidRPr="00EF69FD">
        <w:rPr>
          <w:rFonts w:asciiTheme="majorHAnsi" w:hAnsiTheme="majorHAnsi"/>
          <w:spacing w:val="1"/>
          <w:sz w:val="22"/>
          <w:szCs w:val="22"/>
        </w:rPr>
        <w:t>i</w:t>
      </w:r>
      <w:r w:rsidRPr="00EF69FD">
        <w:rPr>
          <w:rFonts w:asciiTheme="majorHAnsi" w:hAnsiTheme="majorHAnsi"/>
          <w:spacing w:val="-2"/>
          <w:sz w:val="22"/>
          <w:szCs w:val="22"/>
        </w:rPr>
        <w:t>v</w:t>
      </w:r>
      <w:r w:rsidRPr="00EF69FD">
        <w:rPr>
          <w:rFonts w:asciiTheme="majorHAnsi" w:hAnsiTheme="majorHAnsi"/>
          <w:sz w:val="22"/>
          <w:szCs w:val="22"/>
        </w:rPr>
        <w:t>e</w:t>
      </w:r>
      <w:r w:rsidRPr="00EF69FD">
        <w:rPr>
          <w:rFonts w:asciiTheme="majorHAnsi" w:hAnsiTheme="majorHAnsi"/>
          <w:spacing w:val="1"/>
          <w:sz w:val="22"/>
          <w:szCs w:val="22"/>
        </w:rPr>
        <w:t>l</w:t>
      </w:r>
      <w:r w:rsidRPr="00EF69FD">
        <w:rPr>
          <w:rFonts w:asciiTheme="majorHAnsi" w:hAnsiTheme="majorHAnsi"/>
          <w:sz w:val="22"/>
          <w:szCs w:val="22"/>
        </w:rPr>
        <w:t>y</w:t>
      </w:r>
      <w:r w:rsidRPr="00EF69F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EF69FD">
        <w:rPr>
          <w:rFonts w:asciiTheme="majorHAnsi" w:hAnsiTheme="majorHAnsi"/>
          <w:sz w:val="22"/>
          <w:szCs w:val="22"/>
        </w:rPr>
        <w:t>enha</w:t>
      </w:r>
      <w:r w:rsidRPr="00EF69FD">
        <w:rPr>
          <w:rFonts w:asciiTheme="majorHAnsi" w:hAnsiTheme="majorHAnsi"/>
          <w:spacing w:val="-2"/>
          <w:sz w:val="22"/>
          <w:szCs w:val="22"/>
        </w:rPr>
        <w:t>n</w:t>
      </w:r>
      <w:r w:rsidRPr="00EF69FD">
        <w:rPr>
          <w:rFonts w:asciiTheme="majorHAnsi" w:hAnsiTheme="majorHAnsi"/>
          <w:sz w:val="22"/>
          <w:szCs w:val="22"/>
        </w:rPr>
        <w:t>ce</w:t>
      </w:r>
      <w:r w:rsidRPr="00EF69F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1"/>
          <w:sz w:val="22"/>
          <w:szCs w:val="22"/>
        </w:rPr>
        <w:t>t</w:t>
      </w:r>
      <w:r w:rsidRPr="00EF69FD">
        <w:rPr>
          <w:rFonts w:asciiTheme="majorHAnsi" w:hAnsiTheme="majorHAnsi"/>
          <w:sz w:val="22"/>
          <w:szCs w:val="22"/>
        </w:rPr>
        <w:t>he</w:t>
      </w:r>
      <w:r w:rsidRPr="00EF69FD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-2"/>
          <w:sz w:val="22"/>
          <w:szCs w:val="22"/>
        </w:rPr>
        <w:t>c</w:t>
      </w:r>
      <w:r w:rsidRPr="00EF69FD">
        <w:rPr>
          <w:rFonts w:asciiTheme="majorHAnsi" w:hAnsiTheme="majorHAnsi"/>
          <w:spacing w:val="1"/>
          <w:sz w:val="22"/>
          <w:szCs w:val="22"/>
        </w:rPr>
        <w:t>l</w:t>
      </w:r>
      <w:r w:rsidRPr="00EF69FD">
        <w:rPr>
          <w:rFonts w:asciiTheme="majorHAnsi" w:hAnsiTheme="majorHAnsi"/>
          <w:spacing w:val="-2"/>
          <w:sz w:val="22"/>
          <w:szCs w:val="22"/>
        </w:rPr>
        <w:t>as</w:t>
      </w:r>
      <w:r w:rsidRPr="00EF69FD">
        <w:rPr>
          <w:rFonts w:asciiTheme="majorHAnsi" w:hAnsiTheme="majorHAnsi"/>
          <w:spacing w:val="1"/>
          <w:sz w:val="22"/>
          <w:szCs w:val="22"/>
        </w:rPr>
        <w:t>sr</w:t>
      </w:r>
      <w:r w:rsidRPr="00EF69FD">
        <w:rPr>
          <w:rFonts w:asciiTheme="majorHAnsi" w:hAnsiTheme="majorHAnsi"/>
          <w:sz w:val="22"/>
          <w:szCs w:val="22"/>
        </w:rPr>
        <w:t>oo</w:t>
      </w:r>
      <w:r w:rsidRPr="00EF69FD">
        <w:rPr>
          <w:rFonts w:asciiTheme="majorHAnsi" w:hAnsiTheme="majorHAnsi"/>
          <w:spacing w:val="-4"/>
          <w:sz w:val="22"/>
          <w:szCs w:val="22"/>
        </w:rPr>
        <w:t>m</w:t>
      </w:r>
      <w:r w:rsidRPr="00EF69FD">
        <w:rPr>
          <w:rFonts w:asciiTheme="majorHAnsi" w:hAnsiTheme="majorHAnsi"/>
          <w:sz w:val="22"/>
          <w:szCs w:val="22"/>
        </w:rPr>
        <w:t>, and d</w:t>
      </w:r>
      <w:r w:rsidRPr="00EF69FD">
        <w:rPr>
          <w:rFonts w:asciiTheme="majorHAnsi" w:hAnsiTheme="majorHAnsi"/>
          <w:spacing w:val="-1"/>
          <w:sz w:val="22"/>
          <w:szCs w:val="22"/>
        </w:rPr>
        <w:t>i</w:t>
      </w:r>
      <w:r w:rsidRPr="00EF69FD">
        <w:rPr>
          <w:rFonts w:asciiTheme="majorHAnsi" w:hAnsiTheme="majorHAnsi"/>
          <w:spacing w:val="1"/>
          <w:sz w:val="22"/>
          <w:szCs w:val="22"/>
        </w:rPr>
        <w:t>f</w:t>
      </w:r>
      <w:r w:rsidRPr="00EF69FD">
        <w:rPr>
          <w:rFonts w:asciiTheme="majorHAnsi" w:hAnsiTheme="majorHAnsi"/>
          <w:spacing w:val="-2"/>
          <w:sz w:val="22"/>
          <w:szCs w:val="22"/>
        </w:rPr>
        <w:t>f</w:t>
      </w:r>
      <w:r w:rsidRPr="00EF69FD">
        <w:rPr>
          <w:rFonts w:asciiTheme="majorHAnsi" w:hAnsiTheme="majorHAnsi"/>
          <w:sz w:val="22"/>
          <w:szCs w:val="22"/>
        </w:rPr>
        <w:t>e</w:t>
      </w:r>
      <w:r w:rsidRPr="00EF69FD">
        <w:rPr>
          <w:rFonts w:asciiTheme="majorHAnsi" w:hAnsiTheme="majorHAnsi"/>
          <w:spacing w:val="1"/>
          <w:sz w:val="22"/>
          <w:szCs w:val="22"/>
        </w:rPr>
        <w:t>r</w:t>
      </w:r>
      <w:r w:rsidRPr="00EF69FD">
        <w:rPr>
          <w:rFonts w:asciiTheme="majorHAnsi" w:hAnsiTheme="majorHAnsi"/>
          <w:spacing w:val="-2"/>
          <w:sz w:val="22"/>
          <w:szCs w:val="22"/>
        </w:rPr>
        <w:t>e</w:t>
      </w:r>
      <w:r w:rsidRPr="00EF69FD">
        <w:rPr>
          <w:rFonts w:asciiTheme="majorHAnsi" w:hAnsiTheme="majorHAnsi"/>
          <w:sz w:val="22"/>
          <w:szCs w:val="22"/>
        </w:rPr>
        <w:t>n</w:t>
      </w:r>
      <w:r w:rsidRPr="00EF69FD">
        <w:rPr>
          <w:rFonts w:asciiTheme="majorHAnsi" w:hAnsiTheme="majorHAnsi"/>
          <w:spacing w:val="-1"/>
          <w:sz w:val="22"/>
          <w:szCs w:val="22"/>
        </w:rPr>
        <w:t>t</w:t>
      </w:r>
      <w:r w:rsidRPr="00EF69FD">
        <w:rPr>
          <w:rFonts w:asciiTheme="majorHAnsi" w:hAnsiTheme="majorHAnsi"/>
          <w:spacing w:val="1"/>
          <w:sz w:val="22"/>
          <w:szCs w:val="22"/>
        </w:rPr>
        <w:t>i</w:t>
      </w:r>
      <w:r w:rsidRPr="00EF69FD">
        <w:rPr>
          <w:rFonts w:asciiTheme="majorHAnsi" w:hAnsiTheme="majorHAnsi"/>
          <w:sz w:val="22"/>
          <w:szCs w:val="22"/>
        </w:rPr>
        <w:t>a</w:t>
      </w:r>
      <w:r w:rsidRPr="00EF69FD">
        <w:rPr>
          <w:rFonts w:asciiTheme="majorHAnsi" w:hAnsiTheme="majorHAnsi"/>
          <w:spacing w:val="-1"/>
          <w:sz w:val="22"/>
          <w:szCs w:val="22"/>
        </w:rPr>
        <w:t>t</w:t>
      </w:r>
      <w:r w:rsidRPr="00EF69FD">
        <w:rPr>
          <w:rFonts w:asciiTheme="majorHAnsi" w:hAnsiTheme="majorHAnsi"/>
          <w:sz w:val="22"/>
          <w:szCs w:val="22"/>
        </w:rPr>
        <w:t>e</w:t>
      </w:r>
      <w:r w:rsidRPr="00EF69FD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-1"/>
          <w:sz w:val="22"/>
          <w:szCs w:val="22"/>
        </w:rPr>
        <w:t>i</w:t>
      </w:r>
      <w:r w:rsidRPr="00EF69FD">
        <w:rPr>
          <w:rFonts w:asciiTheme="majorHAnsi" w:hAnsiTheme="majorHAnsi"/>
          <w:sz w:val="22"/>
          <w:szCs w:val="22"/>
        </w:rPr>
        <w:t>n</w:t>
      </w:r>
      <w:r w:rsidRPr="00EF69FD">
        <w:rPr>
          <w:rFonts w:asciiTheme="majorHAnsi" w:hAnsiTheme="majorHAnsi"/>
          <w:spacing w:val="-2"/>
          <w:sz w:val="22"/>
          <w:szCs w:val="22"/>
        </w:rPr>
        <w:t>s</w:t>
      </w:r>
      <w:r w:rsidRPr="00EF69FD">
        <w:rPr>
          <w:rFonts w:asciiTheme="majorHAnsi" w:hAnsiTheme="majorHAnsi"/>
          <w:spacing w:val="1"/>
          <w:sz w:val="22"/>
          <w:szCs w:val="22"/>
        </w:rPr>
        <w:t>tr</w:t>
      </w:r>
      <w:r w:rsidRPr="00EF69FD">
        <w:rPr>
          <w:rFonts w:asciiTheme="majorHAnsi" w:hAnsiTheme="majorHAnsi"/>
          <w:sz w:val="22"/>
          <w:szCs w:val="22"/>
        </w:rPr>
        <w:t>u</w:t>
      </w:r>
      <w:r w:rsidRPr="00EF69FD">
        <w:rPr>
          <w:rFonts w:asciiTheme="majorHAnsi" w:hAnsiTheme="majorHAnsi"/>
          <w:spacing w:val="-2"/>
          <w:sz w:val="22"/>
          <w:szCs w:val="22"/>
        </w:rPr>
        <w:t>c</w:t>
      </w:r>
      <w:r w:rsidRPr="00EF69FD">
        <w:rPr>
          <w:rFonts w:asciiTheme="majorHAnsi" w:hAnsiTheme="majorHAnsi"/>
          <w:spacing w:val="-1"/>
          <w:sz w:val="22"/>
          <w:szCs w:val="22"/>
        </w:rPr>
        <w:t>t</w:t>
      </w:r>
      <w:r w:rsidRPr="00EF69FD">
        <w:rPr>
          <w:rFonts w:asciiTheme="majorHAnsi" w:hAnsiTheme="majorHAnsi"/>
          <w:spacing w:val="1"/>
          <w:sz w:val="22"/>
          <w:szCs w:val="22"/>
        </w:rPr>
        <w:t>i</w:t>
      </w:r>
      <w:r w:rsidRPr="00EF69FD">
        <w:rPr>
          <w:rFonts w:asciiTheme="majorHAnsi" w:hAnsiTheme="majorHAnsi"/>
          <w:sz w:val="22"/>
          <w:szCs w:val="22"/>
        </w:rPr>
        <w:t>on b</w:t>
      </w:r>
      <w:r w:rsidRPr="00EF69FD">
        <w:rPr>
          <w:rFonts w:asciiTheme="majorHAnsi" w:hAnsiTheme="majorHAnsi"/>
          <w:spacing w:val="-2"/>
          <w:sz w:val="22"/>
          <w:szCs w:val="22"/>
        </w:rPr>
        <w:t>a</w:t>
      </w:r>
      <w:r w:rsidRPr="00EF69FD">
        <w:rPr>
          <w:rFonts w:asciiTheme="majorHAnsi" w:hAnsiTheme="majorHAnsi"/>
          <w:spacing w:val="1"/>
          <w:sz w:val="22"/>
          <w:szCs w:val="22"/>
        </w:rPr>
        <w:t>s</w:t>
      </w:r>
      <w:r w:rsidRPr="00EF69FD">
        <w:rPr>
          <w:rFonts w:asciiTheme="majorHAnsi" w:hAnsiTheme="majorHAnsi"/>
          <w:sz w:val="22"/>
          <w:szCs w:val="22"/>
        </w:rPr>
        <w:t xml:space="preserve">ed </w:t>
      </w:r>
      <w:r w:rsidRPr="00EF69FD">
        <w:rPr>
          <w:rFonts w:asciiTheme="majorHAnsi" w:hAnsiTheme="majorHAnsi"/>
          <w:spacing w:val="-2"/>
          <w:sz w:val="22"/>
          <w:szCs w:val="22"/>
        </w:rPr>
        <w:t>o</w:t>
      </w:r>
      <w:r w:rsidRPr="00EF69FD">
        <w:rPr>
          <w:rFonts w:asciiTheme="majorHAnsi" w:hAnsiTheme="majorHAnsi"/>
          <w:sz w:val="22"/>
          <w:szCs w:val="22"/>
        </w:rPr>
        <w:t xml:space="preserve">n </w:t>
      </w:r>
      <w:r w:rsidRPr="00EF69FD">
        <w:rPr>
          <w:rFonts w:asciiTheme="majorHAnsi" w:hAnsiTheme="majorHAnsi"/>
          <w:spacing w:val="1"/>
          <w:sz w:val="22"/>
          <w:szCs w:val="22"/>
        </w:rPr>
        <w:t>t</w:t>
      </w:r>
      <w:r w:rsidRPr="00EF69FD">
        <w:rPr>
          <w:rFonts w:asciiTheme="majorHAnsi" w:hAnsiTheme="majorHAnsi"/>
          <w:spacing w:val="-2"/>
          <w:sz w:val="22"/>
          <w:szCs w:val="22"/>
        </w:rPr>
        <w:t>h</w:t>
      </w:r>
      <w:r w:rsidRPr="00EF69FD">
        <w:rPr>
          <w:rFonts w:asciiTheme="majorHAnsi" w:hAnsiTheme="majorHAnsi"/>
          <w:sz w:val="22"/>
          <w:szCs w:val="22"/>
        </w:rPr>
        <w:t>e</w:t>
      </w:r>
      <w:r w:rsidRPr="00EF69FD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F69FD">
        <w:rPr>
          <w:rFonts w:asciiTheme="majorHAnsi" w:hAnsiTheme="majorHAnsi"/>
          <w:sz w:val="22"/>
          <w:szCs w:val="22"/>
        </w:rPr>
        <w:t>n</w:t>
      </w:r>
      <w:r w:rsidRPr="00EF69FD">
        <w:rPr>
          <w:rFonts w:asciiTheme="majorHAnsi" w:hAnsiTheme="majorHAnsi"/>
          <w:spacing w:val="-2"/>
          <w:sz w:val="22"/>
          <w:szCs w:val="22"/>
        </w:rPr>
        <w:t>e</w:t>
      </w:r>
      <w:r w:rsidRPr="00EF69FD">
        <w:rPr>
          <w:rFonts w:asciiTheme="majorHAnsi" w:hAnsiTheme="majorHAnsi"/>
          <w:sz w:val="22"/>
          <w:szCs w:val="22"/>
        </w:rPr>
        <w:t>eds</w:t>
      </w:r>
      <w:r w:rsidRPr="00EF69F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EF69FD">
        <w:rPr>
          <w:rFonts w:asciiTheme="majorHAnsi" w:hAnsiTheme="majorHAnsi"/>
          <w:sz w:val="22"/>
          <w:szCs w:val="22"/>
        </w:rPr>
        <w:t>of</w:t>
      </w:r>
      <w:r w:rsidRPr="00EF69FD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-4"/>
          <w:sz w:val="22"/>
          <w:szCs w:val="22"/>
        </w:rPr>
        <w:t>m</w:t>
      </w:r>
      <w:r w:rsidRPr="00EF69FD">
        <w:rPr>
          <w:rFonts w:asciiTheme="majorHAnsi" w:hAnsiTheme="majorHAnsi"/>
          <w:sz w:val="22"/>
          <w:szCs w:val="22"/>
        </w:rPr>
        <w:t>y</w:t>
      </w:r>
      <w:r w:rsidRPr="00EF69F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1"/>
          <w:sz w:val="22"/>
          <w:szCs w:val="22"/>
        </w:rPr>
        <w:t>st</w:t>
      </w:r>
      <w:r w:rsidRPr="00EF69FD">
        <w:rPr>
          <w:rFonts w:asciiTheme="majorHAnsi" w:hAnsiTheme="majorHAnsi"/>
          <w:sz w:val="22"/>
          <w:szCs w:val="22"/>
        </w:rPr>
        <w:t>uden</w:t>
      </w:r>
      <w:r w:rsidRPr="00EF69FD">
        <w:rPr>
          <w:rFonts w:asciiTheme="majorHAnsi" w:hAnsiTheme="majorHAnsi"/>
          <w:spacing w:val="1"/>
          <w:sz w:val="22"/>
          <w:szCs w:val="22"/>
        </w:rPr>
        <w:t>t</w:t>
      </w:r>
      <w:r w:rsidRPr="00EF69FD">
        <w:rPr>
          <w:rFonts w:asciiTheme="majorHAnsi" w:hAnsiTheme="majorHAnsi"/>
          <w:sz w:val="22"/>
          <w:szCs w:val="22"/>
        </w:rPr>
        <w:t>s</w:t>
      </w:r>
      <w:r w:rsidRPr="00EF69F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EF69FD">
        <w:rPr>
          <w:rFonts w:asciiTheme="majorHAnsi" w:hAnsiTheme="majorHAnsi"/>
          <w:sz w:val="22"/>
          <w:szCs w:val="22"/>
        </w:rPr>
        <w:t>a</w:t>
      </w:r>
      <w:r w:rsidRPr="00EF69FD">
        <w:rPr>
          <w:rFonts w:asciiTheme="majorHAnsi" w:hAnsiTheme="majorHAnsi"/>
          <w:spacing w:val="1"/>
          <w:sz w:val="22"/>
          <w:szCs w:val="22"/>
        </w:rPr>
        <w:t>r</w:t>
      </w:r>
      <w:r w:rsidRPr="00EF69FD">
        <w:rPr>
          <w:rFonts w:asciiTheme="majorHAnsi" w:hAnsiTheme="majorHAnsi"/>
          <w:sz w:val="22"/>
          <w:szCs w:val="22"/>
        </w:rPr>
        <w:t>e</w:t>
      </w:r>
      <w:r w:rsidRPr="00EF69F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1"/>
          <w:sz w:val="22"/>
          <w:szCs w:val="22"/>
        </w:rPr>
        <w:t>j</w:t>
      </w:r>
      <w:r w:rsidRPr="00EF69FD">
        <w:rPr>
          <w:rFonts w:asciiTheme="majorHAnsi" w:hAnsiTheme="majorHAnsi"/>
          <w:sz w:val="22"/>
          <w:szCs w:val="22"/>
        </w:rPr>
        <w:t>u</w:t>
      </w:r>
      <w:r w:rsidRPr="00EF69FD">
        <w:rPr>
          <w:rFonts w:asciiTheme="majorHAnsi" w:hAnsiTheme="majorHAnsi"/>
          <w:spacing w:val="-2"/>
          <w:sz w:val="22"/>
          <w:szCs w:val="22"/>
        </w:rPr>
        <w:t>s</w:t>
      </w:r>
      <w:r w:rsidRPr="00EF69FD">
        <w:rPr>
          <w:rFonts w:asciiTheme="majorHAnsi" w:hAnsiTheme="majorHAnsi"/>
          <w:sz w:val="22"/>
          <w:szCs w:val="22"/>
        </w:rPr>
        <w:t>t</w:t>
      </w:r>
      <w:r w:rsidRPr="00EF69FD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F69FD">
        <w:rPr>
          <w:rFonts w:asciiTheme="majorHAnsi" w:hAnsiTheme="majorHAnsi"/>
          <w:sz w:val="22"/>
          <w:szCs w:val="22"/>
        </w:rPr>
        <w:t>a</w:t>
      </w:r>
      <w:r w:rsidRPr="00EF69F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1"/>
          <w:sz w:val="22"/>
          <w:szCs w:val="22"/>
        </w:rPr>
        <w:t>f</w:t>
      </w:r>
      <w:r w:rsidRPr="00EF69FD">
        <w:rPr>
          <w:rFonts w:asciiTheme="majorHAnsi" w:hAnsiTheme="majorHAnsi"/>
          <w:spacing w:val="-2"/>
          <w:sz w:val="22"/>
          <w:szCs w:val="22"/>
        </w:rPr>
        <w:t>e</w:t>
      </w:r>
      <w:r w:rsidRPr="00EF69FD">
        <w:rPr>
          <w:rFonts w:asciiTheme="majorHAnsi" w:hAnsiTheme="majorHAnsi"/>
          <w:sz w:val="22"/>
          <w:szCs w:val="22"/>
        </w:rPr>
        <w:t>w</w:t>
      </w:r>
      <w:r w:rsidRPr="00EF69F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EF69FD">
        <w:rPr>
          <w:rFonts w:asciiTheme="majorHAnsi" w:hAnsiTheme="majorHAnsi"/>
          <w:sz w:val="22"/>
          <w:szCs w:val="22"/>
        </w:rPr>
        <w:t>of</w:t>
      </w:r>
      <w:r w:rsidRPr="00EF69FD">
        <w:rPr>
          <w:rFonts w:asciiTheme="majorHAnsi" w:hAnsiTheme="majorHAnsi"/>
          <w:spacing w:val="1"/>
          <w:sz w:val="22"/>
          <w:szCs w:val="22"/>
        </w:rPr>
        <w:t xml:space="preserve"> t</w:t>
      </w:r>
      <w:r w:rsidRPr="00EF69FD">
        <w:rPr>
          <w:rFonts w:asciiTheme="majorHAnsi" w:hAnsiTheme="majorHAnsi"/>
          <w:spacing w:val="-2"/>
          <w:sz w:val="22"/>
          <w:szCs w:val="22"/>
        </w:rPr>
        <w:t>h</w:t>
      </w:r>
      <w:r w:rsidRPr="00EF69FD">
        <w:rPr>
          <w:rFonts w:asciiTheme="majorHAnsi" w:hAnsiTheme="majorHAnsi"/>
          <w:spacing w:val="1"/>
          <w:sz w:val="22"/>
          <w:szCs w:val="22"/>
        </w:rPr>
        <w:t>i</w:t>
      </w:r>
      <w:r w:rsidRPr="00EF69FD">
        <w:rPr>
          <w:rFonts w:asciiTheme="majorHAnsi" w:hAnsiTheme="majorHAnsi"/>
          <w:sz w:val="22"/>
          <w:szCs w:val="22"/>
        </w:rPr>
        <w:t>n</w:t>
      </w:r>
      <w:r w:rsidRPr="00EF69FD">
        <w:rPr>
          <w:rFonts w:asciiTheme="majorHAnsi" w:hAnsiTheme="majorHAnsi"/>
          <w:spacing w:val="-2"/>
          <w:sz w:val="22"/>
          <w:szCs w:val="22"/>
        </w:rPr>
        <w:t>g</w:t>
      </w:r>
      <w:r w:rsidRPr="00EF69FD">
        <w:rPr>
          <w:rFonts w:asciiTheme="majorHAnsi" w:hAnsiTheme="majorHAnsi"/>
          <w:sz w:val="22"/>
          <w:szCs w:val="22"/>
        </w:rPr>
        <w:t>s</w:t>
      </w:r>
      <w:r w:rsidRPr="00EF69FD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F69FD">
        <w:rPr>
          <w:rFonts w:asciiTheme="majorHAnsi" w:hAnsiTheme="majorHAnsi"/>
          <w:sz w:val="22"/>
          <w:szCs w:val="22"/>
        </w:rPr>
        <w:t xml:space="preserve">I can </w:t>
      </w:r>
      <w:r w:rsidRPr="00EF69FD">
        <w:rPr>
          <w:rFonts w:asciiTheme="majorHAnsi" w:hAnsiTheme="majorHAnsi"/>
          <w:spacing w:val="-2"/>
          <w:sz w:val="22"/>
          <w:szCs w:val="22"/>
        </w:rPr>
        <w:t>o</w:t>
      </w:r>
      <w:r w:rsidRPr="00EF69FD">
        <w:rPr>
          <w:rFonts w:asciiTheme="majorHAnsi" w:hAnsiTheme="majorHAnsi"/>
          <w:spacing w:val="1"/>
          <w:sz w:val="22"/>
          <w:szCs w:val="22"/>
        </w:rPr>
        <w:t>ff</w:t>
      </w:r>
      <w:r w:rsidRPr="00EF69FD">
        <w:rPr>
          <w:rFonts w:asciiTheme="majorHAnsi" w:hAnsiTheme="majorHAnsi"/>
          <w:spacing w:val="-2"/>
          <w:sz w:val="22"/>
          <w:szCs w:val="22"/>
        </w:rPr>
        <w:t>e</w:t>
      </w:r>
      <w:r w:rsidRPr="00EF69FD">
        <w:rPr>
          <w:rFonts w:asciiTheme="majorHAnsi" w:hAnsiTheme="majorHAnsi"/>
          <w:sz w:val="22"/>
          <w:szCs w:val="22"/>
        </w:rPr>
        <w:t>r</w:t>
      </w:r>
      <w:r w:rsidRPr="00EF69FD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-1"/>
          <w:sz w:val="22"/>
          <w:szCs w:val="22"/>
        </w:rPr>
        <w:t>t</w:t>
      </w:r>
      <w:r w:rsidRPr="00EF69FD">
        <w:rPr>
          <w:rFonts w:asciiTheme="majorHAnsi" w:hAnsiTheme="majorHAnsi"/>
          <w:sz w:val="22"/>
          <w:szCs w:val="22"/>
        </w:rPr>
        <w:t>o S</w:t>
      </w:r>
      <w:r w:rsidRPr="00EF69FD">
        <w:rPr>
          <w:rFonts w:asciiTheme="majorHAnsi" w:hAnsiTheme="majorHAnsi"/>
          <w:spacing w:val="1"/>
          <w:sz w:val="22"/>
          <w:szCs w:val="22"/>
        </w:rPr>
        <w:t>t</w:t>
      </w:r>
      <w:r w:rsidRPr="00EF69FD">
        <w:rPr>
          <w:rFonts w:asciiTheme="majorHAnsi" w:hAnsiTheme="majorHAnsi"/>
          <w:spacing w:val="-2"/>
          <w:sz w:val="22"/>
          <w:szCs w:val="22"/>
        </w:rPr>
        <w:t>a</w:t>
      </w:r>
      <w:r w:rsidRPr="00EF69FD">
        <w:rPr>
          <w:rFonts w:asciiTheme="majorHAnsi" w:hAnsiTheme="majorHAnsi"/>
          <w:sz w:val="22"/>
          <w:szCs w:val="22"/>
        </w:rPr>
        <w:t>n</w:t>
      </w:r>
      <w:r w:rsidRPr="00EF69FD">
        <w:rPr>
          <w:rFonts w:asciiTheme="majorHAnsi" w:hAnsiTheme="majorHAnsi"/>
          <w:spacing w:val="1"/>
          <w:sz w:val="22"/>
          <w:szCs w:val="22"/>
        </w:rPr>
        <w:t>l</w:t>
      </w:r>
      <w:r w:rsidRPr="00EF69FD">
        <w:rPr>
          <w:rFonts w:asciiTheme="majorHAnsi" w:hAnsiTheme="majorHAnsi"/>
          <w:sz w:val="22"/>
          <w:szCs w:val="22"/>
        </w:rPr>
        <w:t>e</w:t>
      </w:r>
      <w:r w:rsidRPr="00EF69FD">
        <w:rPr>
          <w:rFonts w:asciiTheme="majorHAnsi" w:hAnsiTheme="majorHAnsi"/>
          <w:spacing w:val="-2"/>
          <w:sz w:val="22"/>
          <w:szCs w:val="22"/>
        </w:rPr>
        <w:t>y</w:t>
      </w:r>
      <w:r w:rsidRPr="00EF69FD">
        <w:rPr>
          <w:rFonts w:asciiTheme="majorHAnsi" w:hAnsiTheme="majorHAnsi"/>
          <w:spacing w:val="-4"/>
          <w:sz w:val="22"/>
          <w:szCs w:val="22"/>
        </w:rPr>
        <w:t>-</w:t>
      </w:r>
      <w:r w:rsidRPr="00EF69FD">
        <w:rPr>
          <w:rFonts w:asciiTheme="majorHAnsi" w:hAnsiTheme="majorHAnsi"/>
          <w:spacing w:val="-1"/>
          <w:sz w:val="22"/>
          <w:szCs w:val="22"/>
        </w:rPr>
        <w:t>B</w:t>
      </w:r>
      <w:r w:rsidRPr="00EF69FD">
        <w:rPr>
          <w:rFonts w:asciiTheme="majorHAnsi" w:hAnsiTheme="majorHAnsi"/>
          <w:spacing w:val="2"/>
          <w:sz w:val="22"/>
          <w:szCs w:val="22"/>
        </w:rPr>
        <w:t>o</w:t>
      </w:r>
      <w:r w:rsidRPr="00EF69FD">
        <w:rPr>
          <w:rFonts w:asciiTheme="majorHAnsi" w:hAnsiTheme="majorHAnsi"/>
          <w:spacing w:val="-2"/>
          <w:sz w:val="22"/>
          <w:szCs w:val="22"/>
        </w:rPr>
        <w:t>y</w:t>
      </w:r>
      <w:r w:rsidRPr="00EF69FD">
        <w:rPr>
          <w:rFonts w:asciiTheme="majorHAnsi" w:hAnsiTheme="majorHAnsi"/>
          <w:sz w:val="22"/>
          <w:szCs w:val="22"/>
        </w:rPr>
        <w:t>d.</w:t>
      </w:r>
    </w:p>
    <w:p w14:paraId="7B4A54D0" w14:textId="77777777" w:rsidR="006E6849" w:rsidRPr="00EF69FD" w:rsidRDefault="006E6849">
      <w:pPr>
        <w:spacing w:before="16" w:line="240" w:lineRule="exact"/>
        <w:rPr>
          <w:rFonts w:asciiTheme="majorHAnsi" w:hAnsiTheme="majorHAnsi"/>
          <w:sz w:val="22"/>
          <w:szCs w:val="22"/>
        </w:rPr>
      </w:pPr>
    </w:p>
    <w:p w14:paraId="6DA4B3BC" w14:textId="77777777" w:rsidR="006E6849" w:rsidRPr="00EF69FD" w:rsidRDefault="00EF69FD">
      <w:pPr>
        <w:spacing w:line="236" w:lineRule="auto"/>
        <w:ind w:left="120" w:right="231"/>
        <w:rPr>
          <w:rFonts w:asciiTheme="majorHAnsi" w:hAnsiTheme="majorHAnsi"/>
          <w:sz w:val="22"/>
          <w:szCs w:val="22"/>
        </w:rPr>
      </w:pPr>
      <w:r w:rsidRPr="00EF69FD">
        <w:rPr>
          <w:rFonts w:asciiTheme="majorHAnsi" w:hAnsiTheme="majorHAnsi"/>
          <w:sz w:val="22"/>
          <w:szCs w:val="22"/>
        </w:rPr>
        <w:t>So</w:t>
      </w:r>
      <w:r w:rsidRPr="00EF69FD">
        <w:rPr>
          <w:rFonts w:asciiTheme="majorHAnsi" w:hAnsiTheme="majorHAnsi"/>
          <w:spacing w:val="-4"/>
          <w:sz w:val="22"/>
          <w:szCs w:val="22"/>
        </w:rPr>
        <w:t>m</w:t>
      </w:r>
      <w:r w:rsidRPr="00EF69FD">
        <w:rPr>
          <w:rFonts w:asciiTheme="majorHAnsi" w:hAnsiTheme="majorHAnsi"/>
          <w:sz w:val="22"/>
          <w:szCs w:val="22"/>
        </w:rPr>
        <w:t>e</w:t>
      </w:r>
      <w:r w:rsidRPr="00EF69FD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F69FD">
        <w:rPr>
          <w:rFonts w:asciiTheme="majorHAnsi" w:hAnsiTheme="majorHAnsi"/>
          <w:sz w:val="22"/>
          <w:szCs w:val="22"/>
        </w:rPr>
        <w:t>of</w:t>
      </w:r>
      <w:r w:rsidRPr="00EF69FD">
        <w:rPr>
          <w:rFonts w:asciiTheme="majorHAnsi" w:hAnsiTheme="majorHAnsi"/>
          <w:spacing w:val="1"/>
          <w:sz w:val="22"/>
          <w:szCs w:val="22"/>
        </w:rPr>
        <w:t xml:space="preserve"> t</w:t>
      </w:r>
      <w:r w:rsidRPr="00EF69FD">
        <w:rPr>
          <w:rFonts w:asciiTheme="majorHAnsi" w:hAnsiTheme="majorHAnsi"/>
          <w:sz w:val="22"/>
          <w:szCs w:val="22"/>
        </w:rPr>
        <w:t>he</w:t>
      </w:r>
      <w:r w:rsidRPr="00EF69FD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-1"/>
          <w:sz w:val="22"/>
          <w:szCs w:val="22"/>
        </w:rPr>
        <w:t>w</w:t>
      </w:r>
      <w:r w:rsidRPr="00EF69FD">
        <w:rPr>
          <w:rFonts w:asciiTheme="majorHAnsi" w:hAnsiTheme="majorHAnsi"/>
          <w:sz w:val="22"/>
          <w:szCs w:val="22"/>
        </w:rPr>
        <w:t>a</w:t>
      </w:r>
      <w:r w:rsidRPr="00EF69FD">
        <w:rPr>
          <w:rFonts w:asciiTheme="majorHAnsi" w:hAnsiTheme="majorHAnsi"/>
          <w:spacing w:val="-2"/>
          <w:sz w:val="22"/>
          <w:szCs w:val="22"/>
        </w:rPr>
        <w:t>y</w:t>
      </w:r>
      <w:r w:rsidRPr="00EF69FD">
        <w:rPr>
          <w:rFonts w:asciiTheme="majorHAnsi" w:hAnsiTheme="majorHAnsi"/>
          <w:sz w:val="22"/>
          <w:szCs w:val="22"/>
        </w:rPr>
        <w:t>s</w:t>
      </w:r>
      <w:r w:rsidRPr="00EF69FD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F69FD">
        <w:rPr>
          <w:rFonts w:asciiTheme="majorHAnsi" w:hAnsiTheme="majorHAnsi"/>
          <w:sz w:val="22"/>
          <w:szCs w:val="22"/>
        </w:rPr>
        <w:t>I</w:t>
      </w:r>
      <w:r w:rsidRPr="00EF69FD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EF69FD">
        <w:rPr>
          <w:rFonts w:asciiTheme="majorHAnsi" w:hAnsiTheme="majorHAnsi"/>
          <w:sz w:val="22"/>
          <w:szCs w:val="22"/>
        </w:rPr>
        <w:t>bu</w:t>
      </w:r>
      <w:r w:rsidRPr="00EF69FD">
        <w:rPr>
          <w:rFonts w:asciiTheme="majorHAnsi" w:hAnsiTheme="majorHAnsi"/>
          <w:spacing w:val="1"/>
          <w:sz w:val="22"/>
          <w:szCs w:val="22"/>
        </w:rPr>
        <w:t>il</w:t>
      </w:r>
      <w:r w:rsidRPr="00EF69FD">
        <w:rPr>
          <w:rFonts w:asciiTheme="majorHAnsi" w:hAnsiTheme="majorHAnsi"/>
          <w:sz w:val="22"/>
          <w:szCs w:val="22"/>
        </w:rPr>
        <w:t xml:space="preserve">d </w:t>
      </w:r>
      <w:r w:rsidRPr="00EF69FD">
        <w:rPr>
          <w:rFonts w:asciiTheme="majorHAnsi" w:hAnsiTheme="majorHAnsi"/>
          <w:spacing w:val="-2"/>
          <w:sz w:val="22"/>
          <w:szCs w:val="22"/>
        </w:rPr>
        <w:t>s</w:t>
      </w:r>
      <w:r w:rsidRPr="00EF69FD">
        <w:rPr>
          <w:rFonts w:asciiTheme="majorHAnsi" w:hAnsiTheme="majorHAnsi"/>
          <w:spacing w:val="-1"/>
          <w:sz w:val="22"/>
          <w:szCs w:val="22"/>
        </w:rPr>
        <w:t>t</w:t>
      </w:r>
      <w:r w:rsidRPr="00EF69FD">
        <w:rPr>
          <w:rFonts w:asciiTheme="majorHAnsi" w:hAnsiTheme="majorHAnsi"/>
          <w:spacing w:val="1"/>
          <w:sz w:val="22"/>
          <w:szCs w:val="22"/>
        </w:rPr>
        <w:t>r</w:t>
      </w:r>
      <w:r w:rsidRPr="00EF69FD">
        <w:rPr>
          <w:rFonts w:asciiTheme="majorHAnsi" w:hAnsiTheme="majorHAnsi"/>
          <w:sz w:val="22"/>
          <w:szCs w:val="22"/>
        </w:rPr>
        <w:t>ong</w:t>
      </w:r>
      <w:r w:rsidRPr="00EF69F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1"/>
          <w:sz w:val="22"/>
          <w:szCs w:val="22"/>
        </w:rPr>
        <w:t>r</w:t>
      </w:r>
      <w:r w:rsidRPr="00EF69FD">
        <w:rPr>
          <w:rFonts w:asciiTheme="majorHAnsi" w:hAnsiTheme="majorHAnsi"/>
          <w:sz w:val="22"/>
          <w:szCs w:val="22"/>
        </w:rPr>
        <w:t>e</w:t>
      </w:r>
      <w:r w:rsidRPr="00EF69FD">
        <w:rPr>
          <w:rFonts w:asciiTheme="majorHAnsi" w:hAnsiTheme="majorHAnsi"/>
          <w:spacing w:val="-1"/>
          <w:sz w:val="22"/>
          <w:szCs w:val="22"/>
        </w:rPr>
        <w:t>l</w:t>
      </w:r>
      <w:r w:rsidRPr="00EF69FD">
        <w:rPr>
          <w:rFonts w:asciiTheme="majorHAnsi" w:hAnsiTheme="majorHAnsi"/>
          <w:sz w:val="22"/>
          <w:szCs w:val="22"/>
        </w:rPr>
        <w:t>a</w:t>
      </w:r>
      <w:r w:rsidRPr="00EF69FD">
        <w:rPr>
          <w:rFonts w:asciiTheme="majorHAnsi" w:hAnsiTheme="majorHAnsi"/>
          <w:spacing w:val="-1"/>
          <w:sz w:val="22"/>
          <w:szCs w:val="22"/>
        </w:rPr>
        <w:t>t</w:t>
      </w:r>
      <w:r w:rsidRPr="00EF69FD">
        <w:rPr>
          <w:rFonts w:asciiTheme="majorHAnsi" w:hAnsiTheme="majorHAnsi"/>
          <w:spacing w:val="1"/>
          <w:sz w:val="22"/>
          <w:szCs w:val="22"/>
        </w:rPr>
        <w:t>i</w:t>
      </w:r>
      <w:r w:rsidRPr="00EF69FD">
        <w:rPr>
          <w:rFonts w:asciiTheme="majorHAnsi" w:hAnsiTheme="majorHAnsi"/>
          <w:sz w:val="22"/>
          <w:szCs w:val="22"/>
        </w:rPr>
        <w:t>on</w:t>
      </w:r>
      <w:r w:rsidRPr="00EF69FD">
        <w:rPr>
          <w:rFonts w:asciiTheme="majorHAnsi" w:hAnsiTheme="majorHAnsi"/>
          <w:spacing w:val="-2"/>
          <w:sz w:val="22"/>
          <w:szCs w:val="22"/>
        </w:rPr>
        <w:t>s</w:t>
      </w:r>
      <w:r w:rsidRPr="00EF69FD">
        <w:rPr>
          <w:rFonts w:asciiTheme="majorHAnsi" w:hAnsiTheme="majorHAnsi"/>
          <w:sz w:val="22"/>
          <w:szCs w:val="22"/>
        </w:rPr>
        <w:t>h</w:t>
      </w:r>
      <w:r w:rsidRPr="00EF69FD">
        <w:rPr>
          <w:rFonts w:asciiTheme="majorHAnsi" w:hAnsiTheme="majorHAnsi"/>
          <w:spacing w:val="1"/>
          <w:sz w:val="22"/>
          <w:szCs w:val="22"/>
        </w:rPr>
        <w:t>i</w:t>
      </w:r>
      <w:r w:rsidRPr="00EF69FD">
        <w:rPr>
          <w:rFonts w:asciiTheme="majorHAnsi" w:hAnsiTheme="majorHAnsi"/>
          <w:spacing w:val="-2"/>
          <w:sz w:val="22"/>
          <w:szCs w:val="22"/>
        </w:rPr>
        <w:t>p</w:t>
      </w:r>
      <w:r w:rsidRPr="00EF69FD">
        <w:rPr>
          <w:rFonts w:asciiTheme="majorHAnsi" w:hAnsiTheme="majorHAnsi"/>
          <w:sz w:val="22"/>
          <w:szCs w:val="22"/>
        </w:rPr>
        <w:t>s</w:t>
      </w:r>
      <w:r w:rsidRPr="00EF69FD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-1"/>
          <w:sz w:val="22"/>
          <w:szCs w:val="22"/>
        </w:rPr>
        <w:t>w</w:t>
      </w:r>
      <w:r w:rsidRPr="00EF69FD">
        <w:rPr>
          <w:rFonts w:asciiTheme="majorHAnsi" w:hAnsiTheme="majorHAnsi"/>
          <w:spacing w:val="1"/>
          <w:sz w:val="22"/>
          <w:szCs w:val="22"/>
        </w:rPr>
        <w:t>i</w:t>
      </w:r>
      <w:r w:rsidRPr="00EF69FD">
        <w:rPr>
          <w:rFonts w:asciiTheme="majorHAnsi" w:hAnsiTheme="majorHAnsi"/>
          <w:spacing w:val="-1"/>
          <w:sz w:val="22"/>
          <w:szCs w:val="22"/>
        </w:rPr>
        <w:t>t</w:t>
      </w:r>
      <w:r w:rsidRPr="00EF69FD">
        <w:rPr>
          <w:rFonts w:asciiTheme="majorHAnsi" w:hAnsiTheme="majorHAnsi"/>
          <w:sz w:val="22"/>
          <w:szCs w:val="22"/>
        </w:rPr>
        <w:t xml:space="preserve">h </w:t>
      </w:r>
      <w:r w:rsidRPr="00EF69FD">
        <w:rPr>
          <w:rFonts w:asciiTheme="majorHAnsi" w:hAnsiTheme="majorHAnsi"/>
          <w:spacing w:val="-2"/>
          <w:sz w:val="22"/>
          <w:szCs w:val="22"/>
        </w:rPr>
        <w:t>s</w:t>
      </w:r>
      <w:r w:rsidRPr="00EF69FD">
        <w:rPr>
          <w:rFonts w:asciiTheme="majorHAnsi" w:hAnsiTheme="majorHAnsi"/>
          <w:spacing w:val="1"/>
          <w:sz w:val="22"/>
          <w:szCs w:val="22"/>
        </w:rPr>
        <w:t>t</w:t>
      </w:r>
      <w:r w:rsidRPr="00EF69FD">
        <w:rPr>
          <w:rFonts w:asciiTheme="majorHAnsi" w:hAnsiTheme="majorHAnsi"/>
          <w:sz w:val="22"/>
          <w:szCs w:val="22"/>
        </w:rPr>
        <w:t>u</w:t>
      </w:r>
      <w:r w:rsidRPr="00EF69FD">
        <w:rPr>
          <w:rFonts w:asciiTheme="majorHAnsi" w:hAnsiTheme="majorHAnsi"/>
          <w:spacing w:val="-2"/>
          <w:sz w:val="22"/>
          <w:szCs w:val="22"/>
        </w:rPr>
        <w:t>d</w:t>
      </w:r>
      <w:r w:rsidRPr="00EF69FD">
        <w:rPr>
          <w:rFonts w:asciiTheme="majorHAnsi" w:hAnsiTheme="majorHAnsi"/>
          <w:sz w:val="22"/>
          <w:szCs w:val="22"/>
        </w:rPr>
        <w:t>en</w:t>
      </w:r>
      <w:r w:rsidRPr="00EF69FD">
        <w:rPr>
          <w:rFonts w:asciiTheme="majorHAnsi" w:hAnsiTheme="majorHAnsi"/>
          <w:spacing w:val="1"/>
          <w:sz w:val="22"/>
          <w:szCs w:val="22"/>
        </w:rPr>
        <w:t>ts</w:t>
      </w:r>
      <w:r w:rsidRPr="00EF69FD">
        <w:rPr>
          <w:rFonts w:asciiTheme="majorHAnsi" w:hAnsiTheme="majorHAnsi"/>
          <w:sz w:val="22"/>
          <w:szCs w:val="22"/>
        </w:rPr>
        <w:t>,</w:t>
      </w:r>
      <w:r w:rsidRPr="00EF69F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1"/>
          <w:sz w:val="22"/>
          <w:szCs w:val="22"/>
        </w:rPr>
        <w:t>f</w:t>
      </w:r>
      <w:r w:rsidRPr="00EF69FD">
        <w:rPr>
          <w:rFonts w:asciiTheme="majorHAnsi" w:hAnsiTheme="majorHAnsi"/>
          <w:spacing w:val="-2"/>
          <w:sz w:val="22"/>
          <w:szCs w:val="22"/>
        </w:rPr>
        <w:t>a</w:t>
      </w:r>
      <w:r w:rsidRPr="00EF69FD">
        <w:rPr>
          <w:rFonts w:asciiTheme="majorHAnsi" w:hAnsiTheme="majorHAnsi"/>
          <w:sz w:val="22"/>
          <w:szCs w:val="22"/>
        </w:rPr>
        <w:t>cu</w:t>
      </w:r>
      <w:r w:rsidRPr="00EF69FD">
        <w:rPr>
          <w:rFonts w:asciiTheme="majorHAnsi" w:hAnsiTheme="majorHAnsi"/>
          <w:spacing w:val="-1"/>
          <w:sz w:val="22"/>
          <w:szCs w:val="22"/>
        </w:rPr>
        <w:t>l</w:t>
      </w:r>
      <w:r w:rsidRPr="00EF69FD">
        <w:rPr>
          <w:rFonts w:asciiTheme="majorHAnsi" w:hAnsiTheme="majorHAnsi"/>
          <w:spacing w:val="1"/>
          <w:sz w:val="22"/>
          <w:szCs w:val="22"/>
        </w:rPr>
        <w:t>t</w:t>
      </w:r>
      <w:r w:rsidRPr="00EF69FD">
        <w:rPr>
          <w:rFonts w:asciiTheme="majorHAnsi" w:hAnsiTheme="majorHAnsi"/>
          <w:spacing w:val="-2"/>
          <w:sz w:val="22"/>
          <w:szCs w:val="22"/>
        </w:rPr>
        <w:t>y</w:t>
      </w:r>
      <w:r w:rsidRPr="00EF69FD">
        <w:rPr>
          <w:rFonts w:asciiTheme="majorHAnsi" w:hAnsiTheme="majorHAnsi"/>
          <w:sz w:val="22"/>
          <w:szCs w:val="22"/>
        </w:rPr>
        <w:t xml:space="preserve">, </w:t>
      </w:r>
      <w:r w:rsidRPr="00EF69FD">
        <w:rPr>
          <w:rFonts w:asciiTheme="majorHAnsi" w:hAnsiTheme="majorHAnsi"/>
          <w:sz w:val="22"/>
          <w:szCs w:val="22"/>
        </w:rPr>
        <w:t>and p</w:t>
      </w:r>
      <w:r w:rsidRPr="00EF69FD">
        <w:rPr>
          <w:rFonts w:asciiTheme="majorHAnsi" w:hAnsiTheme="majorHAnsi"/>
          <w:spacing w:val="-2"/>
          <w:sz w:val="22"/>
          <w:szCs w:val="22"/>
        </w:rPr>
        <w:t>a</w:t>
      </w:r>
      <w:r w:rsidRPr="00EF69FD">
        <w:rPr>
          <w:rFonts w:asciiTheme="majorHAnsi" w:hAnsiTheme="majorHAnsi"/>
          <w:spacing w:val="1"/>
          <w:sz w:val="22"/>
          <w:szCs w:val="22"/>
        </w:rPr>
        <w:t>r</w:t>
      </w:r>
      <w:r w:rsidRPr="00EF69FD">
        <w:rPr>
          <w:rFonts w:asciiTheme="majorHAnsi" w:hAnsiTheme="majorHAnsi"/>
          <w:sz w:val="22"/>
          <w:szCs w:val="22"/>
        </w:rPr>
        <w:t>e</w:t>
      </w:r>
      <w:r w:rsidRPr="00EF69FD">
        <w:rPr>
          <w:rFonts w:asciiTheme="majorHAnsi" w:hAnsiTheme="majorHAnsi"/>
          <w:spacing w:val="-2"/>
          <w:sz w:val="22"/>
          <w:szCs w:val="22"/>
        </w:rPr>
        <w:t>n</w:t>
      </w:r>
      <w:r w:rsidRPr="00EF69FD">
        <w:rPr>
          <w:rFonts w:asciiTheme="majorHAnsi" w:hAnsiTheme="majorHAnsi"/>
          <w:spacing w:val="1"/>
          <w:sz w:val="22"/>
          <w:szCs w:val="22"/>
        </w:rPr>
        <w:t>t</w:t>
      </w:r>
      <w:r w:rsidRPr="00EF69FD">
        <w:rPr>
          <w:rFonts w:asciiTheme="majorHAnsi" w:hAnsiTheme="majorHAnsi"/>
          <w:sz w:val="22"/>
          <w:szCs w:val="22"/>
        </w:rPr>
        <w:t>s</w:t>
      </w:r>
      <w:r w:rsidRPr="00EF69F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1"/>
          <w:sz w:val="22"/>
          <w:szCs w:val="22"/>
        </w:rPr>
        <w:t>i</w:t>
      </w:r>
      <w:r w:rsidRPr="00EF69FD">
        <w:rPr>
          <w:rFonts w:asciiTheme="majorHAnsi" w:hAnsiTheme="majorHAnsi"/>
          <w:sz w:val="22"/>
          <w:szCs w:val="22"/>
        </w:rPr>
        <w:t>s</w:t>
      </w:r>
      <w:r w:rsidRPr="00EF69F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1"/>
          <w:sz w:val="22"/>
          <w:szCs w:val="22"/>
        </w:rPr>
        <w:t>t</w:t>
      </w:r>
      <w:r w:rsidRPr="00EF69FD">
        <w:rPr>
          <w:rFonts w:asciiTheme="majorHAnsi" w:hAnsiTheme="majorHAnsi"/>
          <w:sz w:val="22"/>
          <w:szCs w:val="22"/>
        </w:rPr>
        <w:t>h</w:t>
      </w:r>
      <w:r w:rsidRPr="00EF69FD">
        <w:rPr>
          <w:rFonts w:asciiTheme="majorHAnsi" w:hAnsiTheme="majorHAnsi"/>
          <w:spacing w:val="1"/>
          <w:sz w:val="22"/>
          <w:szCs w:val="22"/>
        </w:rPr>
        <w:t>r</w:t>
      </w:r>
      <w:r w:rsidRPr="00EF69FD">
        <w:rPr>
          <w:rFonts w:asciiTheme="majorHAnsi" w:hAnsiTheme="majorHAnsi"/>
          <w:sz w:val="22"/>
          <w:szCs w:val="22"/>
        </w:rPr>
        <w:t>ou</w:t>
      </w:r>
      <w:r w:rsidRPr="00EF69FD">
        <w:rPr>
          <w:rFonts w:asciiTheme="majorHAnsi" w:hAnsiTheme="majorHAnsi"/>
          <w:spacing w:val="-2"/>
          <w:sz w:val="22"/>
          <w:szCs w:val="22"/>
        </w:rPr>
        <w:t>g</w:t>
      </w:r>
      <w:r w:rsidRPr="00EF69FD">
        <w:rPr>
          <w:rFonts w:asciiTheme="majorHAnsi" w:hAnsiTheme="majorHAnsi"/>
          <w:sz w:val="22"/>
          <w:szCs w:val="22"/>
        </w:rPr>
        <w:t xml:space="preserve">h </w:t>
      </w:r>
      <w:r w:rsidRPr="00EF69FD">
        <w:rPr>
          <w:rFonts w:asciiTheme="majorHAnsi" w:hAnsiTheme="majorHAnsi"/>
          <w:spacing w:val="-2"/>
          <w:sz w:val="22"/>
          <w:szCs w:val="22"/>
        </w:rPr>
        <w:t>a</w:t>
      </w:r>
      <w:r w:rsidRPr="00EF69FD">
        <w:rPr>
          <w:rFonts w:asciiTheme="majorHAnsi" w:hAnsiTheme="majorHAnsi"/>
          <w:spacing w:val="1"/>
          <w:sz w:val="22"/>
          <w:szCs w:val="22"/>
        </w:rPr>
        <w:t>t</w:t>
      </w:r>
      <w:r w:rsidRPr="00EF69FD">
        <w:rPr>
          <w:rFonts w:asciiTheme="majorHAnsi" w:hAnsiTheme="majorHAnsi"/>
          <w:spacing w:val="-1"/>
          <w:sz w:val="22"/>
          <w:szCs w:val="22"/>
        </w:rPr>
        <w:t>t</w:t>
      </w:r>
      <w:r w:rsidRPr="00EF69FD">
        <w:rPr>
          <w:rFonts w:asciiTheme="majorHAnsi" w:hAnsiTheme="majorHAnsi"/>
          <w:sz w:val="22"/>
          <w:szCs w:val="22"/>
        </w:rPr>
        <w:t>end</w:t>
      </w:r>
      <w:r w:rsidRPr="00EF69FD">
        <w:rPr>
          <w:rFonts w:asciiTheme="majorHAnsi" w:hAnsiTheme="majorHAnsi"/>
          <w:spacing w:val="-1"/>
          <w:sz w:val="22"/>
          <w:szCs w:val="22"/>
        </w:rPr>
        <w:t>i</w:t>
      </w:r>
      <w:r w:rsidRPr="00EF69FD">
        <w:rPr>
          <w:rFonts w:asciiTheme="majorHAnsi" w:hAnsiTheme="majorHAnsi"/>
          <w:sz w:val="22"/>
          <w:szCs w:val="22"/>
        </w:rPr>
        <w:t>ng</w:t>
      </w:r>
      <w:r w:rsidRPr="00EF69F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EF69FD">
        <w:rPr>
          <w:rFonts w:asciiTheme="majorHAnsi" w:hAnsiTheme="majorHAnsi"/>
          <w:sz w:val="22"/>
          <w:szCs w:val="22"/>
        </w:rPr>
        <w:t>a</w:t>
      </w:r>
      <w:r w:rsidRPr="00EF69FD">
        <w:rPr>
          <w:rFonts w:asciiTheme="majorHAnsi" w:hAnsiTheme="majorHAnsi"/>
          <w:spacing w:val="1"/>
          <w:sz w:val="22"/>
          <w:szCs w:val="22"/>
        </w:rPr>
        <w:t>ft</w:t>
      </w:r>
      <w:r w:rsidRPr="00EF69FD">
        <w:rPr>
          <w:rFonts w:asciiTheme="majorHAnsi" w:hAnsiTheme="majorHAnsi"/>
          <w:spacing w:val="-2"/>
          <w:sz w:val="22"/>
          <w:szCs w:val="22"/>
        </w:rPr>
        <w:t>e</w:t>
      </w:r>
      <w:r w:rsidRPr="00EF69FD">
        <w:rPr>
          <w:rFonts w:asciiTheme="majorHAnsi" w:hAnsiTheme="majorHAnsi"/>
          <w:sz w:val="22"/>
          <w:szCs w:val="22"/>
        </w:rPr>
        <w:t>r</w:t>
      </w:r>
      <w:r w:rsidRPr="00EF69FD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-2"/>
          <w:sz w:val="22"/>
          <w:szCs w:val="22"/>
        </w:rPr>
        <w:t>s</w:t>
      </w:r>
      <w:r w:rsidRPr="00EF69FD">
        <w:rPr>
          <w:rFonts w:asciiTheme="majorHAnsi" w:hAnsiTheme="majorHAnsi"/>
          <w:sz w:val="22"/>
          <w:szCs w:val="22"/>
        </w:rPr>
        <w:t>c</w:t>
      </w:r>
      <w:r w:rsidRPr="00EF69FD">
        <w:rPr>
          <w:rFonts w:asciiTheme="majorHAnsi" w:hAnsiTheme="majorHAnsi"/>
          <w:spacing w:val="-2"/>
          <w:sz w:val="22"/>
          <w:szCs w:val="22"/>
        </w:rPr>
        <w:t>h</w:t>
      </w:r>
      <w:r w:rsidRPr="00EF69FD">
        <w:rPr>
          <w:rFonts w:asciiTheme="majorHAnsi" w:hAnsiTheme="majorHAnsi"/>
          <w:sz w:val="22"/>
          <w:szCs w:val="22"/>
        </w:rPr>
        <w:t>ool</w:t>
      </w:r>
      <w:r w:rsidRPr="00EF69FD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F69FD">
        <w:rPr>
          <w:rFonts w:asciiTheme="majorHAnsi" w:hAnsiTheme="majorHAnsi"/>
          <w:sz w:val="22"/>
          <w:szCs w:val="22"/>
        </w:rPr>
        <w:t>e</w:t>
      </w:r>
      <w:r w:rsidRPr="00EF69FD">
        <w:rPr>
          <w:rFonts w:asciiTheme="majorHAnsi" w:hAnsiTheme="majorHAnsi"/>
          <w:spacing w:val="-2"/>
          <w:sz w:val="22"/>
          <w:szCs w:val="22"/>
        </w:rPr>
        <w:t>v</w:t>
      </w:r>
      <w:r w:rsidRPr="00EF69FD">
        <w:rPr>
          <w:rFonts w:asciiTheme="majorHAnsi" w:hAnsiTheme="majorHAnsi"/>
          <w:sz w:val="22"/>
          <w:szCs w:val="22"/>
        </w:rPr>
        <w:t>en</w:t>
      </w:r>
      <w:r w:rsidRPr="00EF69FD">
        <w:rPr>
          <w:rFonts w:asciiTheme="majorHAnsi" w:hAnsiTheme="majorHAnsi"/>
          <w:spacing w:val="-1"/>
          <w:sz w:val="22"/>
          <w:szCs w:val="22"/>
        </w:rPr>
        <w:t>t</w:t>
      </w:r>
      <w:r w:rsidRPr="00EF69FD">
        <w:rPr>
          <w:rFonts w:asciiTheme="majorHAnsi" w:hAnsiTheme="majorHAnsi"/>
          <w:spacing w:val="1"/>
          <w:sz w:val="22"/>
          <w:szCs w:val="22"/>
        </w:rPr>
        <w:t>s</w:t>
      </w:r>
      <w:r w:rsidRPr="00EF69FD">
        <w:rPr>
          <w:rFonts w:asciiTheme="majorHAnsi" w:hAnsiTheme="majorHAnsi"/>
          <w:sz w:val="22"/>
          <w:szCs w:val="22"/>
        </w:rPr>
        <w:t>, pa</w:t>
      </w:r>
      <w:r w:rsidRPr="00EF69FD">
        <w:rPr>
          <w:rFonts w:asciiTheme="majorHAnsi" w:hAnsiTheme="majorHAnsi"/>
          <w:spacing w:val="1"/>
          <w:sz w:val="22"/>
          <w:szCs w:val="22"/>
        </w:rPr>
        <w:t>r</w:t>
      </w:r>
      <w:r w:rsidRPr="00EF69FD">
        <w:rPr>
          <w:rFonts w:asciiTheme="majorHAnsi" w:hAnsiTheme="majorHAnsi"/>
          <w:spacing w:val="-1"/>
          <w:sz w:val="22"/>
          <w:szCs w:val="22"/>
        </w:rPr>
        <w:t>t</w:t>
      </w:r>
      <w:r w:rsidRPr="00EF69FD">
        <w:rPr>
          <w:rFonts w:asciiTheme="majorHAnsi" w:hAnsiTheme="majorHAnsi"/>
          <w:spacing w:val="1"/>
          <w:sz w:val="22"/>
          <w:szCs w:val="22"/>
        </w:rPr>
        <w:t>i</w:t>
      </w:r>
      <w:r w:rsidRPr="00EF69FD">
        <w:rPr>
          <w:rFonts w:asciiTheme="majorHAnsi" w:hAnsiTheme="majorHAnsi"/>
          <w:spacing w:val="-2"/>
          <w:sz w:val="22"/>
          <w:szCs w:val="22"/>
        </w:rPr>
        <w:t>c</w:t>
      </w:r>
      <w:r w:rsidRPr="00EF69FD">
        <w:rPr>
          <w:rFonts w:asciiTheme="majorHAnsi" w:hAnsiTheme="majorHAnsi"/>
          <w:spacing w:val="1"/>
          <w:sz w:val="22"/>
          <w:szCs w:val="22"/>
        </w:rPr>
        <w:t>i</w:t>
      </w:r>
      <w:r w:rsidRPr="00EF69FD">
        <w:rPr>
          <w:rFonts w:asciiTheme="majorHAnsi" w:hAnsiTheme="majorHAnsi"/>
          <w:sz w:val="22"/>
          <w:szCs w:val="22"/>
        </w:rPr>
        <w:t>p</w:t>
      </w:r>
      <w:r w:rsidRPr="00EF69FD">
        <w:rPr>
          <w:rFonts w:asciiTheme="majorHAnsi" w:hAnsiTheme="majorHAnsi"/>
          <w:spacing w:val="-2"/>
          <w:sz w:val="22"/>
          <w:szCs w:val="22"/>
        </w:rPr>
        <w:t>a</w:t>
      </w:r>
      <w:r w:rsidRPr="00EF69FD">
        <w:rPr>
          <w:rFonts w:asciiTheme="majorHAnsi" w:hAnsiTheme="majorHAnsi"/>
          <w:spacing w:val="1"/>
          <w:sz w:val="22"/>
          <w:szCs w:val="22"/>
        </w:rPr>
        <w:t>t</w:t>
      </w:r>
      <w:r w:rsidRPr="00EF69FD">
        <w:rPr>
          <w:rFonts w:asciiTheme="majorHAnsi" w:hAnsiTheme="majorHAnsi"/>
          <w:spacing w:val="-1"/>
          <w:sz w:val="22"/>
          <w:szCs w:val="22"/>
        </w:rPr>
        <w:t>i</w:t>
      </w:r>
      <w:r w:rsidRPr="00EF69FD">
        <w:rPr>
          <w:rFonts w:asciiTheme="majorHAnsi" w:hAnsiTheme="majorHAnsi"/>
          <w:sz w:val="22"/>
          <w:szCs w:val="22"/>
        </w:rPr>
        <w:t>ng</w:t>
      </w:r>
      <w:r w:rsidRPr="00EF69F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1"/>
          <w:sz w:val="22"/>
          <w:szCs w:val="22"/>
        </w:rPr>
        <w:t>i</w:t>
      </w:r>
      <w:r w:rsidRPr="00EF69FD">
        <w:rPr>
          <w:rFonts w:asciiTheme="majorHAnsi" w:hAnsiTheme="majorHAnsi"/>
          <w:sz w:val="22"/>
          <w:szCs w:val="22"/>
        </w:rPr>
        <w:t>n a</w:t>
      </w:r>
      <w:r w:rsidRPr="00EF69FD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-2"/>
          <w:sz w:val="22"/>
          <w:szCs w:val="22"/>
        </w:rPr>
        <w:t>d</w:t>
      </w:r>
      <w:r w:rsidRPr="00EF69FD">
        <w:rPr>
          <w:rFonts w:asciiTheme="majorHAnsi" w:hAnsiTheme="majorHAnsi"/>
          <w:spacing w:val="1"/>
          <w:sz w:val="22"/>
          <w:szCs w:val="22"/>
        </w:rPr>
        <w:t>i</w:t>
      </w:r>
      <w:r w:rsidRPr="00EF69FD">
        <w:rPr>
          <w:rFonts w:asciiTheme="majorHAnsi" w:hAnsiTheme="majorHAnsi"/>
          <w:spacing w:val="-2"/>
          <w:sz w:val="22"/>
          <w:szCs w:val="22"/>
        </w:rPr>
        <w:t>s</w:t>
      </w:r>
      <w:r w:rsidRPr="00EF69FD">
        <w:rPr>
          <w:rFonts w:asciiTheme="majorHAnsi" w:hAnsiTheme="majorHAnsi"/>
          <w:spacing w:val="1"/>
          <w:sz w:val="22"/>
          <w:szCs w:val="22"/>
        </w:rPr>
        <w:t>t</w:t>
      </w:r>
      <w:r w:rsidRPr="00EF69FD">
        <w:rPr>
          <w:rFonts w:asciiTheme="majorHAnsi" w:hAnsiTheme="majorHAnsi"/>
          <w:spacing w:val="-2"/>
          <w:sz w:val="22"/>
          <w:szCs w:val="22"/>
        </w:rPr>
        <w:t>r</w:t>
      </w:r>
      <w:r w:rsidRPr="00EF69FD">
        <w:rPr>
          <w:rFonts w:asciiTheme="majorHAnsi" w:hAnsiTheme="majorHAnsi"/>
          <w:spacing w:val="1"/>
          <w:sz w:val="22"/>
          <w:szCs w:val="22"/>
        </w:rPr>
        <w:t>i</w:t>
      </w:r>
      <w:r w:rsidRPr="00EF69FD">
        <w:rPr>
          <w:rFonts w:asciiTheme="majorHAnsi" w:hAnsiTheme="majorHAnsi"/>
          <w:sz w:val="22"/>
          <w:szCs w:val="22"/>
        </w:rPr>
        <w:t>ct</w:t>
      </w:r>
      <w:r w:rsidRPr="00EF69FD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-4"/>
          <w:sz w:val="22"/>
          <w:szCs w:val="22"/>
        </w:rPr>
        <w:t>m</w:t>
      </w:r>
      <w:r w:rsidRPr="00EF69FD">
        <w:rPr>
          <w:rFonts w:asciiTheme="majorHAnsi" w:hAnsiTheme="majorHAnsi"/>
          <w:sz w:val="22"/>
          <w:szCs w:val="22"/>
        </w:rPr>
        <w:t>ee</w:t>
      </w:r>
      <w:r w:rsidRPr="00EF69FD">
        <w:rPr>
          <w:rFonts w:asciiTheme="majorHAnsi" w:hAnsiTheme="majorHAnsi"/>
          <w:spacing w:val="-1"/>
          <w:sz w:val="22"/>
          <w:szCs w:val="22"/>
        </w:rPr>
        <w:t>t</w:t>
      </w:r>
      <w:r w:rsidRPr="00EF69FD">
        <w:rPr>
          <w:rFonts w:asciiTheme="majorHAnsi" w:hAnsiTheme="majorHAnsi"/>
          <w:spacing w:val="1"/>
          <w:sz w:val="22"/>
          <w:szCs w:val="22"/>
        </w:rPr>
        <w:t>i</w:t>
      </w:r>
      <w:r w:rsidRPr="00EF69FD">
        <w:rPr>
          <w:rFonts w:asciiTheme="majorHAnsi" w:hAnsiTheme="majorHAnsi"/>
          <w:sz w:val="22"/>
          <w:szCs w:val="22"/>
        </w:rPr>
        <w:t>n</w:t>
      </w:r>
      <w:r w:rsidRPr="00EF69FD">
        <w:rPr>
          <w:rFonts w:asciiTheme="majorHAnsi" w:hAnsiTheme="majorHAnsi"/>
          <w:spacing w:val="-2"/>
          <w:sz w:val="22"/>
          <w:szCs w:val="22"/>
        </w:rPr>
        <w:t>g</w:t>
      </w:r>
      <w:r w:rsidRPr="00EF69FD">
        <w:rPr>
          <w:rFonts w:asciiTheme="majorHAnsi" w:hAnsiTheme="majorHAnsi"/>
          <w:sz w:val="22"/>
          <w:szCs w:val="22"/>
        </w:rPr>
        <w:t>, and o</w:t>
      </w:r>
      <w:r w:rsidRPr="00EF69FD">
        <w:rPr>
          <w:rFonts w:asciiTheme="majorHAnsi" w:hAnsiTheme="majorHAnsi"/>
          <w:spacing w:val="-2"/>
          <w:sz w:val="22"/>
          <w:szCs w:val="22"/>
        </w:rPr>
        <w:t>p</w:t>
      </w:r>
      <w:r w:rsidRPr="00EF69FD">
        <w:rPr>
          <w:rFonts w:asciiTheme="majorHAnsi" w:hAnsiTheme="majorHAnsi"/>
          <w:sz w:val="22"/>
          <w:szCs w:val="22"/>
        </w:rPr>
        <w:t>en</w:t>
      </w:r>
      <w:r w:rsidRPr="00EF69FD">
        <w:rPr>
          <w:rFonts w:asciiTheme="majorHAnsi" w:hAnsiTheme="majorHAnsi"/>
          <w:spacing w:val="1"/>
          <w:sz w:val="22"/>
          <w:szCs w:val="22"/>
        </w:rPr>
        <w:t>i</w:t>
      </w:r>
      <w:r w:rsidRPr="00EF69FD">
        <w:rPr>
          <w:rFonts w:asciiTheme="majorHAnsi" w:hAnsiTheme="majorHAnsi"/>
          <w:sz w:val="22"/>
          <w:szCs w:val="22"/>
        </w:rPr>
        <w:t>ng</w:t>
      </w:r>
      <w:r w:rsidRPr="00EF69F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-1"/>
          <w:sz w:val="22"/>
          <w:szCs w:val="22"/>
        </w:rPr>
        <w:t>l</w:t>
      </w:r>
      <w:r w:rsidRPr="00EF69FD">
        <w:rPr>
          <w:rFonts w:asciiTheme="majorHAnsi" w:hAnsiTheme="majorHAnsi"/>
          <w:spacing w:val="1"/>
          <w:sz w:val="22"/>
          <w:szCs w:val="22"/>
        </w:rPr>
        <w:t>i</w:t>
      </w:r>
      <w:r w:rsidRPr="00EF69FD">
        <w:rPr>
          <w:rFonts w:asciiTheme="majorHAnsi" w:hAnsiTheme="majorHAnsi"/>
          <w:sz w:val="22"/>
          <w:szCs w:val="22"/>
        </w:rPr>
        <w:t>nes</w:t>
      </w:r>
      <w:r w:rsidRPr="00EF69F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EF69FD">
        <w:rPr>
          <w:rFonts w:asciiTheme="majorHAnsi" w:hAnsiTheme="majorHAnsi"/>
          <w:sz w:val="22"/>
          <w:szCs w:val="22"/>
        </w:rPr>
        <w:t>of</w:t>
      </w:r>
      <w:r w:rsidRPr="00EF69F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EF69FD">
        <w:rPr>
          <w:rFonts w:asciiTheme="majorHAnsi" w:hAnsiTheme="majorHAnsi"/>
          <w:sz w:val="22"/>
          <w:szCs w:val="22"/>
        </w:rPr>
        <w:t>co</w:t>
      </w:r>
      <w:r w:rsidRPr="00EF69FD">
        <w:rPr>
          <w:rFonts w:asciiTheme="majorHAnsi" w:hAnsiTheme="majorHAnsi"/>
          <w:spacing w:val="-1"/>
          <w:sz w:val="22"/>
          <w:szCs w:val="22"/>
        </w:rPr>
        <w:t>m</w:t>
      </w:r>
      <w:r w:rsidRPr="00EF69FD">
        <w:rPr>
          <w:rFonts w:asciiTheme="majorHAnsi" w:hAnsiTheme="majorHAnsi"/>
          <w:spacing w:val="-4"/>
          <w:sz w:val="22"/>
          <w:szCs w:val="22"/>
        </w:rPr>
        <w:t>m</w:t>
      </w:r>
      <w:r w:rsidRPr="00EF69FD">
        <w:rPr>
          <w:rFonts w:asciiTheme="majorHAnsi" w:hAnsiTheme="majorHAnsi"/>
          <w:sz w:val="22"/>
          <w:szCs w:val="22"/>
        </w:rPr>
        <w:t>un</w:t>
      </w:r>
      <w:r w:rsidRPr="00EF69FD">
        <w:rPr>
          <w:rFonts w:asciiTheme="majorHAnsi" w:hAnsiTheme="majorHAnsi"/>
          <w:spacing w:val="1"/>
          <w:sz w:val="22"/>
          <w:szCs w:val="22"/>
        </w:rPr>
        <w:t>i</w:t>
      </w:r>
      <w:r w:rsidRPr="00EF69FD">
        <w:rPr>
          <w:rFonts w:asciiTheme="majorHAnsi" w:hAnsiTheme="majorHAnsi"/>
          <w:sz w:val="22"/>
          <w:szCs w:val="22"/>
        </w:rPr>
        <w:t>ca</w:t>
      </w:r>
      <w:r w:rsidRPr="00EF69FD">
        <w:rPr>
          <w:rFonts w:asciiTheme="majorHAnsi" w:hAnsiTheme="majorHAnsi"/>
          <w:spacing w:val="1"/>
          <w:sz w:val="22"/>
          <w:szCs w:val="22"/>
        </w:rPr>
        <w:t>t</w:t>
      </w:r>
      <w:r w:rsidRPr="00EF69FD">
        <w:rPr>
          <w:rFonts w:asciiTheme="majorHAnsi" w:hAnsiTheme="majorHAnsi"/>
          <w:spacing w:val="-1"/>
          <w:sz w:val="22"/>
          <w:szCs w:val="22"/>
        </w:rPr>
        <w:t>i</w:t>
      </w:r>
      <w:r w:rsidRPr="00EF69FD">
        <w:rPr>
          <w:rFonts w:asciiTheme="majorHAnsi" w:hAnsiTheme="majorHAnsi"/>
          <w:sz w:val="22"/>
          <w:szCs w:val="22"/>
        </w:rPr>
        <w:t xml:space="preserve">on </w:t>
      </w:r>
      <w:r w:rsidRPr="00EF69FD">
        <w:rPr>
          <w:rFonts w:asciiTheme="majorHAnsi" w:hAnsiTheme="majorHAnsi"/>
          <w:spacing w:val="-2"/>
          <w:sz w:val="22"/>
          <w:szCs w:val="22"/>
        </w:rPr>
        <w:t>v</w:t>
      </w:r>
      <w:r w:rsidRPr="00EF69FD">
        <w:rPr>
          <w:rFonts w:asciiTheme="majorHAnsi" w:hAnsiTheme="majorHAnsi"/>
          <w:spacing w:val="1"/>
          <w:sz w:val="22"/>
          <w:szCs w:val="22"/>
        </w:rPr>
        <w:t>i</w:t>
      </w:r>
      <w:r w:rsidRPr="00EF69FD">
        <w:rPr>
          <w:rFonts w:asciiTheme="majorHAnsi" w:hAnsiTheme="majorHAnsi"/>
          <w:sz w:val="22"/>
          <w:szCs w:val="22"/>
        </w:rPr>
        <w:t>a</w:t>
      </w:r>
      <w:r w:rsidRPr="00EF69FD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F69FD">
        <w:rPr>
          <w:rFonts w:asciiTheme="majorHAnsi" w:hAnsiTheme="majorHAnsi"/>
          <w:sz w:val="22"/>
          <w:szCs w:val="22"/>
        </w:rPr>
        <w:t>ne</w:t>
      </w:r>
      <w:r w:rsidRPr="00EF69FD">
        <w:rPr>
          <w:rFonts w:asciiTheme="majorHAnsi" w:hAnsiTheme="majorHAnsi"/>
          <w:spacing w:val="-3"/>
          <w:sz w:val="22"/>
          <w:szCs w:val="22"/>
        </w:rPr>
        <w:t>w</w:t>
      </w:r>
      <w:r w:rsidRPr="00EF69FD">
        <w:rPr>
          <w:rFonts w:asciiTheme="majorHAnsi" w:hAnsiTheme="majorHAnsi"/>
          <w:spacing w:val="1"/>
          <w:sz w:val="22"/>
          <w:szCs w:val="22"/>
        </w:rPr>
        <w:t>sl</w:t>
      </w:r>
      <w:r w:rsidRPr="00EF69FD">
        <w:rPr>
          <w:rFonts w:asciiTheme="majorHAnsi" w:hAnsiTheme="majorHAnsi"/>
          <w:spacing w:val="-2"/>
          <w:sz w:val="22"/>
          <w:szCs w:val="22"/>
        </w:rPr>
        <w:t>e</w:t>
      </w:r>
      <w:r w:rsidRPr="00EF69FD">
        <w:rPr>
          <w:rFonts w:asciiTheme="majorHAnsi" w:hAnsiTheme="majorHAnsi"/>
          <w:spacing w:val="1"/>
          <w:sz w:val="22"/>
          <w:szCs w:val="22"/>
        </w:rPr>
        <w:t>tt</w:t>
      </w:r>
      <w:r w:rsidRPr="00EF69FD">
        <w:rPr>
          <w:rFonts w:asciiTheme="majorHAnsi" w:hAnsiTheme="majorHAnsi"/>
          <w:spacing w:val="-2"/>
          <w:sz w:val="22"/>
          <w:szCs w:val="22"/>
        </w:rPr>
        <w:t>e</w:t>
      </w:r>
      <w:r w:rsidRPr="00EF69FD">
        <w:rPr>
          <w:rFonts w:asciiTheme="majorHAnsi" w:hAnsiTheme="majorHAnsi"/>
          <w:spacing w:val="1"/>
          <w:sz w:val="22"/>
          <w:szCs w:val="22"/>
        </w:rPr>
        <w:t>rs</w:t>
      </w:r>
      <w:r w:rsidRPr="00EF69FD">
        <w:rPr>
          <w:rFonts w:asciiTheme="majorHAnsi" w:hAnsiTheme="majorHAnsi"/>
          <w:sz w:val="22"/>
          <w:szCs w:val="22"/>
        </w:rPr>
        <w:t>,</w:t>
      </w:r>
      <w:r w:rsidRPr="00EF69F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EF69FD">
        <w:rPr>
          <w:rFonts w:asciiTheme="majorHAnsi" w:hAnsiTheme="majorHAnsi"/>
          <w:sz w:val="22"/>
          <w:szCs w:val="22"/>
        </w:rPr>
        <w:t>e</w:t>
      </w:r>
      <w:r w:rsidRPr="00EF69FD">
        <w:rPr>
          <w:rFonts w:asciiTheme="majorHAnsi" w:hAnsiTheme="majorHAnsi"/>
          <w:spacing w:val="-2"/>
          <w:sz w:val="22"/>
          <w:szCs w:val="22"/>
        </w:rPr>
        <w:t>-</w:t>
      </w:r>
      <w:r w:rsidRPr="00EF69FD">
        <w:rPr>
          <w:rFonts w:asciiTheme="majorHAnsi" w:hAnsiTheme="majorHAnsi"/>
          <w:spacing w:val="-4"/>
          <w:sz w:val="22"/>
          <w:szCs w:val="22"/>
        </w:rPr>
        <w:t>m</w:t>
      </w:r>
      <w:r w:rsidRPr="00EF69FD">
        <w:rPr>
          <w:rFonts w:asciiTheme="majorHAnsi" w:hAnsiTheme="majorHAnsi"/>
          <w:sz w:val="22"/>
          <w:szCs w:val="22"/>
        </w:rPr>
        <w:t>a</w:t>
      </w:r>
      <w:r w:rsidRPr="00EF69FD">
        <w:rPr>
          <w:rFonts w:asciiTheme="majorHAnsi" w:hAnsiTheme="majorHAnsi"/>
          <w:spacing w:val="1"/>
          <w:sz w:val="22"/>
          <w:szCs w:val="22"/>
        </w:rPr>
        <w:t>ils</w:t>
      </w:r>
      <w:r w:rsidRPr="00EF69FD">
        <w:rPr>
          <w:rFonts w:asciiTheme="majorHAnsi" w:hAnsiTheme="majorHAnsi"/>
          <w:sz w:val="22"/>
          <w:szCs w:val="22"/>
        </w:rPr>
        <w:t>, pho</w:t>
      </w:r>
      <w:r w:rsidRPr="00EF69FD">
        <w:rPr>
          <w:rFonts w:asciiTheme="majorHAnsi" w:hAnsiTheme="majorHAnsi"/>
          <w:spacing w:val="-2"/>
          <w:sz w:val="22"/>
          <w:szCs w:val="22"/>
        </w:rPr>
        <w:t>n</w:t>
      </w:r>
      <w:r w:rsidRPr="00EF69FD">
        <w:rPr>
          <w:rFonts w:asciiTheme="majorHAnsi" w:hAnsiTheme="majorHAnsi"/>
          <w:sz w:val="22"/>
          <w:szCs w:val="22"/>
        </w:rPr>
        <w:t>e</w:t>
      </w:r>
      <w:r w:rsidRPr="00EF69FD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F69FD">
        <w:rPr>
          <w:rFonts w:asciiTheme="majorHAnsi" w:hAnsiTheme="majorHAnsi"/>
          <w:sz w:val="22"/>
          <w:szCs w:val="22"/>
        </w:rPr>
        <w:t>c</w:t>
      </w:r>
      <w:r w:rsidRPr="00EF69FD">
        <w:rPr>
          <w:rFonts w:asciiTheme="majorHAnsi" w:hAnsiTheme="majorHAnsi"/>
          <w:spacing w:val="-2"/>
          <w:sz w:val="22"/>
          <w:szCs w:val="22"/>
        </w:rPr>
        <w:t>a</w:t>
      </w:r>
      <w:r w:rsidRPr="00EF69FD">
        <w:rPr>
          <w:rFonts w:asciiTheme="majorHAnsi" w:hAnsiTheme="majorHAnsi"/>
          <w:spacing w:val="1"/>
          <w:sz w:val="22"/>
          <w:szCs w:val="22"/>
        </w:rPr>
        <w:t>l</w:t>
      </w:r>
      <w:r w:rsidRPr="00EF69FD">
        <w:rPr>
          <w:rFonts w:asciiTheme="majorHAnsi" w:hAnsiTheme="majorHAnsi"/>
          <w:spacing w:val="-1"/>
          <w:sz w:val="22"/>
          <w:szCs w:val="22"/>
        </w:rPr>
        <w:t>l</w:t>
      </w:r>
      <w:r w:rsidRPr="00EF69FD">
        <w:rPr>
          <w:rFonts w:asciiTheme="majorHAnsi" w:hAnsiTheme="majorHAnsi"/>
          <w:spacing w:val="1"/>
          <w:sz w:val="22"/>
          <w:szCs w:val="22"/>
        </w:rPr>
        <w:t>s</w:t>
      </w:r>
      <w:r w:rsidRPr="00EF69FD">
        <w:rPr>
          <w:rFonts w:asciiTheme="majorHAnsi" w:hAnsiTheme="majorHAnsi"/>
          <w:sz w:val="22"/>
          <w:szCs w:val="22"/>
        </w:rPr>
        <w:t xml:space="preserve">, </w:t>
      </w:r>
      <w:r w:rsidRPr="00EF69FD">
        <w:rPr>
          <w:rFonts w:asciiTheme="majorHAnsi" w:hAnsiTheme="majorHAnsi"/>
          <w:spacing w:val="-2"/>
          <w:sz w:val="22"/>
          <w:szCs w:val="22"/>
        </w:rPr>
        <w:t>a</w:t>
      </w:r>
      <w:r w:rsidRPr="00EF69FD">
        <w:rPr>
          <w:rFonts w:asciiTheme="majorHAnsi" w:hAnsiTheme="majorHAnsi"/>
          <w:sz w:val="22"/>
          <w:szCs w:val="22"/>
        </w:rPr>
        <w:t>nd con</w:t>
      </w:r>
      <w:r w:rsidRPr="00EF69FD">
        <w:rPr>
          <w:rFonts w:asciiTheme="majorHAnsi" w:hAnsiTheme="majorHAnsi"/>
          <w:spacing w:val="1"/>
          <w:sz w:val="22"/>
          <w:szCs w:val="22"/>
        </w:rPr>
        <w:t>f</w:t>
      </w:r>
      <w:r w:rsidRPr="00EF69FD">
        <w:rPr>
          <w:rFonts w:asciiTheme="majorHAnsi" w:hAnsiTheme="majorHAnsi"/>
          <w:spacing w:val="-2"/>
          <w:sz w:val="22"/>
          <w:szCs w:val="22"/>
        </w:rPr>
        <w:t>e</w:t>
      </w:r>
      <w:r w:rsidRPr="00EF69FD">
        <w:rPr>
          <w:rFonts w:asciiTheme="majorHAnsi" w:hAnsiTheme="majorHAnsi"/>
          <w:spacing w:val="1"/>
          <w:sz w:val="22"/>
          <w:szCs w:val="22"/>
        </w:rPr>
        <w:t>r</w:t>
      </w:r>
      <w:r w:rsidRPr="00EF69FD">
        <w:rPr>
          <w:rFonts w:asciiTheme="majorHAnsi" w:hAnsiTheme="majorHAnsi"/>
          <w:sz w:val="22"/>
          <w:szCs w:val="22"/>
        </w:rPr>
        <w:t>e</w:t>
      </w:r>
      <w:r w:rsidRPr="00EF69FD">
        <w:rPr>
          <w:rFonts w:asciiTheme="majorHAnsi" w:hAnsiTheme="majorHAnsi"/>
          <w:spacing w:val="-2"/>
          <w:sz w:val="22"/>
          <w:szCs w:val="22"/>
        </w:rPr>
        <w:t>n</w:t>
      </w:r>
      <w:r w:rsidRPr="00EF69FD">
        <w:rPr>
          <w:rFonts w:asciiTheme="majorHAnsi" w:hAnsiTheme="majorHAnsi"/>
          <w:sz w:val="22"/>
          <w:szCs w:val="22"/>
        </w:rPr>
        <w:t>ces.</w:t>
      </w:r>
      <w:r w:rsidRPr="00EF69F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2"/>
          <w:sz w:val="22"/>
          <w:szCs w:val="22"/>
        </w:rPr>
        <w:t>T</w:t>
      </w:r>
      <w:r w:rsidRPr="00EF69FD">
        <w:rPr>
          <w:rFonts w:asciiTheme="majorHAnsi" w:hAnsiTheme="majorHAnsi"/>
          <w:spacing w:val="-1"/>
          <w:sz w:val="22"/>
          <w:szCs w:val="22"/>
        </w:rPr>
        <w:t>w</w:t>
      </w:r>
      <w:r w:rsidRPr="00EF69FD">
        <w:rPr>
          <w:rFonts w:asciiTheme="majorHAnsi" w:hAnsiTheme="majorHAnsi"/>
          <w:sz w:val="22"/>
          <w:szCs w:val="22"/>
        </w:rPr>
        <w:t>o</w:t>
      </w:r>
      <w:r w:rsidRPr="00EF69F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EF69FD">
        <w:rPr>
          <w:rFonts w:asciiTheme="majorHAnsi" w:hAnsiTheme="majorHAnsi"/>
          <w:sz w:val="22"/>
          <w:szCs w:val="22"/>
        </w:rPr>
        <w:t>ad</w:t>
      </w:r>
      <w:r w:rsidRPr="00EF69FD">
        <w:rPr>
          <w:rFonts w:asciiTheme="majorHAnsi" w:hAnsiTheme="majorHAnsi"/>
          <w:spacing w:val="-2"/>
          <w:sz w:val="22"/>
          <w:szCs w:val="22"/>
        </w:rPr>
        <w:t>d</w:t>
      </w:r>
      <w:r w:rsidRPr="00EF69FD">
        <w:rPr>
          <w:rFonts w:asciiTheme="majorHAnsi" w:hAnsiTheme="majorHAnsi"/>
          <w:spacing w:val="1"/>
          <w:sz w:val="22"/>
          <w:szCs w:val="22"/>
        </w:rPr>
        <w:t>i</w:t>
      </w:r>
      <w:r w:rsidRPr="00EF69FD">
        <w:rPr>
          <w:rFonts w:asciiTheme="majorHAnsi" w:hAnsiTheme="majorHAnsi"/>
          <w:spacing w:val="-1"/>
          <w:sz w:val="22"/>
          <w:szCs w:val="22"/>
        </w:rPr>
        <w:t>t</w:t>
      </w:r>
      <w:r w:rsidRPr="00EF69FD">
        <w:rPr>
          <w:rFonts w:asciiTheme="majorHAnsi" w:hAnsiTheme="majorHAnsi"/>
          <w:spacing w:val="1"/>
          <w:sz w:val="22"/>
          <w:szCs w:val="22"/>
        </w:rPr>
        <w:t>i</w:t>
      </w:r>
      <w:r w:rsidRPr="00EF69FD">
        <w:rPr>
          <w:rFonts w:asciiTheme="majorHAnsi" w:hAnsiTheme="majorHAnsi"/>
          <w:sz w:val="22"/>
          <w:szCs w:val="22"/>
        </w:rPr>
        <w:t>on</w:t>
      </w:r>
      <w:r w:rsidRPr="00EF69FD">
        <w:rPr>
          <w:rFonts w:asciiTheme="majorHAnsi" w:hAnsiTheme="majorHAnsi"/>
          <w:spacing w:val="-2"/>
          <w:sz w:val="22"/>
          <w:szCs w:val="22"/>
        </w:rPr>
        <w:t>a</w:t>
      </w:r>
      <w:r w:rsidRPr="00EF69FD">
        <w:rPr>
          <w:rFonts w:asciiTheme="majorHAnsi" w:hAnsiTheme="majorHAnsi"/>
          <w:sz w:val="22"/>
          <w:szCs w:val="22"/>
        </w:rPr>
        <w:t>l</w:t>
      </w:r>
      <w:r w:rsidRPr="00EF69FD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F69FD">
        <w:rPr>
          <w:rFonts w:asciiTheme="majorHAnsi" w:hAnsiTheme="majorHAnsi"/>
          <w:sz w:val="22"/>
          <w:szCs w:val="22"/>
        </w:rPr>
        <w:t>s</w:t>
      </w:r>
      <w:r w:rsidRPr="00EF69FD">
        <w:rPr>
          <w:rFonts w:asciiTheme="majorHAnsi" w:hAnsiTheme="majorHAnsi"/>
          <w:spacing w:val="-1"/>
          <w:sz w:val="22"/>
          <w:szCs w:val="22"/>
        </w:rPr>
        <w:t>t</w:t>
      </w:r>
      <w:r w:rsidRPr="00EF69FD">
        <w:rPr>
          <w:rFonts w:asciiTheme="majorHAnsi" w:hAnsiTheme="majorHAnsi"/>
          <w:spacing w:val="1"/>
          <w:sz w:val="22"/>
          <w:szCs w:val="22"/>
        </w:rPr>
        <w:t>r</w:t>
      </w:r>
      <w:r w:rsidRPr="00EF69FD">
        <w:rPr>
          <w:rFonts w:asciiTheme="majorHAnsi" w:hAnsiTheme="majorHAnsi"/>
          <w:sz w:val="22"/>
          <w:szCs w:val="22"/>
        </w:rPr>
        <w:t>en</w:t>
      </w:r>
      <w:r w:rsidRPr="00EF69FD">
        <w:rPr>
          <w:rFonts w:asciiTheme="majorHAnsi" w:hAnsiTheme="majorHAnsi"/>
          <w:spacing w:val="-2"/>
          <w:sz w:val="22"/>
          <w:szCs w:val="22"/>
        </w:rPr>
        <w:t>g</w:t>
      </w:r>
      <w:r w:rsidRPr="00EF69FD">
        <w:rPr>
          <w:rFonts w:asciiTheme="majorHAnsi" w:hAnsiTheme="majorHAnsi"/>
          <w:spacing w:val="1"/>
          <w:sz w:val="22"/>
          <w:szCs w:val="22"/>
        </w:rPr>
        <w:t>t</w:t>
      </w:r>
      <w:r w:rsidRPr="00EF69FD">
        <w:rPr>
          <w:rFonts w:asciiTheme="majorHAnsi" w:hAnsiTheme="majorHAnsi"/>
          <w:spacing w:val="-2"/>
          <w:sz w:val="22"/>
          <w:szCs w:val="22"/>
        </w:rPr>
        <w:t>h</w:t>
      </w:r>
      <w:r w:rsidRPr="00EF69FD">
        <w:rPr>
          <w:rFonts w:asciiTheme="majorHAnsi" w:hAnsiTheme="majorHAnsi"/>
          <w:sz w:val="22"/>
          <w:szCs w:val="22"/>
        </w:rPr>
        <w:t>s</w:t>
      </w:r>
      <w:r w:rsidRPr="00EF69FD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F69FD">
        <w:rPr>
          <w:rFonts w:asciiTheme="majorHAnsi" w:hAnsiTheme="majorHAnsi"/>
          <w:sz w:val="22"/>
          <w:szCs w:val="22"/>
        </w:rPr>
        <w:t>I</w:t>
      </w:r>
      <w:r w:rsidRPr="00EF69FD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EF69FD">
        <w:rPr>
          <w:rFonts w:asciiTheme="majorHAnsi" w:hAnsiTheme="majorHAnsi"/>
          <w:sz w:val="22"/>
          <w:szCs w:val="22"/>
        </w:rPr>
        <w:t>possess</w:t>
      </w:r>
      <w:r w:rsidRPr="00EF69F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EF69FD">
        <w:rPr>
          <w:rFonts w:asciiTheme="majorHAnsi" w:hAnsiTheme="majorHAnsi"/>
          <w:sz w:val="22"/>
          <w:szCs w:val="22"/>
        </w:rPr>
        <w:t>a</w:t>
      </w:r>
      <w:r w:rsidRPr="00EF69FD">
        <w:rPr>
          <w:rFonts w:asciiTheme="majorHAnsi" w:hAnsiTheme="majorHAnsi"/>
          <w:spacing w:val="1"/>
          <w:sz w:val="22"/>
          <w:szCs w:val="22"/>
        </w:rPr>
        <w:t>r</w:t>
      </w:r>
      <w:r w:rsidRPr="00EF69FD">
        <w:rPr>
          <w:rFonts w:asciiTheme="majorHAnsi" w:hAnsiTheme="majorHAnsi"/>
          <w:sz w:val="22"/>
          <w:szCs w:val="22"/>
        </w:rPr>
        <w:t>e</w:t>
      </w:r>
      <w:r w:rsidRPr="00EF69F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1"/>
          <w:sz w:val="22"/>
          <w:szCs w:val="22"/>
        </w:rPr>
        <w:t>t</w:t>
      </w:r>
      <w:r w:rsidRPr="00EF69FD">
        <w:rPr>
          <w:rFonts w:asciiTheme="majorHAnsi" w:hAnsiTheme="majorHAnsi"/>
          <w:sz w:val="22"/>
          <w:szCs w:val="22"/>
        </w:rPr>
        <w:t>he</w:t>
      </w:r>
      <w:r w:rsidRPr="00EF69FD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EF69FD">
        <w:rPr>
          <w:rFonts w:asciiTheme="majorHAnsi" w:hAnsiTheme="majorHAnsi"/>
          <w:sz w:val="22"/>
          <w:szCs w:val="22"/>
        </w:rPr>
        <w:t>ab</w:t>
      </w:r>
      <w:r w:rsidRPr="00EF69FD">
        <w:rPr>
          <w:rFonts w:asciiTheme="majorHAnsi" w:hAnsiTheme="majorHAnsi"/>
          <w:spacing w:val="-1"/>
          <w:sz w:val="22"/>
          <w:szCs w:val="22"/>
        </w:rPr>
        <w:t>i</w:t>
      </w:r>
      <w:r w:rsidRPr="00EF69FD">
        <w:rPr>
          <w:rFonts w:asciiTheme="majorHAnsi" w:hAnsiTheme="majorHAnsi"/>
          <w:spacing w:val="1"/>
          <w:sz w:val="22"/>
          <w:szCs w:val="22"/>
        </w:rPr>
        <w:t>l</w:t>
      </w:r>
      <w:r w:rsidRPr="00EF69FD">
        <w:rPr>
          <w:rFonts w:asciiTheme="majorHAnsi" w:hAnsiTheme="majorHAnsi"/>
          <w:spacing w:val="-1"/>
          <w:sz w:val="22"/>
          <w:szCs w:val="22"/>
        </w:rPr>
        <w:t>i</w:t>
      </w:r>
      <w:r w:rsidRPr="00EF69FD">
        <w:rPr>
          <w:rFonts w:asciiTheme="majorHAnsi" w:hAnsiTheme="majorHAnsi"/>
          <w:spacing w:val="1"/>
          <w:sz w:val="22"/>
          <w:szCs w:val="22"/>
        </w:rPr>
        <w:t>t</w:t>
      </w:r>
      <w:r w:rsidRPr="00EF69FD">
        <w:rPr>
          <w:rFonts w:asciiTheme="majorHAnsi" w:hAnsiTheme="majorHAnsi"/>
          <w:sz w:val="22"/>
          <w:szCs w:val="22"/>
        </w:rPr>
        <w:t>y</w:t>
      </w:r>
      <w:r w:rsidRPr="00EF69F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1"/>
          <w:sz w:val="22"/>
          <w:szCs w:val="22"/>
        </w:rPr>
        <w:t>t</w:t>
      </w:r>
      <w:r w:rsidRPr="00EF69FD">
        <w:rPr>
          <w:rFonts w:asciiTheme="majorHAnsi" w:hAnsiTheme="majorHAnsi"/>
          <w:sz w:val="22"/>
          <w:szCs w:val="22"/>
        </w:rPr>
        <w:t>o use</w:t>
      </w:r>
      <w:r w:rsidRPr="00EF69F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1"/>
          <w:sz w:val="22"/>
          <w:szCs w:val="22"/>
        </w:rPr>
        <w:t>t</w:t>
      </w:r>
      <w:r w:rsidRPr="00EF69FD">
        <w:rPr>
          <w:rFonts w:asciiTheme="majorHAnsi" w:hAnsiTheme="majorHAnsi"/>
          <w:spacing w:val="-2"/>
          <w:sz w:val="22"/>
          <w:szCs w:val="22"/>
        </w:rPr>
        <w:t>e</w:t>
      </w:r>
      <w:r w:rsidRPr="00EF69FD">
        <w:rPr>
          <w:rFonts w:asciiTheme="majorHAnsi" w:hAnsiTheme="majorHAnsi"/>
          <w:sz w:val="22"/>
          <w:szCs w:val="22"/>
        </w:rPr>
        <w:t>chn</w:t>
      </w:r>
      <w:r w:rsidRPr="00EF69FD">
        <w:rPr>
          <w:rFonts w:asciiTheme="majorHAnsi" w:hAnsiTheme="majorHAnsi"/>
          <w:spacing w:val="-2"/>
          <w:sz w:val="22"/>
          <w:szCs w:val="22"/>
        </w:rPr>
        <w:t>o</w:t>
      </w:r>
      <w:r w:rsidRPr="00EF69FD">
        <w:rPr>
          <w:rFonts w:asciiTheme="majorHAnsi" w:hAnsiTheme="majorHAnsi"/>
          <w:spacing w:val="1"/>
          <w:sz w:val="22"/>
          <w:szCs w:val="22"/>
        </w:rPr>
        <w:t>l</w:t>
      </w:r>
      <w:r w:rsidRPr="00EF69FD">
        <w:rPr>
          <w:rFonts w:asciiTheme="majorHAnsi" w:hAnsiTheme="majorHAnsi"/>
          <w:sz w:val="22"/>
          <w:szCs w:val="22"/>
        </w:rPr>
        <w:t>o</w:t>
      </w:r>
      <w:r w:rsidRPr="00EF69FD">
        <w:rPr>
          <w:rFonts w:asciiTheme="majorHAnsi" w:hAnsiTheme="majorHAnsi"/>
          <w:spacing w:val="-2"/>
          <w:sz w:val="22"/>
          <w:szCs w:val="22"/>
        </w:rPr>
        <w:t>g</w:t>
      </w:r>
      <w:r w:rsidRPr="00EF69FD">
        <w:rPr>
          <w:rFonts w:asciiTheme="majorHAnsi" w:hAnsiTheme="majorHAnsi"/>
          <w:sz w:val="22"/>
          <w:szCs w:val="22"/>
        </w:rPr>
        <w:t>y</w:t>
      </w:r>
      <w:r w:rsidRPr="00EF69F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EF69FD">
        <w:rPr>
          <w:rFonts w:asciiTheme="majorHAnsi" w:hAnsiTheme="majorHAnsi"/>
          <w:sz w:val="22"/>
          <w:szCs w:val="22"/>
        </w:rPr>
        <w:t>e</w:t>
      </w:r>
      <w:r w:rsidRPr="00EF69FD">
        <w:rPr>
          <w:rFonts w:asciiTheme="majorHAnsi" w:hAnsiTheme="majorHAnsi"/>
          <w:spacing w:val="1"/>
          <w:sz w:val="22"/>
          <w:szCs w:val="22"/>
        </w:rPr>
        <w:t>ff</w:t>
      </w:r>
      <w:r w:rsidRPr="00EF69FD">
        <w:rPr>
          <w:rFonts w:asciiTheme="majorHAnsi" w:hAnsiTheme="majorHAnsi"/>
          <w:sz w:val="22"/>
          <w:szCs w:val="22"/>
        </w:rPr>
        <w:t>e</w:t>
      </w:r>
      <w:r w:rsidRPr="00EF69FD">
        <w:rPr>
          <w:rFonts w:asciiTheme="majorHAnsi" w:hAnsiTheme="majorHAnsi"/>
          <w:spacing w:val="-2"/>
          <w:sz w:val="22"/>
          <w:szCs w:val="22"/>
        </w:rPr>
        <w:t>c</w:t>
      </w:r>
      <w:r w:rsidRPr="00EF69FD">
        <w:rPr>
          <w:rFonts w:asciiTheme="majorHAnsi" w:hAnsiTheme="majorHAnsi"/>
          <w:spacing w:val="1"/>
          <w:sz w:val="22"/>
          <w:szCs w:val="22"/>
        </w:rPr>
        <w:t>ti</w:t>
      </w:r>
      <w:r w:rsidRPr="00EF69FD">
        <w:rPr>
          <w:rFonts w:asciiTheme="majorHAnsi" w:hAnsiTheme="majorHAnsi"/>
          <w:spacing w:val="-2"/>
          <w:sz w:val="22"/>
          <w:szCs w:val="22"/>
        </w:rPr>
        <w:t>v</w:t>
      </w:r>
      <w:r w:rsidRPr="00EF69FD">
        <w:rPr>
          <w:rFonts w:asciiTheme="majorHAnsi" w:hAnsiTheme="majorHAnsi"/>
          <w:sz w:val="22"/>
          <w:szCs w:val="22"/>
        </w:rPr>
        <w:t>e</w:t>
      </w:r>
      <w:r w:rsidRPr="00EF69FD">
        <w:rPr>
          <w:rFonts w:asciiTheme="majorHAnsi" w:hAnsiTheme="majorHAnsi"/>
          <w:spacing w:val="1"/>
          <w:sz w:val="22"/>
          <w:szCs w:val="22"/>
        </w:rPr>
        <w:t>l</w:t>
      </w:r>
      <w:r w:rsidRPr="00EF69FD">
        <w:rPr>
          <w:rFonts w:asciiTheme="majorHAnsi" w:hAnsiTheme="majorHAnsi"/>
          <w:sz w:val="22"/>
          <w:szCs w:val="22"/>
        </w:rPr>
        <w:t>y</w:t>
      </w:r>
      <w:r w:rsidRPr="00EF69F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EF69FD">
        <w:rPr>
          <w:rFonts w:asciiTheme="majorHAnsi" w:hAnsiTheme="majorHAnsi"/>
          <w:sz w:val="22"/>
          <w:szCs w:val="22"/>
        </w:rPr>
        <w:t xml:space="preserve">and </w:t>
      </w:r>
      <w:r w:rsidRPr="00EF69FD">
        <w:rPr>
          <w:rFonts w:asciiTheme="majorHAnsi" w:hAnsiTheme="majorHAnsi"/>
          <w:spacing w:val="-3"/>
          <w:sz w:val="22"/>
          <w:szCs w:val="22"/>
        </w:rPr>
        <w:t>d</w:t>
      </w:r>
      <w:r w:rsidRPr="00EF69FD">
        <w:rPr>
          <w:rFonts w:asciiTheme="majorHAnsi" w:hAnsiTheme="majorHAnsi"/>
          <w:spacing w:val="1"/>
          <w:sz w:val="22"/>
          <w:szCs w:val="22"/>
        </w:rPr>
        <w:t>i</w:t>
      </w:r>
      <w:r w:rsidRPr="00EF69FD">
        <w:rPr>
          <w:rFonts w:asciiTheme="majorHAnsi" w:hAnsiTheme="majorHAnsi"/>
          <w:spacing w:val="-2"/>
          <w:sz w:val="22"/>
          <w:szCs w:val="22"/>
        </w:rPr>
        <w:t>f</w:t>
      </w:r>
      <w:r w:rsidRPr="00EF69FD">
        <w:rPr>
          <w:rFonts w:asciiTheme="majorHAnsi" w:hAnsiTheme="majorHAnsi"/>
          <w:spacing w:val="1"/>
          <w:sz w:val="22"/>
          <w:szCs w:val="22"/>
        </w:rPr>
        <w:t>f</w:t>
      </w:r>
      <w:r w:rsidRPr="00EF69FD">
        <w:rPr>
          <w:rFonts w:asciiTheme="majorHAnsi" w:hAnsiTheme="majorHAnsi"/>
          <w:spacing w:val="-2"/>
          <w:sz w:val="22"/>
          <w:szCs w:val="22"/>
        </w:rPr>
        <w:t>e</w:t>
      </w:r>
      <w:r w:rsidRPr="00EF69FD">
        <w:rPr>
          <w:rFonts w:asciiTheme="majorHAnsi" w:hAnsiTheme="majorHAnsi"/>
          <w:spacing w:val="1"/>
          <w:sz w:val="22"/>
          <w:szCs w:val="22"/>
        </w:rPr>
        <w:t>r</w:t>
      </w:r>
      <w:r w:rsidRPr="00EF69FD">
        <w:rPr>
          <w:rFonts w:asciiTheme="majorHAnsi" w:hAnsiTheme="majorHAnsi"/>
          <w:sz w:val="22"/>
          <w:szCs w:val="22"/>
        </w:rPr>
        <w:t>e</w:t>
      </w:r>
      <w:r w:rsidRPr="00EF69FD">
        <w:rPr>
          <w:rFonts w:asciiTheme="majorHAnsi" w:hAnsiTheme="majorHAnsi"/>
          <w:spacing w:val="-2"/>
          <w:sz w:val="22"/>
          <w:szCs w:val="22"/>
        </w:rPr>
        <w:t>n</w:t>
      </w:r>
      <w:r w:rsidRPr="00EF69FD">
        <w:rPr>
          <w:rFonts w:asciiTheme="majorHAnsi" w:hAnsiTheme="majorHAnsi"/>
          <w:spacing w:val="1"/>
          <w:sz w:val="22"/>
          <w:szCs w:val="22"/>
        </w:rPr>
        <w:t>ti</w:t>
      </w:r>
      <w:r w:rsidRPr="00EF69FD">
        <w:rPr>
          <w:rFonts w:asciiTheme="majorHAnsi" w:hAnsiTheme="majorHAnsi"/>
          <w:spacing w:val="-2"/>
          <w:sz w:val="22"/>
          <w:szCs w:val="22"/>
        </w:rPr>
        <w:t>a</w:t>
      </w:r>
      <w:r w:rsidRPr="00EF69FD">
        <w:rPr>
          <w:rFonts w:asciiTheme="majorHAnsi" w:hAnsiTheme="majorHAnsi"/>
          <w:spacing w:val="1"/>
          <w:sz w:val="22"/>
          <w:szCs w:val="22"/>
        </w:rPr>
        <w:t>t</w:t>
      </w:r>
      <w:r w:rsidRPr="00EF69FD">
        <w:rPr>
          <w:rFonts w:asciiTheme="majorHAnsi" w:hAnsiTheme="majorHAnsi"/>
          <w:sz w:val="22"/>
          <w:szCs w:val="22"/>
        </w:rPr>
        <w:t>e</w:t>
      </w:r>
      <w:r w:rsidRPr="00EF69FD">
        <w:rPr>
          <w:rFonts w:asciiTheme="majorHAnsi" w:hAnsiTheme="majorHAnsi"/>
          <w:spacing w:val="-2"/>
          <w:sz w:val="22"/>
          <w:szCs w:val="22"/>
        </w:rPr>
        <w:t xml:space="preserve"> a</w:t>
      </w:r>
      <w:r w:rsidRPr="00EF69FD">
        <w:rPr>
          <w:rFonts w:asciiTheme="majorHAnsi" w:hAnsiTheme="majorHAnsi"/>
          <w:sz w:val="22"/>
          <w:szCs w:val="22"/>
        </w:rPr>
        <w:t>nd en</w:t>
      </w:r>
      <w:r w:rsidRPr="00EF69FD">
        <w:rPr>
          <w:rFonts w:asciiTheme="majorHAnsi" w:hAnsiTheme="majorHAnsi"/>
          <w:spacing w:val="-2"/>
          <w:sz w:val="22"/>
          <w:szCs w:val="22"/>
        </w:rPr>
        <w:t>g</w:t>
      </w:r>
      <w:r w:rsidRPr="00EF69FD">
        <w:rPr>
          <w:rFonts w:asciiTheme="majorHAnsi" w:hAnsiTheme="majorHAnsi"/>
          <w:sz w:val="22"/>
          <w:szCs w:val="22"/>
        </w:rPr>
        <w:t>a</w:t>
      </w:r>
      <w:r w:rsidRPr="00EF69FD">
        <w:rPr>
          <w:rFonts w:asciiTheme="majorHAnsi" w:hAnsiTheme="majorHAnsi"/>
          <w:spacing w:val="-2"/>
          <w:sz w:val="22"/>
          <w:szCs w:val="22"/>
        </w:rPr>
        <w:t>g</w:t>
      </w:r>
      <w:r w:rsidRPr="00EF69FD">
        <w:rPr>
          <w:rFonts w:asciiTheme="majorHAnsi" w:hAnsiTheme="majorHAnsi"/>
          <w:sz w:val="22"/>
          <w:szCs w:val="22"/>
        </w:rPr>
        <w:t xml:space="preserve">e </w:t>
      </w:r>
      <w:r w:rsidRPr="00EF69FD">
        <w:rPr>
          <w:rFonts w:asciiTheme="majorHAnsi" w:hAnsiTheme="majorHAnsi"/>
          <w:spacing w:val="1"/>
          <w:sz w:val="22"/>
          <w:szCs w:val="22"/>
        </w:rPr>
        <w:t>st</w:t>
      </w:r>
      <w:r w:rsidRPr="00EF69FD">
        <w:rPr>
          <w:rFonts w:asciiTheme="majorHAnsi" w:hAnsiTheme="majorHAnsi"/>
          <w:sz w:val="22"/>
          <w:szCs w:val="22"/>
        </w:rPr>
        <w:t>ud</w:t>
      </w:r>
      <w:r w:rsidRPr="00EF69FD">
        <w:rPr>
          <w:rFonts w:asciiTheme="majorHAnsi" w:hAnsiTheme="majorHAnsi"/>
          <w:spacing w:val="-2"/>
          <w:sz w:val="22"/>
          <w:szCs w:val="22"/>
        </w:rPr>
        <w:t>e</w:t>
      </w:r>
      <w:r w:rsidRPr="00EF69FD">
        <w:rPr>
          <w:rFonts w:asciiTheme="majorHAnsi" w:hAnsiTheme="majorHAnsi"/>
          <w:sz w:val="22"/>
          <w:szCs w:val="22"/>
        </w:rPr>
        <w:t>n</w:t>
      </w:r>
      <w:r w:rsidRPr="00EF69FD">
        <w:rPr>
          <w:rFonts w:asciiTheme="majorHAnsi" w:hAnsiTheme="majorHAnsi"/>
          <w:spacing w:val="-1"/>
          <w:sz w:val="22"/>
          <w:szCs w:val="22"/>
        </w:rPr>
        <w:t>t</w:t>
      </w:r>
      <w:r w:rsidRPr="00EF69FD">
        <w:rPr>
          <w:rFonts w:asciiTheme="majorHAnsi" w:hAnsiTheme="majorHAnsi"/>
          <w:spacing w:val="1"/>
          <w:sz w:val="22"/>
          <w:szCs w:val="22"/>
        </w:rPr>
        <w:t>s</w:t>
      </w:r>
      <w:r w:rsidRPr="00EF69FD">
        <w:rPr>
          <w:rFonts w:asciiTheme="majorHAnsi" w:hAnsiTheme="majorHAnsi"/>
          <w:sz w:val="22"/>
          <w:szCs w:val="22"/>
        </w:rPr>
        <w:t>. For</w:t>
      </w:r>
      <w:r w:rsidRPr="00EF69F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EF69FD">
        <w:rPr>
          <w:rFonts w:asciiTheme="majorHAnsi" w:hAnsiTheme="majorHAnsi"/>
          <w:sz w:val="22"/>
          <w:szCs w:val="22"/>
        </w:rPr>
        <w:t>exa</w:t>
      </w:r>
      <w:r w:rsidRPr="00EF69FD">
        <w:rPr>
          <w:rFonts w:asciiTheme="majorHAnsi" w:hAnsiTheme="majorHAnsi"/>
          <w:spacing w:val="-4"/>
          <w:sz w:val="22"/>
          <w:szCs w:val="22"/>
        </w:rPr>
        <w:t>m</w:t>
      </w:r>
      <w:r w:rsidRPr="00EF69FD">
        <w:rPr>
          <w:rFonts w:asciiTheme="majorHAnsi" w:hAnsiTheme="majorHAnsi"/>
          <w:sz w:val="22"/>
          <w:szCs w:val="22"/>
        </w:rPr>
        <w:t>p</w:t>
      </w:r>
      <w:r w:rsidRPr="00EF69FD">
        <w:rPr>
          <w:rFonts w:asciiTheme="majorHAnsi" w:hAnsiTheme="majorHAnsi"/>
          <w:spacing w:val="1"/>
          <w:sz w:val="22"/>
          <w:szCs w:val="22"/>
        </w:rPr>
        <w:t>l</w:t>
      </w:r>
      <w:r w:rsidRPr="00EF69FD">
        <w:rPr>
          <w:rFonts w:asciiTheme="majorHAnsi" w:hAnsiTheme="majorHAnsi"/>
          <w:sz w:val="22"/>
          <w:szCs w:val="22"/>
        </w:rPr>
        <w:t xml:space="preserve">e, </w:t>
      </w:r>
      <w:r w:rsidRPr="00EF69FD">
        <w:rPr>
          <w:rFonts w:asciiTheme="majorHAnsi" w:hAnsiTheme="majorHAnsi"/>
          <w:spacing w:val="-1"/>
          <w:sz w:val="22"/>
          <w:szCs w:val="22"/>
        </w:rPr>
        <w:t>wi</w:t>
      </w:r>
      <w:r w:rsidRPr="00EF69FD">
        <w:rPr>
          <w:rFonts w:asciiTheme="majorHAnsi" w:hAnsiTheme="majorHAnsi"/>
          <w:spacing w:val="1"/>
          <w:sz w:val="22"/>
          <w:szCs w:val="22"/>
        </w:rPr>
        <w:t>t</w:t>
      </w:r>
      <w:r w:rsidRPr="00EF69FD">
        <w:rPr>
          <w:rFonts w:asciiTheme="majorHAnsi" w:hAnsiTheme="majorHAnsi"/>
          <w:sz w:val="22"/>
          <w:szCs w:val="22"/>
        </w:rPr>
        <w:t>h</w:t>
      </w:r>
      <w:r w:rsidRPr="00EF69F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-1"/>
          <w:sz w:val="22"/>
          <w:szCs w:val="22"/>
        </w:rPr>
        <w:t>m</w:t>
      </w:r>
      <w:r w:rsidRPr="00EF69FD">
        <w:rPr>
          <w:rFonts w:asciiTheme="majorHAnsi" w:hAnsiTheme="majorHAnsi"/>
          <w:sz w:val="22"/>
          <w:szCs w:val="22"/>
        </w:rPr>
        <w:t>y</w:t>
      </w:r>
      <w:r w:rsidRPr="00EF69F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1"/>
          <w:sz w:val="22"/>
          <w:szCs w:val="22"/>
        </w:rPr>
        <w:t>firs</w:t>
      </w:r>
      <w:r w:rsidRPr="00EF69FD">
        <w:rPr>
          <w:rFonts w:asciiTheme="majorHAnsi" w:hAnsiTheme="majorHAnsi"/>
          <w:sz w:val="22"/>
          <w:szCs w:val="22"/>
        </w:rPr>
        <w:t>t</w:t>
      </w:r>
      <w:r w:rsidRPr="00EF69FD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-2"/>
          <w:sz w:val="22"/>
          <w:szCs w:val="22"/>
        </w:rPr>
        <w:t>g</w:t>
      </w:r>
      <w:r w:rsidRPr="00EF69FD">
        <w:rPr>
          <w:rFonts w:asciiTheme="majorHAnsi" w:hAnsiTheme="majorHAnsi"/>
          <w:spacing w:val="1"/>
          <w:sz w:val="22"/>
          <w:szCs w:val="22"/>
        </w:rPr>
        <w:t>r</w:t>
      </w:r>
      <w:r w:rsidRPr="00EF69FD">
        <w:rPr>
          <w:rFonts w:asciiTheme="majorHAnsi" w:hAnsiTheme="majorHAnsi"/>
          <w:spacing w:val="-2"/>
          <w:sz w:val="22"/>
          <w:szCs w:val="22"/>
        </w:rPr>
        <w:t>a</w:t>
      </w:r>
      <w:r w:rsidRPr="00EF69FD">
        <w:rPr>
          <w:rFonts w:asciiTheme="majorHAnsi" w:hAnsiTheme="majorHAnsi"/>
          <w:sz w:val="22"/>
          <w:szCs w:val="22"/>
        </w:rPr>
        <w:t>de</w:t>
      </w:r>
      <w:r w:rsidRPr="00EF69FD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-2"/>
          <w:sz w:val="22"/>
          <w:szCs w:val="22"/>
        </w:rPr>
        <w:t>s</w:t>
      </w:r>
      <w:r w:rsidRPr="00EF69FD">
        <w:rPr>
          <w:rFonts w:asciiTheme="majorHAnsi" w:hAnsiTheme="majorHAnsi"/>
          <w:spacing w:val="1"/>
          <w:sz w:val="22"/>
          <w:szCs w:val="22"/>
        </w:rPr>
        <w:t>t</w:t>
      </w:r>
      <w:r w:rsidRPr="00EF69FD">
        <w:rPr>
          <w:rFonts w:asciiTheme="majorHAnsi" w:hAnsiTheme="majorHAnsi"/>
          <w:sz w:val="22"/>
          <w:szCs w:val="22"/>
        </w:rPr>
        <w:t>ud</w:t>
      </w:r>
      <w:r w:rsidRPr="00EF69FD">
        <w:rPr>
          <w:rFonts w:asciiTheme="majorHAnsi" w:hAnsiTheme="majorHAnsi"/>
          <w:spacing w:val="-2"/>
          <w:sz w:val="22"/>
          <w:szCs w:val="22"/>
        </w:rPr>
        <w:t>e</w:t>
      </w:r>
      <w:r w:rsidRPr="00EF69FD">
        <w:rPr>
          <w:rFonts w:asciiTheme="majorHAnsi" w:hAnsiTheme="majorHAnsi"/>
          <w:sz w:val="22"/>
          <w:szCs w:val="22"/>
        </w:rPr>
        <w:t>n</w:t>
      </w:r>
      <w:r w:rsidRPr="00EF69FD">
        <w:rPr>
          <w:rFonts w:asciiTheme="majorHAnsi" w:hAnsiTheme="majorHAnsi"/>
          <w:spacing w:val="1"/>
          <w:sz w:val="22"/>
          <w:szCs w:val="22"/>
        </w:rPr>
        <w:t>t</w:t>
      </w:r>
      <w:r w:rsidRPr="00EF69FD">
        <w:rPr>
          <w:rFonts w:asciiTheme="majorHAnsi" w:hAnsiTheme="majorHAnsi"/>
          <w:sz w:val="22"/>
          <w:szCs w:val="22"/>
        </w:rPr>
        <w:t>s</w:t>
      </w:r>
      <w:r w:rsidRPr="00EF69F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EF69FD">
        <w:rPr>
          <w:rFonts w:asciiTheme="majorHAnsi" w:hAnsiTheme="majorHAnsi"/>
          <w:sz w:val="22"/>
          <w:szCs w:val="22"/>
        </w:rPr>
        <w:t>I</w:t>
      </w:r>
      <w:r w:rsidRPr="00EF69FD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EF69FD">
        <w:rPr>
          <w:rFonts w:asciiTheme="majorHAnsi" w:hAnsiTheme="majorHAnsi"/>
          <w:sz w:val="22"/>
          <w:szCs w:val="22"/>
        </w:rPr>
        <w:t>u</w:t>
      </w:r>
      <w:r w:rsidRPr="00EF69FD">
        <w:rPr>
          <w:rFonts w:asciiTheme="majorHAnsi" w:hAnsiTheme="majorHAnsi"/>
          <w:spacing w:val="1"/>
          <w:sz w:val="22"/>
          <w:szCs w:val="22"/>
        </w:rPr>
        <w:t>s</w:t>
      </w:r>
      <w:r w:rsidRPr="00EF69FD">
        <w:rPr>
          <w:rFonts w:asciiTheme="majorHAnsi" w:hAnsiTheme="majorHAnsi"/>
          <w:sz w:val="22"/>
          <w:szCs w:val="22"/>
        </w:rPr>
        <w:t xml:space="preserve">ed </w:t>
      </w:r>
      <w:r w:rsidRPr="00EF69FD">
        <w:rPr>
          <w:rFonts w:asciiTheme="majorHAnsi" w:hAnsiTheme="majorHAnsi"/>
          <w:spacing w:val="1"/>
          <w:sz w:val="22"/>
          <w:szCs w:val="22"/>
        </w:rPr>
        <w:t>i</w:t>
      </w:r>
      <w:r w:rsidRPr="00EF69FD">
        <w:rPr>
          <w:rFonts w:asciiTheme="majorHAnsi" w:hAnsiTheme="majorHAnsi"/>
          <w:sz w:val="22"/>
          <w:szCs w:val="22"/>
        </w:rPr>
        <w:t>P</w:t>
      </w:r>
      <w:r w:rsidRPr="00EF69FD">
        <w:rPr>
          <w:rFonts w:asciiTheme="majorHAnsi" w:hAnsiTheme="majorHAnsi"/>
          <w:spacing w:val="-2"/>
          <w:sz w:val="22"/>
          <w:szCs w:val="22"/>
        </w:rPr>
        <w:t>a</w:t>
      </w:r>
      <w:r w:rsidRPr="00EF69FD">
        <w:rPr>
          <w:rFonts w:asciiTheme="majorHAnsi" w:hAnsiTheme="majorHAnsi"/>
          <w:sz w:val="22"/>
          <w:szCs w:val="22"/>
        </w:rPr>
        <w:t>ds</w:t>
      </w:r>
      <w:r w:rsidRPr="00EF69FD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F69FD">
        <w:rPr>
          <w:rFonts w:asciiTheme="majorHAnsi" w:hAnsiTheme="majorHAnsi"/>
          <w:sz w:val="22"/>
          <w:szCs w:val="22"/>
        </w:rPr>
        <w:t>d</w:t>
      </w:r>
      <w:r w:rsidRPr="00EF69FD">
        <w:rPr>
          <w:rFonts w:asciiTheme="majorHAnsi" w:hAnsiTheme="majorHAnsi"/>
          <w:spacing w:val="-2"/>
          <w:sz w:val="22"/>
          <w:szCs w:val="22"/>
        </w:rPr>
        <w:t>u</w:t>
      </w:r>
      <w:r w:rsidRPr="00EF69FD">
        <w:rPr>
          <w:rFonts w:asciiTheme="majorHAnsi" w:hAnsiTheme="majorHAnsi"/>
          <w:spacing w:val="1"/>
          <w:sz w:val="22"/>
          <w:szCs w:val="22"/>
        </w:rPr>
        <w:t>ri</w:t>
      </w:r>
      <w:r w:rsidRPr="00EF69FD">
        <w:rPr>
          <w:rFonts w:asciiTheme="majorHAnsi" w:hAnsiTheme="majorHAnsi"/>
          <w:sz w:val="22"/>
          <w:szCs w:val="22"/>
        </w:rPr>
        <w:t>ng</w:t>
      </w:r>
      <w:r w:rsidRPr="00EF69FD">
        <w:rPr>
          <w:rFonts w:asciiTheme="majorHAnsi" w:hAnsiTheme="majorHAnsi"/>
          <w:spacing w:val="-2"/>
          <w:sz w:val="22"/>
          <w:szCs w:val="22"/>
        </w:rPr>
        <w:t xml:space="preserve"> g</w:t>
      </w:r>
      <w:r w:rsidRPr="00EF69FD">
        <w:rPr>
          <w:rFonts w:asciiTheme="majorHAnsi" w:hAnsiTheme="majorHAnsi"/>
          <w:sz w:val="22"/>
          <w:szCs w:val="22"/>
        </w:rPr>
        <w:t>u</w:t>
      </w:r>
      <w:r w:rsidRPr="00EF69FD">
        <w:rPr>
          <w:rFonts w:asciiTheme="majorHAnsi" w:hAnsiTheme="majorHAnsi"/>
          <w:spacing w:val="1"/>
          <w:sz w:val="22"/>
          <w:szCs w:val="22"/>
        </w:rPr>
        <w:t>i</w:t>
      </w:r>
      <w:r w:rsidRPr="00EF69FD">
        <w:rPr>
          <w:rFonts w:asciiTheme="majorHAnsi" w:hAnsiTheme="majorHAnsi"/>
          <w:sz w:val="22"/>
          <w:szCs w:val="22"/>
        </w:rPr>
        <w:t>ded</w:t>
      </w:r>
      <w:r w:rsidRPr="00EF69F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1"/>
          <w:sz w:val="22"/>
          <w:szCs w:val="22"/>
        </w:rPr>
        <w:t>r</w:t>
      </w:r>
      <w:r w:rsidRPr="00EF69FD">
        <w:rPr>
          <w:rFonts w:asciiTheme="majorHAnsi" w:hAnsiTheme="majorHAnsi"/>
          <w:sz w:val="22"/>
          <w:szCs w:val="22"/>
        </w:rPr>
        <w:t>e</w:t>
      </w:r>
      <w:r w:rsidRPr="00EF69FD">
        <w:rPr>
          <w:rFonts w:asciiTheme="majorHAnsi" w:hAnsiTheme="majorHAnsi"/>
          <w:spacing w:val="-2"/>
          <w:sz w:val="22"/>
          <w:szCs w:val="22"/>
        </w:rPr>
        <w:t>ad</w:t>
      </w:r>
      <w:r w:rsidRPr="00EF69FD">
        <w:rPr>
          <w:rFonts w:asciiTheme="majorHAnsi" w:hAnsiTheme="majorHAnsi"/>
          <w:spacing w:val="1"/>
          <w:sz w:val="22"/>
          <w:szCs w:val="22"/>
        </w:rPr>
        <w:t>i</w:t>
      </w:r>
      <w:r w:rsidRPr="00EF69FD">
        <w:rPr>
          <w:rFonts w:asciiTheme="majorHAnsi" w:hAnsiTheme="majorHAnsi"/>
          <w:sz w:val="22"/>
          <w:szCs w:val="22"/>
        </w:rPr>
        <w:t>ng</w:t>
      </w:r>
      <w:r w:rsidRPr="00EF69F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-1"/>
          <w:sz w:val="22"/>
          <w:szCs w:val="22"/>
        </w:rPr>
        <w:t>w</w:t>
      </w:r>
      <w:r w:rsidRPr="00EF69FD">
        <w:rPr>
          <w:rFonts w:asciiTheme="majorHAnsi" w:hAnsiTheme="majorHAnsi"/>
          <w:sz w:val="22"/>
          <w:szCs w:val="22"/>
        </w:rPr>
        <w:t>he</w:t>
      </w:r>
      <w:r w:rsidRPr="00EF69FD">
        <w:rPr>
          <w:rFonts w:asciiTheme="majorHAnsi" w:hAnsiTheme="majorHAnsi"/>
          <w:spacing w:val="1"/>
          <w:sz w:val="22"/>
          <w:szCs w:val="22"/>
        </w:rPr>
        <w:t>r</w:t>
      </w:r>
      <w:r w:rsidRPr="00EF69FD">
        <w:rPr>
          <w:rFonts w:asciiTheme="majorHAnsi" w:hAnsiTheme="majorHAnsi"/>
          <w:sz w:val="22"/>
          <w:szCs w:val="22"/>
        </w:rPr>
        <w:t>e</w:t>
      </w:r>
      <w:r w:rsidRPr="00EF69FD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-2"/>
          <w:sz w:val="22"/>
          <w:szCs w:val="22"/>
        </w:rPr>
        <w:t>h</w:t>
      </w:r>
      <w:r w:rsidRPr="00EF69FD">
        <w:rPr>
          <w:rFonts w:asciiTheme="majorHAnsi" w:hAnsiTheme="majorHAnsi"/>
          <w:spacing w:val="1"/>
          <w:sz w:val="22"/>
          <w:szCs w:val="22"/>
        </w:rPr>
        <w:t>i</w:t>
      </w:r>
      <w:r w:rsidRPr="00EF69FD">
        <w:rPr>
          <w:rFonts w:asciiTheme="majorHAnsi" w:hAnsiTheme="majorHAnsi"/>
          <w:spacing w:val="-2"/>
          <w:sz w:val="22"/>
          <w:szCs w:val="22"/>
        </w:rPr>
        <w:t>g</w:t>
      </w:r>
      <w:r w:rsidRPr="00EF69FD">
        <w:rPr>
          <w:rFonts w:asciiTheme="majorHAnsi" w:hAnsiTheme="majorHAnsi"/>
          <w:sz w:val="22"/>
          <w:szCs w:val="22"/>
        </w:rPr>
        <w:t xml:space="preserve">h </w:t>
      </w:r>
      <w:r w:rsidRPr="00EF69FD">
        <w:rPr>
          <w:rFonts w:asciiTheme="majorHAnsi" w:hAnsiTheme="majorHAnsi"/>
          <w:spacing w:val="1"/>
          <w:sz w:val="22"/>
          <w:szCs w:val="22"/>
        </w:rPr>
        <w:t>l</w:t>
      </w:r>
      <w:r w:rsidRPr="00EF69FD">
        <w:rPr>
          <w:rFonts w:asciiTheme="majorHAnsi" w:hAnsiTheme="majorHAnsi"/>
          <w:sz w:val="22"/>
          <w:szCs w:val="22"/>
        </w:rPr>
        <w:t>e</w:t>
      </w:r>
      <w:r w:rsidRPr="00EF69FD">
        <w:rPr>
          <w:rFonts w:asciiTheme="majorHAnsi" w:hAnsiTheme="majorHAnsi"/>
          <w:spacing w:val="-2"/>
          <w:sz w:val="22"/>
          <w:szCs w:val="22"/>
        </w:rPr>
        <w:t>v</w:t>
      </w:r>
      <w:r w:rsidRPr="00EF69FD">
        <w:rPr>
          <w:rFonts w:asciiTheme="majorHAnsi" w:hAnsiTheme="majorHAnsi"/>
          <w:sz w:val="22"/>
          <w:szCs w:val="22"/>
        </w:rPr>
        <w:t>e</w:t>
      </w:r>
      <w:r w:rsidRPr="00EF69FD">
        <w:rPr>
          <w:rFonts w:asciiTheme="majorHAnsi" w:hAnsiTheme="majorHAnsi"/>
          <w:spacing w:val="1"/>
          <w:sz w:val="22"/>
          <w:szCs w:val="22"/>
        </w:rPr>
        <w:t>l</w:t>
      </w:r>
      <w:r w:rsidRPr="00EF69FD">
        <w:rPr>
          <w:rFonts w:asciiTheme="majorHAnsi" w:hAnsiTheme="majorHAnsi"/>
          <w:sz w:val="22"/>
          <w:szCs w:val="22"/>
        </w:rPr>
        <w:t>ed</w:t>
      </w:r>
      <w:r w:rsidRPr="00EF69F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1"/>
          <w:sz w:val="22"/>
          <w:szCs w:val="22"/>
        </w:rPr>
        <w:t>s</w:t>
      </w:r>
      <w:r w:rsidRPr="00EF69FD">
        <w:rPr>
          <w:rFonts w:asciiTheme="majorHAnsi" w:hAnsiTheme="majorHAnsi"/>
          <w:spacing w:val="-1"/>
          <w:sz w:val="22"/>
          <w:szCs w:val="22"/>
        </w:rPr>
        <w:t>t</w:t>
      </w:r>
      <w:r w:rsidRPr="00EF69FD">
        <w:rPr>
          <w:rFonts w:asciiTheme="majorHAnsi" w:hAnsiTheme="majorHAnsi"/>
          <w:sz w:val="22"/>
          <w:szCs w:val="22"/>
        </w:rPr>
        <w:t>u</w:t>
      </w:r>
      <w:r w:rsidRPr="00EF69FD">
        <w:rPr>
          <w:rFonts w:asciiTheme="majorHAnsi" w:hAnsiTheme="majorHAnsi"/>
          <w:spacing w:val="-2"/>
          <w:sz w:val="22"/>
          <w:szCs w:val="22"/>
        </w:rPr>
        <w:t>d</w:t>
      </w:r>
      <w:r w:rsidRPr="00EF69FD">
        <w:rPr>
          <w:rFonts w:asciiTheme="majorHAnsi" w:hAnsiTheme="majorHAnsi"/>
          <w:sz w:val="22"/>
          <w:szCs w:val="22"/>
        </w:rPr>
        <w:t>en</w:t>
      </w:r>
      <w:r w:rsidRPr="00EF69FD">
        <w:rPr>
          <w:rFonts w:asciiTheme="majorHAnsi" w:hAnsiTheme="majorHAnsi"/>
          <w:spacing w:val="1"/>
          <w:sz w:val="22"/>
          <w:szCs w:val="22"/>
        </w:rPr>
        <w:t>t</w:t>
      </w:r>
      <w:r w:rsidRPr="00EF69FD">
        <w:rPr>
          <w:rFonts w:asciiTheme="majorHAnsi" w:hAnsiTheme="majorHAnsi"/>
          <w:sz w:val="22"/>
          <w:szCs w:val="22"/>
        </w:rPr>
        <w:t>s spe</w:t>
      </w:r>
      <w:r w:rsidRPr="00EF69FD">
        <w:rPr>
          <w:rFonts w:asciiTheme="majorHAnsi" w:hAnsiTheme="majorHAnsi"/>
          <w:spacing w:val="-1"/>
          <w:sz w:val="22"/>
          <w:szCs w:val="22"/>
        </w:rPr>
        <w:t>l</w:t>
      </w:r>
      <w:r w:rsidRPr="00EF69FD">
        <w:rPr>
          <w:rFonts w:asciiTheme="majorHAnsi" w:hAnsiTheme="majorHAnsi"/>
          <w:spacing w:val="1"/>
          <w:sz w:val="22"/>
          <w:szCs w:val="22"/>
        </w:rPr>
        <w:t>l</w:t>
      </w:r>
      <w:r w:rsidRPr="00EF69FD">
        <w:rPr>
          <w:rFonts w:asciiTheme="majorHAnsi" w:hAnsiTheme="majorHAnsi"/>
          <w:sz w:val="22"/>
          <w:szCs w:val="22"/>
        </w:rPr>
        <w:t>ed</w:t>
      </w:r>
      <w:r w:rsidRPr="00EF69F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EF69FD">
        <w:rPr>
          <w:rFonts w:asciiTheme="majorHAnsi" w:hAnsiTheme="majorHAnsi"/>
          <w:sz w:val="22"/>
          <w:szCs w:val="22"/>
        </w:rPr>
        <w:t>s</w:t>
      </w:r>
      <w:r w:rsidRPr="00EF69FD">
        <w:rPr>
          <w:rFonts w:asciiTheme="majorHAnsi" w:hAnsiTheme="majorHAnsi"/>
          <w:spacing w:val="1"/>
          <w:sz w:val="22"/>
          <w:szCs w:val="22"/>
        </w:rPr>
        <w:t>i</w:t>
      </w:r>
      <w:r w:rsidRPr="00EF69FD">
        <w:rPr>
          <w:rFonts w:asciiTheme="majorHAnsi" w:hAnsiTheme="majorHAnsi"/>
          <w:spacing w:val="-2"/>
          <w:sz w:val="22"/>
          <w:szCs w:val="22"/>
        </w:rPr>
        <w:t>g</w:t>
      </w:r>
      <w:r w:rsidRPr="00EF69FD">
        <w:rPr>
          <w:rFonts w:asciiTheme="majorHAnsi" w:hAnsiTheme="majorHAnsi"/>
          <w:sz w:val="22"/>
          <w:szCs w:val="22"/>
        </w:rPr>
        <w:t>ht</w:t>
      </w:r>
      <w:r w:rsidRPr="00EF69FD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-1"/>
          <w:sz w:val="22"/>
          <w:szCs w:val="22"/>
        </w:rPr>
        <w:t>w</w:t>
      </w:r>
      <w:r w:rsidRPr="00EF69FD">
        <w:rPr>
          <w:rFonts w:asciiTheme="majorHAnsi" w:hAnsiTheme="majorHAnsi"/>
          <w:spacing w:val="-2"/>
          <w:sz w:val="22"/>
          <w:szCs w:val="22"/>
        </w:rPr>
        <w:t>o</w:t>
      </w:r>
      <w:r w:rsidRPr="00EF69FD">
        <w:rPr>
          <w:rFonts w:asciiTheme="majorHAnsi" w:hAnsiTheme="majorHAnsi"/>
          <w:spacing w:val="1"/>
          <w:sz w:val="22"/>
          <w:szCs w:val="22"/>
        </w:rPr>
        <w:t>r</w:t>
      </w:r>
      <w:r w:rsidRPr="00EF69FD">
        <w:rPr>
          <w:rFonts w:asciiTheme="majorHAnsi" w:hAnsiTheme="majorHAnsi"/>
          <w:sz w:val="22"/>
          <w:szCs w:val="22"/>
        </w:rPr>
        <w:t xml:space="preserve">ds, </w:t>
      </w:r>
      <w:r w:rsidRPr="00EF69FD">
        <w:rPr>
          <w:rFonts w:asciiTheme="majorHAnsi" w:hAnsiTheme="majorHAnsi"/>
          <w:spacing w:val="-4"/>
          <w:sz w:val="22"/>
          <w:szCs w:val="22"/>
        </w:rPr>
        <w:t>m</w:t>
      </w:r>
      <w:r w:rsidRPr="00EF69FD">
        <w:rPr>
          <w:rFonts w:asciiTheme="majorHAnsi" w:hAnsiTheme="majorHAnsi"/>
          <w:spacing w:val="1"/>
          <w:sz w:val="22"/>
          <w:szCs w:val="22"/>
        </w:rPr>
        <w:t>i</w:t>
      </w:r>
      <w:r w:rsidRPr="00EF69FD">
        <w:rPr>
          <w:rFonts w:asciiTheme="majorHAnsi" w:hAnsiTheme="majorHAnsi"/>
          <w:sz w:val="22"/>
          <w:szCs w:val="22"/>
        </w:rPr>
        <w:t>dd</w:t>
      </w:r>
      <w:r w:rsidRPr="00EF69FD">
        <w:rPr>
          <w:rFonts w:asciiTheme="majorHAnsi" w:hAnsiTheme="majorHAnsi"/>
          <w:spacing w:val="-1"/>
          <w:sz w:val="22"/>
          <w:szCs w:val="22"/>
        </w:rPr>
        <w:t>l</w:t>
      </w:r>
      <w:r w:rsidRPr="00EF69FD">
        <w:rPr>
          <w:rFonts w:asciiTheme="majorHAnsi" w:hAnsiTheme="majorHAnsi"/>
          <w:sz w:val="22"/>
          <w:szCs w:val="22"/>
        </w:rPr>
        <w:t>e</w:t>
      </w:r>
      <w:r w:rsidRPr="00EF69F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1"/>
          <w:sz w:val="22"/>
          <w:szCs w:val="22"/>
        </w:rPr>
        <w:t>l</w:t>
      </w:r>
      <w:r w:rsidRPr="00EF69FD">
        <w:rPr>
          <w:rFonts w:asciiTheme="majorHAnsi" w:hAnsiTheme="majorHAnsi"/>
          <w:sz w:val="22"/>
          <w:szCs w:val="22"/>
        </w:rPr>
        <w:t>e</w:t>
      </w:r>
      <w:r w:rsidRPr="00EF69FD">
        <w:rPr>
          <w:rFonts w:asciiTheme="majorHAnsi" w:hAnsiTheme="majorHAnsi"/>
          <w:spacing w:val="-2"/>
          <w:sz w:val="22"/>
          <w:szCs w:val="22"/>
        </w:rPr>
        <w:t>v</w:t>
      </w:r>
      <w:r w:rsidRPr="00EF69FD">
        <w:rPr>
          <w:rFonts w:asciiTheme="majorHAnsi" w:hAnsiTheme="majorHAnsi"/>
          <w:sz w:val="22"/>
          <w:szCs w:val="22"/>
        </w:rPr>
        <w:t>e</w:t>
      </w:r>
      <w:r w:rsidRPr="00EF69FD">
        <w:rPr>
          <w:rFonts w:asciiTheme="majorHAnsi" w:hAnsiTheme="majorHAnsi"/>
          <w:spacing w:val="1"/>
          <w:sz w:val="22"/>
          <w:szCs w:val="22"/>
        </w:rPr>
        <w:t>l</w:t>
      </w:r>
      <w:r w:rsidRPr="00EF69FD">
        <w:rPr>
          <w:rFonts w:asciiTheme="majorHAnsi" w:hAnsiTheme="majorHAnsi"/>
          <w:sz w:val="22"/>
          <w:szCs w:val="22"/>
        </w:rPr>
        <w:t>ed</w:t>
      </w:r>
      <w:r w:rsidRPr="00EF69F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EF69FD">
        <w:rPr>
          <w:rFonts w:asciiTheme="majorHAnsi" w:hAnsiTheme="majorHAnsi"/>
          <w:sz w:val="22"/>
          <w:szCs w:val="22"/>
        </w:rPr>
        <w:t>s</w:t>
      </w:r>
      <w:r w:rsidRPr="00EF69FD">
        <w:rPr>
          <w:rFonts w:asciiTheme="majorHAnsi" w:hAnsiTheme="majorHAnsi"/>
          <w:spacing w:val="1"/>
          <w:sz w:val="22"/>
          <w:szCs w:val="22"/>
        </w:rPr>
        <w:t>t</w:t>
      </w:r>
      <w:r w:rsidRPr="00EF69FD">
        <w:rPr>
          <w:rFonts w:asciiTheme="majorHAnsi" w:hAnsiTheme="majorHAnsi"/>
          <w:spacing w:val="-2"/>
          <w:sz w:val="22"/>
          <w:szCs w:val="22"/>
        </w:rPr>
        <w:t>u</w:t>
      </w:r>
      <w:r w:rsidRPr="00EF69FD">
        <w:rPr>
          <w:rFonts w:asciiTheme="majorHAnsi" w:hAnsiTheme="majorHAnsi"/>
          <w:sz w:val="22"/>
          <w:szCs w:val="22"/>
        </w:rPr>
        <w:t>de</w:t>
      </w:r>
      <w:r w:rsidRPr="00EF69FD">
        <w:rPr>
          <w:rFonts w:asciiTheme="majorHAnsi" w:hAnsiTheme="majorHAnsi"/>
          <w:spacing w:val="-2"/>
          <w:sz w:val="22"/>
          <w:szCs w:val="22"/>
        </w:rPr>
        <w:t>n</w:t>
      </w:r>
      <w:r w:rsidRPr="00EF69FD">
        <w:rPr>
          <w:rFonts w:asciiTheme="majorHAnsi" w:hAnsiTheme="majorHAnsi"/>
          <w:spacing w:val="1"/>
          <w:sz w:val="22"/>
          <w:szCs w:val="22"/>
        </w:rPr>
        <w:t>t</w:t>
      </w:r>
      <w:r w:rsidRPr="00EF69FD">
        <w:rPr>
          <w:rFonts w:asciiTheme="majorHAnsi" w:hAnsiTheme="majorHAnsi"/>
          <w:sz w:val="22"/>
          <w:szCs w:val="22"/>
        </w:rPr>
        <w:t>s</w:t>
      </w:r>
      <w:r w:rsidRPr="00EF69F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1"/>
          <w:sz w:val="22"/>
          <w:szCs w:val="22"/>
        </w:rPr>
        <w:t>r</w:t>
      </w:r>
      <w:r w:rsidRPr="00EF69FD">
        <w:rPr>
          <w:rFonts w:asciiTheme="majorHAnsi" w:hAnsiTheme="majorHAnsi"/>
          <w:sz w:val="22"/>
          <w:szCs w:val="22"/>
        </w:rPr>
        <w:t>ead</w:t>
      </w:r>
      <w:r w:rsidRPr="00EF69F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EF69FD">
        <w:rPr>
          <w:rFonts w:asciiTheme="majorHAnsi" w:hAnsiTheme="majorHAnsi"/>
          <w:sz w:val="22"/>
          <w:szCs w:val="22"/>
        </w:rPr>
        <w:t>s</w:t>
      </w:r>
      <w:r w:rsidRPr="00EF69FD">
        <w:rPr>
          <w:rFonts w:asciiTheme="majorHAnsi" w:hAnsiTheme="majorHAnsi"/>
          <w:spacing w:val="1"/>
          <w:sz w:val="22"/>
          <w:szCs w:val="22"/>
        </w:rPr>
        <w:t>i</w:t>
      </w:r>
      <w:r w:rsidRPr="00EF69FD">
        <w:rPr>
          <w:rFonts w:asciiTheme="majorHAnsi" w:hAnsiTheme="majorHAnsi"/>
          <w:spacing w:val="-2"/>
          <w:sz w:val="22"/>
          <w:szCs w:val="22"/>
        </w:rPr>
        <w:t>g</w:t>
      </w:r>
      <w:r w:rsidRPr="00EF69FD">
        <w:rPr>
          <w:rFonts w:asciiTheme="majorHAnsi" w:hAnsiTheme="majorHAnsi"/>
          <w:sz w:val="22"/>
          <w:szCs w:val="22"/>
        </w:rPr>
        <w:t>ht</w:t>
      </w:r>
      <w:r w:rsidRPr="00EF69FD">
        <w:rPr>
          <w:rFonts w:asciiTheme="majorHAnsi" w:hAnsiTheme="majorHAnsi"/>
          <w:spacing w:val="-1"/>
          <w:sz w:val="22"/>
          <w:szCs w:val="22"/>
        </w:rPr>
        <w:t xml:space="preserve"> w</w:t>
      </w:r>
      <w:r w:rsidRPr="00EF69FD">
        <w:rPr>
          <w:rFonts w:asciiTheme="majorHAnsi" w:hAnsiTheme="majorHAnsi"/>
          <w:sz w:val="22"/>
          <w:szCs w:val="22"/>
        </w:rPr>
        <w:t>o</w:t>
      </w:r>
      <w:r w:rsidRPr="00EF69FD">
        <w:rPr>
          <w:rFonts w:asciiTheme="majorHAnsi" w:hAnsiTheme="majorHAnsi"/>
          <w:spacing w:val="1"/>
          <w:sz w:val="22"/>
          <w:szCs w:val="22"/>
        </w:rPr>
        <w:t>r</w:t>
      </w:r>
      <w:r w:rsidRPr="00EF69FD">
        <w:rPr>
          <w:rFonts w:asciiTheme="majorHAnsi" w:hAnsiTheme="majorHAnsi"/>
          <w:sz w:val="22"/>
          <w:szCs w:val="22"/>
        </w:rPr>
        <w:t xml:space="preserve">ds, </w:t>
      </w:r>
      <w:r w:rsidRPr="00EF69FD">
        <w:rPr>
          <w:rFonts w:asciiTheme="majorHAnsi" w:hAnsiTheme="majorHAnsi"/>
          <w:spacing w:val="-2"/>
          <w:sz w:val="22"/>
          <w:szCs w:val="22"/>
        </w:rPr>
        <w:t>a</w:t>
      </w:r>
      <w:r w:rsidRPr="00EF69FD">
        <w:rPr>
          <w:rFonts w:asciiTheme="majorHAnsi" w:hAnsiTheme="majorHAnsi"/>
          <w:sz w:val="22"/>
          <w:szCs w:val="22"/>
        </w:rPr>
        <w:t xml:space="preserve">nd </w:t>
      </w:r>
      <w:r w:rsidRPr="00EF69FD">
        <w:rPr>
          <w:rFonts w:asciiTheme="majorHAnsi" w:hAnsiTheme="majorHAnsi"/>
          <w:spacing w:val="1"/>
          <w:sz w:val="22"/>
          <w:szCs w:val="22"/>
        </w:rPr>
        <w:t>l</w:t>
      </w:r>
      <w:r w:rsidRPr="00EF69FD">
        <w:rPr>
          <w:rFonts w:asciiTheme="majorHAnsi" w:hAnsiTheme="majorHAnsi"/>
          <w:sz w:val="22"/>
          <w:szCs w:val="22"/>
        </w:rPr>
        <w:t>o</w:t>
      </w:r>
      <w:r w:rsidRPr="00EF69FD">
        <w:rPr>
          <w:rFonts w:asciiTheme="majorHAnsi" w:hAnsiTheme="majorHAnsi"/>
          <w:spacing w:val="-3"/>
          <w:sz w:val="22"/>
          <w:szCs w:val="22"/>
        </w:rPr>
        <w:t>w</w:t>
      </w:r>
      <w:r w:rsidRPr="00EF69FD">
        <w:rPr>
          <w:rFonts w:asciiTheme="majorHAnsi" w:hAnsiTheme="majorHAnsi"/>
          <w:sz w:val="22"/>
          <w:szCs w:val="22"/>
        </w:rPr>
        <w:t>er</w:t>
      </w:r>
      <w:r w:rsidRPr="00EF69F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1"/>
          <w:sz w:val="22"/>
          <w:szCs w:val="22"/>
        </w:rPr>
        <w:t>l</w:t>
      </w:r>
      <w:r w:rsidRPr="00EF69FD">
        <w:rPr>
          <w:rFonts w:asciiTheme="majorHAnsi" w:hAnsiTheme="majorHAnsi"/>
          <w:sz w:val="22"/>
          <w:szCs w:val="22"/>
        </w:rPr>
        <w:t>e</w:t>
      </w:r>
      <w:r w:rsidRPr="00EF69FD">
        <w:rPr>
          <w:rFonts w:asciiTheme="majorHAnsi" w:hAnsiTheme="majorHAnsi"/>
          <w:spacing w:val="-2"/>
          <w:sz w:val="22"/>
          <w:szCs w:val="22"/>
        </w:rPr>
        <w:t>v</w:t>
      </w:r>
      <w:r w:rsidRPr="00EF69FD">
        <w:rPr>
          <w:rFonts w:asciiTheme="majorHAnsi" w:hAnsiTheme="majorHAnsi"/>
          <w:sz w:val="22"/>
          <w:szCs w:val="22"/>
        </w:rPr>
        <w:t>e</w:t>
      </w:r>
      <w:r w:rsidRPr="00EF69FD">
        <w:rPr>
          <w:rFonts w:asciiTheme="majorHAnsi" w:hAnsiTheme="majorHAnsi"/>
          <w:spacing w:val="1"/>
          <w:sz w:val="22"/>
          <w:szCs w:val="22"/>
        </w:rPr>
        <w:t>l</w:t>
      </w:r>
      <w:r w:rsidRPr="00EF69FD">
        <w:rPr>
          <w:rFonts w:asciiTheme="majorHAnsi" w:hAnsiTheme="majorHAnsi"/>
          <w:sz w:val="22"/>
          <w:szCs w:val="22"/>
        </w:rPr>
        <w:t>ed</w:t>
      </w:r>
      <w:r w:rsidRPr="00EF69F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EF69FD">
        <w:rPr>
          <w:rFonts w:asciiTheme="majorHAnsi" w:hAnsiTheme="majorHAnsi"/>
          <w:sz w:val="22"/>
          <w:szCs w:val="22"/>
        </w:rPr>
        <w:t>s</w:t>
      </w:r>
      <w:r w:rsidRPr="00EF69FD">
        <w:rPr>
          <w:rFonts w:asciiTheme="majorHAnsi" w:hAnsiTheme="majorHAnsi"/>
          <w:spacing w:val="-1"/>
          <w:sz w:val="22"/>
          <w:szCs w:val="22"/>
        </w:rPr>
        <w:t>t</w:t>
      </w:r>
      <w:r w:rsidRPr="00EF69FD">
        <w:rPr>
          <w:rFonts w:asciiTheme="majorHAnsi" w:hAnsiTheme="majorHAnsi"/>
          <w:sz w:val="22"/>
          <w:szCs w:val="22"/>
        </w:rPr>
        <w:t>uden</w:t>
      </w:r>
      <w:r w:rsidRPr="00EF69FD">
        <w:rPr>
          <w:rFonts w:asciiTheme="majorHAnsi" w:hAnsiTheme="majorHAnsi"/>
          <w:spacing w:val="-1"/>
          <w:sz w:val="22"/>
          <w:szCs w:val="22"/>
        </w:rPr>
        <w:t>t</w:t>
      </w:r>
      <w:r w:rsidRPr="00EF69FD">
        <w:rPr>
          <w:rFonts w:asciiTheme="majorHAnsi" w:hAnsiTheme="majorHAnsi"/>
          <w:sz w:val="22"/>
          <w:szCs w:val="22"/>
        </w:rPr>
        <w:t>s</w:t>
      </w:r>
      <w:r w:rsidRPr="00EF69FD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-1"/>
          <w:sz w:val="22"/>
          <w:szCs w:val="22"/>
        </w:rPr>
        <w:t>t</w:t>
      </w:r>
      <w:r w:rsidRPr="00EF69FD">
        <w:rPr>
          <w:rFonts w:asciiTheme="majorHAnsi" w:hAnsiTheme="majorHAnsi"/>
          <w:spacing w:val="1"/>
          <w:sz w:val="22"/>
          <w:szCs w:val="22"/>
        </w:rPr>
        <w:t>r</w:t>
      </w:r>
      <w:r w:rsidRPr="00EF69FD">
        <w:rPr>
          <w:rFonts w:asciiTheme="majorHAnsi" w:hAnsiTheme="majorHAnsi"/>
          <w:sz w:val="22"/>
          <w:szCs w:val="22"/>
        </w:rPr>
        <w:t>a</w:t>
      </w:r>
      <w:r w:rsidRPr="00EF69FD">
        <w:rPr>
          <w:rFonts w:asciiTheme="majorHAnsi" w:hAnsiTheme="majorHAnsi"/>
          <w:spacing w:val="-2"/>
          <w:sz w:val="22"/>
          <w:szCs w:val="22"/>
        </w:rPr>
        <w:t>c</w:t>
      </w:r>
      <w:r w:rsidRPr="00EF69FD">
        <w:rPr>
          <w:rFonts w:asciiTheme="majorHAnsi" w:hAnsiTheme="majorHAnsi"/>
          <w:sz w:val="22"/>
          <w:szCs w:val="22"/>
        </w:rPr>
        <w:t xml:space="preserve">ed </w:t>
      </w:r>
      <w:r w:rsidRPr="00EF69FD">
        <w:rPr>
          <w:rFonts w:asciiTheme="majorHAnsi" w:hAnsiTheme="majorHAnsi"/>
          <w:spacing w:val="-1"/>
          <w:sz w:val="22"/>
          <w:szCs w:val="22"/>
        </w:rPr>
        <w:t>l</w:t>
      </w:r>
      <w:r w:rsidRPr="00EF69FD">
        <w:rPr>
          <w:rFonts w:asciiTheme="majorHAnsi" w:hAnsiTheme="majorHAnsi"/>
          <w:sz w:val="22"/>
          <w:szCs w:val="22"/>
        </w:rPr>
        <w:t>e</w:t>
      </w:r>
      <w:r w:rsidRPr="00EF69FD">
        <w:rPr>
          <w:rFonts w:asciiTheme="majorHAnsi" w:hAnsiTheme="majorHAnsi"/>
          <w:spacing w:val="-1"/>
          <w:sz w:val="22"/>
          <w:szCs w:val="22"/>
        </w:rPr>
        <w:t>t</w:t>
      </w:r>
      <w:r w:rsidRPr="00EF69FD">
        <w:rPr>
          <w:rFonts w:asciiTheme="majorHAnsi" w:hAnsiTheme="majorHAnsi"/>
          <w:spacing w:val="1"/>
          <w:sz w:val="22"/>
          <w:szCs w:val="22"/>
        </w:rPr>
        <w:t>t</w:t>
      </w:r>
      <w:r w:rsidRPr="00EF69FD">
        <w:rPr>
          <w:rFonts w:asciiTheme="majorHAnsi" w:hAnsiTheme="majorHAnsi"/>
          <w:spacing w:val="-2"/>
          <w:sz w:val="22"/>
          <w:szCs w:val="22"/>
        </w:rPr>
        <w:t>e</w:t>
      </w:r>
      <w:r w:rsidRPr="00EF69FD">
        <w:rPr>
          <w:rFonts w:asciiTheme="majorHAnsi" w:hAnsiTheme="majorHAnsi"/>
          <w:spacing w:val="1"/>
          <w:sz w:val="22"/>
          <w:szCs w:val="22"/>
        </w:rPr>
        <w:t>r</w:t>
      </w:r>
      <w:r w:rsidRPr="00EF69FD">
        <w:rPr>
          <w:rFonts w:asciiTheme="majorHAnsi" w:hAnsiTheme="majorHAnsi"/>
          <w:sz w:val="22"/>
          <w:szCs w:val="22"/>
        </w:rPr>
        <w:t>s</w:t>
      </w:r>
      <w:r w:rsidRPr="00EF69FD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-1"/>
          <w:sz w:val="22"/>
          <w:szCs w:val="22"/>
        </w:rPr>
        <w:t>w</w:t>
      </w:r>
      <w:r w:rsidRPr="00EF69FD">
        <w:rPr>
          <w:rFonts w:asciiTheme="majorHAnsi" w:hAnsiTheme="majorHAnsi"/>
          <w:sz w:val="22"/>
          <w:szCs w:val="22"/>
        </w:rPr>
        <w:t>h</w:t>
      </w:r>
      <w:r w:rsidRPr="00EF69FD">
        <w:rPr>
          <w:rFonts w:asciiTheme="majorHAnsi" w:hAnsiTheme="majorHAnsi"/>
          <w:spacing w:val="-1"/>
          <w:sz w:val="22"/>
          <w:szCs w:val="22"/>
        </w:rPr>
        <w:t>i</w:t>
      </w:r>
      <w:r w:rsidRPr="00EF69FD">
        <w:rPr>
          <w:rFonts w:asciiTheme="majorHAnsi" w:hAnsiTheme="majorHAnsi"/>
          <w:spacing w:val="1"/>
          <w:sz w:val="22"/>
          <w:szCs w:val="22"/>
        </w:rPr>
        <w:t>l</w:t>
      </w:r>
      <w:r w:rsidRPr="00EF69FD">
        <w:rPr>
          <w:rFonts w:asciiTheme="majorHAnsi" w:hAnsiTheme="majorHAnsi"/>
          <w:sz w:val="22"/>
          <w:szCs w:val="22"/>
        </w:rPr>
        <w:t>e</w:t>
      </w:r>
      <w:r w:rsidRPr="00EF69F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EF69FD">
        <w:rPr>
          <w:rFonts w:asciiTheme="majorHAnsi" w:hAnsiTheme="majorHAnsi"/>
          <w:sz w:val="22"/>
          <w:szCs w:val="22"/>
        </w:rPr>
        <w:t>p</w:t>
      </w:r>
      <w:r w:rsidRPr="00EF69FD">
        <w:rPr>
          <w:rFonts w:asciiTheme="majorHAnsi" w:hAnsiTheme="majorHAnsi"/>
          <w:spacing w:val="1"/>
          <w:sz w:val="22"/>
          <w:szCs w:val="22"/>
        </w:rPr>
        <w:t>r</w:t>
      </w:r>
      <w:r w:rsidRPr="00EF69FD">
        <w:rPr>
          <w:rFonts w:asciiTheme="majorHAnsi" w:hAnsiTheme="majorHAnsi"/>
          <w:sz w:val="22"/>
          <w:szCs w:val="22"/>
        </w:rPr>
        <w:t>a</w:t>
      </w:r>
      <w:r w:rsidRPr="00EF69FD">
        <w:rPr>
          <w:rFonts w:asciiTheme="majorHAnsi" w:hAnsiTheme="majorHAnsi"/>
          <w:spacing w:val="-2"/>
          <w:sz w:val="22"/>
          <w:szCs w:val="22"/>
        </w:rPr>
        <w:t>c</w:t>
      </w:r>
      <w:r w:rsidRPr="00EF69FD">
        <w:rPr>
          <w:rFonts w:asciiTheme="majorHAnsi" w:hAnsiTheme="majorHAnsi"/>
          <w:spacing w:val="1"/>
          <w:sz w:val="22"/>
          <w:szCs w:val="22"/>
        </w:rPr>
        <w:t>t</w:t>
      </w:r>
      <w:r w:rsidRPr="00EF69FD">
        <w:rPr>
          <w:rFonts w:asciiTheme="majorHAnsi" w:hAnsiTheme="majorHAnsi"/>
          <w:spacing w:val="-2"/>
          <w:sz w:val="22"/>
          <w:szCs w:val="22"/>
        </w:rPr>
        <w:t>i</w:t>
      </w:r>
      <w:r w:rsidRPr="00EF69FD">
        <w:rPr>
          <w:rFonts w:asciiTheme="majorHAnsi" w:hAnsiTheme="majorHAnsi"/>
          <w:sz w:val="22"/>
          <w:szCs w:val="22"/>
        </w:rPr>
        <w:t>c</w:t>
      </w:r>
      <w:r w:rsidRPr="00EF69FD">
        <w:rPr>
          <w:rFonts w:asciiTheme="majorHAnsi" w:hAnsiTheme="majorHAnsi"/>
          <w:spacing w:val="1"/>
          <w:sz w:val="22"/>
          <w:szCs w:val="22"/>
        </w:rPr>
        <w:t>i</w:t>
      </w:r>
      <w:r w:rsidRPr="00EF69FD">
        <w:rPr>
          <w:rFonts w:asciiTheme="majorHAnsi" w:hAnsiTheme="majorHAnsi"/>
          <w:sz w:val="22"/>
          <w:szCs w:val="22"/>
        </w:rPr>
        <w:t xml:space="preserve">ng </w:t>
      </w:r>
      <w:r w:rsidRPr="00EF69FD">
        <w:rPr>
          <w:rFonts w:asciiTheme="majorHAnsi" w:hAnsiTheme="majorHAnsi"/>
          <w:spacing w:val="1"/>
          <w:sz w:val="22"/>
          <w:szCs w:val="22"/>
        </w:rPr>
        <w:t>l</w:t>
      </w:r>
      <w:r w:rsidRPr="00EF69FD">
        <w:rPr>
          <w:rFonts w:asciiTheme="majorHAnsi" w:hAnsiTheme="majorHAnsi"/>
          <w:sz w:val="22"/>
          <w:szCs w:val="22"/>
        </w:rPr>
        <w:t>e</w:t>
      </w:r>
      <w:r w:rsidRPr="00EF69FD">
        <w:rPr>
          <w:rFonts w:asciiTheme="majorHAnsi" w:hAnsiTheme="majorHAnsi"/>
          <w:spacing w:val="-1"/>
          <w:sz w:val="22"/>
          <w:szCs w:val="22"/>
        </w:rPr>
        <w:t>t</w:t>
      </w:r>
      <w:r w:rsidRPr="00EF69FD">
        <w:rPr>
          <w:rFonts w:asciiTheme="majorHAnsi" w:hAnsiTheme="majorHAnsi"/>
          <w:spacing w:val="1"/>
          <w:sz w:val="22"/>
          <w:szCs w:val="22"/>
        </w:rPr>
        <w:t>t</w:t>
      </w:r>
      <w:r w:rsidRPr="00EF69FD">
        <w:rPr>
          <w:rFonts w:asciiTheme="majorHAnsi" w:hAnsiTheme="majorHAnsi"/>
          <w:spacing w:val="-2"/>
          <w:sz w:val="22"/>
          <w:szCs w:val="22"/>
        </w:rPr>
        <w:t>e</w:t>
      </w:r>
      <w:r w:rsidRPr="00EF69FD">
        <w:rPr>
          <w:rFonts w:asciiTheme="majorHAnsi" w:hAnsiTheme="majorHAnsi"/>
          <w:sz w:val="22"/>
          <w:szCs w:val="22"/>
        </w:rPr>
        <w:t>r</w:t>
      </w:r>
      <w:r w:rsidRPr="00EF69FD">
        <w:rPr>
          <w:rFonts w:asciiTheme="majorHAnsi" w:hAnsiTheme="majorHAnsi"/>
          <w:spacing w:val="1"/>
          <w:sz w:val="22"/>
          <w:szCs w:val="22"/>
        </w:rPr>
        <w:t xml:space="preserve"> s</w:t>
      </w:r>
      <w:r w:rsidRPr="00EF69FD">
        <w:rPr>
          <w:rFonts w:asciiTheme="majorHAnsi" w:hAnsiTheme="majorHAnsi"/>
          <w:sz w:val="22"/>
          <w:szCs w:val="22"/>
        </w:rPr>
        <w:t>o</w:t>
      </w:r>
      <w:r w:rsidRPr="00EF69FD">
        <w:rPr>
          <w:rFonts w:asciiTheme="majorHAnsi" w:hAnsiTheme="majorHAnsi"/>
          <w:spacing w:val="-2"/>
          <w:sz w:val="22"/>
          <w:szCs w:val="22"/>
        </w:rPr>
        <w:t>u</w:t>
      </w:r>
      <w:r w:rsidRPr="00EF69FD">
        <w:rPr>
          <w:rFonts w:asciiTheme="majorHAnsi" w:hAnsiTheme="majorHAnsi"/>
          <w:sz w:val="22"/>
          <w:szCs w:val="22"/>
        </w:rPr>
        <w:t>nd</w:t>
      </w:r>
      <w:r w:rsidRPr="00EF69FD">
        <w:rPr>
          <w:rFonts w:asciiTheme="majorHAnsi" w:hAnsiTheme="majorHAnsi"/>
          <w:spacing w:val="1"/>
          <w:sz w:val="22"/>
          <w:szCs w:val="22"/>
        </w:rPr>
        <w:t>s</w:t>
      </w:r>
      <w:r w:rsidRPr="00EF69FD">
        <w:rPr>
          <w:rFonts w:asciiTheme="majorHAnsi" w:hAnsiTheme="majorHAnsi"/>
          <w:sz w:val="22"/>
          <w:szCs w:val="22"/>
        </w:rPr>
        <w:t xml:space="preserve">. </w:t>
      </w:r>
      <w:r w:rsidRPr="00EF69FD">
        <w:rPr>
          <w:rFonts w:asciiTheme="majorHAnsi" w:hAnsiTheme="majorHAnsi"/>
          <w:spacing w:val="-1"/>
          <w:sz w:val="22"/>
          <w:szCs w:val="22"/>
        </w:rPr>
        <w:t>A</w:t>
      </w:r>
      <w:r w:rsidRPr="00EF69FD">
        <w:rPr>
          <w:rFonts w:asciiTheme="majorHAnsi" w:hAnsiTheme="majorHAnsi"/>
          <w:sz w:val="22"/>
          <w:szCs w:val="22"/>
        </w:rPr>
        <w:t>n</w:t>
      </w:r>
      <w:r w:rsidRPr="00EF69FD">
        <w:rPr>
          <w:rFonts w:asciiTheme="majorHAnsi" w:hAnsiTheme="majorHAnsi"/>
          <w:spacing w:val="-2"/>
          <w:sz w:val="22"/>
          <w:szCs w:val="22"/>
        </w:rPr>
        <w:t>o</w:t>
      </w:r>
      <w:r w:rsidRPr="00EF69FD">
        <w:rPr>
          <w:rFonts w:asciiTheme="majorHAnsi" w:hAnsiTheme="majorHAnsi"/>
          <w:spacing w:val="1"/>
          <w:sz w:val="22"/>
          <w:szCs w:val="22"/>
        </w:rPr>
        <w:t>t</w:t>
      </w:r>
      <w:r w:rsidRPr="00EF69FD">
        <w:rPr>
          <w:rFonts w:asciiTheme="majorHAnsi" w:hAnsiTheme="majorHAnsi"/>
          <w:sz w:val="22"/>
          <w:szCs w:val="22"/>
        </w:rPr>
        <w:t>h</w:t>
      </w:r>
      <w:r w:rsidRPr="00EF69FD">
        <w:rPr>
          <w:rFonts w:asciiTheme="majorHAnsi" w:hAnsiTheme="majorHAnsi"/>
          <w:spacing w:val="-2"/>
          <w:sz w:val="22"/>
          <w:szCs w:val="22"/>
        </w:rPr>
        <w:t>e</w:t>
      </w:r>
      <w:r w:rsidRPr="00EF69FD">
        <w:rPr>
          <w:rFonts w:asciiTheme="majorHAnsi" w:hAnsiTheme="majorHAnsi"/>
          <w:sz w:val="22"/>
          <w:szCs w:val="22"/>
        </w:rPr>
        <w:t>r</w:t>
      </w:r>
      <w:r w:rsidRPr="00EF69FD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F69FD">
        <w:rPr>
          <w:rFonts w:asciiTheme="majorHAnsi" w:hAnsiTheme="majorHAnsi"/>
          <w:sz w:val="22"/>
          <w:szCs w:val="22"/>
        </w:rPr>
        <w:t>e</w:t>
      </w:r>
      <w:r w:rsidRPr="00EF69FD">
        <w:rPr>
          <w:rFonts w:asciiTheme="majorHAnsi" w:hAnsiTheme="majorHAnsi"/>
          <w:spacing w:val="-2"/>
          <w:sz w:val="22"/>
          <w:szCs w:val="22"/>
        </w:rPr>
        <w:t>xa</w:t>
      </w:r>
      <w:r w:rsidRPr="00EF69FD">
        <w:rPr>
          <w:rFonts w:asciiTheme="majorHAnsi" w:hAnsiTheme="majorHAnsi"/>
          <w:spacing w:val="-4"/>
          <w:sz w:val="22"/>
          <w:szCs w:val="22"/>
        </w:rPr>
        <w:t>m</w:t>
      </w:r>
      <w:r w:rsidRPr="00EF69FD">
        <w:rPr>
          <w:rFonts w:asciiTheme="majorHAnsi" w:hAnsiTheme="majorHAnsi"/>
          <w:sz w:val="22"/>
          <w:szCs w:val="22"/>
        </w:rPr>
        <w:t>p</w:t>
      </w:r>
      <w:r w:rsidRPr="00EF69FD">
        <w:rPr>
          <w:rFonts w:asciiTheme="majorHAnsi" w:hAnsiTheme="majorHAnsi"/>
          <w:spacing w:val="1"/>
          <w:sz w:val="22"/>
          <w:szCs w:val="22"/>
        </w:rPr>
        <w:t>l</w:t>
      </w:r>
      <w:r w:rsidRPr="00EF69FD">
        <w:rPr>
          <w:rFonts w:asciiTheme="majorHAnsi" w:hAnsiTheme="majorHAnsi"/>
          <w:sz w:val="22"/>
          <w:szCs w:val="22"/>
        </w:rPr>
        <w:t>e</w:t>
      </w:r>
      <w:r w:rsidRPr="00EF69FD">
        <w:rPr>
          <w:rFonts w:asciiTheme="majorHAnsi" w:hAnsiTheme="majorHAnsi"/>
          <w:spacing w:val="1"/>
          <w:sz w:val="22"/>
          <w:szCs w:val="22"/>
        </w:rPr>
        <w:t xml:space="preserve"> i</w:t>
      </w:r>
      <w:r w:rsidRPr="00EF69FD">
        <w:rPr>
          <w:rFonts w:asciiTheme="majorHAnsi" w:hAnsiTheme="majorHAnsi"/>
          <w:sz w:val="22"/>
          <w:szCs w:val="22"/>
        </w:rPr>
        <w:t>s</w:t>
      </w:r>
      <w:r w:rsidRPr="00EF69FD">
        <w:rPr>
          <w:rFonts w:asciiTheme="majorHAnsi" w:hAnsiTheme="majorHAnsi"/>
          <w:spacing w:val="1"/>
          <w:sz w:val="22"/>
          <w:szCs w:val="22"/>
        </w:rPr>
        <w:t xml:space="preserve"> i</w:t>
      </w:r>
      <w:r w:rsidRPr="00EF69FD">
        <w:rPr>
          <w:rFonts w:asciiTheme="majorHAnsi" w:hAnsiTheme="majorHAnsi"/>
          <w:sz w:val="22"/>
          <w:szCs w:val="22"/>
        </w:rPr>
        <w:t>n</w:t>
      </w:r>
      <w:r w:rsidRPr="00EF69F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EF69FD">
        <w:rPr>
          <w:rFonts w:asciiTheme="majorHAnsi" w:hAnsiTheme="majorHAnsi"/>
          <w:sz w:val="22"/>
          <w:szCs w:val="22"/>
        </w:rPr>
        <w:t>8</w:t>
      </w:r>
      <w:r w:rsidRPr="00EF69FD">
        <w:rPr>
          <w:rFonts w:asciiTheme="majorHAnsi" w:hAnsiTheme="majorHAnsi"/>
          <w:position w:val="10"/>
          <w:sz w:val="22"/>
          <w:szCs w:val="22"/>
        </w:rPr>
        <w:t>th</w:t>
      </w:r>
      <w:r w:rsidRPr="00EF69FD">
        <w:rPr>
          <w:rFonts w:asciiTheme="majorHAnsi" w:hAnsiTheme="majorHAnsi"/>
          <w:spacing w:val="17"/>
          <w:position w:val="10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-2"/>
          <w:sz w:val="22"/>
          <w:szCs w:val="22"/>
        </w:rPr>
        <w:t>g</w:t>
      </w:r>
      <w:r w:rsidRPr="00EF69FD">
        <w:rPr>
          <w:rFonts w:asciiTheme="majorHAnsi" w:hAnsiTheme="majorHAnsi"/>
          <w:spacing w:val="1"/>
          <w:sz w:val="22"/>
          <w:szCs w:val="22"/>
        </w:rPr>
        <w:t>r</w:t>
      </w:r>
      <w:r w:rsidRPr="00EF69FD">
        <w:rPr>
          <w:rFonts w:asciiTheme="majorHAnsi" w:hAnsiTheme="majorHAnsi"/>
          <w:sz w:val="22"/>
          <w:szCs w:val="22"/>
        </w:rPr>
        <w:t>ade</w:t>
      </w:r>
      <w:r w:rsidRPr="00EF69FD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F69FD">
        <w:rPr>
          <w:rFonts w:asciiTheme="majorHAnsi" w:hAnsiTheme="majorHAnsi"/>
          <w:sz w:val="22"/>
          <w:szCs w:val="22"/>
        </w:rPr>
        <w:t>ad</w:t>
      </w:r>
      <w:r w:rsidRPr="00EF69FD">
        <w:rPr>
          <w:rFonts w:asciiTheme="majorHAnsi" w:hAnsiTheme="majorHAnsi"/>
          <w:spacing w:val="-2"/>
          <w:sz w:val="22"/>
          <w:szCs w:val="22"/>
        </w:rPr>
        <w:t>v</w:t>
      </w:r>
      <w:r w:rsidRPr="00EF69FD">
        <w:rPr>
          <w:rFonts w:asciiTheme="majorHAnsi" w:hAnsiTheme="majorHAnsi"/>
          <w:sz w:val="22"/>
          <w:szCs w:val="22"/>
        </w:rPr>
        <w:t>anced Lan</w:t>
      </w:r>
      <w:r w:rsidRPr="00EF69FD">
        <w:rPr>
          <w:rFonts w:asciiTheme="majorHAnsi" w:hAnsiTheme="majorHAnsi"/>
          <w:spacing w:val="-2"/>
          <w:sz w:val="22"/>
          <w:szCs w:val="22"/>
        </w:rPr>
        <w:t>g</w:t>
      </w:r>
      <w:r w:rsidRPr="00EF69FD">
        <w:rPr>
          <w:rFonts w:asciiTheme="majorHAnsi" w:hAnsiTheme="majorHAnsi"/>
          <w:sz w:val="22"/>
          <w:szCs w:val="22"/>
        </w:rPr>
        <w:t>ua</w:t>
      </w:r>
      <w:r w:rsidRPr="00EF69FD">
        <w:rPr>
          <w:rFonts w:asciiTheme="majorHAnsi" w:hAnsiTheme="majorHAnsi"/>
          <w:spacing w:val="-2"/>
          <w:sz w:val="22"/>
          <w:szCs w:val="22"/>
        </w:rPr>
        <w:t>g</w:t>
      </w:r>
      <w:r w:rsidRPr="00EF69FD">
        <w:rPr>
          <w:rFonts w:asciiTheme="majorHAnsi" w:hAnsiTheme="majorHAnsi"/>
          <w:sz w:val="22"/>
          <w:szCs w:val="22"/>
        </w:rPr>
        <w:t>e</w:t>
      </w:r>
      <w:r w:rsidRPr="00EF69FD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-1"/>
          <w:sz w:val="22"/>
          <w:szCs w:val="22"/>
        </w:rPr>
        <w:t>A</w:t>
      </w:r>
      <w:r w:rsidRPr="00EF69FD">
        <w:rPr>
          <w:rFonts w:asciiTheme="majorHAnsi" w:hAnsiTheme="majorHAnsi"/>
          <w:spacing w:val="1"/>
          <w:sz w:val="22"/>
          <w:szCs w:val="22"/>
        </w:rPr>
        <w:t>rt</w:t>
      </w:r>
      <w:r w:rsidRPr="00EF69FD">
        <w:rPr>
          <w:rFonts w:asciiTheme="majorHAnsi" w:hAnsiTheme="majorHAnsi"/>
          <w:sz w:val="22"/>
          <w:szCs w:val="22"/>
        </w:rPr>
        <w:t>s</w:t>
      </w:r>
      <w:r w:rsidRPr="00EF69FD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-1"/>
          <w:sz w:val="22"/>
          <w:szCs w:val="22"/>
        </w:rPr>
        <w:t>w</w:t>
      </w:r>
      <w:r w:rsidRPr="00EF69FD">
        <w:rPr>
          <w:rFonts w:asciiTheme="majorHAnsi" w:hAnsiTheme="majorHAnsi"/>
          <w:spacing w:val="-2"/>
          <w:sz w:val="22"/>
          <w:szCs w:val="22"/>
        </w:rPr>
        <w:t>h</w:t>
      </w:r>
      <w:r w:rsidRPr="00EF69FD">
        <w:rPr>
          <w:rFonts w:asciiTheme="majorHAnsi" w:hAnsiTheme="majorHAnsi"/>
          <w:sz w:val="22"/>
          <w:szCs w:val="22"/>
        </w:rPr>
        <w:t>e</w:t>
      </w:r>
      <w:r w:rsidRPr="00EF69FD">
        <w:rPr>
          <w:rFonts w:asciiTheme="majorHAnsi" w:hAnsiTheme="majorHAnsi"/>
          <w:spacing w:val="1"/>
          <w:sz w:val="22"/>
          <w:szCs w:val="22"/>
        </w:rPr>
        <w:t>r</w:t>
      </w:r>
      <w:r w:rsidRPr="00EF69FD">
        <w:rPr>
          <w:rFonts w:asciiTheme="majorHAnsi" w:hAnsiTheme="majorHAnsi"/>
          <w:sz w:val="22"/>
          <w:szCs w:val="22"/>
        </w:rPr>
        <w:t>e</w:t>
      </w:r>
      <w:r w:rsidRPr="00EF69F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EF69FD">
        <w:rPr>
          <w:rFonts w:asciiTheme="majorHAnsi" w:hAnsiTheme="majorHAnsi"/>
          <w:sz w:val="22"/>
          <w:szCs w:val="22"/>
        </w:rPr>
        <w:t>s</w:t>
      </w:r>
      <w:r w:rsidRPr="00EF69FD">
        <w:rPr>
          <w:rFonts w:asciiTheme="majorHAnsi" w:hAnsiTheme="majorHAnsi"/>
          <w:spacing w:val="-1"/>
          <w:sz w:val="22"/>
          <w:szCs w:val="22"/>
        </w:rPr>
        <w:t>t</w:t>
      </w:r>
      <w:r w:rsidRPr="00EF69FD">
        <w:rPr>
          <w:rFonts w:asciiTheme="majorHAnsi" w:hAnsiTheme="majorHAnsi"/>
          <w:sz w:val="22"/>
          <w:szCs w:val="22"/>
        </w:rPr>
        <w:t>uden</w:t>
      </w:r>
      <w:r w:rsidRPr="00EF69FD">
        <w:rPr>
          <w:rFonts w:asciiTheme="majorHAnsi" w:hAnsiTheme="majorHAnsi"/>
          <w:spacing w:val="-1"/>
          <w:sz w:val="22"/>
          <w:szCs w:val="22"/>
        </w:rPr>
        <w:t>t</w:t>
      </w:r>
      <w:r w:rsidRPr="00EF69FD">
        <w:rPr>
          <w:rFonts w:asciiTheme="majorHAnsi" w:hAnsiTheme="majorHAnsi"/>
          <w:sz w:val="22"/>
          <w:szCs w:val="22"/>
        </w:rPr>
        <w:t>s</w:t>
      </w:r>
      <w:r w:rsidRPr="00EF69FD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-2"/>
          <w:sz w:val="22"/>
          <w:szCs w:val="22"/>
        </w:rPr>
        <w:t>r</w:t>
      </w:r>
      <w:r w:rsidRPr="00EF69FD">
        <w:rPr>
          <w:rFonts w:asciiTheme="majorHAnsi" w:hAnsiTheme="majorHAnsi"/>
          <w:sz w:val="22"/>
          <w:szCs w:val="22"/>
        </w:rPr>
        <w:t>ead a</w:t>
      </w:r>
      <w:r w:rsidRPr="00EF69F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EF69FD">
        <w:rPr>
          <w:rFonts w:asciiTheme="majorHAnsi" w:hAnsiTheme="majorHAnsi"/>
          <w:sz w:val="22"/>
          <w:szCs w:val="22"/>
        </w:rPr>
        <w:t>no</w:t>
      </w:r>
      <w:r w:rsidRPr="00EF69FD">
        <w:rPr>
          <w:rFonts w:asciiTheme="majorHAnsi" w:hAnsiTheme="majorHAnsi"/>
          <w:spacing w:val="-2"/>
          <w:sz w:val="22"/>
          <w:szCs w:val="22"/>
        </w:rPr>
        <w:t>v</w:t>
      </w:r>
      <w:r w:rsidRPr="00EF69FD">
        <w:rPr>
          <w:rFonts w:asciiTheme="majorHAnsi" w:hAnsiTheme="majorHAnsi"/>
          <w:sz w:val="22"/>
          <w:szCs w:val="22"/>
        </w:rPr>
        <w:t>el</w:t>
      </w:r>
      <w:r w:rsidRPr="00EF69FD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-2"/>
          <w:sz w:val="22"/>
          <w:szCs w:val="22"/>
        </w:rPr>
        <w:t>r</w:t>
      </w:r>
      <w:r w:rsidRPr="00EF69FD">
        <w:rPr>
          <w:rFonts w:asciiTheme="majorHAnsi" w:hAnsiTheme="majorHAnsi"/>
          <w:sz w:val="22"/>
          <w:szCs w:val="22"/>
        </w:rPr>
        <w:t>e</w:t>
      </w:r>
      <w:r w:rsidRPr="00EF69FD">
        <w:rPr>
          <w:rFonts w:asciiTheme="majorHAnsi" w:hAnsiTheme="majorHAnsi"/>
          <w:spacing w:val="-2"/>
          <w:sz w:val="22"/>
          <w:szCs w:val="22"/>
        </w:rPr>
        <w:t>g</w:t>
      </w:r>
      <w:r w:rsidRPr="00EF69FD">
        <w:rPr>
          <w:rFonts w:asciiTheme="majorHAnsi" w:hAnsiTheme="majorHAnsi"/>
          <w:sz w:val="22"/>
          <w:szCs w:val="22"/>
        </w:rPr>
        <w:t>a</w:t>
      </w:r>
      <w:r w:rsidRPr="00EF69FD">
        <w:rPr>
          <w:rFonts w:asciiTheme="majorHAnsi" w:hAnsiTheme="majorHAnsi"/>
          <w:spacing w:val="1"/>
          <w:sz w:val="22"/>
          <w:szCs w:val="22"/>
        </w:rPr>
        <w:t>r</w:t>
      </w:r>
      <w:r w:rsidRPr="00EF69FD">
        <w:rPr>
          <w:rFonts w:asciiTheme="majorHAnsi" w:hAnsiTheme="majorHAnsi"/>
          <w:sz w:val="22"/>
          <w:szCs w:val="22"/>
        </w:rPr>
        <w:t>d</w:t>
      </w:r>
      <w:r w:rsidRPr="00EF69FD">
        <w:rPr>
          <w:rFonts w:asciiTheme="majorHAnsi" w:hAnsiTheme="majorHAnsi"/>
          <w:spacing w:val="-1"/>
          <w:sz w:val="22"/>
          <w:szCs w:val="22"/>
        </w:rPr>
        <w:t>i</w:t>
      </w:r>
      <w:r w:rsidRPr="00EF69FD">
        <w:rPr>
          <w:rFonts w:asciiTheme="majorHAnsi" w:hAnsiTheme="majorHAnsi"/>
          <w:sz w:val="22"/>
          <w:szCs w:val="22"/>
        </w:rPr>
        <w:t>ng</w:t>
      </w:r>
      <w:r w:rsidRPr="00EF69F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EF69FD">
        <w:rPr>
          <w:rFonts w:asciiTheme="majorHAnsi" w:hAnsiTheme="majorHAnsi"/>
          <w:sz w:val="22"/>
          <w:szCs w:val="22"/>
        </w:rPr>
        <w:t>u</w:t>
      </w:r>
      <w:r w:rsidRPr="00EF69FD">
        <w:rPr>
          <w:rFonts w:asciiTheme="majorHAnsi" w:hAnsiTheme="majorHAnsi"/>
          <w:spacing w:val="1"/>
          <w:sz w:val="22"/>
          <w:szCs w:val="22"/>
        </w:rPr>
        <w:t>t</w:t>
      </w:r>
      <w:r w:rsidRPr="00EF69FD">
        <w:rPr>
          <w:rFonts w:asciiTheme="majorHAnsi" w:hAnsiTheme="majorHAnsi"/>
          <w:sz w:val="22"/>
          <w:szCs w:val="22"/>
        </w:rPr>
        <w:t>op</w:t>
      </w:r>
      <w:r w:rsidRPr="00EF69FD">
        <w:rPr>
          <w:rFonts w:asciiTheme="majorHAnsi" w:hAnsiTheme="majorHAnsi"/>
          <w:spacing w:val="1"/>
          <w:sz w:val="22"/>
          <w:szCs w:val="22"/>
        </w:rPr>
        <w:t>i</w:t>
      </w:r>
      <w:r w:rsidRPr="00EF69FD">
        <w:rPr>
          <w:rFonts w:asciiTheme="majorHAnsi" w:hAnsiTheme="majorHAnsi"/>
          <w:spacing w:val="-2"/>
          <w:sz w:val="22"/>
          <w:szCs w:val="22"/>
        </w:rPr>
        <w:t>a</w:t>
      </w:r>
      <w:r w:rsidRPr="00EF69FD">
        <w:rPr>
          <w:rFonts w:asciiTheme="majorHAnsi" w:hAnsiTheme="majorHAnsi"/>
          <w:sz w:val="22"/>
          <w:szCs w:val="22"/>
        </w:rPr>
        <w:t>s. S</w:t>
      </w:r>
      <w:r w:rsidRPr="00EF69FD">
        <w:rPr>
          <w:rFonts w:asciiTheme="majorHAnsi" w:hAnsiTheme="majorHAnsi"/>
          <w:spacing w:val="1"/>
          <w:sz w:val="22"/>
          <w:szCs w:val="22"/>
        </w:rPr>
        <w:t>t</w:t>
      </w:r>
      <w:r w:rsidRPr="00EF69FD">
        <w:rPr>
          <w:rFonts w:asciiTheme="majorHAnsi" w:hAnsiTheme="majorHAnsi"/>
          <w:sz w:val="22"/>
          <w:szCs w:val="22"/>
        </w:rPr>
        <w:t>ude</w:t>
      </w:r>
      <w:r w:rsidRPr="00EF69FD">
        <w:rPr>
          <w:rFonts w:asciiTheme="majorHAnsi" w:hAnsiTheme="majorHAnsi"/>
          <w:spacing w:val="-2"/>
          <w:sz w:val="22"/>
          <w:szCs w:val="22"/>
        </w:rPr>
        <w:t>n</w:t>
      </w:r>
      <w:r w:rsidRPr="00EF69FD">
        <w:rPr>
          <w:rFonts w:asciiTheme="majorHAnsi" w:hAnsiTheme="majorHAnsi"/>
          <w:spacing w:val="1"/>
          <w:sz w:val="22"/>
          <w:szCs w:val="22"/>
        </w:rPr>
        <w:t>t</w:t>
      </w:r>
      <w:r w:rsidRPr="00EF69FD">
        <w:rPr>
          <w:rFonts w:asciiTheme="majorHAnsi" w:hAnsiTheme="majorHAnsi"/>
          <w:sz w:val="22"/>
          <w:szCs w:val="22"/>
        </w:rPr>
        <w:t>s</w:t>
      </w:r>
      <w:r w:rsidRPr="00EF69F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1"/>
          <w:sz w:val="22"/>
          <w:szCs w:val="22"/>
        </w:rPr>
        <w:t>t</w:t>
      </w:r>
      <w:r w:rsidRPr="00EF69FD">
        <w:rPr>
          <w:rFonts w:asciiTheme="majorHAnsi" w:hAnsiTheme="majorHAnsi"/>
          <w:sz w:val="22"/>
          <w:szCs w:val="22"/>
        </w:rPr>
        <w:t>hen</w:t>
      </w:r>
      <w:r w:rsidRPr="00EF69F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1"/>
          <w:sz w:val="22"/>
          <w:szCs w:val="22"/>
        </w:rPr>
        <w:t>r</w:t>
      </w:r>
      <w:r w:rsidRPr="00EF69FD">
        <w:rPr>
          <w:rFonts w:asciiTheme="majorHAnsi" w:hAnsiTheme="majorHAnsi"/>
          <w:spacing w:val="-2"/>
          <w:sz w:val="22"/>
          <w:szCs w:val="22"/>
        </w:rPr>
        <w:t>e</w:t>
      </w:r>
      <w:r w:rsidRPr="00EF69FD">
        <w:rPr>
          <w:rFonts w:asciiTheme="majorHAnsi" w:hAnsiTheme="majorHAnsi"/>
          <w:spacing w:val="1"/>
          <w:sz w:val="22"/>
          <w:szCs w:val="22"/>
        </w:rPr>
        <w:t>f</w:t>
      </w:r>
      <w:r w:rsidRPr="00EF69FD">
        <w:rPr>
          <w:rFonts w:asciiTheme="majorHAnsi" w:hAnsiTheme="majorHAnsi"/>
          <w:spacing w:val="-1"/>
          <w:sz w:val="22"/>
          <w:szCs w:val="22"/>
        </w:rPr>
        <w:t>l</w:t>
      </w:r>
      <w:r w:rsidRPr="00EF69FD">
        <w:rPr>
          <w:rFonts w:asciiTheme="majorHAnsi" w:hAnsiTheme="majorHAnsi"/>
          <w:sz w:val="22"/>
          <w:szCs w:val="22"/>
        </w:rPr>
        <w:t>ec</w:t>
      </w:r>
      <w:r w:rsidRPr="00EF69FD">
        <w:rPr>
          <w:rFonts w:asciiTheme="majorHAnsi" w:hAnsiTheme="majorHAnsi"/>
          <w:spacing w:val="-1"/>
          <w:sz w:val="22"/>
          <w:szCs w:val="22"/>
        </w:rPr>
        <w:t>t</w:t>
      </w:r>
      <w:r w:rsidRPr="00EF69FD">
        <w:rPr>
          <w:rFonts w:asciiTheme="majorHAnsi" w:hAnsiTheme="majorHAnsi"/>
          <w:sz w:val="22"/>
          <w:szCs w:val="22"/>
        </w:rPr>
        <w:t>ed on</w:t>
      </w:r>
      <w:r w:rsidRPr="00EF69F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-1"/>
          <w:sz w:val="22"/>
          <w:szCs w:val="22"/>
        </w:rPr>
        <w:t>t</w:t>
      </w:r>
      <w:r w:rsidRPr="00EF69FD">
        <w:rPr>
          <w:rFonts w:asciiTheme="majorHAnsi" w:hAnsiTheme="majorHAnsi"/>
          <w:sz w:val="22"/>
          <w:szCs w:val="22"/>
        </w:rPr>
        <w:t>he</w:t>
      </w:r>
      <w:r w:rsidRPr="00EF69FD">
        <w:rPr>
          <w:rFonts w:asciiTheme="majorHAnsi" w:hAnsiTheme="majorHAnsi"/>
          <w:spacing w:val="1"/>
          <w:sz w:val="22"/>
          <w:szCs w:val="22"/>
        </w:rPr>
        <w:t>i</w:t>
      </w:r>
      <w:r w:rsidRPr="00EF69FD">
        <w:rPr>
          <w:rFonts w:asciiTheme="majorHAnsi" w:hAnsiTheme="majorHAnsi"/>
          <w:sz w:val="22"/>
          <w:szCs w:val="22"/>
        </w:rPr>
        <w:t>r</w:t>
      </w:r>
      <w:r w:rsidRPr="00EF69F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EF69FD">
        <w:rPr>
          <w:rFonts w:asciiTheme="majorHAnsi" w:hAnsiTheme="majorHAnsi"/>
          <w:sz w:val="22"/>
          <w:szCs w:val="22"/>
        </w:rPr>
        <w:t>o</w:t>
      </w:r>
      <w:r w:rsidRPr="00EF69FD">
        <w:rPr>
          <w:rFonts w:asciiTheme="majorHAnsi" w:hAnsiTheme="majorHAnsi"/>
          <w:spacing w:val="-1"/>
          <w:sz w:val="22"/>
          <w:szCs w:val="22"/>
        </w:rPr>
        <w:t>w</w:t>
      </w:r>
      <w:r w:rsidRPr="00EF69FD">
        <w:rPr>
          <w:rFonts w:asciiTheme="majorHAnsi" w:hAnsiTheme="majorHAnsi"/>
          <w:sz w:val="22"/>
          <w:szCs w:val="22"/>
        </w:rPr>
        <w:t>n u</w:t>
      </w:r>
      <w:r w:rsidRPr="00EF69FD">
        <w:rPr>
          <w:rFonts w:asciiTheme="majorHAnsi" w:hAnsiTheme="majorHAnsi"/>
          <w:spacing w:val="-1"/>
          <w:sz w:val="22"/>
          <w:szCs w:val="22"/>
        </w:rPr>
        <w:t>t</w:t>
      </w:r>
      <w:r w:rsidRPr="00EF69FD">
        <w:rPr>
          <w:rFonts w:asciiTheme="majorHAnsi" w:hAnsiTheme="majorHAnsi"/>
          <w:sz w:val="22"/>
          <w:szCs w:val="22"/>
        </w:rPr>
        <w:t>op</w:t>
      </w:r>
      <w:r w:rsidRPr="00EF69FD">
        <w:rPr>
          <w:rFonts w:asciiTheme="majorHAnsi" w:hAnsiTheme="majorHAnsi"/>
          <w:spacing w:val="-1"/>
          <w:sz w:val="22"/>
          <w:szCs w:val="22"/>
        </w:rPr>
        <w:t>i</w:t>
      </w:r>
      <w:r w:rsidRPr="00EF69FD">
        <w:rPr>
          <w:rFonts w:asciiTheme="majorHAnsi" w:hAnsiTheme="majorHAnsi"/>
          <w:sz w:val="22"/>
          <w:szCs w:val="22"/>
        </w:rPr>
        <w:t xml:space="preserve">a, </w:t>
      </w:r>
      <w:r w:rsidRPr="00EF69FD">
        <w:rPr>
          <w:rFonts w:asciiTheme="majorHAnsi" w:hAnsiTheme="majorHAnsi"/>
          <w:spacing w:val="-1"/>
          <w:sz w:val="22"/>
          <w:szCs w:val="22"/>
        </w:rPr>
        <w:t>w</w:t>
      </w:r>
      <w:r w:rsidRPr="00EF69FD">
        <w:rPr>
          <w:rFonts w:asciiTheme="majorHAnsi" w:hAnsiTheme="majorHAnsi"/>
          <w:spacing w:val="1"/>
          <w:sz w:val="22"/>
          <w:szCs w:val="22"/>
        </w:rPr>
        <w:t>r</w:t>
      </w:r>
      <w:r w:rsidRPr="00EF69FD">
        <w:rPr>
          <w:rFonts w:asciiTheme="majorHAnsi" w:hAnsiTheme="majorHAnsi"/>
          <w:spacing w:val="-2"/>
          <w:sz w:val="22"/>
          <w:szCs w:val="22"/>
        </w:rPr>
        <w:t>o</w:t>
      </w:r>
      <w:r w:rsidRPr="00EF69FD">
        <w:rPr>
          <w:rFonts w:asciiTheme="majorHAnsi" w:hAnsiTheme="majorHAnsi"/>
          <w:spacing w:val="1"/>
          <w:sz w:val="22"/>
          <w:szCs w:val="22"/>
        </w:rPr>
        <w:t>t</w:t>
      </w:r>
      <w:r w:rsidRPr="00EF69FD">
        <w:rPr>
          <w:rFonts w:asciiTheme="majorHAnsi" w:hAnsiTheme="majorHAnsi"/>
          <w:sz w:val="22"/>
          <w:szCs w:val="22"/>
        </w:rPr>
        <w:t>e</w:t>
      </w:r>
      <w:r w:rsidRPr="00EF69FD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-2"/>
          <w:sz w:val="22"/>
          <w:szCs w:val="22"/>
        </w:rPr>
        <w:t>a</w:t>
      </w:r>
      <w:r w:rsidRPr="00EF69FD">
        <w:rPr>
          <w:rFonts w:asciiTheme="majorHAnsi" w:hAnsiTheme="majorHAnsi"/>
          <w:sz w:val="22"/>
          <w:szCs w:val="22"/>
        </w:rPr>
        <w:t>b</w:t>
      </w:r>
      <w:r w:rsidRPr="00EF69FD">
        <w:rPr>
          <w:rFonts w:asciiTheme="majorHAnsi" w:hAnsiTheme="majorHAnsi"/>
          <w:spacing w:val="-2"/>
          <w:sz w:val="22"/>
          <w:szCs w:val="22"/>
        </w:rPr>
        <w:t>o</w:t>
      </w:r>
      <w:r w:rsidRPr="00EF69FD">
        <w:rPr>
          <w:rFonts w:asciiTheme="majorHAnsi" w:hAnsiTheme="majorHAnsi"/>
          <w:sz w:val="22"/>
          <w:szCs w:val="22"/>
        </w:rPr>
        <w:t>ut</w:t>
      </w:r>
      <w:r w:rsidRPr="00EF69FD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-1"/>
          <w:sz w:val="22"/>
          <w:szCs w:val="22"/>
        </w:rPr>
        <w:t>i</w:t>
      </w:r>
      <w:r w:rsidRPr="00EF69FD">
        <w:rPr>
          <w:rFonts w:asciiTheme="majorHAnsi" w:hAnsiTheme="majorHAnsi"/>
          <w:spacing w:val="1"/>
          <w:sz w:val="22"/>
          <w:szCs w:val="22"/>
        </w:rPr>
        <w:t>t</w:t>
      </w:r>
      <w:r w:rsidRPr="00EF69FD">
        <w:rPr>
          <w:rFonts w:asciiTheme="majorHAnsi" w:hAnsiTheme="majorHAnsi"/>
          <w:sz w:val="22"/>
          <w:szCs w:val="22"/>
        </w:rPr>
        <w:t>, a</w:t>
      </w:r>
      <w:r w:rsidRPr="00EF69FD">
        <w:rPr>
          <w:rFonts w:asciiTheme="majorHAnsi" w:hAnsiTheme="majorHAnsi"/>
          <w:spacing w:val="-2"/>
          <w:sz w:val="22"/>
          <w:szCs w:val="22"/>
        </w:rPr>
        <w:t>n</w:t>
      </w:r>
      <w:r w:rsidRPr="00EF69FD">
        <w:rPr>
          <w:rFonts w:asciiTheme="majorHAnsi" w:hAnsiTheme="majorHAnsi"/>
          <w:sz w:val="22"/>
          <w:szCs w:val="22"/>
        </w:rPr>
        <w:t xml:space="preserve">d </w:t>
      </w:r>
      <w:r w:rsidRPr="00EF69FD">
        <w:rPr>
          <w:rFonts w:asciiTheme="majorHAnsi" w:hAnsiTheme="majorHAnsi"/>
          <w:spacing w:val="1"/>
          <w:sz w:val="22"/>
          <w:szCs w:val="22"/>
        </w:rPr>
        <w:t>t</w:t>
      </w:r>
      <w:r w:rsidRPr="00EF69FD">
        <w:rPr>
          <w:rFonts w:asciiTheme="majorHAnsi" w:hAnsiTheme="majorHAnsi"/>
          <w:spacing w:val="-2"/>
          <w:sz w:val="22"/>
          <w:szCs w:val="22"/>
        </w:rPr>
        <w:t>h</w:t>
      </w:r>
      <w:r w:rsidRPr="00EF69FD">
        <w:rPr>
          <w:rFonts w:asciiTheme="majorHAnsi" w:hAnsiTheme="majorHAnsi"/>
          <w:sz w:val="22"/>
          <w:szCs w:val="22"/>
        </w:rPr>
        <w:t xml:space="preserve">en </w:t>
      </w:r>
      <w:r w:rsidRPr="00EF69FD">
        <w:rPr>
          <w:rFonts w:asciiTheme="majorHAnsi" w:hAnsiTheme="majorHAnsi"/>
          <w:spacing w:val="-2"/>
          <w:sz w:val="22"/>
          <w:szCs w:val="22"/>
        </w:rPr>
        <w:t>p</w:t>
      </w:r>
      <w:r w:rsidRPr="00EF69FD">
        <w:rPr>
          <w:rFonts w:asciiTheme="majorHAnsi" w:hAnsiTheme="majorHAnsi"/>
          <w:spacing w:val="1"/>
          <w:sz w:val="22"/>
          <w:szCs w:val="22"/>
        </w:rPr>
        <w:t>r</w:t>
      </w:r>
      <w:r w:rsidRPr="00EF69FD">
        <w:rPr>
          <w:rFonts w:asciiTheme="majorHAnsi" w:hAnsiTheme="majorHAnsi"/>
          <w:sz w:val="22"/>
          <w:szCs w:val="22"/>
        </w:rPr>
        <w:t>e</w:t>
      </w:r>
      <w:r w:rsidRPr="00EF69FD">
        <w:rPr>
          <w:rFonts w:asciiTheme="majorHAnsi" w:hAnsiTheme="majorHAnsi"/>
          <w:spacing w:val="-2"/>
          <w:sz w:val="22"/>
          <w:szCs w:val="22"/>
        </w:rPr>
        <w:t>s</w:t>
      </w:r>
      <w:r w:rsidRPr="00EF69FD">
        <w:rPr>
          <w:rFonts w:asciiTheme="majorHAnsi" w:hAnsiTheme="majorHAnsi"/>
          <w:sz w:val="22"/>
          <w:szCs w:val="22"/>
        </w:rPr>
        <w:t>en</w:t>
      </w:r>
      <w:r w:rsidRPr="00EF69FD">
        <w:rPr>
          <w:rFonts w:asciiTheme="majorHAnsi" w:hAnsiTheme="majorHAnsi"/>
          <w:spacing w:val="-1"/>
          <w:sz w:val="22"/>
          <w:szCs w:val="22"/>
        </w:rPr>
        <w:t>t</w:t>
      </w:r>
      <w:r w:rsidRPr="00EF69FD">
        <w:rPr>
          <w:rFonts w:asciiTheme="majorHAnsi" w:hAnsiTheme="majorHAnsi"/>
          <w:sz w:val="22"/>
          <w:szCs w:val="22"/>
        </w:rPr>
        <w:t>ed u</w:t>
      </w:r>
      <w:r w:rsidRPr="00EF69FD">
        <w:rPr>
          <w:rFonts w:asciiTheme="majorHAnsi" w:hAnsiTheme="majorHAnsi"/>
          <w:spacing w:val="-2"/>
          <w:sz w:val="22"/>
          <w:szCs w:val="22"/>
        </w:rPr>
        <w:t>s</w:t>
      </w:r>
      <w:r w:rsidRPr="00EF69FD">
        <w:rPr>
          <w:rFonts w:asciiTheme="majorHAnsi" w:hAnsiTheme="majorHAnsi"/>
          <w:spacing w:val="-1"/>
          <w:sz w:val="22"/>
          <w:szCs w:val="22"/>
        </w:rPr>
        <w:t>i</w:t>
      </w:r>
      <w:r w:rsidRPr="00EF69FD">
        <w:rPr>
          <w:rFonts w:asciiTheme="majorHAnsi" w:hAnsiTheme="majorHAnsi"/>
          <w:sz w:val="22"/>
          <w:szCs w:val="22"/>
        </w:rPr>
        <w:t>ng</w:t>
      </w:r>
      <w:r w:rsidRPr="00EF69F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EF69FD">
        <w:rPr>
          <w:rFonts w:asciiTheme="majorHAnsi" w:hAnsiTheme="majorHAnsi"/>
          <w:sz w:val="22"/>
          <w:szCs w:val="22"/>
        </w:rPr>
        <w:t>WebPa</w:t>
      </w:r>
      <w:r w:rsidRPr="00EF69FD">
        <w:rPr>
          <w:rFonts w:asciiTheme="majorHAnsi" w:hAnsiTheme="majorHAnsi"/>
          <w:spacing w:val="-2"/>
          <w:sz w:val="22"/>
          <w:szCs w:val="22"/>
        </w:rPr>
        <w:t>g</w:t>
      </w:r>
      <w:r w:rsidRPr="00EF69FD">
        <w:rPr>
          <w:rFonts w:asciiTheme="majorHAnsi" w:hAnsiTheme="majorHAnsi"/>
          <w:sz w:val="22"/>
          <w:szCs w:val="22"/>
        </w:rPr>
        <w:t>e</w:t>
      </w:r>
      <w:r w:rsidRPr="00EF69FD">
        <w:rPr>
          <w:rFonts w:asciiTheme="majorHAnsi" w:hAnsiTheme="majorHAnsi"/>
          <w:spacing w:val="1"/>
          <w:sz w:val="22"/>
          <w:szCs w:val="22"/>
        </w:rPr>
        <w:t>s</w:t>
      </w:r>
      <w:r w:rsidRPr="00EF69FD">
        <w:rPr>
          <w:rFonts w:asciiTheme="majorHAnsi" w:hAnsiTheme="majorHAnsi"/>
          <w:sz w:val="22"/>
          <w:szCs w:val="22"/>
        </w:rPr>
        <w:t xml:space="preserve">, </w:t>
      </w:r>
      <w:r w:rsidRPr="00EF69FD">
        <w:rPr>
          <w:rFonts w:asciiTheme="majorHAnsi" w:hAnsiTheme="majorHAnsi"/>
          <w:spacing w:val="-4"/>
          <w:sz w:val="22"/>
          <w:szCs w:val="22"/>
        </w:rPr>
        <w:t>m</w:t>
      </w:r>
      <w:r w:rsidRPr="00EF69FD">
        <w:rPr>
          <w:rFonts w:asciiTheme="majorHAnsi" w:hAnsiTheme="majorHAnsi"/>
          <w:sz w:val="22"/>
          <w:szCs w:val="22"/>
        </w:rPr>
        <w:t>o</w:t>
      </w:r>
      <w:r w:rsidRPr="00EF69FD">
        <w:rPr>
          <w:rFonts w:asciiTheme="majorHAnsi" w:hAnsiTheme="majorHAnsi"/>
          <w:spacing w:val="-2"/>
          <w:sz w:val="22"/>
          <w:szCs w:val="22"/>
        </w:rPr>
        <w:t>v</w:t>
      </w:r>
      <w:r w:rsidRPr="00EF69FD">
        <w:rPr>
          <w:rFonts w:asciiTheme="majorHAnsi" w:hAnsiTheme="majorHAnsi"/>
          <w:spacing w:val="1"/>
          <w:sz w:val="22"/>
          <w:szCs w:val="22"/>
        </w:rPr>
        <w:t>i</w:t>
      </w:r>
      <w:r w:rsidRPr="00EF69FD">
        <w:rPr>
          <w:rFonts w:asciiTheme="majorHAnsi" w:hAnsiTheme="majorHAnsi"/>
          <w:sz w:val="22"/>
          <w:szCs w:val="22"/>
        </w:rPr>
        <w:t>e</w:t>
      </w:r>
      <w:r w:rsidRPr="00EF69FD">
        <w:rPr>
          <w:rFonts w:asciiTheme="majorHAnsi" w:hAnsiTheme="majorHAnsi"/>
          <w:spacing w:val="1"/>
          <w:sz w:val="22"/>
          <w:szCs w:val="22"/>
        </w:rPr>
        <w:t>s</w:t>
      </w:r>
      <w:r w:rsidRPr="00EF69FD">
        <w:rPr>
          <w:rFonts w:asciiTheme="majorHAnsi" w:hAnsiTheme="majorHAnsi"/>
          <w:sz w:val="22"/>
          <w:szCs w:val="22"/>
        </w:rPr>
        <w:t>, or</w:t>
      </w:r>
      <w:r w:rsidRPr="00EF69FD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-2"/>
          <w:sz w:val="22"/>
          <w:szCs w:val="22"/>
        </w:rPr>
        <w:t>p</w:t>
      </w:r>
      <w:r w:rsidRPr="00EF69FD">
        <w:rPr>
          <w:rFonts w:asciiTheme="majorHAnsi" w:hAnsiTheme="majorHAnsi"/>
          <w:sz w:val="22"/>
          <w:szCs w:val="22"/>
        </w:rPr>
        <w:t>odca</w:t>
      </w:r>
      <w:r w:rsidRPr="00EF69FD">
        <w:rPr>
          <w:rFonts w:asciiTheme="majorHAnsi" w:hAnsiTheme="majorHAnsi"/>
          <w:spacing w:val="-2"/>
          <w:sz w:val="22"/>
          <w:szCs w:val="22"/>
        </w:rPr>
        <w:t>s</w:t>
      </w:r>
      <w:r w:rsidRPr="00EF69FD">
        <w:rPr>
          <w:rFonts w:asciiTheme="majorHAnsi" w:hAnsiTheme="majorHAnsi"/>
          <w:spacing w:val="1"/>
          <w:sz w:val="22"/>
          <w:szCs w:val="22"/>
        </w:rPr>
        <w:t>t</w:t>
      </w:r>
      <w:r w:rsidRPr="00EF69FD">
        <w:rPr>
          <w:rFonts w:asciiTheme="majorHAnsi" w:hAnsiTheme="majorHAnsi"/>
          <w:sz w:val="22"/>
          <w:szCs w:val="22"/>
        </w:rPr>
        <w:t>. F</w:t>
      </w:r>
      <w:r w:rsidRPr="00EF69FD">
        <w:rPr>
          <w:rFonts w:asciiTheme="majorHAnsi" w:hAnsiTheme="majorHAnsi"/>
          <w:spacing w:val="1"/>
          <w:sz w:val="22"/>
          <w:szCs w:val="22"/>
        </w:rPr>
        <w:t>i</w:t>
      </w:r>
      <w:r w:rsidRPr="00EF69FD">
        <w:rPr>
          <w:rFonts w:asciiTheme="majorHAnsi" w:hAnsiTheme="majorHAnsi"/>
          <w:sz w:val="22"/>
          <w:szCs w:val="22"/>
        </w:rPr>
        <w:t>n</w:t>
      </w:r>
      <w:r w:rsidRPr="00EF69FD">
        <w:rPr>
          <w:rFonts w:asciiTheme="majorHAnsi" w:hAnsiTheme="majorHAnsi"/>
          <w:spacing w:val="-2"/>
          <w:sz w:val="22"/>
          <w:szCs w:val="22"/>
        </w:rPr>
        <w:t>a</w:t>
      </w:r>
      <w:r w:rsidRPr="00EF69FD">
        <w:rPr>
          <w:rFonts w:asciiTheme="majorHAnsi" w:hAnsiTheme="majorHAnsi"/>
          <w:spacing w:val="1"/>
          <w:sz w:val="22"/>
          <w:szCs w:val="22"/>
        </w:rPr>
        <w:t>ll</w:t>
      </w:r>
      <w:r w:rsidRPr="00EF69FD">
        <w:rPr>
          <w:rFonts w:asciiTheme="majorHAnsi" w:hAnsiTheme="majorHAnsi"/>
          <w:spacing w:val="-2"/>
          <w:sz w:val="22"/>
          <w:szCs w:val="22"/>
        </w:rPr>
        <w:t>y</w:t>
      </w:r>
      <w:r w:rsidRPr="00EF69FD">
        <w:rPr>
          <w:rFonts w:asciiTheme="majorHAnsi" w:hAnsiTheme="majorHAnsi"/>
          <w:sz w:val="22"/>
          <w:szCs w:val="22"/>
        </w:rPr>
        <w:t>, at</w:t>
      </w:r>
      <w:r w:rsidRPr="00EF69F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1"/>
          <w:sz w:val="22"/>
          <w:szCs w:val="22"/>
        </w:rPr>
        <w:t>t</w:t>
      </w:r>
      <w:r w:rsidRPr="00EF69FD">
        <w:rPr>
          <w:rFonts w:asciiTheme="majorHAnsi" w:hAnsiTheme="majorHAnsi"/>
          <w:sz w:val="22"/>
          <w:szCs w:val="22"/>
        </w:rPr>
        <w:t>he</w:t>
      </w:r>
      <w:r w:rsidRPr="00EF69F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EF69FD">
        <w:rPr>
          <w:rFonts w:asciiTheme="majorHAnsi" w:hAnsiTheme="majorHAnsi"/>
          <w:sz w:val="22"/>
          <w:szCs w:val="22"/>
        </w:rPr>
        <w:t xml:space="preserve">end </w:t>
      </w:r>
      <w:r w:rsidRPr="00EF69FD">
        <w:rPr>
          <w:rFonts w:asciiTheme="majorHAnsi" w:hAnsiTheme="majorHAnsi"/>
          <w:spacing w:val="-2"/>
          <w:sz w:val="22"/>
          <w:szCs w:val="22"/>
        </w:rPr>
        <w:t>o</w:t>
      </w:r>
      <w:r w:rsidRPr="00EF69FD">
        <w:rPr>
          <w:rFonts w:asciiTheme="majorHAnsi" w:hAnsiTheme="majorHAnsi"/>
          <w:sz w:val="22"/>
          <w:szCs w:val="22"/>
        </w:rPr>
        <w:t>f</w:t>
      </w:r>
      <w:r w:rsidRPr="00EF69FD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-1"/>
          <w:sz w:val="22"/>
          <w:szCs w:val="22"/>
        </w:rPr>
        <w:t>t</w:t>
      </w:r>
      <w:r w:rsidRPr="00EF69FD">
        <w:rPr>
          <w:rFonts w:asciiTheme="majorHAnsi" w:hAnsiTheme="majorHAnsi"/>
          <w:sz w:val="22"/>
          <w:szCs w:val="22"/>
        </w:rPr>
        <w:t>he</w:t>
      </w:r>
      <w:r w:rsidRPr="00EF69FD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-2"/>
          <w:sz w:val="22"/>
          <w:szCs w:val="22"/>
        </w:rPr>
        <w:t>y</w:t>
      </w:r>
      <w:r w:rsidRPr="00EF69FD">
        <w:rPr>
          <w:rFonts w:asciiTheme="majorHAnsi" w:hAnsiTheme="majorHAnsi"/>
          <w:sz w:val="22"/>
          <w:szCs w:val="22"/>
        </w:rPr>
        <w:t>ear</w:t>
      </w:r>
      <w:r w:rsidRPr="00EF69FD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-2"/>
          <w:sz w:val="22"/>
          <w:szCs w:val="22"/>
        </w:rPr>
        <w:t>s</w:t>
      </w:r>
      <w:r w:rsidRPr="00EF69FD">
        <w:rPr>
          <w:rFonts w:asciiTheme="majorHAnsi" w:hAnsiTheme="majorHAnsi"/>
          <w:spacing w:val="1"/>
          <w:sz w:val="22"/>
          <w:szCs w:val="22"/>
        </w:rPr>
        <w:t>t</w:t>
      </w:r>
      <w:r w:rsidRPr="00EF69FD">
        <w:rPr>
          <w:rFonts w:asciiTheme="majorHAnsi" w:hAnsiTheme="majorHAnsi"/>
          <w:sz w:val="22"/>
          <w:szCs w:val="22"/>
        </w:rPr>
        <w:t>ud</w:t>
      </w:r>
      <w:r w:rsidRPr="00EF69FD">
        <w:rPr>
          <w:rFonts w:asciiTheme="majorHAnsi" w:hAnsiTheme="majorHAnsi"/>
          <w:spacing w:val="-2"/>
          <w:sz w:val="22"/>
          <w:szCs w:val="22"/>
        </w:rPr>
        <w:t>e</w:t>
      </w:r>
      <w:r w:rsidRPr="00EF69FD">
        <w:rPr>
          <w:rFonts w:asciiTheme="majorHAnsi" w:hAnsiTheme="majorHAnsi"/>
          <w:sz w:val="22"/>
          <w:szCs w:val="22"/>
        </w:rPr>
        <w:t>n</w:t>
      </w:r>
      <w:r w:rsidRPr="00EF69FD">
        <w:rPr>
          <w:rFonts w:asciiTheme="majorHAnsi" w:hAnsiTheme="majorHAnsi"/>
          <w:spacing w:val="1"/>
          <w:sz w:val="22"/>
          <w:szCs w:val="22"/>
        </w:rPr>
        <w:t>t</w:t>
      </w:r>
      <w:r w:rsidRPr="00EF69FD">
        <w:rPr>
          <w:rFonts w:asciiTheme="majorHAnsi" w:hAnsiTheme="majorHAnsi"/>
          <w:sz w:val="22"/>
          <w:szCs w:val="22"/>
        </w:rPr>
        <w:t>s</w:t>
      </w:r>
      <w:r w:rsidRPr="00EF69F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1"/>
          <w:sz w:val="22"/>
          <w:szCs w:val="22"/>
        </w:rPr>
        <w:t>r</w:t>
      </w:r>
      <w:r w:rsidRPr="00EF69FD">
        <w:rPr>
          <w:rFonts w:asciiTheme="majorHAnsi" w:hAnsiTheme="majorHAnsi"/>
          <w:spacing w:val="-2"/>
          <w:sz w:val="22"/>
          <w:szCs w:val="22"/>
        </w:rPr>
        <w:t>e</w:t>
      </w:r>
      <w:r w:rsidRPr="00EF69FD">
        <w:rPr>
          <w:rFonts w:asciiTheme="majorHAnsi" w:hAnsiTheme="majorHAnsi"/>
          <w:spacing w:val="1"/>
          <w:sz w:val="22"/>
          <w:szCs w:val="22"/>
        </w:rPr>
        <w:t>f</w:t>
      </w:r>
      <w:r w:rsidRPr="00EF69FD">
        <w:rPr>
          <w:rFonts w:asciiTheme="majorHAnsi" w:hAnsiTheme="majorHAnsi"/>
          <w:spacing w:val="-1"/>
          <w:sz w:val="22"/>
          <w:szCs w:val="22"/>
        </w:rPr>
        <w:t>l</w:t>
      </w:r>
      <w:r w:rsidRPr="00EF69FD">
        <w:rPr>
          <w:rFonts w:asciiTheme="majorHAnsi" w:hAnsiTheme="majorHAnsi"/>
          <w:sz w:val="22"/>
          <w:szCs w:val="22"/>
        </w:rPr>
        <w:t>ec</w:t>
      </w:r>
      <w:r w:rsidRPr="00EF69FD">
        <w:rPr>
          <w:rFonts w:asciiTheme="majorHAnsi" w:hAnsiTheme="majorHAnsi"/>
          <w:spacing w:val="-1"/>
          <w:sz w:val="22"/>
          <w:szCs w:val="22"/>
        </w:rPr>
        <w:t>t</w:t>
      </w:r>
      <w:r w:rsidRPr="00EF69FD">
        <w:rPr>
          <w:rFonts w:asciiTheme="majorHAnsi" w:hAnsiTheme="majorHAnsi"/>
          <w:sz w:val="22"/>
          <w:szCs w:val="22"/>
        </w:rPr>
        <w:t>ed on</w:t>
      </w:r>
      <w:r w:rsidRPr="00EF69F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1"/>
          <w:sz w:val="22"/>
          <w:szCs w:val="22"/>
        </w:rPr>
        <w:t>t</w:t>
      </w:r>
      <w:r w:rsidRPr="00EF69FD">
        <w:rPr>
          <w:rFonts w:asciiTheme="majorHAnsi" w:hAnsiTheme="majorHAnsi"/>
          <w:sz w:val="22"/>
          <w:szCs w:val="22"/>
        </w:rPr>
        <w:t>he</w:t>
      </w:r>
      <w:r w:rsidRPr="00EF69F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EF69FD">
        <w:rPr>
          <w:rFonts w:asciiTheme="majorHAnsi" w:hAnsiTheme="majorHAnsi"/>
          <w:sz w:val="22"/>
          <w:szCs w:val="22"/>
        </w:rPr>
        <w:t>un</w:t>
      </w:r>
      <w:r w:rsidRPr="00EF69FD">
        <w:rPr>
          <w:rFonts w:asciiTheme="majorHAnsi" w:hAnsiTheme="majorHAnsi"/>
          <w:spacing w:val="1"/>
          <w:sz w:val="22"/>
          <w:szCs w:val="22"/>
        </w:rPr>
        <w:t>i</w:t>
      </w:r>
      <w:r w:rsidRPr="00EF69FD">
        <w:rPr>
          <w:rFonts w:asciiTheme="majorHAnsi" w:hAnsiTheme="majorHAnsi"/>
          <w:sz w:val="22"/>
          <w:szCs w:val="22"/>
        </w:rPr>
        <w:t>t</w:t>
      </w:r>
      <w:r w:rsidRPr="00EF69F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EF69FD">
        <w:rPr>
          <w:rFonts w:asciiTheme="majorHAnsi" w:hAnsiTheme="majorHAnsi"/>
          <w:sz w:val="22"/>
          <w:szCs w:val="22"/>
        </w:rPr>
        <w:t>cho</w:t>
      </w:r>
      <w:r w:rsidRPr="00EF69FD">
        <w:rPr>
          <w:rFonts w:asciiTheme="majorHAnsi" w:hAnsiTheme="majorHAnsi"/>
          <w:spacing w:val="-2"/>
          <w:sz w:val="22"/>
          <w:szCs w:val="22"/>
        </w:rPr>
        <w:t>o</w:t>
      </w:r>
      <w:r w:rsidRPr="00EF69FD">
        <w:rPr>
          <w:rFonts w:asciiTheme="majorHAnsi" w:hAnsiTheme="majorHAnsi"/>
          <w:spacing w:val="1"/>
          <w:sz w:val="22"/>
          <w:szCs w:val="22"/>
        </w:rPr>
        <w:t>si</w:t>
      </w:r>
      <w:r w:rsidRPr="00EF69FD">
        <w:rPr>
          <w:rFonts w:asciiTheme="majorHAnsi" w:hAnsiTheme="majorHAnsi"/>
          <w:sz w:val="22"/>
          <w:szCs w:val="22"/>
        </w:rPr>
        <w:t>ng</w:t>
      </w:r>
      <w:r w:rsidRPr="00EF69F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1"/>
          <w:sz w:val="22"/>
          <w:szCs w:val="22"/>
        </w:rPr>
        <w:t>t</w:t>
      </w:r>
      <w:r w:rsidRPr="00EF69FD">
        <w:rPr>
          <w:rFonts w:asciiTheme="majorHAnsi" w:hAnsiTheme="majorHAnsi"/>
          <w:spacing w:val="-2"/>
          <w:sz w:val="22"/>
          <w:szCs w:val="22"/>
        </w:rPr>
        <w:t>h</w:t>
      </w:r>
      <w:r w:rsidRPr="00EF69FD">
        <w:rPr>
          <w:rFonts w:asciiTheme="majorHAnsi" w:hAnsiTheme="majorHAnsi"/>
          <w:sz w:val="22"/>
          <w:szCs w:val="22"/>
        </w:rPr>
        <w:t>e</w:t>
      </w:r>
      <w:r w:rsidRPr="00EF69FD">
        <w:rPr>
          <w:rFonts w:asciiTheme="majorHAnsi" w:hAnsiTheme="majorHAnsi"/>
          <w:spacing w:val="-1"/>
          <w:sz w:val="22"/>
          <w:szCs w:val="22"/>
        </w:rPr>
        <w:t>i</w:t>
      </w:r>
      <w:r w:rsidRPr="00EF69FD">
        <w:rPr>
          <w:rFonts w:asciiTheme="majorHAnsi" w:hAnsiTheme="majorHAnsi"/>
          <w:sz w:val="22"/>
          <w:szCs w:val="22"/>
        </w:rPr>
        <w:t>r</w:t>
      </w:r>
      <w:r w:rsidRPr="00EF69FD">
        <w:rPr>
          <w:rFonts w:asciiTheme="majorHAnsi" w:hAnsiTheme="majorHAnsi"/>
          <w:spacing w:val="1"/>
          <w:sz w:val="22"/>
          <w:szCs w:val="22"/>
        </w:rPr>
        <w:t xml:space="preserve"> f</w:t>
      </w:r>
      <w:r w:rsidRPr="00EF69FD">
        <w:rPr>
          <w:rFonts w:asciiTheme="majorHAnsi" w:hAnsiTheme="majorHAnsi"/>
          <w:sz w:val="22"/>
          <w:szCs w:val="22"/>
        </w:rPr>
        <w:t>a</w:t>
      </w:r>
      <w:r w:rsidRPr="00EF69FD">
        <w:rPr>
          <w:rFonts w:asciiTheme="majorHAnsi" w:hAnsiTheme="majorHAnsi"/>
          <w:spacing w:val="-2"/>
          <w:sz w:val="22"/>
          <w:szCs w:val="22"/>
        </w:rPr>
        <w:t>v</w:t>
      </w:r>
      <w:r w:rsidRPr="00EF69FD">
        <w:rPr>
          <w:rFonts w:asciiTheme="majorHAnsi" w:hAnsiTheme="majorHAnsi"/>
          <w:sz w:val="22"/>
          <w:szCs w:val="22"/>
        </w:rPr>
        <w:t>o</w:t>
      </w:r>
      <w:r w:rsidRPr="00EF69FD">
        <w:rPr>
          <w:rFonts w:asciiTheme="majorHAnsi" w:hAnsiTheme="majorHAnsi"/>
          <w:spacing w:val="-2"/>
          <w:sz w:val="22"/>
          <w:szCs w:val="22"/>
        </w:rPr>
        <w:t>r</w:t>
      </w:r>
      <w:r w:rsidRPr="00EF69FD">
        <w:rPr>
          <w:rFonts w:asciiTheme="majorHAnsi" w:hAnsiTheme="majorHAnsi"/>
          <w:spacing w:val="1"/>
          <w:sz w:val="22"/>
          <w:szCs w:val="22"/>
        </w:rPr>
        <w:t>i</w:t>
      </w:r>
      <w:r w:rsidRPr="00EF69FD">
        <w:rPr>
          <w:rFonts w:asciiTheme="majorHAnsi" w:hAnsiTheme="majorHAnsi"/>
          <w:spacing w:val="-1"/>
          <w:sz w:val="22"/>
          <w:szCs w:val="22"/>
        </w:rPr>
        <w:t>t</w:t>
      </w:r>
      <w:r w:rsidRPr="00EF69FD">
        <w:rPr>
          <w:rFonts w:asciiTheme="majorHAnsi" w:hAnsiTheme="majorHAnsi"/>
          <w:sz w:val="22"/>
          <w:szCs w:val="22"/>
        </w:rPr>
        <w:t>e</w:t>
      </w:r>
      <w:r w:rsidRPr="00EF69F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EF69FD">
        <w:rPr>
          <w:rFonts w:asciiTheme="majorHAnsi" w:hAnsiTheme="majorHAnsi"/>
          <w:sz w:val="22"/>
          <w:szCs w:val="22"/>
        </w:rPr>
        <w:t>p</w:t>
      </w:r>
      <w:r w:rsidRPr="00EF69FD">
        <w:rPr>
          <w:rFonts w:asciiTheme="majorHAnsi" w:hAnsiTheme="majorHAnsi"/>
          <w:spacing w:val="1"/>
          <w:sz w:val="22"/>
          <w:szCs w:val="22"/>
        </w:rPr>
        <w:t>i</w:t>
      </w:r>
      <w:r w:rsidRPr="00EF69FD">
        <w:rPr>
          <w:rFonts w:asciiTheme="majorHAnsi" w:hAnsiTheme="majorHAnsi"/>
          <w:sz w:val="22"/>
          <w:szCs w:val="22"/>
        </w:rPr>
        <w:t>e</w:t>
      </w:r>
      <w:r w:rsidRPr="00EF69FD">
        <w:rPr>
          <w:rFonts w:asciiTheme="majorHAnsi" w:hAnsiTheme="majorHAnsi"/>
          <w:spacing w:val="-2"/>
          <w:sz w:val="22"/>
          <w:szCs w:val="22"/>
        </w:rPr>
        <w:t>c</w:t>
      </w:r>
      <w:r w:rsidRPr="00EF69FD">
        <w:rPr>
          <w:rFonts w:asciiTheme="majorHAnsi" w:hAnsiTheme="majorHAnsi"/>
          <w:sz w:val="22"/>
          <w:szCs w:val="22"/>
        </w:rPr>
        <w:t>e;</w:t>
      </w:r>
      <w:r w:rsidRPr="00EF69FD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-4"/>
          <w:sz w:val="22"/>
          <w:szCs w:val="22"/>
        </w:rPr>
        <w:t>m</w:t>
      </w:r>
      <w:r w:rsidRPr="00EF69FD">
        <w:rPr>
          <w:rFonts w:asciiTheme="majorHAnsi" w:hAnsiTheme="majorHAnsi"/>
          <w:sz w:val="22"/>
          <w:szCs w:val="22"/>
        </w:rPr>
        <w:t>any</w:t>
      </w:r>
      <w:r w:rsidRPr="00EF69F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EF69FD">
        <w:rPr>
          <w:rFonts w:asciiTheme="majorHAnsi" w:hAnsiTheme="majorHAnsi"/>
          <w:sz w:val="22"/>
          <w:szCs w:val="22"/>
        </w:rPr>
        <w:t>cho</w:t>
      </w:r>
      <w:r w:rsidRPr="00EF69FD">
        <w:rPr>
          <w:rFonts w:asciiTheme="majorHAnsi" w:hAnsiTheme="majorHAnsi"/>
          <w:spacing w:val="1"/>
          <w:sz w:val="22"/>
          <w:szCs w:val="22"/>
        </w:rPr>
        <w:t>s</w:t>
      </w:r>
      <w:r w:rsidRPr="00EF69FD">
        <w:rPr>
          <w:rFonts w:asciiTheme="majorHAnsi" w:hAnsiTheme="majorHAnsi"/>
          <w:sz w:val="22"/>
          <w:szCs w:val="22"/>
        </w:rPr>
        <w:t>e</w:t>
      </w:r>
      <w:r w:rsidRPr="00EF69F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1"/>
          <w:sz w:val="22"/>
          <w:szCs w:val="22"/>
        </w:rPr>
        <w:t>t</w:t>
      </w:r>
      <w:r w:rsidRPr="00EF69FD">
        <w:rPr>
          <w:rFonts w:asciiTheme="majorHAnsi" w:hAnsiTheme="majorHAnsi"/>
          <w:sz w:val="22"/>
          <w:szCs w:val="22"/>
        </w:rPr>
        <w:t xml:space="preserve">o </w:t>
      </w:r>
      <w:r w:rsidRPr="00EF69FD">
        <w:rPr>
          <w:rFonts w:asciiTheme="majorHAnsi" w:hAnsiTheme="majorHAnsi"/>
          <w:spacing w:val="-1"/>
          <w:sz w:val="22"/>
          <w:szCs w:val="22"/>
        </w:rPr>
        <w:t>w</w:t>
      </w:r>
      <w:r w:rsidRPr="00EF69FD">
        <w:rPr>
          <w:rFonts w:asciiTheme="majorHAnsi" w:hAnsiTheme="majorHAnsi"/>
          <w:spacing w:val="-2"/>
          <w:sz w:val="22"/>
          <w:szCs w:val="22"/>
        </w:rPr>
        <w:t>r</w:t>
      </w:r>
      <w:r w:rsidRPr="00EF69FD">
        <w:rPr>
          <w:rFonts w:asciiTheme="majorHAnsi" w:hAnsiTheme="majorHAnsi"/>
          <w:spacing w:val="1"/>
          <w:sz w:val="22"/>
          <w:szCs w:val="22"/>
        </w:rPr>
        <w:t>it</w:t>
      </w:r>
      <w:r w:rsidRPr="00EF69FD">
        <w:rPr>
          <w:rFonts w:asciiTheme="majorHAnsi" w:hAnsiTheme="majorHAnsi"/>
          <w:sz w:val="22"/>
          <w:szCs w:val="22"/>
        </w:rPr>
        <w:t>e</w:t>
      </w:r>
      <w:r w:rsidRPr="00EF69F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EF69FD">
        <w:rPr>
          <w:rFonts w:asciiTheme="majorHAnsi" w:hAnsiTheme="majorHAnsi"/>
          <w:sz w:val="22"/>
          <w:szCs w:val="22"/>
        </w:rPr>
        <w:t>about</w:t>
      </w:r>
      <w:r w:rsidRPr="00EF69F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1"/>
          <w:sz w:val="22"/>
          <w:szCs w:val="22"/>
        </w:rPr>
        <w:t>t</w:t>
      </w:r>
      <w:r w:rsidRPr="00EF69FD">
        <w:rPr>
          <w:rFonts w:asciiTheme="majorHAnsi" w:hAnsiTheme="majorHAnsi"/>
          <w:sz w:val="22"/>
          <w:szCs w:val="22"/>
        </w:rPr>
        <w:t xml:space="preserve">he </w:t>
      </w:r>
      <w:r w:rsidRPr="00EF69FD">
        <w:rPr>
          <w:rFonts w:asciiTheme="majorHAnsi" w:hAnsiTheme="majorHAnsi"/>
          <w:spacing w:val="1"/>
          <w:sz w:val="22"/>
          <w:szCs w:val="22"/>
        </w:rPr>
        <w:t>t</w:t>
      </w:r>
      <w:r w:rsidRPr="00EF69FD">
        <w:rPr>
          <w:rFonts w:asciiTheme="majorHAnsi" w:hAnsiTheme="majorHAnsi"/>
          <w:sz w:val="22"/>
          <w:szCs w:val="22"/>
        </w:rPr>
        <w:t>ech</w:t>
      </w:r>
      <w:r w:rsidRPr="00EF69FD">
        <w:rPr>
          <w:rFonts w:asciiTheme="majorHAnsi" w:hAnsiTheme="majorHAnsi"/>
          <w:spacing w:val="-2"/>
          <w:sz w:val="22"/>
          <w:szCs w:val="22"/>
        </w:rPr>
        <w:t>n</w:t>
      </w:r>
      <w:r w:rsidRPr="00EF69FD">
        <w:rPr>
          <w:rFonts w:asciiTheme="majorHAnsi" w:hAnsiTheme="majorHAnsi"/>
          <w:sz w:val="22"/>
          <w:szCs w:val="22"/>
        </w:rPr>
        <w:t>o</w:t>
      </w:r>
      <w:r w:rsidRPr="00EF69FD">
        <w:rPr>
          <w:rFonts w:asciiTheme="majorHAnsi" w:hAnsiTheme="majorHAnsi"/>
          <w:spacing w:val="1"/>
          <w:sz w:val="22"/>
          <w:szCs w:val="22"/>
        </w:rPr>
        <w:t>l</w:t>
      </w:r>
      <w:r w:rsidRPr="00EF69FD">
        <w:rPr>
          <w:rFonts w:asciiTheme="majorHAnsi" w:hAnsiTheme="majorHAnsi"/>
          <w:sz w:val="22"/>
          <w:szCs w:val="22"/>
        </w:rPr>
        <w:t>o</w:t>
      </w:r>
      <w:r w:rsidRPr="00EF69FD">
        <w:rPr>
          <w:rFonts w:asciiTheme="majorHAnsi" w:hAnsiTheme="majorHAnsi"/>
          <w:spacing w:val="-2"/>
          <w:sz w:val="22"/>
          <w:szCs w:val="22"/>
        </w:rPr>
        <w:t>gy</w:t>
      </w:r>
      <w:r w:rsidRPr="00EF69FD">
        <w:rPr>
          <w:rFonts w:asciiTheme="majorHAnsi" w:hAnsiTheme="majorHAnsi"/>
          <w:sz w:val="22"/>
          <w:szCs w:val="22"/>
        </w:rPr>
        <w:t>.</w:t>
      </w:r>
    </w:p>
    <w:p w14:paraId="62901D05" w14:textId="77777777" w:rsidR="006E6849" w:rsidRPr="00EF69FD" w:rsidRDefault="006E6849">
      <w:pPr>
        <w:spacing w:before="19" w:line="240" w:lineRule="exact"/>
        <w:rPr>
          <w:rFonts w:asciiTheme="majorHAnsi" w:hAnsiTheme="majorHAnsi"/>
          <w:sz w:val="22"/>
          <w:szCs w:val="22"/>
        </w:rPr>
      </w:pPr>
    </w:p>
    <w:p w14:paraId="4DB62E0B" w14:textId="77777777" w:rsidR="006E6849" w:rsidRPr="00EF69FD" w:rsidRDefault="00EF69FD">
      <w:pPr>
        <w:spacing w:line="234" w:lineRule="auto"/>
        <w:ind w:left="120" w:right="190"/>
        <w:rPr>
          <w:rFonts w:asciiTheme="majorHAnsi" w:hAnsiTheme="majorHAnsi"/>
          <w:sz w:val="22"/>
          <w:szCs w:val="22"/>
        </w:rPr>
      </w:pPr>
      <w:r w:rsidRPr="00EF69FD">
        <w:rPr>
          <w:rFonts w:asciiTheme="majorHAnsi" w:hAnsiTheme="majorHAnsi"/>
          <w:sz w:val="22"/>
          <w:szCs w:val="22"/>
        </w:rPr>
        <w:t>I</w:t>
      </w:r>
      <w:r w:rsidRPr="00EF69FD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3"/>
          <w:sz w:val="22"/>
          <w:szCs w:val="22"/>
        </w:rPr>
        <w:t>a</w:t>
      </w:r>
      <w:r w:rsidRPr="00EF69FD">
        <w:rPr>
          <w:rFonts w:asciiTheme="majorHAnsi" w:hAnsiTheme="majorHAnsi"/>
          <w:sz w:val="22"/>
          <w:szCs w:val="22"/>
        </w:rPr>
        <w:t>m</w:t>
      </w:r>
      <w:r w:rsidRPr="00EF69FD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EF69FD">
        <w:rPr>
          <w:rFonts w:asciiTheme="majorHAnsi" w:hAnsiTheme="majorHAnsi"/>
          <w:sz w:val="22"/>
          <w:szCs w:val="22"/>
        </w:rPr>
        <w:t>exc</w:t>
      </w:r>
      <w:r w:rsidRPr="00EF69FD">
        <w:rPr>
          <w:rFonts w:asciiTheme="majorHAnsi" w:hAnsiTheme="majorHAnsi"/>
          <w:spacing w:val="1"/>
          <w:sz w:val="22"/>
          <w:szCs w:val="22"/>
        </w:rPr>
        <w:t>it</w:t>
      </w:r>
      <w:r w:rsidRPr="00EF69FD">
        <w:rPr>
          <w:rFonts w:asciiTheme="majorHAnsi" w:hAnsiTheme="majorHAnsi"/>
          <w:sz w:val="22"/>
          <w:szCs w:val="22"/>
        </w:rPr>
        <w:t xml:space="preserve">ed </w:t>
      </w:r>
      <w:r w:rsidRPr="00EF69FD">
        <w:rPr>
          <w:rFonts w:asciiTheme="majorHAnsi" w:hAnsiTheme="majorHAnsi"/>
          <w:spacing w:val="-2"/>
          <w:sz w:val="22"/>
          <w:szCs w:val="22"/>
        </w:rPr>
        <w:t>a</w:t>
      </w:r>
      <w:r w:rsidRPr="00EF69FD">
        <w:rPr>
          <w:rFonts w:asciiTheme="majorHAnsi" w:hAnsiTheme="majorHAnsi"/>
          <w:sz w:val="22"/>
          <w:szCs w:val="22"/>
        </w:rPr>
        <w:t>bout</w:t>
      </w:r>
      <w:r w:rsidRPr="00EF69F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1"/>
          <w:sz w:val="22"/>
          <w:szCs w:val="22"/>
        </w:rPr>
        <w:t>t</w:t>
      </w:r>
      <w:r w:rsidRPr="00EF69FD">
        <w:rPr>
          <w:rFonts w:asciiTheme="majorHAnsi" w:hAnsiTheme="majorHAnsi"/>
          <w:spacing w:val="-2"/>
          <w:sz w:val="22"/>
          <w:szCs w:val="22"/>
        </w:rPr>
        <w:t>h</w:t>
      </w:r>
      <w:r w:rsidRPr="00EF69FD">
        <w:rPr>
          <w:rFonts w:asciiTheme="majorHAnsi" w:hAnsiTheme="majorHAnsi"/>
          <w:spacing w:val="1"/>
          <w:sz w:val="22"/>
          <w:szCs w:val="22"/>
        </w:rPr>
        <w:t>i</w:t>
      </w:r>
      <w:r w:rsidRPr="00EF69FD">
        <w:rPr>
          <w:rFonts w:asciiTheme="majorHAnsi" w:hAnsiTheme="majorHAnsi"/>
          <w:sz w:val="22"/>
          <w:szCs w:val="22"/>
        </w:rPr>
        <w:t>s</w:t>
      </w:r>
      <w:r w:rsidRPr="00EF69FD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F69FD">
        <w:rPr>
          <w:rFonts w:asciiTheme="majorHAnsi" w:hAnsiTheme="majorHAnsi"/>
          <w:sz w:val="22"/>
          <w:szCs w:val="22"/>
        </w:rPr>
        <w:t>o</w:t>
      </w:r>
      <w:r w:rsidRPr="00EF69FD">
        <w:rPr>
          <w:rFonts w:asciiTheme="majorHAnsi" w:hAnsiTheme="majorHAnsi"/>
          <w:spacing w:val="-2"/>
          <w:sz w:val="22"/>
          <w:szCs w:val="22"/>
        </w:rPr>
        <w:t>pp</w:t>
      </w:r>
      <w:r w:rsidRPr="00EF69FD">
        <w:rPr>
          <w:rFonts w:asciiTheme="majorHAnsi" w:hAnsiTheme="majorHAnsi"/>
          <w:sz w:val="22"/>
          <w:szCs w:val="22"/>
        </w:rPr>
        <w:t>o</w:t>
      </w:r>
      <w:r w:rsidRPr="00EF69FD">
        <w:rPr>
          <w:rFonts w:asciiTheme="majorHAnsi" w:hAnsiTheme="majorHAnsi"/>
          <w:spacing w:val="1"/>
          <w:sz w:val="22"/>
          <w:szCs w:val="22"/>
        </w:rPr>
        <w:t>rt</w:t>
      </w:r>
      <w:r w:rsidRPr="00EF69FD">
        <w:rPr>
          <w:rFonts w:asciiTheme="majorHAnsi" w:hAnsiTheme="majorHAnsi"/>
          <w:sz w:val="22"/>
          <w:szCs w:val="22"/>
        </w:rPr>
        <w:t>u</w:t>
      </w:r>
      <w:r w:rsidRPr="00EF69FD">
        <w:rPr>
          <w:rFonts w:asciiTheme="majorHAnsi" w:hAnsiTheme="majorHAnsi"/>
          <w:spacing w:val="-2"/>
          <w:sz w:val="22"/>
          <w:szCs w:val="22"/>
        </w:rPr>
        <w:t>n</w:t>
      </w:r>
      <w:r w:rsidRPr="00EF69FD">
        <w:rPr>
          <w:rFonts w:asciiTheme="majorHAnsi" w:hAnsiTheme="majorHAnsi"/>
          <w:spacing w:val="-1"/>
          <w:sz w:val="22"/>
          <w:szCs w:val="22"/>
        </w:rPr>
        <w:t>i</w:t>
      </w:r>
      <w:r w:rsidRPr="00EF69FD">
        <w:rPr>
          <w:rFonts w:asciiTheme="majorHAnsi" w:hAnsiTheme="majorHAnsi"/>
          <w:spacing w:val="1"/>
          <w:sz w:val="22"/>
          <w:szCs w:val="22"/>
        </w:rPr>
        <w:t>t</w:t>
      </w:r>
      <w:r w:rsidRPr="00EF69FD">
        <w:rPr>
          <w:rFonts w:asciiTheme="majorHAnsi" w:hAnsiTheme="majorHAnsi"/>
          <w:sz w:val="22"/>
          <w:szCs w:val="22"/>
        </w:rPr>
        <w:t>y</w:t>
      </w:r>
      <w:r w:rsidRPr="00EF69F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1"/>
          <w:sz w:val="22"/>
          <w:szCs w:val="22"/>
        </w:rPr>
        <w:t>t</w:t>
      </w:r>
      <w:r w:rsidRPr="00EF69FD">
        <w:rPr>
          <w:rFonts w:asciiTheme="majorHAnsi" w:hAnsiTheme="majorHAnsi"/>
          <w:sz w:val="22"/>
          <w:szCs w:val="22"/>
        </w:rPr>
        <w:t>o</w:t>
      </w:r>
      <w:r w:rsidRPr="00EF69F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3"/>
          <w:sz w:val="22"/>
          <w:szCs w:val="22"/>
        </w:rPr>
        <w:t>j</w:t>
      </w:r>
      <w:r w:rsidRPr="00EF69FD">
        <w:rPr>
          <w:rFonts w:asciiTheme="majorHAnsi" w:hAnsiTheme="majorHAnsi"/>
          <w:spacing w:val="-2"/>
          <w:sz w:val="22"/>
          <w:szCs w:val="22"/>
        </w:rPr>
        <w:t>o</w:t>
      </w:r>
      <w:r w:rsidRPr="00EF69FD">
        <w:rPr>
          <w:rFonts w:asciiTheme="majorHAnsi" w:hAnsiTheme="majorHAnsi"/>
          <w:spacing w:val="1"/>
          <w:sz w:val="22"/>
          <w:szCs w:val="22"/>
        </w:rPr>
        <w:t>i</w:t>
      </w:r>
      <w:r w:rsidRPr="00EF69FD">
        <w:rPr>
          <w:rFonts w:asciiTheme="majorHAnsi" w:hAnsiTheme="majorHAnsi"/>
          <w:sz w:val="22"/>
          <w:szCs w:val="22"/>
        </w:rPr>
        <w:t xml:space="preserve">n </w:t>
      </w:r>
      <w:r w:rsidRPr="00EF69FD">
        <w:rPr>
          <w:rFonts w:asciiTheme="majorHAnsi" w:hAnsiTheme="majorHAnsi"/>
          <w:spacing w:val="-2"/>
          <w:sz w:val="22"/>
          <w:szCs w:val="22"/>
        </w:rPr>
        <w:t>y</w:t>
      </w:r>
      <w:r w:rsidRPr="00EF69FD">
        <w:rPr>
          <w:rFonts w:asciiTheme="majorHAnsi" w:hAnsiTheme="majorHAnsi"/>
          <w:sz w:val="22"/>
          <w:szCs w:val="22"/>
        </w:rPr>
        <w:t>our</w:t>
      </w:r>
      <w:r w:rsidRPr="00EF69F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1"/>
          <w:sz w:val="22"/>
          <w:szCs w:val="22"/>
        </w:rPr>
        <w:t>t</w:t>
      </w:r>
      <w:r w:rsidRPr="00EF69FD">
        <w:rPr>
          <w:rFonts w:asciiTheme="majorHAnsi" w:hAnsiTheme="majorHAnsi"/>
          <w:sz w:val="22"/>
          <w:szCs w:val="22"/>
        </w:rPr>
        <w:t>eam</w:t>
      </w:r>
      <w:r w:rsidRPr="00EF69FD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EF69FD">
        <w:rPr>
          <w:rFonts w:asciiTheme="majorHAnsi" w:hAnsiTheme="majorHAnsi"/>
          <w:sz w:val="22"/>
          <w:szCs w:val="22"/>
        </w:rPr>
        <w:t>of</w:t>
      </w:r>
      <w:r w:rsidRPr="00EF69FD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F69FD">
        <w:rPr>
          <w:rFonts w:asciiTheme="majorHAnsi" w:hAnsiTheme="majorHAnsi"/>
          <w:sz w:val="22"/>
          <w:szCs w:val="22"/>
        </w:rPr>
        <w:t>ed</w:t>
      </w:r>
      <w:r w:rsidRPr="00EF69FD">
        <w:rPr>
          <w:rFonts w:asciiTheme="majorHAnsi" w:hAnsiTheme="majorHAnsi"/>
          <w:spacing w:val="-2"/>
          <w:sz w:val="22"/>
          <w:szCs w:val="22"/>
        </w:rPr>
        <w:t>u</w:t>
      </w:r>
      <w:r w:rsidRPr="00EF69FD">
        <w:rPr>
          <w:rFonts w:asciiTheme="majorHAnsi" w:hAnsiTheme="majorHAnsi"/>
          <w:sz w:val="22"/>
          <w:szCs w:val="22"/>
        </w:rPr>
        <w:t>ca</w:t>
      </w:r>
      <w:r w:rsidRPr="00EF69FD">
        <w:rPr>
          <w:rFonts w:asciiTheme="majorHAnsi" w:hAnsiTheme="majorHAnsi"/>
          <w:spacing w:val="-1"/>
          <w:sz w:val="22"/>
          <w:szCs w:val="22"/>
        </w:rPr>
        <w:t>t</w:t>
      </w:r>
      <w:r w:rsidRPr="00EF69FD">
        <w:rPr>
          <w:rFonts w:asciiTheme="majorHAnsi" w:hAnsiTheme="majorHAnsi"/>
          <w:sz w:val="22"/>
          <w:szCs w:val="22"/>
        </w:rPr>
        <w:t>o</w:t>
      </w:r>
      <w:r w:rsidRPr="00EF69FD">
        <w:rPr>
          <w:rFonts w:asciiTheme="majorHAnsi" w:hAnsiTheme="majorHAnsi"/>
          <w:spacing w:val="1"/>
          <w:sz w:val="22"/>
          <w:szCs w:val="22"/>
        </w:rPr>
        <w:t>rs</w:t>
      </w:r>
      <w:r w:rsidRPr="00EF69FD">
        <w:rPr>
          <w:rFonts w:asciiTheme="majorHAnsi" w:hAnsiTheme="majorHAnsi"/>
          <w:sz w:val="22"/>
          <w:szCs w:val="22"/>
        </w:rPr>
        <w:t>,</w:t>
      </w:r>
      <w:r w:rsidRPr="00EF69F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EF69FD">
        <w:rPr>
          <w:rFonts w:asciiTheme="majorHAnsi" w:hAnsiTheme="majorHAnsi"/>
          <w:sz w:val="22"/>
          <w:szCs w:val="22"/>
        </w:rPr>
        <w:t xml:space="preserve">and </w:t>
      </w:r>
      <w:r w:rsidRPr="00EF69FD">
        <w:rPr>
          <w:rFonts w:asciiTheme="majorHAnsi" w:hAnsiTheme="majorHAnsi"/>
          <w:spacing w:val="-2"/>
          <w:sz w:val="22"/>
          <w:szCs w:val="22"/>
        </w:rPr>
        <w:t>b</w:t>
      </w:r>
      <w:r w:rsidRPr="00EF69FD">
        <w:rPr>
          <w:rFonts w:asciiTheme="majorHAnsi" w:hAnsiTheme="majorHAnsi"/>
          <w:spacing w:val="1"/>
          <w:sz w:val="22"/>
          <w:szCs w:val="22"/>
        </w:rPr>
        <w:t>r</w:t>
      </w:r>
      <w:r w:rsidRPr="00EF69FD">
        <w:rPr>
          <w:rFonts w:asciiTheme="majorHAnsi" w:hAnsiTheme="majorHAnsi"/>
          <w:spacing w:val="-1"/>
          <w:sz w:val="22"/>
          <w:szCs w:val="22"/>
        </w:rPr>
        <w:t>i</w:t>
      </w:r>
      <w:r w:rsidRPr="00EF69FD">
        <w:rPr>
          <w:rFonts w:asciiTheme="majorHAnsi" w:hAnsiTheme="majorHAnsi"/>
          <w:sz w:val="22"/>
          <w:szCs w:val="22"/>
        </w:rPr>
        <w:t xml:space="preserve">ng </w:t>
      </w:r>
      <w:r w:rsidRPr="00EF69FD">
        <w:rPr>
          <w:rFonts w:asciiTheme="majorHAnsi" w:hAnsiTheme="majorHAnsi"/>
          <w:spacing w:val="-4"/>
          <w:sz w:val="22"/>
          <w:szCs w:val="22"/>
        </w:rPr>
        <w:t>m</w:t>
      </w:r>
      <w:r w:rsidRPr="00EF69FD">
        <w:rPr>
          <w:rFonts w:asciiTheme="majorHAnsi" w:hAnsiTheme="majorHAnsi"/>
          <w:sz w:val="22"/>
          <w:szCs w:val="22"/>
        </w:rPr>
        <w:t>y va</w:t>
      </w:r>
      <w:r w:rsidRPr="00EF69FD">
        <w:rPr>
          <w:rFonts w:asciiTheme="majorHAnsi" w:hAnsiTheme="majorHAnsi"/>
          <w:spacing w:val="1"/>
          <w:sz w:val="22"/>
          <w:szCs w:val="22"/>
        </w:rPr>
        <w:t>ri</w:t>
      </w:r>
      <w:r w:rsidRPr="00EF69FD">
        <w:rPr>
          <w:rFonts w:asciiTheme="majorHAnsi" w:hAnsiTheme="majorHAnsi"/>
          <w:spacing w:val="-2"/>
          <w:sz w:val="22"/>
          <w:szCs w:val="22"/>
        </w:rPr>
        <w:t>o</w:t>
      </w:r>
      <w:r w:rsidRPr="00EF69FD">
        <w:rPr>
          <w:rFonts w:asciiTheme="majorHAnsi" w:hAnsiTheme="majorHAnsi"/>
          <w:sz w:val="22"/>
          <w:szCs w:val="22"/>
        </w:rPr>
        <w:t>us</w:t>
      </w:r>
      <w:r w:rsidRPr="00EF69FD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-2"/>
          <w:sz w:val="22"/>
          <w:szCs w:val="22"/>
        </w:rPr>
        <w:t>s</w:t>
      </w:r>
      <w:r w:rsidRPr="00EF69FD">
        <w:rPr>
          <w:rFonts w:asciiTheme="majorHAnsi" w:hAnsiTheme="majorHAnsi"/>
          <w:spacing w:val="1"/>
          <w:sz w:val="22"/>
          <w:szCs w:val="22"/>
        </w:rPr>
        <w:t>t</w:t>
      </w:r>
      <w:r w:rsidRPr="00EF69FD">
        <w:rPr>
          <w:rFonts w:asciiTheme="majorHAnsi" w:hAnsiTheme="majorHAnsi"/>
          <w:spacing w:val="-2"/>
          <w:sz w:val="22"/>
          <w:szCs w:val="22"/>
        </w:rPr>
        <w:t>r</w:t>
      </w:r>
      <w:r w:rsidRPr="00EF69FD">
        <w:rPr>
          <w:rFonts w:asciiTheme="majorHAnsi" w:hAnsiTheme="majorHAnsi"/>
          <w:sz w:val="22"/>
          <w:szCs w:val="22"/>
        </w:rPr>
        <w:t>en</w:t>
      </w:r>
      <w:r w:rsidRPr="00EF69FD">
        <w:rPr>
          <w:rFonts w:asciiTheme="majorHAnsi" w:hAnsiTheme="majorHAnsi"/>
          <w:spacing w:val="-2"/>
          <w:sz w:val="22"/>
          <w:szCs w:val="22"/>
        </w:rPr>
        <w:t>g</w:t>
      </w:r>
      <w:r w:rsidRPr="00EF69FD">
        <w:rPr>
          <w:rFonts w:asciiTheme="majorHAnsi" w:hAnsiTheme="majorHAnsi"/>
          <w:spacing w:val="1"/>
          <w:sz w:val="22"/>
          <w:szCs w:val="22"/>
        </w:rPr>
        <w:t>t</w:t>
      </w:r>
      <w:r w:rsidRPr="00EF69FD">
        <w:rPr>
          <w:rFonts w:asciiTheme="majorHAnsi" w:hAnsiTheme="majorHAnsi"/>
          <w:sz w:val="22"/>
          <w:szCs w:val="22"/>
        </w:rPr>
        <w:t>hs</w:t>
      </w:r>
      <w:r w:rsidRPr="00EF69FD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-1"/>
          <w:sz w:val="22"/>
          <w:szCs w:val="22"/>
        </w:rPr>
        <w:t>wi</w:t>
      </w:r>
      <w:r w:rsidRPr="00EF69FD">
        <w:rPr>
          <w:rFonts w:asciiTheme="majorHAnsi" w:hAnsiTheme="majorHAnsi"/>
          <w:spacing w:val="1"/>
          <w:sz w:val="22"/>
          <w:szCs w:val="22"/>
        </w:rPr>
        <w:t>t</w:t>
      </w:r>
      <w:r w:rsidRPr="00EF69FD">
        <w:rPr>
          <w:rFonts w:asciiTheme="majorHAnsi" w:hAnsiTheme="majorHAnsi"/>
          <w:sz w:val="22"/>
          <w:szCs w:val="22"/>
        </w:rPr>
        <w:t xml:space="preserve">h </w:t>
      </w:r>
      <w:r w:rsidRPr="00EF69FD">
        <w:rPr>
          <w:rFonts w:asciiTheme="majorHAnsi" w:hAnsiTheme="majorHAnsi"/>
          <w:spacing w:val="-4"/>
          <w:sz w:val="22"/>
          <w:szCs w:val="22"/>
        </w:rPr>
        <w:t>m</w:t>
      </w:r>
      <w:r w:rsidRPr="00EF69FD">
        <w:rPr>
          <w:rFonts w:asciiTheme="majorHAnsi" w:hAnsiTheme="majorHAnsi"/>
          <w:sz w:val="22"/>
          <w:szCs w:val="22"/>
        </w:rPr>
        <w:t>e. I</w:t>
      </w:r>
      <w:r w:rsidRPr="00EF69FD">
        <w:rPr>
          <w:rFonts w:asciiTheme="majorHAnsi" w:hAnsiTheme="majorHAnsi"/>
          <w:spacing w:val="-1"/>
          <w:sz w:val="22"/>
          <w:szCs w:val="22"/>
        </w:rPr>
        <w:t xml:space="preserve"> w</w:t>
      </w:r>
      <w:r w:rsidRPr="00EF69FD">
        <w:rPr>
          <w:rFonts w:asciiTheme="majorHAnsi" w:hAnsiTheme="majorHAnsi"/>
          <w:sz w:val="22"/>
          <w:szCs w:val="22"/>
        </w:rPr>
        <w:t>ou</w:t>
      </w:r>
      <w:r w:rsidRPr="00EF69FD">
        <w:rPr>
          <w:rFonts w:asciiTheme="majorHAnsi" w:hAnsiTheme="majorHAnsi"/>
          <w:spacing w:val="1"/>
          <w:sz w:val="22"/>
          <w:szCs w:val="22"/>
        </w:rPr>
        <w:t>l</w:t>
      </w:r>
      <w:r w:rsidRPr="00EF69FD">
        <w:rPr>
          <w:rFonts w:asciiTheme="majorHAnsi" w:hAnsiTheme="majorHAnsi"/>
          <w:sz w:val="22"/>
          <w:szCs w:val="22"/>
        </w:rPr>
        <w:t xml:space="preserve">d </w:t>
      </w:r>
      <w:r w:rsidRPr="00EF69FD">
        <w:rPr>
          <w:rFonts w:asciiTheme="majorHAnsi" w:hAnsiTheme="majorHAnsi"/>
          <w:spacing w:val="-1"/>
          <w:sz w:val="22"/>
          <w:szCs w:val="22"/>
        </w:rPr>
        <w:t>l</w:t>
      </w:r>
      <w:r w:rsidRPr="00EF69FD">
        <w:rPr>
          <w:rFonts w:asciiTheme="majorHAnsi" w:hAnsiTheme="majorHAnsi"/>
          <w:sz w:val="22"/>
          <w:szCs w:val="22"/>
        </w:rPr>
        <w:t>o</w:t>
      </w:r>
      <w:r w:rsidRPr="00EF69FD">
        <w:rPr>
          <w:rFonts w:asciiTheme="majorHAnsi" w:hAnsiTheme="majorHAnsi"/>
          <w:spacing w:val="-2"/>
          <w:sz w:val="22"/>
          <w:szCs w:val="22"/>
        </w:rPr>
        <w:t>v</w:t>
      </w:r>
      <w:r w:rsidRPr="00EF69FD">
        <w:rPr>
          <w:rFonts w:asciiTheme="majorHAnsi" w:hAnsiTheme="majorHAnsi"/>
          <w:sz w:val="22"/>
          <w:szCs w:val="22"/>
        </w:rPr>
        <w:t xml:space="preserve">e </w:t>
      </w:r>
      <w:r w:rsidRPr="00EF69FD">
        <w:rPr>
          <w:rFonts w:asciiTheme="majorHAnsi" w:hAnsiTheme="majorHAnsi"/>
          <w:spacing w:val="1"/>
          <w:sz w:val="22"/>
          <w:szCs w:val="22"/>
        </w:rPr>
        <w:t>t</w:t>
      </w:r>
      <w:r w:rsidRPr="00EF69FD">
        <w:rPr>
          <w:rFonts w:asciiTheme="majorHAnsi" w:hAnsiTheme="majorHAnsi"/>
          <w:sz w:val="22"/>
          <w:szCs w:val="22"/>
        </w:rPr>
        <w:t>o a</w:t>
      </w:r>
      <w:r w:rsidRPr="00EF69FD">
        <w:rPr>
          <w:rFonts w:asciiTheme="majorHAnsi" w:hAnsiTheme="majorHAnsi"/>
          <w:spacing w:val="-2"/>
          <w:sz w:val="22"/>
          <w:szCs w:val="22"/>
        </w:rPr>
        <w:t>s</w:t>
      </w:r>
      <w:r w:rsidRPr="00EF69FD">
        <w:rPr>
          <w:rFonts w:asciiTheme="majorHAnsi" w:hAnsiTheme="majorHAnsi"/>
          <w:sz w:val="22"/>
          <w:szCs w:val="22"/>
        </w:rPr>
        <w:t>s</w:t>
      </w:r>
      <w:r w:rsidRPr="00EF69FD">
        <w:rPr>
          <w:rFonts w:asciiTheme="majorHAnsi" w:hAnsiTheme="majorHAnsi"/>
          <w:spacing w:val="-1"/>
          <w:sz w:val="22"/>
          <w:szCs w:val="22"/>
        </w:rPr>
        <w:t>i</w:t>
      </w:r>
      <w:r w:rsidRPr="00EF69FD">
        <w:rPr>
          <w:rFonts w:asciiTheme="majorHAnsi" w:hAnsiTheme="majorHAnsi"/>
          <w:sz w:val="22"/>
          <w:szCs w:val="22"/>
        </w:rPr>
        <w:t>st</w:t>
      </w:r>
      <w:r w:rsidRPr="00EF69FD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-3"/>
          <w:sz w:val="22"/>
          <w:szCs w:val="22"/>
        </w:rPr>
        <w:t>S</w:t>
      </w:r>
      <w:r w:rsidRPr="00EF69FD">
        <w:rPr>
          <w:rFonts w:asciiTheme="majorHAnsi" w:hAnsiTheme="majorHAnsi"/>
          <w:spacing w:val="1"/>
          <w:sz w:val="22"/>
          <w:szCs w:val="22"/>
        </w:rPr>
        <w:t>t</w:t>
      </w:r>
      <w:r w:rsidRPr="00EF69FD">
        <w:rPr>
          <w:rFonts w:asciiTheme="majorHAnsi" w:hAnsiTheme="majorHAnsi"/>
          <w:sz w:val="22"/>
          <w:szCs w:val="22"/>
        </w:rPr>
        <w:t>a</w:t>
      </w:r>
      <w:r w:rsidRPr="00EF69FD">
        <w:rPr>
          <w:rFonts w:asciiTheme="majorHAnsi" w:hAnsiTheme="majorHAnsi"/>
          <w:spacing w:val="-2"/>
          <w:sz w:val="22"/>
          <w:szCs w:val="22"/>
        </w:rPr>
        <w:t>n</w:t>
      </w:r>
      <w:r w:rsidRPr="00EF69FD">
        <w:rPr>
          <w:rFonts w:asciiTheme="majorHAnsi" w:hAnsiTheme="majorHAnsi"/>
          <w:spacing w:val="1"/>
          <w:sz w:val="22"/>
          <w:szCs w:val="22"/>
        </w:rPr>
        <w:t>l</w:t>
      </w:r>
      <w:r w:rsidRPr="00EF69FD">
        <w:rPr>
          <w:rFonts w:asciiTheme="majorHAnsi" w:hAnsiTheme="majorHAnsi"/>
          <w:sz w:val="22"/>
          <w:szCs w:val="22"/>
        </w:rPr>
        <w:t>e</w:t>
      </w:r>
      <w:r w:rsidRPr="00EF69FD">
        <w:rPr>
          <w:rFonts w:asciiTheme="majorHAnsi" w:hAnsiTheme="majorHAnsi"/>
          <w:spacing w:val="-2"/>
          <w:sz w:val="22"/>
          <w:szCs w:val="22"/>
        </w:rPr>
        <w:t>y</w:t>
      </w:r>
      <w:r w:rsidRPr="00EF69FD">
        <w:rPr>
          <w:rFonts w:asciiTheme="majorHAnsi" w:hAnsiTheme="majorHAnsi"/>
          <w:spacing w:val="-4"/>
          <w:sz w:val="22"/>
          <w:szCs w:val="22"/>
        </w:rPr>
        <w:t>-</w:t>
      </w:r>
      <w:r w:rsidRPr="00EF69FD">
        <w:rPr>
          <w:rFonts w:asciiTheme="majorHAnsi" w:hAnsiTheme="majorHAnsi"/>
          <w:spacing w:val="-1"/>
          <w:sz w:val="22"/>
          <w:szCs w:val="22"/>
        </w:rPr>
        <w:t>B</w:t>
      </w:r>
      <w:r w:rsidRPr="00EF69FD">
        <w:rPr>
          <w:rFonts w:asciiTheme="majorHAnsi" w:hAnsiTheme="majorHAnsi"/>
          <w:spacing w:val="2"/>
          <w:sz w:val="22"/>
          <w:szCs w:val="22"/>
        </w:rPr>
        <w:t>o</w:t>
      </w:r>
      <w:r w:rsidRPr="00EF69FD">
        <w:rPr>
          <w:rFonts w:asciiTheme="majorHAnsi" w:hAnsiTheme="majorHAnsi"/>
          <w:spacing w:val="-2"/>
          <w:sz w:val="22"/>
          <w:szCs w:val="22"/>
        </w:rPr>
        <w:t>y</w:t>
      </w:r>
      <w:r w:rsidRPr="00EF69FD">
        <w:rPr>
          <w:rFonts w:asciiTheme="majorHAnsi" w:hAnsiTheme="majorHAnsi"/>
          <w:sz w:val="22"/>
          <w:szCs w:val="22"/>
        </w:rPr>
        <w:t xml:space="preserve">d </w:t>
      </w:r>
      <w:r w:rsidRPr="00EF69FD">
        <w:rPr>
          <w:rFonts w:asciiTheme="majorHAnsi" w:hAnsiTheme="majorHAnsi"/>
          <w:spacing w:val="-1"/>
          <w:sz w:val="22"/>
          <w:szCs w:val="22"/>
        </w:rPr>
        <w:t>E</w:t>
      </w:r>
      <w:r w:rsidRPr="00EF69FD">
        <w:rPr>
          <w:rFonts w:asciiTheme="majorHAnsi" w:hAnsiTheme="majorHAnsi"/>
          <w:spacing w:val="1"/>
          <w:sz w:val="22"/>
          <w:szCs w:val="22"/>
        </w:rPr>
        <w:t>l</w:t>
      </w:r>
      <w:r w:rsidRPr="00EF69FD">
        <w:rPr>
          <w:rFonts w:asciiTheme="majorHAnsi" w:hAnsiTheme="majorHAnsi"/>
          <w:sz w:val="22"/>
          <w:szCs w:val="22"/>
        </w:rPr>
        <w:t>e</w:t>
      </w:r>
      <w:r w:rsidRPr="00EF69FD">
        <w:rPr>
          <w:rFonts w:asciiTheme="majorHAnsi" w:hAnsiTheme="majorHAnsi"/>
          <w:spacing w:val="-4"/>
          <w:sz w:val="22"/>
          <w:szCs w:val="22"/>
        </w:rPr>
        <w:t>m</w:t>
      </w:r>
      <w:r w:rsidRPr="00EF69FD">
        <w:rPr>
          <w:rFonts w:asciiTheme="majorHAnsi" w:hAnsiTheme="majorHAnsi"/>
          <w:sz w:val="22"/>
          <w:szCs w:val="22"/>
        </w:rPr>
        <w:t>en</w:t>
      </w:r>
      <w:r w:rsidRPr="00EF69FD">
        <w:rPr>
          <w:rFonts w:asciiTheme="majorHAnsi" w:hAnsiTheme="majorHAnsi"/>
          <w:spacing w:val="1"/>
          <w:sz w:val="22"/>
          <w:szCs w:val="22"/>
        </w:rPr>
        <w:t>t</w:t>
      </w:r>
      <w:r w:rsidRPr="00EF69FD">
        <w:rPr>
          <w:rFonts w:asciiTheme="majorHAnsi" w:hAnsiTheme="majorHAnsi"/>
          <w:sz w:val="22"/>
          <w:szCs w:val="22"/>
        </w:rPr>
        <w:t>a</w:t>
      </w:r>
      <w:r w:rsidRPr="00EF69FD">
        <w:rPr>
          <w:rFonts w:asciiTheme="majorHAnsi" w:hAnsiTheme="majorHAnsi"/>
          <w:spacing w:val="1"/>
          <w:sz w:val="22"/>
          <w:szCs w:val="22"/>
        </w:rPr>
        <w:t>r</w:t>
      </w:r>
      <w:r w:rsidRPr="00EF69FD">
        <w:rPr>
          <w:rFonts w:asciiTheme="majorHAnsi" w:hAnsiTheme="majorHAnsi"/>
          <w:sz w:val="22"/>
          <w:szCs w:val="22"/>
        </w:rPr>
        <w:t>y</w:t>
      </w:r>
      <w:r w:rsidRPr="00EF69F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EF69FD">
        <w:rPr>
          <w:rFonts w:asciiTheme="majorHAnsi" w:hAnsiTheme="majorHAnsi"/>
          <w:sz w:val="22"/>
          <w:szCs w:val="22"/>
        </w:rPr>
        <w:t>School</w:t>
      </w:r>
      <w:r w:rsidRPr="00EF69F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1"/>
          <w:sz w:val="22"/>
          <w:szCs w:val="22"/>
        </w:rPr>
        <w:t>i</w:t>
      </w:r>
      <w:r w:rsidRPr="00EF69FD">
        <w:rPr>
          <w:rFonts w:asciiTheme="majorHAnsi" w:hAnsiTheme="majorHAnsi"/>
          <w:sz w:val="22"/>
          <w:szCs w:val="22"/>
        </w:rPr>
        <w:t xml:space="preserve">n </w:t>
      </w:r>
      <w:r w:rsidRPr="00EF69FD">
        <w:rPr>
          <w:rFonts w:asciiTheme="majorHAnsi" w:hAnsiTheme="majorHAnsi"/>
          <w:spacing w:val="-1"/>
          <w:sz w:val="22"/>
          <w:szCs w:val="22"/>
        </w:rPr>
        <w:t>t</w:t>
      </w:r>
      <w:r w:rsidRPr="00EF69FD">
        <w:rPr>
          <w:rFonts w:asciiTheme="majorHAnsi" w:hAnsiTheme="majorHAnsi"/>
          <w:sz w:val="22"/>
          <w:szCs w:val="22"/>
        </w:rPr>
        <w:t>he</w:t>
      </w:r>
      <w:r w:rsidRPr="00EF69FD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F69FD">
        <w:rPr>
          <w:rFonts w:asciiTheme="majorHAnsi" w:hAnsiTheme="majorHAnsi"/>
          <w:sz w:val="22"/>
          <w:szCs w:val="22"/>
        </w:rPr>
        <w:t>c</w:t>
      </w:r>
      <w:r w:rsidRPr="00EF69FD">
        <w:rPr>
          <w:rFonts w:asciiTheme="majorHAnsi" w:hAnsiTheme="majorHAnsi"/>
          <w:spacing w:val="-2"/>
          <w:sz w:val="22"/>
          <w:szCs w:val="22"/>
        </w:rPr>
        <w:t>o</w:t>
      </w:r>
      <w:r w:rsidRPr="00EF69FD">
        <w:rPr>
          <w:rFonts w:asciiTheme="majorHAnsi" w:hAnsiTheme="majorHAnsi"/>
          <w:sz w:val="22"/>
          <w:szCs w:val="22"/>
        </w:rPr>
        <w:t>n</w:t>
      </w:r>
      <w:r w:rsidRPr="00EF69FD">
        <w:rPr>
          <w:rFonts w:asciiTheme="majorHAnsi" w:hAnsiTheme="majorHAnsi"/>
          <w:spacing w:val="-1"/>
          <w:sz w:val="22"/>
          <w:szCs w:val="22"/>
        </w:rPr>
        <w:t>ti</w:t>
      </w:r>
      <w:r w:rsidRPr="00EF69FD">
        <w:rPr>
          <w:rFonts w:asciiTheme="majorHAnsi" w:hAnsiTheme="majorHAnsi"/>
          <w:sz w:val="22"/>
          <w:szCs w:val="22"/>
        </w:rPr>
        <w:t>nua</w:t>
      </w:r>
      <w:r w:rsidRPr="00EF69FD">
        <w:rPr>
          <w:rFonts w:asciiTheme="majorHAnsi" w:hAnsiTheme="majorHAnsi"/>
          <w:spacing w:val="-1"/>
          <w:sz w:val="22"/>
          <w:szCs w:val="22"/>
        </w:rPr>
        <w:t>t</w:t>
      </w:r>
      <w:r w:rsidRPr="00EF69FD">
        <w:rPr>
          <w:rFonts w:asciiTheme="majorHAnsi" w:hAnsiTheme="majorHAnsi"/>
          <w:spacing w:val="1"/>
          <w:sz w:val="22"/>
          <w:szCs w:val="22"/>
        </w:rPr>
        <w:t>i</w:t>
      </w:r>
      <w:r w:rsidRPr="00EF69FD">
        <w:rPr>
          <w:rFonts w:asciiTheme="majorHAnsi" w:hAnsiTheme="majorHAnsi"/>
          <w:sz w:val="22"/>
          <w:szCs w:val="22"/>
        </w:rPr>
        <w:t xml:space="preserve">on </w:t>
      </w:r>
      <w:r w:rsidRPr="00EF69FD">
        <w:rPr>
          <w:rFonts w:asciiTheme="majorHAnsi" w:hAnsiTheme="majorHAnsi"/>
          <w:spacing w:val="-2"/>
          <w:sz w:val="22"/>
          <w:szCs w:val="22"/>
        </w:rPr>
        <w:t>o</w:t>
      </w:r>
      <w:r w:rsidRPr="00EF69FD">
        <w:rPr>
          <w:rFonts w:asciiTheme="majorHAnsi" w:hAnsiTheme="majorHAnsi"/>
          <w:sz w:val="22"/>
          <w:szCs w:val="22"/>
        </w:rPr>
        <w:t>f</w:t>
      </w:r>
      <w:r w:rsidRPr="00EF69FD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F69FD">
        <w:rPr>
          <w:rFonts w:asciiTheme="majorHAnsi" w:hAnsiTheme="majorHAnsi"/>
          <w:sz w:val="22"/>
          <w:szCs w:val="22"/>
        </w:rPr>
        <w:t>b</w:t>
      </w:r>
      <w:r w:rsidRPr="00EF69FD">
        <w:rPr>
          <w:rFonts w:asciiTheme="majorHAnsi" w:hAnsiTheme="majorHAnsi"/>
          <w:spacing w:val="-2"/>
          <w:sz w:val="22"/>
          <w:szCs w:val="22"/>
        </w:rPr>
        <w:t>e</w:t>
      </w:r>
      <w:r w:rsidRPr="00EF69FD">
        <w:rPr>
          <w:rFonts w:asciiTheme="majorHAnsi" w:hAnsiTheme="majorHAnsi"/>
          <w:spacing w:val="1"/>
          <w:sz w:val="22"/>
          <w:szCs w:val="22"/>
        </w:rPr>
        <w:t>i</w:t>
      </w:r>
      <w:r w:rsidRPr="00EF69FD">
        <w:rPr>
          <w:rFonts w:asciiTheme="majorHAnsi" w:hAnsiTheme="majorHAnsi"/>
          <w:sz w:val="22"/>
          <w:szCs w:val="22"/>
        </w:rPr>
        <w:t>ng</w:t>
      </w:r>
      <w:r w:rsidRPr="00EF69F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EF69FD">
        <w:rPr>
          <w:rFonts w:asciiTheme="majorHAnsi" w:hAnsiTheme="majorHAnsi"/>
          <w:sz w:val="22"/>
          <w:szCs w:val="22"/>
        </w:rPr>
        <w:t>a</w:t>
      </w:r>
      <w:r w:rsidRPr="00EF69FD">
        <w:rPr>
          <w:rFonts w:asciiTheme="majorHAnsi" w:hAnsiTheme="majorHAnsi"/>
          <w:spacing w:val="1"/>
          <w:sz w:val="22"/>
          <w:szCs w:val="22"/>
        </w:rPr>
        <w:t xml:space="preserve"> s</w:t>
      </w:r>
      <w:r w:rsidRPr="00EF69FD">
        <w:rPr>
          <w:rFonts w:asciiTheme="majorHAnsi" w:hAnsiTheme="majorHAnsi"/>
          <w:sz w:val="22"/>
          <w:szCs w:val="22"/>
        </w:rPr>
        <w:t>p</w:t>
      </w:r>
      <w:r w:rsidRPr="00EF69FD">
        <w:rPr>
          <w:rFonts w:asciiTheme="majorHAnsi" w:hAnsiTheme="majorHAnsi"/>
          <w:spacing w:val="-2"/>
          <w:sz w:val="22"/>
          <w:szCs w:val="22"/>
        </w:rPr>
        <w:t>o</w:t>
      </w:r>
      <w:r w:rsidRPr="00EF69FD">
        <w:rPr>
          <w:rFonts w:asciiTheme="majorHAnsi" w:hAnsiTheme="majorHAnsi"/>
          <w:spacing w:val="1"/>
          <w:sz w:val="22"/>
          <w:szCs w:val="22"/>
        </w:rPr>
        <w:t>t</w:t>
      </w:r>
      <w:r w:rsidRPr="00EF69FD">
        <w:rPr>
          <w:rFonts w:asciiTheme="majorHAnsi" w:hAnsiTheme="majorHAnsi"/>
          <w:spacing w:val="-1"/>
          <w:sz w:val="22"/>
          <w:szCs w:val="22"/>
        </w:rPr>
        <w:t>l</w:t>
      </w:r>
      <w:r w:rsidRPr="00EF69FD">
        <w:rPr>
          <w:rFonts w:asciiTheme="majorHAnsi" w:hAnsiTheme="majorHAnsi"/>
          <w:spacing w:val="1"/>
          <w:sz w:val="22"/>
          <w:szCs w:val="22"/>
        </w:rPr>
        <w:t>i</w:t>
      </w:r>
      <w:r w:rsidRPr="00EF69FD">
        <w:rPr>
          <w:rFonts w:asciiTheme="majorHAnsi" w:hAnsiTheme="majorHAnsi"/>
          <w:spacing w:val="-2"/>
          <w:sz w:val="22"/>
          <w:szCs w:val="22"/>
        </w:rPr>
        <w:t>g</w:t>
      </w:r>
      <w:r w:rsidRPr="00EF69FD">
        <w:rPr>
          <w:rFonts w:asciiTheme="majorHAnsi" w:hAnsiTheme="majorHAnsi"/>
          <w:sz w:val="22"/>
          <w:szCs w:val="22"/>
        </w:rPr>
        <w:t>ht</w:t>
      </w:r>
      <w:r w:rsidRPr="00EF69F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1"/>
          <w:sz w:val="22"/>
          <w:szCs w:val="22"/>
        </w:rPr>
        <w:t>s</w:t>
      </w:r>
      <w:r w:rsidRPr="00EF69FD">
        <w:rPr>
          <w:rFonts w:asciiTheme="majorHAnsi" w:hAnsiTheme="majorHAnsi"/>
          <w:sz w:val="22"/>
          <w:szCs w:val="22"/>
        </w:rPr>
        <w:t>cho</w:t>
      </w:r>
      <w:r w:rsidRPr="00EF69FD">
        <w:rPr>
          <w:rFonts w:asciiTheme="majorHAnsi" w:hAnsiTheme="majorHAnsi"/>
          <w:spacing w:val="-2"/>
          <w:sz w:val="22"/>
          <w:szCs w:val="22"/>
        </w:rPr>
        <w:t>o</w:t>
      </w:r>
      <w:r w:rsidRPr="00EF69FD">
        <w:rPr>
          <w:rFonts w:asciiTheme="majorHAnsi" w:hAnsiTheme="majorHAnsi"/>
          <w:spacing w:val="1"/>
          <w:sz w:val="22"/>
          <w:szCs w:val="22"/>
        </w:rPr>
        <w:t>l</w:t>
      </w:r>
      <w:r w:rsidRPr="00EF69FD">
        <w:rPr>
          <w:rFonts w:asciiTheme="majorHAnsi" w:hAnsiTheme="majorHAnsi"/>
          <w:sz w:val="22"/>
          <w:szCs w:val="22"/>
        </w:rPr>
        <w:t>.</w:t>
      </w:r>
      <w:r w:rsidRPr="00EF69F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2"/>
          <w:sz w:val="22"/>
          <w:szCs w:val="22"/>
        </w:rPr>
        <w:t>T</w:t>
      </w:r>
      <w:r w:rsidRPr="00EF69FD">
        <w:rPr>
          <w:rFonts w:asciiTheme="majorHAnsi" w:hAnsiTheme="majorHAnsi"/>
          <w:sz w:val="22"/>
          <w:szCs w:val="22"/>
        </w:rPr>
        <w:t>h</w:t>
      </w:r>
      <w:r w:rsidRPr="00EF69FD">
        <w:rPr>
          <w:rFonts w:asciiTheme="majorHAnsi" w:hAnsiTheme="majorHAnsi"/>
          <w:spacing w:val="-2"/>
          <w:sz w:val="22"/>
          <w:szCs w:val="22"/>
        </w:rPr>
        <w:t>a</w:t>
      </w:r>
      <w:r w:rsidRPr="00EF69FD">
        <w:rPr>
          <w:rFonts w:asciiTheme="majorHAnsi" w:hAnsiTheme="majorHAnsi"/>
          <w:sz w:val="22"/>
          <w:szCs w:val="22"/>
        </w:rPr>
        <w:t>nk</w:t>
      </w:r>
      <w:r w:rsidRPr="00EF69FD">
        <w:rPr>
          <w:rFonts w:asciiTheme="majorHAnsi" w:hAnsiTheme="majorHAnsi"/>
          <w:spacing w:val="-2"/>
          <w:sz w:val="22"/>
          <w:szCs w:val="22"/>
        </w:rPr>
        <w:t xml:space="preserve"> y</w:t>
      </w:r>
      <w:r w:rsidRPr="00EF69FD">
        <w:rPr>
          <w:rFonts w:asciiTheme="majorHAnsi" w:hAnsiTheme="majorHAnsi"/>
          <w:sz w:val="22"/>
          <w:szCs w:val="22"/>
        </w:rPr>
        <w:t xml:space="preserve">ou </w:t>
      </w:r>
      <w:r w:rsidRPr="00EF69FD">
        <w:rPr>
          <w:rFonts w:asciiTheme="majorHAnsi" w:hAnsiTheme="majorHAnsi"/>
          <w:spacing w:val="1"/>
          <w:sz w:val="22"/>
          <w:szCs w:val="22"/>
        </w:rPr>
        <w:t>f</w:t>
      </w:r>
      <w:r w:rsidRPr="00EF69FD">
        <w:rPr>
          <w:rFonts w:asciiTheme="majorHAnsi" w:hAnsiTheme="majorHAnsi"/>
          <w:sz w:val="22"/>
          <w:szCs w:val="22"/>
        </w:rPr>
        <w:t>or</w:t>
      </w:r>
      <w:r w:rsidRPr="00EF69FD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F69FD">
        <w:rPr>
          <w:rFonts w:asciiTheme="majorHAnsi" w:hAnsiTheme="majorHAnsi"/>
          <w:sz w:val="22"/>
          <w:szCs w:val="22"/>
        </w:rPr>
        <w:t>co</w:t>
      </w:r>
      <w:r w:rsidRPr="00EF69FD">
        <w:rPr>
          <w:rFonts w:asciiTheme="majorHAnsi" w:hAnsiTheme="majorHAnsi"/>
          <w:spacing w:val="-2"/>
          <w:sz w:val="22"/>
          <w:szCs w:val="22"/>
        </w:rPr>
        <w:t>ns</w:t>
      </w:r>
      <w:r w:rsidRPr="00EF69FD">
        <w:rPr>
          <w:rFonts w:asciiTheme="majorHAnsi" w:hAnsiTheme="majorHAnsi"/>
          <w:spacing w:val="1"/>
          <w:sz w:val="22"/>
          <w:szCs w:val="22"/>
        </w:rPr>
        <w:t>i</w:t>
      </w:r>
      <w:r w:rsidRPr="00EF69FD">
        <w:rPr>
          <w:rFonts w:asciiTheme="majorHAnsi" w:hAnsiTheme="majorHAnsi"/>
          <w:sz w:val="22"/>
          <w:szCs w:val="22"/>
        </w:rPr>
        <w:t>de</w:t>
      </w:r>
      <w:r w:rsidRPr="00EF69FD">
        <w:rPr>
          <w:rFonts w:asciiTheme="majorHAnsi" w:hAnsiTheme="majorHAnsi"/>
          <w:spacing w:val="-2"/>
          <w:sz w:val="22"/>
          <w:szCs w:val="22"/>
        </w:rPr>
        <w:t>r</w:t>
      </w:r>
      <w:r w:rsidRPr="00EF69FD">
        <w:rPr>
          <w:rFonts w:asciiTheme="majorHAnsi" w:hAnsiTheme="majorHAnsi"/>
          <w:spacing w:val="1"/>
          <w:sz w:val="22"/>
          <w:szCs w:val="22"/>
        </w:rPr>
        <w:t>i</w:t>
      </w:r>
      <w:r w:rsidRPr="00EF69FD">
        <w:rPr>
          <w:rFonts w:asciiTheme="majorHAnsi" w:hAnsiTheme="majorHAnsi"/>
          <w:sz w:val="22"/>
          <w:szCs w:val="22"/>
        </w:rPr>
        <w:t>ng</w:t>
      </w:r>
      <w:r w:rsidRPr="00EF69F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-1"/>
          <w:sz w:val="22"/>
          <w:szCs w:val="22"/>
        </w:rPr>
        <w:t>m</w:t>
      </w:r>
      <w:r w:rsidRPr="00EF69FD">
        <w:rPr>
          <w:rFonts w:asciiTheme="majorHAnsi" w:hAnsiTheme="majorHAnsi"/>
          <w:sz w:val="22"/>
          <w:szCs w:val="22"/>
        </w:rPr>
        <w:t>y qua</w:t>
      </w:r>
      <w:r w:rsidRPr="00EF69FD">
        <w:rPr>
          <w:rFonts w:asciiTheme="majorHAnsi" w:hAnsiTheme="majorHAnsi"/>
          <w:spacing w:val="-1"/>
          <w:sz w:val="22"/>
          <w:szCs w:val="22"/>
        </w:rPr>
        <w:t>l</w:t>
      </w:r>
      <w:r w:rsidRPr="00EF69FD">
        <w:rPr>
          <w:rFonts w:asciiTheme="majorHAnsi" w:hAnsiTheme="majorHAnsi"/>
          <w:spacing w:val="1"/>
          <w:sz w:val="22"/>
          <w:szCs w:val="22"/>
        </w:rPr>
        <w:t>i</w:t>
      </w:r>
      <w:r w:rsidRPr="00EF69FD">
        <w:rPr>
          <w:rFonts w:asciiTheme="majorHAnsi" w:hAnsiTheme="majorHAnsi"/>
          <w:spacing w:val="-2"/>
          <w:sz w:val="22"/>
          <w:szCs w:val="22"/>
        </w:rPr>
        <w:t>f</w:t>
      </w:r>
      <w:r w:rsidRPr="00EF69FD">
        <w:rPr>
          <w:rFonts w:asciiTheme="majorHAnsi" w:hAnsiTheme="majorHAnsi"/>
          <w:spacing w:val="1"/>
          <w:sz w:val="22"/>
          <w:szCs w:val="22"/>
        </w:rPr>
        <w:t>i</w:t>
      </w:r>
      <w:r w:rsidRPr="00EF69FD">
        <w:rPr>
          <w:rFonts w:asciiTheme="majorHAnsi" w:hAnsiTheme="majorHAnsi"/>
          <w:sz w:val="22"/>
          <w:szCs w:val="22"/>
        </w:rPr>
        <w:t>c</w:t>
      </w:r>
      <w:r w:rsidRPr="00EF69FD">
        <w:rPr>
          <w:rFonts w:asciiTheme="majorHAnsi" w:hAnsiTheme="majorHAnsi"/>
          <w:spacing w:val="-2"/>
          <w:sz w:val="22"/>
          <w:szCs w:val="22"/>
        </w:rPr>
        <w:t>a</w:t>
      </w:r>
      <w:r w:rsidRPr="00EF69FD">
        <w:rPr>
          <w:rFonts w:asciiTheme="majorHAnsi" w:hAnsiTheme="majorHAnsi"/>
          <w:spacing w:val="1"/>
          <w:sz w:val="22"/>
          <w:szCs w:val="22"/>
        </w:rPr>
        <w:t>t</w:t>
      </w:r>
      <w:r w:rsidRPr="00EF69FD">
        <w:rPr>
          <w:rFonts w:asciiTheme="majorHAnsi" w:hAnsiTheme="majorHAnsi"/>
          <w:spacing w:val="-1"/>
          <w:sz w:val="22"/>
          <w:szCs w:val="22"/>
        </w:rPr>
        <w:t>i</w:t>
      </w:r>
      <w:r w:rsidRPr="00EF69FD">
        <w:rPr>
          <w:rFonts w:asciiTheme="majorHAnsi" w:hAnsiTheme="majorHAnsi"/>
          <w:sz w:val="22"/>
          <w:szCs w:val="22"/>
        </w:rPr>
        <w:t>ons</w:t>
      </w:r>
      <w:r w:rsidRPr="00EF69F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1"/>
          <w:sz w:val="22"/>
          <w:szCs w:val="22"/>
        </w:rPr>
        <w:t>f</w:t>
      </w:r>
      <w:r w:rsidRPr="00EF69FD">
        <w:rPr>
          <w:rFonts w:asciiTheme="majorHAnsi" w:hAnsiTheme="majorHAnsi"/>
          <w:sz w:val="22"/>
          <w:szCs w:val="22"/>
        </w:rPr>
        <w:t>or</w:t>
      </w:r>
      <w:r w:rsidRPr="00EF69F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1"/>
          <w:sz w:val="22"/>
          <w:szCs w:val="22"/>
        </w:rPr>
        <w:t>t</w:t>
      </w:r>
      <w:r w:rsidRPr="00EF69FD">
        <w:rPr>
          <w:rFonts w:asciiTheme="majorHAnsi" w:hAnsiTheme="majorHAnsi"/>
          <w:spacing w:val="-2"/>
          <w:sz w:val="22"/>
          <w:szCs w:val="22"/>
        </w:rPr>
        <w:t>h</w:t>
      </w:r>
      <w:r w:rsidRPr="00EF69FD">
        <w:rPr>
          <w:rFonts w:asciiTheme="majorHAnsi" w:hAnsiTheme="majorHAnsi"/>
          <w:spacing w:val="1"/>
          <w:sz w:val="22"/>
          <w:szCs w:val="22"/>
        </w:rPr>
        <w:t>i</w:t>
      </w:r>
      <w:r w:rsidRPr="00EF69FD">
        <w:rPr>
          <w:rFonts w:asciiTheme="majorHAnsi" w:hAnsiTheme="majorHAnsi"/>
          <w:sz w:val="22"/>
          <w:szCs w:val="22"/>
        </w:rPr>
        <w:t>s</w:t>
      </w:r>
      <w:r w:rsidRPr="00EF69FD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F69FD">
        <w:rPr>
          <w:rFonts w:asciiTheme="majorHAnsi" w:hAnsiTheme="majorHAnsi"/>
          <w:sz w:val="22"/>
          <w:szCs w:val="22"/>
        </w:rPr>
        <w:t>2</w:t>
      </w:r>
      <w:r w:rsidRPr="00EF69FD">
        <w:rPr>
          <w:rFonts w:asciiTheme="majorHAnsi" w:hAnsiTheme="majorHAnsi"/>
          <w:spacing w:val="-2"/>
          <w:position w:val="10"/>
          <w:sz w:val="22"/>
          <w:szCs w:val="22"/>
        </w:rPr>
        <w:t>n</w:t>
      </w:r>
      <w:r w:rsidRPr="00EF69FD">
        <w:rPr>
          <w:rFonts w:asciiTheme="majorHAnsi" w:hAnsiTheme="majorHAnsi"/>
          <w:position w:val="10"/>
          <w:sz w:val="22"/>
          <w:szCs w:val="22"/>
        </w:rPr>
        <w:t>d</w:t>
      </w:r>
      <w:r w:rsidRPr="00EF69FD">
        <w:rPr>
          <w:rFonts w:asciiTheme="majorHAnsi" w:hAnsiTheme="majorHAnsi"/>
          <w:spacing w:val="19"/>
          <w:position w:val="10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-2"/>
          <w:sz w:val="22"/>
          <w:szCs w:val="22"/>
        </w:rPr>
        <w:t>g</w:t>
      </w:r>
      <w:r w:rsidRPr="00EF69FD">
        <w:rPr>
          <w:rFonts w:asciiTheme="majorHAnsi" w:hAnsiTheme="majorHAnsi"/>
          <w:spacing w:val="3"/>
          <w:sz w:val="22"/>
          <w:szCs w:val="22"/>
        </w:rPr>
        <w:t>r</w:t>
      </w:r>
      <w:r w:rsidRPr="00EF69FD">
        <w:rPr>
          <w:rFonts w:asciiTheme="majorHAnsi" w:hAnsiTheme="majorHAnsi"/>
          <w:sz w:val="22"/>
          <w:szCs w:val="22"/>
        </w:rPr>
        <w:t>ade</w:t>
      </w:r>
      <w:r w:rsidRPr="00EF69FD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F69FD">
        <w:rPr>
          <w:rFonts w:asciiTheme="majorHAnsi" w:hAnsiTheme="majorHAnsi"/>
          <w:sz w:val="22"/>
          <w:szCs w:val="22"/>
        </w:rPr>
        <w:t>p</w:t>
      </w:r>
      <w:r w:rsidRPr="00EF69FD">
        <w:rPr>
          <w:rFonts w:asciiTheme="majorHAnsi" w:hAnsiTheme="majorHAnsi"/>
          <w:spacing w:val="-2"/>
          <w:sz w:val="22"/>
          <w:szCs w:val="22"/>
        </w:rPr>
        <w:t>o</w:t>
      </w:r>
      <w:r w:rsidRPr="00EF69FD">
        <w:rPr>
          <w:rFonts w:asciiTheme="majorHAnsi" w:hAnsiTheme="majorHAnsi"/>
          <w:spacing w:val="1"/>
          <w:sz w:val="22"/>
          <w:szCs w:val="22"/>
        </w:rPr>
        <w:t>s</w:t>
      </w:r>
      <w:r w:rsidRPr="00EF69FD">
        <w:rPr>
          <w:rFonts w:asciiTheme="majorHAnsi" w:hAnsiTheme="majorHAnsi"/>
          <w:spacing w:val="-1"/>
          <w:sz w:val="22"/>
          <w:szCs w:val="22"/>
        </w:rPr>
        <w:t>i</w:t>
      </w:r>
      <w:r w:rsidRPr="00EF69FD">
        <w:rPr>
          <w:rFonts w:asciiTheme="majorHAnsi" w:hAnsiTheme="majorHAnsi"/>
          <w:spacing w:val="1"/>
          <w:sz w:val="22"/>
          <w:szCs w:val="22"/>
        </w:rPr>
        <w:t>ti</w:t>
      </w:r>
      <w:r w:rsidRPr="00EF69FD">
        <w:rPr>
          <w:rFonts w:asciiTheme="majorHAnsi" w:hAnsiTheme="majorHAnsi"/>
          <w:sz w:val="22"/>
          <w:szCs w:val="22"/>
        </w:rPr>
        <w:t>o</w:t>
      </w:r>
      <w:r w:rsidRPr="00EF69FD">
        <w:rPr>
          <w:rFonts w:asciiTheme="majorHAnsi" w:hAnsiTheme="majorHAnsi"/>
          <w:spacing w:val="-2"/>
          <w:sz w:val="22"/>
          <w:szCs w:val="22"/>
        </w:rPr>
        <w:t>n</w:t>
      </w:r>
      <w:r w:rsidRPr="00EF69FD">
        <w:rPr>
          <w:rFonts w:asciiTheme="majorHAnsi" w:hAnsiTheme="majorHAnsi"/>
          <w:sz w:val="22"/>
          <w:szCs w:val="22"/>
        </w:rPr>
        <w:t>, I</w:t>
      </w:r>
      <w:r w:rsidRPr="00EF69FD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1"/>
          <w:sz w:val="22"/>
          <w:szCs w:val="22"/>
        </w:rPr>
        <w:t>l</w:t>
      </w:r>
      <w:r w:rsidRPr="00EF69FD">
        <w:rPr>
          <w:rFonts w:asciiTheme="majorHAnsi" w:hAnsiTheme="majorHAnsi"/>
          <w:sz w:val="22"/>
          <w:szCs w:val="22"/>
        </w:rPr>
        <w:t>ook</w:t>
      </w:r>
      <w:r w:rsidRPr="00EF69F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1"/>
          <w:sz w:val="22"/>
          <w:szCs w:val="22"/>
        </w:rPr>
        <w:t>f</w:t>
      </w:r>
      <w:r w:rsidRPr="00EF69FD">
        <w:rPr>
          <w:rFonts w:asciiTheme="majorHAnsi" w:hAnsiTheme="majorHAnsi"/>
          <w:sz w:val="22"/>
          <w:szCs w:val="22"/>
        </w:rPr>
        <w:t>o</w:t>
      </w:r>
      <w:r w:rsidRPr="00EF69FD">
        <w:rPr>
          <w:rFonts w:asciiTheme="majorHAnsi" w:hAnsiTheme="majorHAnsi"/>
          <w:spacing w:val="1"/>
          <w:sz w:val="22"/>
          <w:szCs w:val="22"/>
        </w:rPr>
        <w:t>r</w:t>
      </w:r>
      <w:r w:rsidRPr="00EF69FD">
        <w:rPr>
          <w:rFonts w:asciiTheme="majorHAnsi" w:hAnsiTheme="majorHAnsi"/>
          <w:spacing w:val="-1"/>
          <w:sz w:val="22"/>
          <w:szCs w:val="22"/>
        </w:rPr>
        <w:t>w</w:t>
      </w:r>
      <w:r w:rsidRPr="00EF69FD">
        <w:rPr>
          <w:rFonts w:asciiTheme="majorHAnsi" w:hAnsiTheme="majorHAnsi"/>
          <w:sz w:val="22"/>
          <w:szCs w:val="22"/>
        </w:rPr>
        <w:t>a</w:t>
      </w:r>
      <w:r w:rsidRPr="00EF69FD">
        <w:rPr>
          <w:rFonts w:asciiTheme="majorHAnsi" w:hAnsiTheme="majorHAnsi"/>
          <w:spacing w:val="1"/>
          <w:sz w:val="22"/>
          <w:szCs w:val="22"/>
        </w:rPr>
        <w:t>r</w:t>
      </w:r>
      <w:r w:rsidRPr="00EF69FD">
        <w:rPr>
          <w:rFonts w:asciiTheme="majorHAnsi" w:hAnsiTheme="majorHAnsi"/>
          <w:sz w:val="22"/>
          <w:szCs w:val="22"/>
        </w:rPr>
        <w:t>d</w:t>
      </w:r>
      <w:r w:rsidRPr="00EF69F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1"/>
          <w:sz w:val="22"/>
          <w:szCs w:val="22"/>
        </w:rPr>
        <w:t>t</w:t>
      </w:r>
      <w:r w:rsidRPr="00EF69FD">
        <w:rPr>
          <w:rFonts w:asciiTheme="majorHAnsi" w:hAnsiTheme="majorHAnsi"/>
          <w:sz w:val="22"/>
          <w:szCs w:val="22"/>
        </w:rPr>
        <w:t>o h</w:t>
      </w:r>
      <w:r w:rsidRPr="00EF69FD">
        <w:rPr>
          <w:rFonts w:asciiTheme="majorHAnsi" w:hAnsiTheme="majorHAnsi"/>
          <w:spacing w:val="-2"/>
          <w:sz w:val="22"/>
          <w:szCs w:val="22"/>
        </w:rPr>
        <w:t>e</w:t>
      </w:r>
      <w:r w:rsidRPr="00EF69FD">
        <w:rPr>
          <w:rFonts w:asciiTheme="majorHAnsi" w:hAnsiTheme="majorHAnsi"/>
          <w:sz w:val="22"/>
          <w:szCs w:val="22"/>
        </w:rPr>
        <w:t>a</w:t>
      </w:r>
      <w:r w:rsidRPr="00EF69FD">
        <w:rPr>
          <w:rFonts w:asciiTheme="majorHAnsi" w:hAnsiTheme="majorHAnsi"/>
          <w:spacing w:val="-2"/>
          <w:sz w:val="22"/>
          <w:szCs w:val="22"/>
        </w:rPr>
        <w:t>r</w:t>
      </w:r>
      <w:r w:rsidRPr="00EF69FD">
        <w:rPr>
          <w:rFonts w:asciiTheme="majorHAnsi" w:hAnsiTheme="majorHAnsi"/>
          <w:spacing w:val="1"/>
          <w:sz w:val="22"/>
          <w:szCs w:val="22"/>
        </w:rPr>
        <w:t>i</w:t>
      </w:r>
      <w:r w:rsidRPr="00EF69FD">
        <w:rPr>
          <w:rFonts w:asciiTheme="majorHAnsi" w:hAnsiTheme="majorHAnsi"/>
          <w:sz w:val="22"/>
          <w:szCs w:val="22"/>
        </w:rPr>
        <w:t>ng</w:t>
      </w:r>
      <w:r w:rsidRPr="00EF69F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1"/>
          <w:sz w:val="22"/>
          <w:szCs w:val="22"/>
        </w:rPr>
        <w:t>fr</w:t>
      </w:r>
      <w:r w:rsidRPr="00EF69FD">
        <w:rPr>
          <w:rFonts w:asciiTheme="majorHAnsi" w:hAnsiTheme="majorHAnsi"/>
          <w:sz w:val="22"/>
          <w:szCs w:val="22"/>
        </w:rPr>
        <w:t>om</w:t>
      </w:r>
      <w:r w:rsidRPr="00EF69FD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-2"/>
          <w:sz w:val="22"/>
          <w:szCs w:val="22"/>
        </w:rPr>
        <w:t>y</w:t>
      </w:r>
      <w:r w:rsidRPr="00EF69FD">
        <w:rPr>
          <w:rFonts w:asciiTheme="majorHAnsi" w:hAnsiTheme="majorHAnsi"/>
          <w:sz w:val="22"/>
          <w:szCs w:val="22"/>
        </w:rPr>
        <w:t xml:space="preserve">ou </w:t>
      </w:r>
      <w:r w:rsidRPr="00EF69FD">
        <w:rPr>
          <w:rFonts w:asciiTheme="majorHAnsi" w:hAnsiTheme="majorHAnsi"/>
          <w:spacing w:val="1"/>
          <w:sz w:val="22"/>
          <w:szCs w:val="22"/>
        </w:rPr>
        <w:t>i</w:t>
      </w:r>
      <w:r w:rsidRPr="00EF69FD">
        <w:rPr>
          <w:rFonts w:asciiTheme="majorHAnsi" w:hAnsiTheme="majorHAnsi"/>
          <w:sz w:val="22"/>
          <w:szCs w:val="22"/>
        </w:rPr>
        <w:t xml:space="preserve">n </w:t>
      </w:r>
      <w:r w:rsidRPr="00EF69FD">
        <w:rPr>
          <w:rFonts w:asciiTheme="majorHAnsi" w:hAnsiTheme="majorHAnsi"/>
          <w:spacing w:val="1"/>
          <w:sz w:val="22"/>
          <w:szCs w:val="22"/>
        </w:rPr>
        <w:t>t</w:t>
      </w:r>
      <w:r w:rsidRPr="00EF69FD">
        <w:rPr>
          <w:rFonts w:asciiTheme="majorHAnsi" w:hAnsiTheme="majorHAnsi"/>
          <w:sz w:val="22"/>
          <w:szCs w:val="22"/>
        </w:rPr>
        <w:t>he</w:t>
      </w:r>
      <w:r w:rsidRPr="00EF69F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EF69FD">
        <w:rPr>
          <w:rFonts w:asciiTheme="majorHAnsi" w:hAnsiTheme="majorHAnsi"/>
          <w:sz w:val="22"/>
          <w:szCs w:val="22"/>
        </w:rPr>
        <w:t>near</w:t>
      </w:r>
      <w:r w:rsidRPr="00EF69F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1"/>
          <w:sz w:val="22"/>
          <w:szCs w:val="22"/>
        </w:rPr>
        <w:t>f</w:t>
      </w:r>
      <w:r w:rsidRPr="00EF69FD">
        <w:rPr>
          <w:rFonts w:asciiTheme="majorHAnsi" w:hAnsiTheme="majorHAnsi"/>
          <w:spacing w:val="-2"/>
          <w:sz w:val="22"/>
          <w:szCs w:val="22"/>
        </w:rPr>
        <w:t>u</w:t>
      </w:r>
      <w:r w:rsidRPr="00EF69FD">
        <w:rPr>
          <w:rFonts w:asciiTheme="majorHAnsi" w:hAnsiTheme="majorHAnsi"/>
          <w:spacing w:val="1"/>
          <w:sz w:val="22"/>
          <w:szCs w:val="22"/>
        </w:rPr>
        <w:t>t</w:t>
      </w:r>
      <w:r w:rsidRPr="00EF69FD">
        <w:rPr>
          <w:rFonts w:asciiTheme="majorHAnsi" w:hAnsiTheme="majorHAnsi"/>
          <w:sz w:val="22"/>
          <w:szCs w:val="22"/>
        </w:rPr>
        <w:t>u</w:t>
      </w:r>
      <w:r w:rsidRPr="00EF69FD">
        <w:rPr>
          <w:rFonts w:asciiTheme="majorHAnsi" w:hAnsiTheme="majorHAnsi"/>
          <w:spacing w:val="1"/>
          <w:sz w:val="22"/>
          <w:szCs w:val="22"/>
        </w:rPr>
        <w:t>r</w:t>
      </w:r>
      <w:r w:rsidRPr="00EF69FD">
        <w:rPr>
          <w:rFonts w:asciiTheme="majorHAnsi" w:hAnsiTheme="majorHAnsi"/>
          <w:sz w:val="22"/>
          <w:szCs w:val="22"/>
        </w:rPr>
        <w:t>e</w:t>
      </w:r>
      <w:r w:rsidRPr="00EF69F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1"/>
          <w:sz w:val="22"/>
          <w:szCs w:val="22"/>
        </w:rPr>
        <w:t>t</w:t>
      </w:r>
      <w:r w:rsidRPr="00EF69FD">
        <w:rPr>
          <w:rFonts w:asciiTheme="majorHAnsi" w:hAnsiTheme="majorHAnsi"/>
          <w:sz w:val="22"/>
          <w:szCs w:val="22"/>
        </w:rPr>
        <w:t xml:space="preserve">o </w:t>
      </w:r>
      <w:r w:rsidRPr="00EF69FD">
        <w:rPr>
          <w:rFonts w:asciiTheme="majorHAnsi" w:hAnsiTheme="majorHAnsi"/>
          <w:spacing w:val="-2"/>
          <w:sz w:val="22"/>
          <w:szCs w:val="22"/>
        </w:rPr>
        <w:t>d</w:t>
      </w:r>
      <w:r w:rsidRPr="00EF69FD">
        <w:rPr>
          <w:rFonts w:asciiTheme="majorHAnsi" w:hAnsiTheme="majorHAnsi"/>
          <w:spacing w:val="1"/>
          <w:sz w:val="22"/>
          <w:szCs w:val="22"/>
        </w:rPr>
        <w:t>i</w:t>
      </w:r>
      <w:r w:rsidRPr="00EF69FD">
        <w:rPr>
          <w:rFonts w:asciiTheme="majorHAnsi" w:hAnsiTheme="majorHAnsi"/>
          <w:spacing w:val="-2"/>
          <w:sz w:val="22"/>
          <w:szCs w:val="22"/>
        </w:rPr>
        <w:t>s</w:t>
      </w:r>
      <w:r w:rsidRPr="00EF69FD">
        <w:rPr>
          <w:rFonts w:asciiTheme="majorHAnsi" w:hAnsiTheme="majorHAnsi"/>
          <w:sz w:val="22"/>
          <w:szCs w:val="22"/>
        </w:rPr>
        <w:t>cu</w:t>
      </w:r>
      <w:r w:rsidRPr="00EF69FD">
        <w:rPr>
          <w:rFonts w:asciiTheme="majorHAnsi" w:hAnsiTheme="majorHAnsi"/>
          <w:spacing w:val="1"/>
          <w:sz w:val="22"/>
          <w:szCs w:val="22"/>
        </w:rPr>
        <w:t>s</w:t>
      </w:r>
      <w:r w:rsidRPr="00EF69FD">
        <w:rPr>
          <w:rFonts w:asciiTheme="majorHAnsi" w:hAnsiTheme="majorHAnsi"/>
          <w:sz w:val="22"/>
          <w:szCs w:val="22"/>
        </w:rPr>
        <w:t>s</w:t>
      </w:r>
      <w:r w:rsidRPr="00EF69F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-1"/>
          <w:sz w:val="22"/>
          <w:szCs w:val="22"/>
        </w:rPr>
        <w:t>m</w:t>
      </w:r>
      <w:r w:rsidRPr="00EF69FD">
        <w:rPr>
          <w:rFonts w:asciiTheme="majorHAnsi" w:hAnsiTheme="majorHAnsi"/>
          <w:sz w:val="22"/>
          <w:szCs w:val="22"/>
        </w:rPr>
        <w:t>y qua</w:t>
      </w:r>
      <w:r w:rsidRPr="00EF69FD">
        <w:rPr>
          <w:rFonts w:asciiTheme="majorHAnsi" w:hAnsiTheme="majorHAnsi"/>
          <w:spacing w:val="-1"/>
          <w:sz w:val="22"/>
          <w:szCs w:val="22"/>
        </w:rPr>
        <w:t>l</w:t>
      </w:r>
      <w:r w:rsidRPr="00EF69FD">
        <w:rPr>
          <w:rFonts w:asciiTheme="majorHAnsi" w:hAnsiTheme="majorHAnsi"/>
          <w:spacing w:val="1"/>
          <w:sz w:val="22"/>
          <w:szCs w:val="22"/>
        </w:rPr>
        <w:t>i</w:t>
      </w:r>
      <w:r w:rsidRPr="00EF69FD">
        <w:rPr>
          <w:rFonts w:asciiTheme="majorHAnsi" w:hAnsiTheme="majorHAnsi"/>
          <w:spacing w:val="-2"/>
          <w:sz w:val="22"/>
          <w:szCs w:val="22"/>
        </w:rPr>
        <w:t>f</w:t>
      </w:r>
      <w:r w:rsidRPr="00EF69FD">
        <w:rPr>
          <w:rFonts w:asciiTheme="majorHAnsi" w:hAnsiTheme="majorHAnsi"/>
          <w:spacing w:val="1"/>
          <w:sz w:val="22"/>
          <w:szCs w:val="22"/>
        </w:rPr>
        <w:t>i</w:t>
      </w:r>
      <w:r w:rsidRPr="00EF69FD">
        <w:rPr>
          <w:rFonts w:asciiTheme="majorHAnsi" w:hAnsiTheme="majorHAnsi"/>
          <w:sz w:val="22"/>
          <w:szCs w:val="22"/>
        </w:rPr>
        <w:t>c</w:t>
      </w:r>
      <w:r w:rsidRPr="00EF69FD">
        <w:rPr>
          <w:rFonts w:asciiTheme="majorHAnsi" w:hAnsiTheme="majorHAnsi"/>
          <w:spacing w:val="-2"/>
          <w:sz w:val="22"/>
          <w:szCs w:val="22"/>
        </w:rPr>
        <w:t>a</w:t>
      </w:r>
      <w:r w:rsidRPr="00EF69FD">
        <w:rPr>
          <w:rFonts w:asciiTheme="majorHAnsi" w:hAnsiTheme="majorHAnsi"/>
          <w:spacing w:val="1"/>
          <w:sz w:val="22"/>
          <w:szCs w:val="22"/>
        </w:rPr>
        <w:t>t</w:t>
      </w:r>
      <w:r w:rsidRPr="00EF69FD">
        <w:rPr>
          <w:rFonts w:asciiTheme="majorHAnsi" w:hAnsiTheme="majorHAnsi"/>
          <w:spacing w:val="-1"/>
          <w:sz w:val="22"/>
          <w:szCs w:val="22"/>
        </w:rPr>
        <w:t>i</w:t>
      </w:r>
      <w:r w:rsidRPr="00EF69FD">
        <w:rPr>
          <w:rFonts w:asciiTheme="majorHAnsi" w:hAnsiTheme="majorHAnsi"/>
          <w:sz w:val="22"/>
          <w:szCs w:val="22"/>
        </w:rPr>
        <w:t>on</w:t>
      </w:r>
      <w:r w:rsidRPr="00EF69FD">
        <w:rPr>
          <w:rFonts w:asciiTheme="majorHAnsi" w:hAnsiTheme="majorHAnsi"/>
          <w:spacing w:val="1"/>
          <w:sz w:val="22"/>
          <w:szCs w:val="22"/>
        </w:rPr>
        <w:t>s</w:t>
      </w:r>
      <w:r w:rsidRPr="00EF69FD">
        <w:rPr>
          <w:rFonts w:asciiTheme="majorHAnsi" w:hAnsiTheme="majorHAnsi"/>
          <w:sz w:val="22"/>
          <w:szCs w:val="22"/>
        </w:rPr>
        <w:t xml:space="preserve">. </w:t>
      </w:r>
      <w:r w:rsidRPr="00EF69FD">
        <w:rPr>
          <w:rFonts w:asciiTheme="majorHAnsi" w:hAnsiTheme="majorHAnsi"/>
          <w:spacing w:val="-4"/>
          <w:sz w:val="22"/>
          <w:szCs w:val="22"/>
        </w:rPr>
        <w:t>I</w:t>
      </w:r>
      <w:r w:rsidRPr="00EF69FD">
        <w:rPr>
          <w:rFonts w:asciiTheme="majorHAnsi" w:hAnsiTheme="majorHAnsi"/>
          <w:sz w:val="22"/>
          <w:szCs w:val="22"/>
        </w:rPr>
        <w:t>f</w:t>
      </w:r>
      <w:r w:rsidRPr="00EF69FD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-2"/>
          <w:sz w:val="22"/>
          <w:szCs w:val="22"/>
        </w:rPr>
        <w:t>y</w:t>
      </w:r>
      <w:r w:rsidRPr="00EF69FD">
        <w:rPr>
          <w:rFonts w:asciiTheme="majorHAnsi" w:hAnsiTheme="majorHAnsi"/>
          <w:sz w:val="22"/>
          <w:szCs w:val="22"/>
        </w:rPr>
        <w:t xml:space="preserve">ou </w:t>
      </w:r>
      <w:r w:rsidRPr="00EF69FD">
        <w:rPr>
          <w:rFonts w:asciiTheme="majorHAnsi" w:hAnsiTheme="majorHAnsi"/>
          <w:spacing w:val="-1"/>
          <w:sz w:val="22"/>
          <w:szCs w:val="22"/>
        </w:rPr>
        <w:t>w</w:t>
      </w:r>
      <w:r w:rsidRPr="00EF69FD">
        <w:rPr>
          <w:rFonts w:asciiTheme="majorHAnsi" w:hAnsiTheme="majorHAnsi"/>
          <w:sz w:val="22"/>
          <w:szCs w:val="22"/>
        </w:rPr>
        <w:t>ou</w:t>
      </w:r>
      <w:r w:rsidRPr="00EF69FD">
        <w:rPr>
          <w:rFonts w:asciiTheme="majorHAnsi" w:hAnsiTheme="majorHAnsi"/>
          <w:spacing w:val="1"/>
          <w:sz w:val="22"/>
          <w:szCs w:val="22"/>
        </w:rPr>
        <w:t>l</w:t>
      </w:r>
      <w:r w:rsidRPr="00EF69FD">
        <w:rPr>
          <w:rFonts w:asciiTheme="majorHAnsi" w:hAnsiTheme="majorHAnsi"/>
          <w:sz w:val="22"/>
          <w:szCs w:val="22"/>
        </w:rPr>
        <w:t>d</w:t>
      </w:r>
      <w:r w:rsidRPr="00EF69F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1"/>
          <w:sz w:val="22"/>
          <w:szCs w:val="22"/>
        </w:rPr>
        <w:t>li</w:t>
      </w:r>
      <w:r w:rsidRPr="00EF69FD">
        <w:rPr>
          <w:rFonts w:asciiTheme="majorHAnsi" w:hAnsiTheme="majorHAnsi"/>
          <w:spacing w:val="-2"/>
          <w:sz w:val="22"/>
          <w:szCs w:val="22"/>
        </w:rPr>
        <w:t>k</w:t>
      </w:r>
      <w:r w:rsidRPr="00EF69FD">
        <w:rPr>
          <w:rFonts w:asciiTheme="majorHAnsi" w:hAnsiTheme="majorHAnsi"/>
          <w:sz w:val="22"/>
          <w:szCs w:val="22"/>
        </w:rPr>
        <w:t>e</w:t>
      </w:r>
      <w:r w:rsidRPr="00EF69FD">
        <w:rPr>
          <w:rFonts w:asciiTheme="majorHAnsi" w:hAnsiTheme="majorHAnsi"/>
          <w:spacing w:val="1"/>
          <w:sz w:val="22"/>
          <w:szCs w:val="22"/>
        </w:rPr>
        <w:t xml:space="preserve"> t</w:t>
      </w:r>
      <w:r w:rsidRPr="00EF69FD">
        <w:rPr>
          <w:rFonts w:asciiTheme="majorHAnsi" w:hAnsiTheme="majorHAnsi"/>
          <w:sz w:val="22"/>
          <w:szCs w:val="22"/>
        </w:rPr>
        <w:t>o</w:t>
      </w:r>
      <w:r w:rsidRPr="00EF69F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EF69FD">
        <w:rPr>
          <w:rFonts w:asciiTheme="majorHAnsi" w:hAnsiTheme="majorHAnsi"/>
          <w:sz w:val="22"/>
          <w:szCs w:val="22"/>
        </w:rPr>
        <w:t>co</w:t>
      </w:r>
      <w:r w:rsidRPr="00EF69FD">
        <w:rPr>
          <w:rFonts w:asciiTheme="majorHAnsi" w:hAnsiTheme="majorHAnsi"/>
          <w:spacing w:val="-2"/>
          <w:sz w:val="22"/>
          <w:szCs w:val="22"/>
        </w:rPr>
        <w:t>n</w:t>
      </w:r>
      <w:r w:rsidRPr="00EF69FD">
        <w:rPr>
          <w:rFonts w:asciiTheme="majorHAnsi" w:hAnsiTheme="majorHAnsi"/>
          <w:spacing w:val="1"/>
          <w:sz w:val="22"/>
          <w:szCs w:val="22"/>
        </w:rPr>
        <w:t>t</w:t>
      </w:r>
      <w:r w:rsidRPr="00EF69FD">
        <w:rPr>
          <w:rFonts w:asciiTheme="majorHAnsi" w:hAnsiTheme="majorHAnsi"/>
          <w:sz w:val="22"/>
          <w:szCs w:val="22"/>
        </w:rPr>
        <w:t>a</w:t>
      </w:r>
      <w:r w:rsidRPr="00EF69FD">
        <w:rPr>
          <w:rFonts w:asciiTheme="majorHAnsi" w:hAnsiTheme="majorHAnsi"/>
          <w:spacing w:val="-2"/>
          <w:sz w:val="22"/>
          <w:szCs w:val="22"/>
        </w:rPr>
        <w:t>c</w:t>
      </w:r>
      <w:r w:rsidRPr="00EF69FD">
        <w:rPr>
          <w:rFonts w:asciiTheme="majorHAnsi" w:hAnsiTheme="majorHAnsi"/>
          <w:sz w:val="22"/>
          <w:szCs w:val="22"/>
        </w:rPr>
        <w:t>t</w:t>
      </w:r>
      <w:r w:rsidRPr="00EF69FD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-4"/>
          <w:sz w:val="22"/>
          <w:szCs w:val="22"/>
        </w:rPr>
        <w:t>m</w:t>
      </w:r>
      <w:r w:rsidRPr="00EF69FD">
        <w:rPr>
          <w:rFonts w:asciiTheme="majorHAnsi" w:hAnsiTheme="majorHAnsi"/>
          <w:sz w:val="22"/>
          <w:szCs w:val="22"/>
        </w:rPr>
        <w:t>e, I</w:t>
      </w:r>
      <w:r w:rsidRPr="00EF69FD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EF69FD">
        <w:rPr>
          <w:rFonts w:asciiTheme="majorHAnsi" w:hAnsiTheme="majorHAnsi"/>
          <w:sz w:val="22"/>
          <w:szCs w:val="22"/>
        </w:rPr>
        <w:t>can be</w:t>
      </w:r>
      <w:r w:rsidRPr="00EF69FD">
        <w:rPr>
          <w:rFonts w:asciiTheme="majorHAnsi" w:hAnsiTheme="majorHAnsi"/>
          <w:spacing w:val="1"/>
          <w:sz w:val="22"/>
          <w:szCs w:val="22"/>
        </w:rPr>
        <w:t xml:space="preserve"> r</w:t>
      </w:r>
      <w:r w:rsidRPr="00EF69FD">
        <w:rPr>
          <w:rFonts w:asciiTheme="majorHAnsi" w:hAnsiTheme="majorHAnsi"/>
          <w:sz w:val="22"/>
          <w:szCs w:val="22"/>
        </w:rPr>
        <w:t>ea</w:t>
      </w:r>
      <w:r w:rsidRPr="00EF69FD">
        <w:rPr>
          <w:rFonts w:asciiTheme="majorHAnsi" w:hAnsiTheme="majorHAnsi"/>
          <w:spacing w:val="-2"/>
          <w:sz w:val="22"/>
          <w:szCs w:val="22"/>
        </w:rPr>
        <w:t>c</w:t>
      </w:r>
      <w:r w:rsidRPr="00EF69FD">
        <w:rPr>
          <w:rFonts w:asciiTheme="majorHAnsi" w:hAnsiTheme="majorHAnsi"/>
          <w:sz w:val="22"/>
          <w:szCs w:val="22"/>
        </w:rPr>
        <w:t>hed</w:t>
      </w:r>
      <w:r w:rsidRPr="00EF69F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EF69FD">
        <w:rPr>
          <w:rFonts w:asciiTheme="majorHAnsi" w:hAnsiTheme="majorHAnsi"/>
          <w:sz w:val="22"/>
          <w:szCs w:val="22"/>
        </w:rPr>
        <w:t>at</w:t>
      </w:r>
      <w:r w:rsidRPr="00EF69F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1"/>
          <w:sz w:val="22"/>
          <w:szCs w:val="22"/>
        </w:rPr>
        <w:t>(</w:t>
      </w:r>
      <w:r w:rsidRPr="00EF69FD">
        <w:rPr>
          <w:rFonts w:asciiTheme="majorHAnsi" w:hAnsiTheme="majorHAnsi"/>
          <w:sz w:val="22"/>
          <w:szCs w:val="22"/>
        </w:rPr>
        <w:t>92</w:t>
      </w:r>
      <w:r w:rsidRPr="00EF69FD">
        <w:rPr>
          <w:rFonts w:asciiTheme="majorHAnsi" w:hAnsiTheme="majorHAnsi"/>
          <w:spacing w:val="-2"/>
          <w:sz w:val="22"/>
          <w:szCs w:val="22"/>
        </w:rPr>
        <w:t>0</w:t>
      </w:r>
      <w:r w:rsidRPr="00EF69FD">
        <w:rPr>
          <w:rFonts w:asciiTheme="majorHAnsi" w:hAnsiTheme="majorHAnsi"/>
          <w:sz w:val="22"/>
          <w:szCs w:val="22"/>
        </w:rPr>
        <w:t>)</w:t>
      </w:r>
      <w:r w:rsidRPr="00EF69FD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F69FD">
        <w:rPr>
          <w:rFonts w:asciiTheme="majorHAnsi" w:hAnsiTheme="majorHAnsi"/>
          <w:sz w:val="22"/>
          <w:szCs w:val="22"/>
        </w:rPr>
        <w:t>337</w:t>
      </w:r>
      <w:r w:rsidRPr="00EF69FD">
        <w:rPr>
          <w:rFonts w:asciiTheme="majorHAnsi" w:hAnsiTheme="majorHAnsi"/>
          <w:spacing w:val="-4"/>
          <w:sz w:val="22"/>
          <w:szCs w:val="22"/>
        </w:rPr>
        <w:t>-</w:t>
      </w:r>
      <w:r w:rsidRPr="00EF69FD">
        <w:rPr>
          <w:rFonts w:asciiTheme="majorHAnsi" w:hAnsiTheme="majorHAnsi"/>
          <w:sz w:val="22"/>
          <w:szCs w:val="22"/>
        </w:rPr>
        <w:t>5555 or</w:t>
      </w:r>
      <w:r w:rsidRPr="00EF69FD">
        <w:rPr>
          <w:rFonts w:asciiTheme="majorHAnsi" w:hAnsiTheme="majorHAnsi"/>
          <w:spacing w:val="1"/>
          <w:sz w:val="22"/>
          <w:szCs w:val="22"/>
        </w:rPr>
        <w:t xml:space="preserve"> s</w:t>
      </w:r>
      <w:r w:rsidRPr="00EF69FD">
        <w:rPr>
          <w:rFonts w:asciiTheme="majorHAnsi" w:hAnsiTheme="majorHAnsi"/>
          <w:sz w:val="22"/>
          <w:szCs w:val="22"/>
        </w:rPr>
        <w:t>a</w:t>
      </w:r>
      <w:r w:rsidRPr="00EF69FD">
        <w:rPr>
          <w:rFonts w:asciiTheme="majorHAnsi" w:hAnsiTheme="majorHAnsi"/>
          <w:spacing w:val="-4"/>
          <w:sz w:val="22"/>
          <w:szCs w:val="22"/>
        </w:rPr>
        <w:t>m</w:t>
      </w:r>
      <w:hyperlink r:id="rId15">
        <w:r w:rsidRPr="00EF69FD">
          <w:rPr>
            <w:rFonts w:asciiTheme="majorHAnsi" w:hAnsiTheme="majorHAnsi"/>
            <w:sz w:val="22"/>
            <w:szCs w:val="22"/>
          </w:rPr>
          <w:t>.</w:t>
        </w:r>
        <w:r w:rsidRPr="00EF69FD">
          <w:rPr>
            <w:rFonts w:asciiTheme="majorHAnsi" w:hAnsiTheme="majorHAnsi"/>
            <w:spacing w:val="-2"/>
            <w:sz w:val="22"/>
            <w:szCs w:val="22"/>
          </w:rPr>
          <w:t>k</w:t>
        </w:r>
        <w:r w:rsidRPr="00EF69FD">
          <w:rPr>
            <w:rFonts w:asciiTheme="majorHAnsi" w:hAnsiTheme="majorHAnsi"/>
            <w:sz w:val="22"/>
            <w:szCs w:val="22"/>
          </w:rPr>
          <w:t>n</w:t>
        </w:r>
        <w:r w:rsidRPr="00EF69FD">
          <w:rPr>
            <w:rFonts w:asciiTheme="majorHAnsi" w:hAnsiTheme="majorHAnsi"/>
            <w:spacing w:val="1"/>
            <w:sz w:val="22"/>
            <w:szCs w:val="22"/>
          </w:rPr>
          <w:t>i</w:t>
        </w:r>
        <w:r w:rsidRPr="00EF69FD">
          <w:rPr>
            <w:rFonts w:asciiTheme="majorHAnsi" w:hAnsiTheme="majorHAnsi"/>
            <w:spacing w:val="-2"/>
            <w:sz w:val="22"/>
            <w:szCs w:val="22"/>
          </w:rPr>
          <w:t>g</w:t>
        </w:r>
        <w:r w:rsidRPr="00EF69FD">
          <w:rPr>
            <w:rFonts w:asciiTheme="majorHAnsi" w:hAnsiTheme="majorHAnsi"/>
            <w:sz w:val="22"/>
            <w:szCs w:val="22"/>
          </w:rPr>
          <w:t>h</w:t>
        </w:r>
        <w:r w:rsidRPr="00EF69FD">
          <w:rPr>
            <w:rFonts w:asciiTheme="majorHAnsi" w:hAnsiTheme="majorHAnsi"/>
            <w:spacing w:val="1"/>
            <w:sz w:val="22"/>
            <w:szCs w:val="22"/>
          </w:rPr>
          <w:t>t</w:t>
        </w:r>
        <w:r w:rsidRPr="00EF69FD">
          <w:rPr>
            <w:rFonts w:asciiTheme="majorHAnsi" w:hAnsiTheme="majorHAnsi"/>
            <w:spacing w:val="-2"/>
            <w:sz w:val="22"/>
            <w:szCs w:val="22"/>
          </w:rPr>
          <w:t>@</w:t>
        </w:r>
        <w:r w:rsidRPr="00EF69FD">
          <w:rPr>
            <w:rFonts w:asciiTheme="majorHAnsi" w:hAnsiTheme="majorHAnsi"/>
            <w:spacing w:val="1"/>
            <w:sz w:val="22"/>
            <w:szCs w:val="22"/>
          </w:rPr>
          <w:t>s</w:t>
        </w:r>
        <w:r w:rsidRPr="00EF69FD">
          <w:rPr>
            <w:rFonts w:asciiTheme="majorHAnsi" w:hAnsiTheme="majorHAnsi"/>
            <w:sz w:val="22"/>
            <w:szCs w:val="22"/>
          </w:rPr>
          <w:t>nc.edu.</w:t>
        </w:r>
      </w:hyperlink>
      <w:r w:rsidRPr="00EF69FD">
        <w:rPr>
          <w:rFonts w:asciiTheme="majorHAnsi" w:hAnsiTheme="majorHAnsi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-3"/>
          <w:sz w:val="22"/>
          <w:szCs w:val="22"/>
        </w:rPr>
        <w:t>A</w:t>
      </w:r>
      <w:r w:rsidRPr="00EF69FD">
        <w:rPr>
          <w:rFonts w:asciiTheme="majorHAnsi" w:hAnsiTheme="majorHAnsi"/>
          <w:spacing w:val="-2"/>
          <w:sz w:val="22"/>
          <w:szCs w:val="22"/>
        </w:rPr>
        <w:t>g</w:t>
      </w:r>
      <w:r w:rsidRPr="00EF69FD">
        <w:rPr>
          <w:rFonts w:asciiTheme="majorHAnsi" w:hAnsiTheme="majorHAnsi"/>
          <w:sz w:val="22"/>
          <w:szCs w:val="22"/>
        </w:rPr>
        <w:t>a</w:t>
      </w:r>
      <w:r w:rsidRPr="00EF69FD">
        <w:rPr>
          <w:rFonts w:asciiTheme="majorHAnsi" w:hAnsiTheme="majorHAnsi"/>
          <w:spacing w:val="1"/>
          <w:sz w:val="22"/>
          <w:szCs w:val="22"/>
        </w:rPr>
        <w:t>i</w:t>
      </w:r>
      <w:r w:rsidRPr="00EF69FD">
        <w:rPr>
          <w:rFonts w:asciiTheme="majorHAnsi" w:hAnsiTheme="majorHAnsi"/>
          <w:sz w:val="22"/>
          <w:szCs w:val="22"/>
        </w:rPr>
        <w:t>n, I</w:t>
      </w:r>
      <w:r w:rsidRPr="00EF69FD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1"/>
          <w:sz w:val="22"/>
          <w:szCs w:val="22"/>
        </w:rPr>
        <w:t>l</w:t>
      </w:r>
      <w:r w:rsidRPr="00EF69FD">
        <w:rPr>
          <w:rFonts w:asciiTheme="majorHAnsi" w:hAnsiTheme="majorHAnsi"/>
          <w:sz w:val="22"/>
          <w:szCs w:val="22"/>
        </w:rPr>
        <w:t xml:space="preserve">ook </w:t>
      </w:r>
      <w:r w:rsidRPr="00EF69FD">
        <w:rPr>
          <w:rFonts w:asciiTheme="majorHAnsi" w:hAnsiTheme="majorHAnsi"/>
          <w:spacing w:val="1"/>
          <w:sz w:val="22"/>
          <w:szCs w:val="22"/>
        </w:rPr>
        <w:t>f</w:t>
      </w:r>
      <w:r w:rsidRPr="00EF69FD">
        <w:rPr>
          <w:rFonts w:asciiTheme="majorHAnsi" w:hAnsiTheme="majorHAnsi"/>
          <w:sz w:val="22"/>
          <w:szCs w:val="22"/>
        </w:rPr>
        <w:t>o</w:t>
      </w:r>
      <w:r w:rsidRPr="00EF69FD">
        <w:rPr>
          <w:rFonts w:asciiTheme="majorHAnsi" w:hAnsiTheme="majorHAnsi"/>
          <w:spacing w:val="1"/>
          <w:sz w:val="22"/>
          <w:szCs w:val="22"/>
        </w:rPr>
        <w:t>r</w:t>
      </w:r>
      <w:r w:rsidRPr="00EF69FD">
        <w:rPr>
          <w:rFonts w:asciiTheme="majorHAnsi" w:hAnsiTheme="majorHAnsi"/>
          <w:spacing w:val="-1"/>
          <w:sz w:val="22"/>
          <w:szCs w:val="22"/>
        </w:rPr>
        <w:t>w</w:t>
      </w:r>
      <w:r w:rsidRPr="00EF69FD">
        <w:rPr>
          <w:rFonts w:asciiTheme="majorHAnsi" w:hAnsiTheme="majorHAnsi"/>
          <w:spacing w:val="-2"/>
          <w:sz w:val="22"/>
          <w:szCs w:val="22"/>
        </w:rPr>
        <w:t>a</w:t>
      </w:r>
      <w:r w:rsidRPr="00EF69FD">
        <w:rPr>
          <w:rFonts w:asciiTheme="majorHAnsi" w:hAnsiTheme="majorHAnsi"/>
          <w:spacing w:val="1"/>
          <w:sz w:val="22"/>
          <w:szCs w:val="22"/>
        </w:rPr>
        <w:t>r</w:t>
      </w:r>
      <w:r w:rsidRPr="00EF69FD">
        <w:rPr>
          <w:rFonts w:asciiTheme="majorHAnsi" w:hAnsiTheme="majorHAnsi"/>
          <w:sz w:val="22"/>
          <w:szCs w:val="22"/>
        </w:rPr>
        <w:t xml:space="preserve">d </w:t>
      </w:r>
      <w:r w:rsidRPr="00EF69FD">
        <w:rPr>
          <w:rFonts w:asciiTheme="majorHAnsi" w:hAnsiTheme="majorHAnsi"/>
          <w:spacing w:val="-1"/>
          <w:sz w:val="22"/>
          <w:szCs w:val="22"/>
        </w:rPr>
        <w:t>t</w:t>
      </w:r>
      <w:r w:rsidRPr="00EF69FD">
        <w:rPr>
          <w:rFonts w:asciiTheme="majorHAnsi" w:hAnsiTheme="majorHAnsi"/>
          <w:sz w:val="22"/>
          <w:szCs w:val="22"/>
        </w:rPr>
        <w:t xml:space="preserve">o </w:t>
      </w:r>
      <w:r w:rsidRPr="00EF69FD">
        <w:rPr>
          <w:rFonts w:asciiTheme="majorHAnsi" w:hAnsiTheme="majorHAnsi"/>
          <w:spacing w:val="1"/>
          <w:sz w:val="22"/>
          <w:szCs w:val="22"/>
        </w:rPr>
        <w:t>t</w:t>
      </w:r>
      <w:r w:rsidRPr="00EF69FD">
        <w:rPr>
          <w:rFonts w:asciiTheme="majorHAnsi" w:hAnsiTheme="majorHAnsi"/>
          <w:spacing w:val="-2"/>
          <w:sz w:val="22"/>
          <w:szCs w:val="22"/>
        </w:rPr>
        <w:t>h</w:t>
      </w:r>
      <w:r w:rsidRPr="00EF69FD">
        <w:rPr>
          <w:rFonts w:asciiTheme="majorHAnsi" w:hAnsiTheme="majorHAnsi"/>
          <w:spacing w:val="1"/>
          <w:sz w:val="22"/>
          <w:szCs w:val="22"/>
        </w:rPr>
        <w:t>i</w:t>
      </w:r>
      <w:r w:rsidRPr="00EF69FD">
        <w:rPr>
          <w:rFonts w:asciiTheme="majorHAnsi" w:hAnsiTheme="majorHAnsi"/>
          <w:sz w:val="22"/>
          <w:szCs w:val="22"/>
        </w:rPr>
        <w:t>s</w:t>
      </w:r>
      <w:r w:rsidRPr="00EF69FD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-2"/>
          <w:sz w:val="22"/>
          <w:szCs w:val="22"/>
        </w:rPr>
        <w:t>g</w:t>
      </w:r>
      <w:r w:rsidRPr="00EF69FD">
        <w:rPr>
          <w:rFonts w:asciiTheme="majorHAnsi" w:hAnsiTheme="majorHAnsi"/>
          <w:spacing w:val="1"/>
          <w:sz w:val="22"/>
          <w:szCs w:val="22"/>
        </w:rPr>
        <w:t>r</w:t>
      </w:r>
      <w:r w:rsidRPr="00EF69FD">
        <w:rPr>
          <w:rFonts w:asciiTheme="majorHAnsi" w:hAnsiTheme="majorHAnsi"/>
          <w:spacing w:val="-2"/>
          <w:sz w:val="22"/>
          <w:szCs w:val="22"/>
        </w:rPr>
        <w:t>e</w:t>
      </w:r>
      <w:r w:rsidRPr="00EF69FD">
        <w:rPr>
          <w:rFonts w:asciiTheme="majorHAnsi" w:hAnsiTheme="majorHAnsi"/>
          <w:sz w:val="22"/>
          <w:szCs w:val="22"/>
        </w:rPr>
        <w:t>at</w:t>
      </w:r>
      <w:r w:rsidRPr="00EF69FD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-2"/>
          <w:sz w:val="22"/>
          <w:szCs w:val="22"/>
        </w:rPr>
        <w:t>o</w:t>
      </w:r>
      <w:r w:rsidRPr="00EF69FD">
        <w:rPr>
          <w:rFonts w:asciiTheme="majorHAnsi" w:hAnsiTheme="majorHAnsi"/>
          <w:sz w:val="22"/>
          <w:szCs w:val="22"/>
        </w:rPr>
        <w:t>ppo</w:t>
      </w:r>
      <w:r w:rsidRPr="00EF69FD">
        <w:rPr>
          <w:rFonts w:asciiTheme="majorHAnsi" w:hAnsiTheme="majorHAnsi"/>
          <w:spacing w:val="-2"/>
          <w:sz w:val="22"/>
          <w:szCs w:val="22"/>
        </w:rPr>
        <w:t>r</w:t>
      </w:r>
      <w:r w:rsidRPr="00EF69FD">
        <w:rPr>
          <w:rFonts w:asciiTheme="majorHAnsi" w:hAnsiTheme="majorHAnsi"/>
          <w:spacing w:val="-1"/>
          <w:sz w:val="22"/>
          <w:szCs w:val="22"/>
        </w:rPr>
        <w:t>t</w:t>
      </w:r>
      <w:r w:rsidRPr="00EF69FD">
        <w:rPr>
          <w:rFonts w:asciiTheme="majorHAnsi" w:hAnsiTheme="majorHAnsi"/>
          <w:sz w:val="22"/>
          <w:szCs w:val="22"/>
        </w:rPr>
        <w:t>un</w:t>
      </w:r>
      <w:r w:rsidRPr="00EF69FD">
        <w:rPr>
          <w:rFonts w:asciiTheme="majorHAnsi" w:hAnsiTheme="majorHAnsi"/>
          <w:spacing w:val="1"/>
          <w:sz w:val="22"/>
          <w:szCs w:val="22"/>
        </w:rPr>
        <w:t>it</w:t>
      </w:r>
      <w:r w:rsidRPr="00EF69FD">
        <w:rPr>
          <w:rFonts w:asciiTheme="majorHAnsi" w:hAnsiTheme="majorHAnsi"/>
          <w:sz w:val="22"/>
          <w:szCs w:val="22"/>
        </w:rPr>
        <w:t>y</w:t>
      </w:r>
      <w:r w:rsidRPr="00EF69F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EF69FD">
        <w:rPr>
          <w:rFonts w:asciiTheme="majorHAnsi" w:hAnsiTheme="majorHAnsi"/>
          <w:sz w:val="22"/>
          <w:szCs w:val="22"/>
        </w:rPr>
        <w:t>at</w:t>
      </w:r>
      <w:r w:rsidRPr="00EF69F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EF69FD">
        <w:rPr>
          <w:rFonts w:asciiTheme="majorHAnsi" w:hAnsiTheme="majorHAnsi"/>
          <w:sz w:val="22"/>
          <w:szCs w:val="22"/>
        </w:rPr>
        <w:t>S</w:t>
      </w:r>
      <w:r w:rsidRPr="00EF69FD">
        <w:rPr>
          <w:rFonts w:asciiTheme="majorHAnsi" w:hAnsiTheme="majorHAnsi"/>
          <w:spacing w:val="1"/>
          <w:sz w:val="22"/>
          <w:szCs w:val="22"/>
        </w:rPr>
        <w:t>t</w:t>
      </w:r>
      <w:r w:rsidRPr="00EF69FD">
        <w:rPr>
          <w:rFonts w:asciiTheme="majorHAnsi" w:hAnsiTheme="majorHAnsi"/>
          <w:spacing w:val="-2"/>
          <w:sz w:val="22"/>
          <w:szCs w:val="22"/>
        </w:rPr>
        <w:t>a</w:t>
      </w:r>
      <w:r w:rsidRPr="00EF69FD">
        <w:rPr>
          <w:rFonts w:asciiTheme="majorHAnsi" w:hAnsiTheme="majorHAnsi"/>
          <w:sz w:val="22"/>
          <w:szCs w:val="22"/>
        </w:rPr>
        <w:t>n</w:t>
      </w:r>
      <w:r w:rsidRPr="00EF69FD">
        <w:rPr>
          <w:rFonts w:asciiTheme="majorHAnsi" w:hAnsiTheme="majorHAnsi"/>
          <w:spacing w:val="1"/>
          <w:sz w:val="22"/>
          <w:szCs w:val="22"/>
        </w:rPr>
        <w:t>l</w:t>
      </w:r>
      <w:r w:rsidRPr="00EF69FD">
        <w:rPr>
          <w:rFonts w:asciiTheme="majorHAnsi" w:hAnsiTheme="majorHAnsi"/>
          <w:sz w:val="22"/>
          <w:szCs w:val="22"/>
        </w:rPr>
        <w:t>e</w:t>
      </w:r>
      <w:r w:rsidRPr="00EF69FD">
        <w:rPr>
          <w:rFonts w:asciiTheme="majorHAnsi" w:hAnsiTheme="majorHAnsi"/>
          <w:spacing w:val="-2"/>
          <w:sz w:val="22"/>
          <w:szCs w:val="22"/>
        </w:rPr>
        <w:t>y</w:t>
      </w:r>
      <w:r w:rsidRPr="00EF69FD">
        <w:rPr>
          <w:rFonts w:asciiTheme="majorHAnsi" w:hAnsiTheme="majorHAnsi"/>
          <w:spacing w:val="-4"/>
          <w:sz w:val="22"/>
          <w:szCs w:val="22"/>
        </w:rPr>
        <w:t>-</w:t>
      </w:r>
      <w:r w:rsidRPr="00EF69FD">
        <w:rPr>
          <w:rFonts w:asciiTheme="majorHAnsi" w:hAnsiTheme="majorHAnsi"/>
          <w:spacing w:val="-1"/>
          <w:sz w:val="22"/>
          <w:szCs w:val="22"/>
        </w:rPr>
        <w:t>B</w:t>
      </w:r>
      <w:r w:rsidRPr="00EF69FD">
        <w:rPr>
          <w:rFonts w:asciiTheme="majorHAnsi" w:hAnsiTheme="majorHAnsi"/>
          <w:spacing w:val="2"/>
          <w:sz w:val="22"/>
          <w:szCs w:val="22"/>
        </w:rPr>
        <w:t>o</w:t>
      </w:r>
      <w:r w:rsidRPr="00EF69FD">
        <w:rPr>
          <w:rFonts w:asciiTheme="majorHAnsi" w:hAnsiTheme="majorHAnsi"/>
          <w:spacing w:val="-2"/>
          <w:sz w:val="22"/>
          <w:szCs w:val="22"/>
        </w:rPr>
        <w:t>y</w:t>
      </w:r>
      <w:r w:rsidRPr="00EF69FD">
        <w:rPr>
          <w:rFonts w:asciiTheme="majorHAnsi" w:hAnsiTheme="majorHAnsi"/>
          <w:sz w:val="22"/>
          <w:szCs w:val="22"/>
        </w:rPr>
        <w:t xml:space="preserve">d.  </w:t>
      </w:r>
      <w:r w:rsidRPr="00EF69FD">
        <w:rPr>
          <w:rFonts w:asciiTheme="majorHAnsi" w:hAnsiTheme="majorHAnsi"/>
          <w:spacing w:val="-1"/>
          <w:sz w:val="22"/>
          <w:szCs w:val="22"/>
        </w:rPr>
        <w:t>G</w:t>
      </w:r>
      <w:r w:rsidRPr="00EF69FD">
        <w:rPr>
          <w:rFonts w:asciiTheme="majorHAnsi" w:hAnsiTheme="majorHAnsi"/>
          <w:sz w:val="22"/>
          <w:szCs w:val="22"/>
        </w:rPr>
        <w:t xml:space="preserve">o </w:t>
      </w:r>
      <w:r w:rsidRPr="00EF69FD">
        <w:rPr>
          <w:rFonts w:asciiTheme="majorHAnsi" w:hAnsiTheme="majorHAnsi"/>
          <w:spacing w:val="-1"/>
          <w:sz w:val="22"/>
          <w:szCs w:val="22"/>
        </w:rPr>
        <w:t>O</w:t>
      </w:r>
      <w:r w:rsidRPr="00EF69FD">
        <w:rPr>
          <w:rFonts w:asciiTheme="majorHAnsi" w:hAnsiTheme="majorHAnsi"/>
          <w:spacing w:val="1"/>
          <w:sz w:val="22"/>
          <w:szCs w:val="22"/>
        </w:rPr>
        <w:t>ri</w:t>
      </w:r>
      <w:r w:rsidRPr="00EF69FD">
        <w:rPr>
          <w:rFonts w:asciiTheme="majorHAnsi" w:hAnsiTheme="majorHAnsi"/>
          <w:sz w:val="22"/>
          <w:szCs w:val="22"/>
        </w:rPr>
        <w:t>o</w:t>
      </w:r>
      <w:r w:rsidRPr="00EF69FD">
        <w:rPr>
          <w:rFonts w:asciiTheme="majorHAnsi" w:hAnsiTheme="majorHAnsi"/>
          <w:spacing w:val="-1"/>
          <w:sz w:val="22"/>
          <w:szCs w:val="22"/>
        </w:rPr>
        <w:t>l</w:t>
      </w:r>
      <w:r w:rsidRPr="00EF69FD">
        <w:rPr>
          <w:rFonts w:asciiTheme="majorHAnsi" w:hAnsiTheme="majorHAnsi"/>
          <w:sz w:val="22"/>
          <w:szCs w:val="22"/>
        </w:rPr>
        <w:t>e</w:t>
      </w:r>
      <w:r w:rsidRPr="00EF69FD">
        <w:rPr>
          <w:rFonts w:asciiTheme="majorHAnsi" w:hAnsiTheme="majorHAnsi"/>
          <w:spacing w:val="1"/>
          <w:sz w:val="22"/>
          <w:szCs w:val="22"/>
        </w:rPr>
        <w:t>s</w:t>
      </w:r>
      <w:r w:rsidRPr="00EF69FD">
        <w:rPr>
          <w:rFonts w:asciiTheme="majorHAnsi" w:hAnsiTheme="majorHAnsi"/>
          <w:sz w:val="22"/>
          <w:szCs w:val="22"/>
        </w:rPr>
        <w:t>!</w:t>
      </w:r>
    </w:p>
    <w:p w14:paraId="6111450B" w14:textId="77777777" w:rsidR="006E6849" w:rsidRPr="00EF69FD" w:rsidRDefault="006E6849">
      <w:pPr>
        <w:spacing w:before="14" w:line="240" w:lineRule="exact"/>
        <w:rPr>
          <w:rFonts w:asciiTheme="majorHAnsi" w:hAnsiTheme="majorHAnsi"/>
          <w:sz w:val="22"/>
          <w:szCs w:val="22"/>
        </w:rPr>
      </w:pPr>
    </w:p>
    <w:p w14:paraId="6E92AA29" w14:textId="77777777" w:rsidR="006E6849" w:rsidRPr="00EF69FD" w:rsidRDefault="00EF69FD">
      <w:pPr>
        <w:ind w:left="120"/>
        <w:rPr>
          <w:rFonts w:asciiTheme="majorHAnsi" w:hAnsiTheme="majorHAnsi"/>
          <w:sz w:val="22"/>
          <w:szCs w:val="22"/>
        </w:rPr>
      </w:pPr>
      <w:r w:rsidRPr="00EF69FD">
        <w:rPr>
          <w:rFonts w:asciiTheme="majorHAnsi" w:hAnsiTheme="majorHAnsi"/>
          <w:sz w:val="22"/>
          <w:szCs w:val="22"/>
        </w:rPr>
        <w:t>S</w:t>
      </w:r>
      <w:r w:rsidRPr="00EF69FD">
        <w:rPr>
          <w:rFonts w:asciiTheme="majorHAnsi" w:hAnsiTheme="majorHAnsi"/>
          <w:spacing w:val="1"/>
          <w:sz w:val="22"/>
          <w:szCs w:val="22"/>
        </w:rPr>
        <w:t>i</w:t>
      </w:r>
      <w:r w:rsidRPr="00EF69FD">
        <w:rPr>
          <w:rFonts w:asciiTheme="majorHAnsi" w:hAnsiTheme="majorHAnsi"/>
          <w:sz w:val="22"/>
          <w:szCs w:val="22"/>
        </w:rPr>
        <w:t>nc</w:t>
      </w:r>
      <w:r w:rsidRPr="00EF69FD">
        <w:rPr>
          <w:rFonts w:asciiTheme="majorHAnsi" w:hAnsiTheme="majorHAnsi"/>
          <w:spacing w:val="-2"/>
          <w:sz w:val="22"/>
          <w:szCs w:val="22"/>
        </w:rPr>
        <w:t>e</w:t>
      </w:r>
      <w:r w:rsidRPr="00EF69FD">
        <w:rPr>
          <w:rFonts w:asciiTheme="majorHAnsi" w:hAnsiTheme="majorHAnsi"/>
          <w:spacing w:val="1"/>
          <w:sz w:val="22"/>
          <w:szCs w:val="22"/>
        </w:rPr>
        <w:t>r</w:t>
      </w:r>
      <w:r w:rsidRPr="00EF69FD">
        <w:rPr>
          <w:rFonts w:asciiTheme="majorHAnsi" w:hAnsiTheme="majorHAnsi"/>
          <w:spacing w:val="-2"/>
          <w:sz w:val="22"/>
          <w:szCs w:val="22"/>
        </w:rPr>
        <w:t>e</w:t>
      </w:r>
      <w:r w:rsidRPr="00EF69FD">
        <w:rPr>
          <w:rFonts w:asciiTheme="majorHAnsi" w:hAnsiTheme="majorHAnsi"/>
          <w:spacing w:val="1"/>
          <w:sz w:val="22"/>
          <w:szCs w:val="22"/>
        </w:rPr>
        <w:t>l</w:t>
      </w:r>
      <w:r w:rsidRPr="00EF69FD">
        <w:rPr>
          <w:rFonts w:asciiTheme="majorHAnsi" w:hAnsiTheme="majorHAnsi"/>
          <w:spacing w:val="-2"/>
          <w:sz w:val="22"/>
          <w:szCs w:val="22"/>
        </w:rPr>
        <w:t>y</w:t>
      </w:r>
      <w:r w:rsidRPr="00EF69FD">
        <w:rPr>
          <w:rFonts w:asciiTheme="majorHAnsi" w:hAnsiTheme="majorHAnsi"/>
          <w:sz w:val="22"/>
          <w:szCs w:val="22"/>
        </w:rPr>
        <w:t>,</w:t>
      </w:r>
    </w:p>
    <w:p w14:paraId="0B96C7B5" w14:textId="77777777" w:rsidR="006E6849" w:rsidRPr="00EF69FD" w:rsidRDefault="006E6849">
      <w:pPr>
        <w:spacing w:before="7" w:line="140" w:lineRule="exact"/>
        <w:rPr>
          <w:rFonts w:asciiTheme="majorHAnsi" w:hAnsiTheme="majorHAnsi"/>
          <w:sz w:val="22"/>
          <w:szCs w:val="22"/>
        </w:rPr>
      </w:pPr>
    </w:p>
    <w:p w14:paraId="327811F1" w14:textId="77777777" w:rsidR="006E6849" w:rsidRPr="00EF69FD" w:rsidRDefault="006E6849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3552451" w14:textId="77777777" w:rsidR="006E6849" w:rsidRPr="00EF69FD" w:rsidRDefault="006E6849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45F0221" w14:textId="77777777" w:rsidR="006E6849" w:rsidRPr="00EF69FD" w:rsidRDefault="006E6849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BE18980" w14:textId="77777777" w:rsidR="006E6849" w:rsidRPr="00EF69FD" w:rsidRDefault="00EF69FD">
      <w:pPr>
        <w:ind w:left="120"/>
        <w:rPr>
          <w:rFonts w:asciiTheme="majorHAnsi" w:hAnsiTheme="majorHAnsi"/>
          <w:sz w:val="22"/>
          <w:szCs w:val="22"/>
        </w:rPr>
      </w:pPr>
      <w:r w:rsidRPr="00EF69FD">
        <w:rPr>
          <w:rFonts w:asciiTheme="majorHAnsi" w:hAnsiTheme="majorHAnsi"/>
          <w:sz w:val="22"/>
          <w:szCs w:val="22"/>
        </w:rPr>
        <w:t>Sam</w:t>
      </w:r>
      <w:r w:rsidRPr="00EF69FD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1"/>
          <w:sz w:val="22"/>
          <w:szCs w:val="22"/>
        </w:rPr>
        <w:t>K</w:t>
      </w:r>
      <w:r w:rsidRPr="00EF69FD">
        <w:rPr>
          <w:rFonts w:asciiTheme="majorHAnsi" w:hAnsiTheme="majorHAnsi"/>
          <w:sz w:val="22"/>
          <w:szCs w:val="22"/>
        </w:rPr>
        <w:t>n</w:t>
      </w:r>
      <w:r w:rsidRPr="00EF69FD">
        <w:rPr>
          <w:rFonts w:asciiTheme="majorHAnsi" w:hAnsiTheme="majorHAnsi"/>
          <w:spacing w:val="1"/>
          <w:sz w:val="22"/>
          <w:szCs w:val="22"/>
        </w:rPr>
        <w:t>i</w:t>
      </w:r>
      <w:r w:rsidRPr="00EF69FD">
        <w:rPr>
          <w:rFonts w:asciiTheme="majorHAnsi" w:hAnsiTheme="majorHAnsi"/>
          <w:spacing w:val="-2"/>
          <w:sz w:val="22"/>
          <w:szCs w:val="22"/>
        </w:rPr>
        <w:t>g</w:t>
      </w:r>
      <w:r w:rsidRPr="00EF69FD">
        <w:rPr>
          <w:rFonts w:asciiTheme="majorHAnsi" w:hAnsiTheme="majorHAnsi"/>
          <w:sz w:val="22"/>
          <w:szCs w:val="22"/>
        </w:rPr>
        <w:t>ht</w:t>
      </w:r>
    </w:p>
    <w:p w14:paraId="5664C159" w14:textId="77777777" w:rsidR="006E6849" w:rsidRPr="00EF69FD" w:rsidRDefault="00EF69FD">
      <w:pPr>
        <w:spacing w:before="1" w:line="958" w:lineRule="auto"/>
        <w:ind w:left="120" w:right="8068"/>
        <w:rPr>
          <w:rFonts w:asciiTheme="majorHAnsi" w:hAnsiTheme="majorHAnsi"/>
          <w:sz w:val="22"/>
          <w:szCs w:val="22"/>
        </w:rPr>
        <w:sectPr w:rsidR="006E6849" w:rsidRPr="00EF69FD">
          <w:pgSz w:w="12240" w:h="15840"/>
          <w:pgMar w:top="720" w:right="620" w:bottom="280" w:left="600" w:header="720" w:footer="720" w:gutter="0"/>
          <w:cols w:space="720"/>
        </w:sectPr>
      </w:pPr>
      <w:r w:rsidRPr="00EF69FD">
        <w:rPr>
          <w:rFonts w:asciiTheme="majorHAnsi" w:hAnsiTheme="majorHAnsi"/>
          <w:spacing w:val="1"/>
          <w:sz w:val="22"/>
          <w:szCs w:val="22"/>
        </w:rPr>
        <w:lastRenderedPageBreak/>
        <w:t>(</w:t>
      </w:r>
      <w:r w:rsidRPr="00EF69FD">
        <w:rPr>
          <w:rFonts w:asciiTheme="majorHAnsi" w:hAnsiTheme="majorHAnsi"/>
          <w:sz w:val="22"/>
          <w:szCs w:val="22"/>
        </w:rPr>
        <w:t>Sub</w:t>
      </w:r>
      <w:r w:rsidRPr="00EF69FD">
        <w:rPr>
          <w:rFonts w:asciiTheme="majorHAnsi" w:hAnsiTheme="majorHAnsi"/>
          <w:spacing w:val="-4"/>
          <w:sz w:val="22"/>
          <w:szCs w:val="22"/>
        </w:rPr>
        <w:t>m</w:t>
      </w:r>
      <w:r w:rsidRPr="00EF69FD">
        <w:rPr>
          <w:rFonts w:asciiTheme="majorHAnsi" w:hAnsiTheme="majorHAnsi"/>
          <w:spacing w:val="1"/>
          <w:sz w:val="22"/>
          <w:szCs w:val="22"/>
        </w:rPr>
        <w:t>itt</w:t>
      </w:r>
      <w:r w:rsidRPr="00EF69FD">
        <w:rPr>
          <w:rFonts w:asciiTheme="majorHAnsi" w:hAnsiTheme="majorHAnsi"/>
          <w:spacing w:val="-2"/>
          <w:sz w:val="22"/>
          <w:szCs w:val="22"/>
        </w:rPr>
        <w:t>e</w:t>
      </w:r>
      <w:r w:rsidRPr="00EF69FD">
        <w:rPr>
          <w:rFonts w:asciiTheme="majorHAnsi" w:hAnsiTheme="majorHAnsi"/>
          <w:sz w:val="22"/>
          <w:szCs w:val="22"/>
        </w:rPr>
        <w:t xml:space="preserve">d </w:t>
      </w:r>
      <w:r w:rsidRPr="00EF69FD">
        <w:rPr>
          <w:rFonts w:asciiTheme="majorHAnsi" w:hAnsiTheme="majorHAnsi"/>
          <w:spacing w:val="-1"/>
          <w:sz w:val="22"/>
          <w:szCs w:val="22"/>
        </w:rPr>
        <w:t>E</w:t>
      </w:r>
      <w:r w:rsidRPr="00EF69FD">
        <w:rPr>
          <w:rFonts w:asciiTheme="majorHAnsi" w:hAnsiTheme="majorHAnsi"/>
          <w:spacing w:val="1"/>
          <w:sz w:val="22"/>
          <w:szCs w:val="22"/>
        </w:rPr>
        <w:t>l</w:t>
      </w:r>
      <w:r w:rsidRPr="00EF69FD">
        <w:rPr>
          <w:rFonts w:asciiTheme="majorHAnsi" w:hAnsiTheme="majorHAnsi"/>
          <w:spacing w:val="-2"/>
          <w:sz w:val="22"/>
          <w:szCs w:val="22"/>
        </w:rPr>
        <w:t>e</w:t>
      </w:r>
      <w:r w:rsidRPr="00EF69FD">
        <w:rPr>
          <w:rFonts w:asciiTheme="majorHAnsi" w:hAnsiTheme="majorHAnsi"/>
          <w:sz w:val="22"/>
          <w:szCs w:val="22"/>
        </w:rPr>
        <w:t>c</w:t>
      </w:r>
      <w:r w:rsidRPr="00EF69FD">
        <w:rPr>
          <w:rFonts w:asciiTheme="majorHAnsi" w:hAnsiTheme="majorHAnsi"/>
          <w:spacing w:val="-1"/>
          <w:sz w:val="22"/>
          <w:szCs w:val="22"/>
        </w:rPr>
        <w:t>t</w:t>
      </w:r>
      <w:r w:rsidRPr="00EF69FD">
        <w:rPr>
          <w:rFonts w:asciiTheme="majorHAnsi" w:hAnsiTheme="majorHAnsi"/>
          <w:spacing w:val="1"/>
          <w:sz w:val="22"/>
          <w:szCs w:val="22"/>
        </w:rPr>
        <w:t>r</w:t>
      </w:r>
      <w:r w:rsidRPr="00EF69FD">
        <w:rPr>
          <w:rFonts w:asciiTheme="majorHAnsi" w:hAnsiTheme="majorHAnsi"/>
          <w:sz w:val="22"/>
          <w:szCs w:val="22"/>
        </w:rPr>
        <w:t>o</w:t>
      </w:r>
      <w:r w:rsidRPr="00EF69FD">
        <w:rPr>
          <w:rFonts w:asciiTheme="majorHAnsi" w:hAnsiTheme="majorHAnsi"/>
          <w:spacing w:val="-2"/>
          <w:sz w:val="22"/>
          <w:szCs w:val="22"/>
        </w:rPr>
        <w:t>n</w:t>
      </w:r>
      <w:r w:rsidRPr="00EF69FD">
        <w:rPr>
          <w:rFonts w:asciiTheme="majorHAnsi" w:hAnsiTheme="majorHAnsi"/>
          <w:spacing w:val="1"/>
          <w:sz w:val="22"/>
          <w:szCs w:val="22"/>
        </w:rPr>
        <w:t>i</w:t>
      </w:r>
      <w:r w:rsidRPr="00EF69FD">
        <w:rPr>
          <w:rFonts w:asciiTheme="majorHAnsi" w:hAnsiTheme="majorHAnsi"/>
          <w:sz w:val="22"/>
          <w:szCs w:val="22"/>
        </w:rPr>
        <w:t>c</w:t>
      </w:r>
      <w:r w:rsidRPr="00EF69FD">
        <w:rPr>
          <w:rFonts w:asciiTheme="majorHAnsi" w:hAnsiTheme="majorHAnsi"/>
          <w:spacing w:val="-2"/>
          <w:sz w:val="22"/>
          <w:szCs w:val="22"/>
        </w:rPr>
        <w:t>a</w:t>
      </w:r>
      <w:r w:rsidRPr="00EF69FD">
        <w:rPr>
          <w:rFonts w:asciiTheme="majorHAnsi" w:hAnsiTheme="majorHAnsi"/>
          <w:spacing w:val="1"/>
          <w:sz w:val="22"/>
          <w:szCs w:val="22"/>
        </w:rPr>
        <w:t>ll</w:t>
      </w:r>
      <w:r w:rsidRPr="00EF69FD">
        <w:rPr>
          <w:rFonts w:asciiTheme="majorHAnsi" w:hAnsiTheme="majorHAnsi"/>
          <w:spacing w:val="-2"/>
          <w:sz w:val="22"/>
          <w:szCs w:val="22"/>
        </w:rPr>
        <w:t>y</w:t>
      </w:r>
      <w:r w:rsidRPr="00EF69FD">
        <w:rPr>
          <w:rFonts w:asciiTheme="majorHAnsi" w:hAnsiTheme="majorHAnsi"/>
          <w:sz w:val="22"/>
          <w:szCs w:val="22"/>
        </w:rPr>
        <w:t xml:space="preserve">) </w:t>
      </w:r>
      <w:r w:rsidRPr="00EF69FD">
        <w:rPr>
          <w:rFonts w:asciiTheme="majorHAnsi" w:hAnsiTheme="majorHAnsi"/>
          <w:spacing w:val="-1"/>
          <w:sz w:val="22"/>
          <w:szCs w:val="22"/>
        </w:rPr>
        <w:t>E</w:t>
      </w:r>
      <w:r w:rsidRPr="00EF69FD">
        <w:rPr>
          <w:rFonts w:asciiTheme="majorHAnsi" w:hAnsiTheme="majorHAnsi"/>
          <w:sz w:val="22"/>
          <w:szCs w:val="22"/>
        </w:rPr>
        <w:t>nc</w:t>
      </w:r>
      <w:r w:rsidRPr="00EF69FD">
        <w:rPr>
          <w:rFonts w:asciiTheme="majorHAnsi" w:hAnsiTheme="majorHAnsi"/>
          <w:spacing w:val="1"/>
          <w:sz w:val="22"/>
          <w:szCs w:val="22"/>
        </w:rPr>
        <w:t>l</w:t>
      </w:r>
      <w:r w:rsidRPr="00EF69FD">
        <w:rPr>
          <w:rFonts w:asciiTheme="majorHAnsi" w:hAnsiTheme="majorHAnsi"/>
          <w:sz w:val="22"/>
          <w:szCs w:val="22"/>
        </w:rPr>
        <w:t>o</w:t>
      </w:r>
      <w:r w:rsidRPr="00EF69FD">
        <w:rPr>
          <w:rFonts w:asciiTheme="majorHAnsi" w:hAnsiTheme="majorHAnsi"/>
          <w:spacing w:val="-2"/>
          <w:sz w:val="22"/>
          <w:szCs w:val="22"/>
        </w:rPr>
        <w:t>s</w:t>
      </w:r>
      <w:r w:rsidRPr="00EF69FD">
        <w:rPr>
          <w:rFonts w:asciiTheme="majorHAnsi" w:hAnsiTheme="majorHAnsi"/>
          <w:sz w:val="22"/>
          <w:szCs w:val="22"/>
        </w:rPr>
        <w:t>u</w:t>
      </w:r>
      <w:r w:rsidRPr="00EF69FD">
        <w:rPr>
          <w:rFonts w:asciiTheme="majorHAnsi" w:hAnsiTheme="majorHAnsi"/>
          <w:spacing w:val="1"/>
          <w:sz w:val="22"/>
          <w:szCs w:val="22"/>
        </w:rPr>
        <w:t>r</w:t>
      </w:r>
      <w:r w:rsidRPr="00EF69FD">
        <w:rPr>
          <w:rFonts w:asciiTheme="majorHAnsi" w:hAnsiTheme="majorHAnsi"/>
          <w:spacing w:val="-2"/>
          <w:sz w:val="22"/>
          <w:szCs w:val="22"/>
        </w:rPr>
        <w:t>e</w:t>
      </w:r>
      <w:r w:rsidRPr="00EF69FD">
        <w:rPr>
          <w:rFonts w:asciiTheme="majorHAnsi" w:hAnsiTheme="majorHAnsi"/>
          <w:sz w:val="22"/>
          <w:szCs w:val="22"/>
        </w:rPr>
        <w:t>:</w:t>
      </w:r>
      <w:r w:rsidRPr="00EF69FD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-1"/>
          <w:sz w:val="22"/>
          <w:szCs w:val="22"/>
        </w:rPr>
        <w:t>R</w:t>
      </w:r>
      <w:r w:rsidRPr="00EF69FD">
        <w:rPr>
          <w:rFonts w:asciiTheme="majorHAnsi" w:hAnsiTheme="majorHAnsi"/>
          <w:spacing w:val="-2"/>
          <w:sz w:val="22"/>
          <w:szCs w:val="22"/>
        </w:rPr>
        <w:t>e</w:t>
      </w:r>
      <w:r w:rsidRPr="00EF69FD">
        <w:rPr>
          <w:rFonts w:asciiTheme="majorHAnsi" w:hAnsiTheme="majorHAnsi"/>
          <w:sz w:val="22"/>
          <w:szCs w:val="22"/>
        </w:rPr>
        <w:t>su</w:t>
      </w:r>
      <w:r w:rsidRPr="00EF69FD">
        <w:rPr>
          <w:rFonts w:asciiTheme="majorHAnsi" w:hAnsiTheme="majorHAnsi"/>
          <w:spacing w:val="-4"/>
          <w:sz w:val="22"/>
          <w:szCs w:val="22"/>
        </w:rPr>
        <w:t>m</w:t>
      </w:r>
      <w:r w:rsidRPr="00EF69FD">
        <w:rPr>
          <w:rFonts w:asciiTheme="majorHAnsi" w:hAnsiTheme="majorHAnsi"/>
          <w:sz w:val="22"/>
          <w:szCs w:val="22"/>
        </w:rPr>
        <w:t xml:space="preserve">e, </w:t>
      </w:r>
      <w:r w:rsidRPr="00EF69FD">
        <w:rPr>
          <w:rFonts w:asciiTheme="majorHAnsi" w:hAnsiTheme="majorHAnsi"/>
          <w:spacing w:val="-1"/>
          <w:sz w:val="22"/>
          <w:szCs w:val="22"/>
        </w:rPr>
        <w:t>R</w:t>
      </w:r>
      <w:r w:rsidRPr="00EF69FD">
        <w:rPr>
          <w:rFonts w:asciiTheme="majorHAnsi" w:hAnsiTheme="majorHAnsi"/>
          <w:sz w:val="22"/>
          <w:szCs w:val="22"/>
        </w:rPr>
        <w:t>e</w:t>
      </w:r>
      <w:r w:rsidRPr="00EF69FD">
        <w:rPr>
          <w:rFonts w:asciiTheme="majorHAnsi" w:hAnsiTheme="majorHAnsi"/>
          <w:spacing w:val="1"/>
          <w:sz w:val="22"/>
          <w:szCs w:val="22"/>
        </w:rPr>
        <w:t>f</w:t>
      </w:r>
      <w:r w:rsidRPr="00EF69FD">
        <w:rPr>
          <w:rFonts w:asciiTheme="majorHAnsi" w:hAnsiTheme="majorHAnsi"/>
          <w:sz w:val="22"/>
          <w:szCs w:val="22"/>
        </w:rPr>
        <w:t>e</w:t>
      </w:r>
      <w:r w:rsidRPr="00EF69FD">
        <w:rPr>
          <w:rFonts w:asciiTheme="majorHAnsi" w:hAnsiTheme="majorHAnsi"/>
          <w:spacing w:val="-2"/>
          <w:sz w:val="22"/>
          <w:szCs w:val="22"/>
        </w:rPr>
        <w:t>re</w:t>
      </w:r>
      <w:r w:rsidRPr="00EF69FD">
        <w:rPr>
          <w:rFonts w:asciiTheme="majorHAnsi" w:hAnsiTheme="majorHAnsi"/>
          <w:sz w:val="22"/>
          <w:szCs w:val="22"/>
        </w:rPr>
        <w:t>nces</w:t>
      </w:r>
    </w:p>
    <w:p w14:paraId="725A68F7" w14:textId="77777777" w:rsidR="006E6849" w:rsidRPr="00EF69FD" w:rsidRDefault="00EF69FD">
      <w:pPr>
        <w:spacing w:before="26"/>
        <w:ind w:left="4623" w:right="4548"/>
        <w:jc w:val="center"/>
        <w:rPr>
          <w:rFonts w:asciiTheme="majorHAnsi" w:eastAsia="Calibri" w:hAnsiTheme="majorHAnsi" w:cs="Calibri"/>
          <w:sz w:val="22"/>
          <w:szCs w:val="22"/>
        </w:rPr>
      </w:pPr>
      <w:r w:rsidRPr="00EF69FD">
        <w:rPr>
          <w:rFonts w:asciiTheme="majorHAnsi" w:eastAsia="Calibri" w:hAnsiTheme="majorHAnsi" w:cs="Calibri"/>
          <w:b/>
          <w:w w:val="99"/>
          <w:sz w:val="22"/>
          <w:szCs w:val="22"/>
          <w:u w:color="000000"/>
        </w:rPr>
        <w:lastRenderedPageBreak/>
        <w:t>REFERE</w:t>
      </w:r>
      <w:r w:rsidRPr="00EF69FD">
        <w:rPr>
          <w:rFonts w:asciiTheme="majorHAnsi" w:eastAsia="Calibri" w:hAnsiTheme="majorHAnsi" w:cs="Calibri"/>
          <w:b/>
          <w:spacing w:val="1"/>
          <w:w w:val="99"/>
          <w:sz w:val="22"/>
          <w:szCs w:val="22"/>
          <w:u w:color="000000"/>
        </w:rPr>
        <w:t>N</w:t>
      </w:r>
      <w:r w:rsidRPr="00EF69FD">
        <w:rPr>
          <w:rFonts w:asciiTheme="majorHAnsi" w:eastAsia="Calibri" w:hAnsiTheme="majorHAnsi" w:cs="Calibri"/>
          <w:b/>
          <w:spacing w:val="-1"/>
          <w:w w:val="99"/>
          <w:sz w:val="22"/>
          <w:szCs w:val="22"/>
          <w:u w:color="000000"/>
        </w:rPr>
        <w:t>C</w:t>
      </w:r>
      <w:r w:rsidRPr="00EF69FD">
        <w:rPr>
          <w:rFonts w:asciiTheme="majorHAnsi" w:eastAsia="Calibri" w:hAnsiTheme="majorHAnsi" w:cs="Calibri"/>
          <w:b/>
          <w:w w:val="99"/>
          <w:sz w:val="22"/>
          <w:szCs w:val="22"/>
          <w:u w:color="000000"/>
        </w:rPr>
        <w:t>ES</w:t>
      </w:r>
    </w:p>
    <w:p w14:paraId="1179D2AE" w14:textId="77777777" w:rsidR="006E6849" w:rsidRPr="00EF69FD" w:rsidRDefault="006E6849">
      <w:pPr>
        <w:spacing w:before="8" w:line="180" w:lineRule="exact"/>
        <w:rPr>
          <w:rFonts w:asciiTheme="majorHAnsi" w:hAnsiTheme="majorHAnsi"/>
          <w:sz w:val="22"/>
          <w:szCs w:val="22"/>
        </w:rPr>
      </w:pPr>
    </w:p>
    <w:p w14:paraId="099415EF" w14:textId="77777777" w:rsidR="006E6849" w:rsidRPr="00EF69FD" w:rsidRDefault="00EF69FD">
      <w:pPr>
        <w:ind w:left="100" w:right="62"/>
        <w:rPr>
          <w:rFonts w:asciiTheme="majorHAnsi" w:eastAsia="Calibri" w:hAnsiTheme="majorHAnsi" w:cs="Calibri"/>
          <w:sz w:val="22"/>
          <w:szCs w:val="22"/>
        </w:rPr>
      </w:pPr>
      <w:r w:rsidRPr="00EF69FD">
        <w:rPr>
          <w:rFonts w:asciiTheme="majorHAnsi" w:eastAsia="Calibri" w:hAnsiTheme="majorHAnsi" w:cs="Calibri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re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f</w:t>
      </w:r>
      <w:r w:rsidRPr="00EF69FD">
        <w:rPr>
          <w:rFonts w:asciiTheme="majorHAnsi" w:eastAsia="Calibri" w:hAnsiTheme="majorHAnsi" w:cs="Calibri"/>
          <w:sz w:val="22"/>
          <w:szCs w:val="22"/>
        </w:rPr>
        <w:t>ere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EF69FD">
        <w:rPr>
          <w:rFonts w:asciiTheme="majorHAnsi" w:eastAsia="Calibri" w:hAnsiTheme="majorHAnsi" w:cs="Calibri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is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a 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EF69FD">
        <w:rPr>
          <w:rFonts w:asciiTheme="majorHAnsi" w:eastAsia="Calibri" w:hAnsiTheme="majorHAnsi" w:cs="Calibri"/>
          <w:sz w:val="22"/>
          <w:szCs w:val="22"/>
        </w:rPr>
        <w:t>arate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d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u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f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m</w:t>
      </w:r>
      <w:r w:rsidRPr="00EF69FD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z w:val="22"/>
          <w:szCs w:val="22"/>
        </w:rPr>
        <w:t>es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um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e.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z w:val="22"/>
          <w:szCs w:val="22"/>
        </w:rPr>
        <w:t>lw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EF69FD">
        <w:rPr>
          <w:rFonts w:asciiTheme="majorHAnsi" w:eastAsia="Calibri" w:hAnsiTheme="majorHAnsi" w:cs="Calibri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z w:val="22"/>
          <w:szCs w:val="22"/>
        </w:rPr>
        <w:t>k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a 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z w:val="22"/>
          <w:szCs w:val="22"/>
        </w:rPr>
        <w:t>efe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re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ce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f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EF69FD">
        <w:rPr>
          <w:rFonts w:asciiTheme="majorHAnsi" w:eastAsia="Calibri" w:hAnsiTheme="majorHAnsi" w:cs="Calibri"/>
          <w:sz w:val="22"/>
          <w:szCs w:val="22"/>
        </w:rPr>
        <w:t>iss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n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b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f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re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l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z w:val="22"/>
          <w:szCs w:val="22"/>
        </w:rPr>
        <w:t>sti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g t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EF69FD">
        <w:rPr>
          <w:rFonts w:asciiTheme="majorHAnsi" w:eastAsia="Calibri" w:hAnsiTheme="majorHAnsi" w:cs="Calibri"/>
          <w:sz w:val="22"/>
          <w:szCs w:val="22"/>
        </w:rPr>
        <w:t>. If t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z w:val="22"/>
          <w:szCs w:val="22"/>
        </w:rPr>
        <w:t>ey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EF69FD">
        <w:rPr>
          <w:rFonts w:asciiTheme="majorHAnsi" w:eastAsia="Calibri" w:hAnsiTheme="majorHAnsi" w:cs="Calibri"/>
          <w:sz w:val="22"/>
          <w:szCs w:val="22"/>
        </w:rPr>
        <w:t>ree,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se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d t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z w:val="22"/>
          <w:szCs w:val="22"/>
        </w:rPr>
        <w:t>em a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EF69FD">
        <w:rPr>
          <w:rFonts w:asciiTheme="majorHAnsi" w:eastAsia="Calibri" w:hAnsiTheme="majorHAnsi" w:cs="Calibri"/>
          <w:sz w:val="22"/>
          <w:szCs w:val="22"/>
        </w:rPr>
        <w:t>rre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um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al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g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with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z w:val="22"/>
          <w:szCs w:val="22"/>
        </w:rPr>
        <w:t>ti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n 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d</w:t>
      </w:r>
      <w:r w:rsidRPr="00EF69FD">
        <w:rPr>
          <w:rFonts w:asciiTheme="majorHAnsi" w:eastAsia="Calibri" w:hAnsiTheme="majorHAnsi" w:cs="Calibri"/>
          <w:sz w:val="22"/>
          <w:szCs w:val="22"/>
        </w:rPr>
        <w:t>escri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EF69FD">
        <w:rPr>
          <w:rFonts w:asciiTheme="majorHAnsi" w:eastAsia="Calibri" w:hAnsiTheme="majorHAnsi" w:cs="Calibri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. It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is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p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rta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to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k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ep 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y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r 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z w:val="22"/>
          <w:szCs w:val="22"/>
        </w:rPr>
        <w:t>efere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sz w:val="22"/>
          <w:szCs w:val="22"/>
        </w:rPr>
        <w:t>es i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f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y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r 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j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b s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sz w:val="22"/>
          <w:szCs w:val="22"/>
        </w:rPr>
        <w:t>h stat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EF69FD">
        <w:rPr>
          <w:rFonts w:asciiTheme="majorHAnsi" w:eastAsia="Calibri" w:hAnsiTheme="majorHAnsi" w:cs="Calibri"/>
          <w:sz w:val="22"/>
          <w:szCs w:val="22"/>
        </w:rPr>
        <w:t>s. O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l</w:t>
      </w:r>
      <w:r w:rsidRPr="00EF69FD">
        <w:rPr>
          <w:rFonts w:asciiTheme="majorHAnsi" w:eastAsia="Calibri" w:hAnsiTheme="majorHAnsi" w:cs="Calibri"/>
          <w:sz w:val="22"/>
          <w:szCs w:val="22"/>
        </w:rPr>
        <w:t>y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b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EF69FD">
        <w:rPr>
          <w:rFonts w:asciiTheme="majorHAnsi" w:eastAsia="Calibri" w:hAnsiTheme="majorHAnsi" w:cs="Calibri"/>
          <w:sz w:val="22"/>
          <w:szCs w:val="22"/>
        </w:rPr>
        <w:t>it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yo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EF69FD">
        <w:rPr>
          <w:rFonts w:asciiTheme="majorHAnsi" w:eastAsia="Calibri" w:hAnsiTheme="majorHAnsi" w:cs="Calibri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f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w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n r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qu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st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b</w:t>
      </w:r>
      <w:r w:rsidRPr="00EF69FD">
        <w:rPr>
          <w:rFonts w:asciiTheme="majorHAnsi" w:eastAsia="Calibri" w:hAnsiTheme="majorHAnsi" w:cs="Calibri"/>
          <w:sz w:val="22"/>
          <w:szCs w:val="22"/>
        </w:rPr>
        <w:t>y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EF69FD">
        <w:rPr>
          <w:rFonts w:asciiTheme="majorHAnsi" w:eastAsia="Calibri" w:hAnsiTheme="majorHAnsi" w:cs="Calibri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z</w:t>
      </w:r>
      <w:r w:rsidRPr="00EF69FD">
        <w:rPr>
          <w:rFonts w:asciiTheme="majorHAnsi" w:eastAsia="Calibri" w:hAnsiTheme="majorHAnsi" w:cs="Calibri"/>
          <w:sz w:val="22"/>
          <w:szCs w:val="22"/>
        </w:rPr>
        <w:t>at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/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EF69FD">
        <w:rPr>
          <w:rFonts w:asciiTheme="majorHAnsi" w:eastAsia="Calibri" w:hAnsiTheme="majorHAnsi" w:cs="Calibri"/>
          <w:sz w:val="22"/>
          <w:szCs w:val="22"/>
        </w:rPr>
        <w:t>istr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z w:val="22"/>
          <w:szCs w:val="22"/>
        </w:rPr>
        <w:t>ct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w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ch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yo</w:t>
      </w:r>
      <w:r w:rsidRPr="00EF69FD">
        <w:rPr>
          <w:rFonts w:asciiTheme="majorHAnsi" w:eastAsia="Calibri" w:hAnsiTheme="majorHAnsi" w:cs="Calibri"/>
          <w:sz w:val="22"/>
          <w:szCs w:val="22"/>
        </w:rPr>
        <w:t>u a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pp</w:t>
      </w:r>
      <w:r w:rsidRPr="00EF69FD">
        <w:rPr>
          <w:rFonts w:asciiTheme="majorHAnsi" w:eastAsia="Calibri" w:hAnsiTheme="majorHAnsi" w:cs="Calibri"/>
          <w:sz w:val="22"/>
          <w:szCs w:val="22"/>
        </w:rPr>
        <w:t>l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EF69FD">
        <w:rPr>
          <w:rFonts w:asciiTheme="majorHAnsi" w:eastAsia="Calibri" w:hAnsiTheme="majorHAnsi" w:cs="Calibri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ng</w:t>
      </w:r>
      <w:r w:rsidRPr="00EF69FD">
        <w:rPr>
          <w:rFonts w:asciiTheme="majorHAnsi" w:eastAsia="Calibri" w:hAnsiTheme="majorHAnsi" w:cs="Calibri"/>
          <w:sz w:val="22"/>
          <w:szCs w:val="22"/>
        </w:rPr>
        <w:t>.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b/>
          <w:spacing w:val="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b/>
          <w:spacing w:val="-1"/>
          <w:sz w:val="22"/>
          <w:szCs w:val="22"/>
        </w:rPr>
        <w:t>OT</w:t>
      </w:r>
      <w:r w:rsidRPr="00EF69FD">
        <w:rPr>
          <w:rFonts w:asciiTheme="majorHAnsi" w:eastAsia="Calibri" w:hAnsiTheme="majorHAnsi" w:cs="Calibri"/>
          <w:b/>
          <w:sz w:val="22"/>
          <w:szCs w:val="22"/>
        </w:rPr>
        <w:t>E:</w:t>
      </w:r>
      <w:r w:rsidRPr="00EF69FD">
        <w:rPr>
          <w:rFonts w:asciiTheme="majorHAnsi" w:eastAsia="Calibri" w:hAnsiTheme="majorHAnsi" w:cs="Calibri"/>
          <w:b/>
          <w:spacing w:val="5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If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yo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u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ac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r as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f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,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b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EF69FD">
        <w:rPr>
          <w:rFonts w:asciiTheme="majorHAnsi" w:eastAsia="Calibri" w:hAnsiTheme="majorHAnsi" w:cs="Calibri"/>
          <w:sz w:val="22"/>
          <w:szCs w:val="22"/>
        </w:rPr>
        <w:t>re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to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ask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f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ir s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umm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r 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ta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f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EF69FD">
        <w:rPr>
          <w:rFonts w:asciiTheme="majorHAnsi" w:eastAsia="Calibri" w:hAnsiTheme="majorHAnsi" w:cs="Calibri"/>
          <w:sz w:val="22"/>
          <w:szCs w:val="22"/>
        </w:rPr>
        <w:t>ati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n as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it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EF69FD">
        <w:rPr>
          <w:rFonts w:asciiTheme="majorHAnsi" w:eastAsia="Calibri" w:hAnsiTheme="majorHAnsi" w:cs="Calibri"/>
          <w:sz w:val="22"/>
          <w:szCs w:val="22"/>
        </w:rPr>
        <w:t>ay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b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EF69FD">
        <w:rPr>
          <w:rFonts w:asciiTheme="majorHAnsi" w:eastAsia="Calibri" w:hAnsiTheme="majorHAnsi" w:cs="Calibri"/>
          <w:sz w:val="22"/>
          <w:szCs w:val="22"/>
        </w:rPr>
        <w:t>iffe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z w:val="22"/>
          <w:szCs w:val="22"/>
        </w:rPr>
        <w:t>an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ir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z w:val="22"/>
          <w:szCs w:val="22"/>
        </w:rPr>
        <w:t>ct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f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EF69FD">
        <w:rPr>
          <w:rFonts w:asciiTheme="majorHAnsi" w:eastAsia="Calibri" w:hAnsiTheme="majorHAnsi" w:cs="Calibri"/>
          <w:sz w:val="22"/>
          <w:szCs w:val="22"/>
        </w:rPr>
        <w:t>ati</w:t>
      </w:r>
      <w:r w:rsidRPr="00EF69FD">
        <w:rPr>
          <w:rFonts w:asciiTheme="majorHAnsi" w:eastAsia="Calibri" w:hAnsiTheme="majorHAnsi" w:cs="Calibri"/>
          <w:spacing w:val="2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du</w:t>
      </w:r>
      <w:r w:rsidRPr="00EF69FD">
        <w:rPr>
          <w:rFonts w:asciiTheme="majorHAnsi" w:eastAsia="Calibri" w:hAnsiTheme="majorHAnsi" w:cs="Calibri"/>
          <w:sz w:val="22"/>
          <w:szCs w:val="22"/>
        </w:rPr>
        <w:t>ri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g t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sc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oo</w:t>
      </w:r>
      <w:r w:rsidRPr="00EF69FD">
        <w:rPr>
          <w:rFonts w:asciiTheme="majorHAnsi" w:eastAsia="Calibri" w:hAnsiTheme="majorHAnsi" w:cs="Calibri"/>
          <w:sz w:val="22"/>
          <w:szCs w:val="22"/>
        </w:rPr>
        <w:t>l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y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ar.</w:t>
      </w:r>
    </w:p>
    <w:p w14:paraId="111A388F" w14:textId="77777777" w:rsidR="006E6849" w:rsidRPr="00EF69FD" w:rsidRDefault="006E6849">
      <w:pPr>
        <w:spacing w:before="2" w:line="140" w:lineRule="exact"/>
        <w:rPr>
          <w:rFonts w:asciiTheme="majorHAnsi" w:hAnsiTheme="majorHAnsi"/>
          <w:sz w:val="22"/>
          <w:szCs w:val="22"/>
        </w:rPr>
      </w:pPr>
    </w:p>
    <w:p w14:paraId="35F88B69" w14:textId="77777777" w:rsidR="006E6849" w:rsidRPr="00EF69FD" w:rsidRDefault="006E6849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B08FD3C" w14:textId="77777777" w:rsidR="006E6849" w:rsidRPr="00EF69FD" w:rsidRDefault="006E6849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2E7A237" w14:textId="77777777" w:rsidR="006E6849" w:rsidRPr="00EF69FD" w:rsidRDefault="00EF69FD">
      <w:pPr>
        <w:ind w:left="4436" w:right="4356"/>
        <w:jc w:val="center"/>
        <w:rPr>
          <w:rFonts w:asciiTheme="majorHAnsi" w:eastAsia="Calibri" w:hAnsiTheme="majorHAnsi" w:cs="Calibri"/>
          <w:sz w:val="22"/>
          <w:szCs w:val="22"/>
        </w:rPr>
      </w:pPr>
      <w:r w:rsidRPr="00EF69FD">
        <w:rPr>
          <w:rFonts w:asciiTheme="majorHAnsi" w:eastAsia="Calibri" w:hAnsiTheme="majorHAnsi" w:cs="Calibri"/>
          <w:sz w:val="22"/>
          <w:szCs w:val="22"/>
        </w:rPr>
        <w:t>Fo</w:t>
      </w:r>
      <w:r w:rsidRPr="00EF69FD">
        <w:rPr>
          <w:rFonts w:asciiTheme="majorHAnsi" w:eastAsia="Calibri" w:hAnsiTheme="majorHAnsi" w:cs="Calibri"/>
          <w:spacing w:val="2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atti</w:t>
      </w:r>
      <w:r w:rsidRPr="00EF69FD">
        <w:rPr>
          <w:rFonts w:asciiTheme="majorHAnsi" w:eastAsia="Calibri" w:hAnsiTheme="majorHAnsi" w:cs="Calibri"/>
          <w:sz w:val="22"/>
          <w:szCs w:val="22"/>
        </w:rPr>
        <w:t>ng</w:t>
      </w:r>
      <w:r w:rsidRPr="00EF69FD">
        <w:rPr>
          <w:rFonts w:asciiTheme="majorHAnsi" w:eastAsia="Calibri" w:hAnsiTheme="majorHAnsi" w:cs="Calibri"/>
          <w:spacing w:val="-1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w w:val="99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1"/>
          <w:w w:val="99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w w:val="99"/>
          <w:sz w:val="22"/>
          <w:szCs w:val="22"/>
        </w:rPr>
        <w:t>ps</w:t>
      </w:r>
    </w:p>
    <w:p w14:paraId="4B46F365" w14:textId="77777777" w:rsidR="006E6849" w:rsidRPr="00EF69FD" w:rsidRDefault="00EF69FD">
      <w:pPr>
        <w:spacing w:before="52"/>
        <w:ind w:left="100"/>
        <w:rPr>
          <w:rFonts w:asciiTheme="majorHAnsi" w:eastAsia="Calibri" w:hAnsiTheme="majorHAnsi" w:cs="Calibri"/>
          <w:sz w:val="22"/>
          <w:szCs w:val="22"/>
        </w:rPr>
      </w:pPr>
      <w:r w:rsidRPr="00EF69FD">
        <w:rPr>
          <w:rFonts w:asciiTheme="majorHAnsi" w:eastAsia="Calibri" w:hAnsiTheme="majorHAnsi" w:cs="Calibri"/>
          <w:b/>
          <w:sz w:val="22"/>
          <w:szCs w:val="22"/>
        </w:rPr>
        <w:t>HE</w:t>
      </w:r>
      <w:r w:rsidRPr="00EF69FD">
        <w:rPr>
          <w:rFonts w:asciiTheme="majorHAnsi" w:eastAsia="Calibri" w:hAnsiTheme="majorHAnsi" w:cs="Calibri"/>
          <w:b/>
          <w:spacing w:val="1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b/>
          <w:spacing w:val="-2"/>
          <w:sz w:val="22"/>
          <w:szCs w:val="22"/>
        </w:rPr>
        <w:t>D</w:t>
      </w:r>
      <w:r w:rsidRPr="00EF69FD">
        <w:rPr>
          <w:rFonts w:asciiTheme="majorHAnsi" w:eastAsia="Calibri" w:hAnsiTheme="majorHAnsi" w:cs="Calibri"/>
          <w:b/>
          <w:spacing w:val="1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b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b/>
          <w:spacing w:val="1"/>
          <w:sz w:val="22"/>
          <w:szCs w:val="22"/>
        </w:rPr>
        <w:t>G</w:t>
      </w:r>
      <w:r w:rsidRPr="00EF69FD">
        <w:rPr>
          <w:rFonts w:asciiTheme="majorHAnsi" w:eastAsia="Calibri" w:hAnsiTheme="majorHAnsi" w:cs="Calibri"/>
          <w:b/>
          <w:sz w:val="22"/>
          <w:szCs w:val="22"/>
        </w:rPr>
        <w:t>:</w:t>
      </w:r>
      <w:r w:rsidRPr="00EF69FD">
        <w:rPr>
          <w:rFonts w:asciiTheme="majorHAnsi" w:eastAsia="Calibri" w:hAnsiTheme="majorHAnsi" w:cs="Calibri"/>
          <w:b/>
          <w:spacing w:val="5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U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EF69FD">
        <w:rPr>
          <w:rFonts w:asciiTheme="majorHAnsi" w:eastAsia="Calibri" w:hAnsiTheme="majorHAnsi" w:cs="Calibri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g as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y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EF69FD">
        <w:rPr>
          <w:rFonts w:asciiTheme="majorHAnsi" w:eastAsia="Calibri" w:hAnsiTheme="majorHAnsi" w:cs="Calibri"/>
          <w:sz w:val="22"/>
          <w:szCs w:val="22"/>
        </w:rPr>
        <w:t>r r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um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.</w:t>
      </w:r>
    </w:p>
    <w:p w14:paraId="7BF4343E" w14:textId="77777777" w:rsidR="006E6849" w:rsidRPr="00EF69FD" w:rsidRDefault="006E6849">
      <w:pPr>
        <w:spacing w:before="5" w:line="240" w:lineRule="exact"/>
        <w:rPr>
          <w:rFonts w:asciiTheme="majorHAnsi" w:hAnsiTheme="majorHAnsi"/>
          <w:sz w:val="22"/>
          <w:szCs w:val="22"/>
        </w:rPr>
      </w:pPr>
    </w:p>
    <w:p w14:paraId="62852475" w14:textId="77777777" w:rsidR="006E6849" w:rsidRPr="00EF69FD" w:rsidRDefault="00EF69FD">
      <w:pPr>
        <w:ind w:left="100"/>
        <w:rPr>
          <w:rFonts w:asciiTheme="majorHAnsi" w:eastAsia="Calibri" w:hAnsiTheme="majorHAnsi" w:cs="Calibri"/>
          <w:sz w:val="22"/>
          <w:szCs w:val="22"/>
        </w:rPr>
      </w:pPr>
      <w:r w:rsidRPr="00EF69FD">
        <w:rPr>
          <w:rFonts w:asciiTheme="majorHAnsi" w:eastAsia="Calibri" w:hAnsiTheme="majorHAnsi" w:cs="Calibri"/>
          <w:b/>
          <w:spacing w:val="-1"/>
          <w:sz w:val="22"/>
          <w:szCs w:val="22"/>
        </w:rPr>
        <w:t>F</w:t>
      </w:r>
      <w:r w:rsidRPr="00EF69FD">
        <w:rPr>
          <w:rFonts w:asciiTheme="majorHAnsi" w:eastAsia="Calibri" w:hAnsiTheme="majorHAnsi" w:cs="Calibri"/>
          <w:b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b/>
          <w:spacing w:val="1"/>
          <w:sz w:val="22"/>
          <w:szCs w:val="22"/>
        </w:rPr>
        <w:t>NT</w:t>
      </w:r>
      <w:r w:rsidRPr="00EF69FD">
        <w:rPr>
          <w:rFonts w:asciiTheme="majorHAnsi" w:eastAsia="Calibri" w:hAnsiTheme="majorHAnsi" w:cs="Calibri"/>
          <w:b/>
          <w:sz w:val="22"/>
          <w:szCs w:val="22"/>
        </w:rPr>
        <w:t>:</w:t>
      </w:r>
      <w:r w:rsidRPr="00EF69FD">
        <w:rPr>
          <w:rFonts w:asciiTheme="majorHAnsi" w:eastAsia="Calibri" w:hAnsiTheme="majorHAnsi" w:cs="Calibri"/>
          <w:b/>
          <w:spacing w:val="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EF69FD">
        <w:rPr>
          <w:rFonts w:asciiTheme="majorHAnsi" w:eastAsia="Calibri" w:hAnsiTheme="majorHAnsi" w:cs="Calibri"/>
          <w:sz w:val="22"/>
          <w:szCs w:val="22"/>
        </w:rPr>
        <w:t>le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d si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z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f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yo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EF69FD">
        <w:rPr>
          <w:rFonts w:asciiTheme="majorHAnsi" w:eastAsia="Calibri" w:hAnsiTheme="majorHAnsi" w:cs="Calibri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f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EF69FD">
        <w:rPr>
          <w:rFonts w:asciiTheme="majorHAnsi" w:eastAsia="Calibri" w:hAnsiTheme="majorHAnsi" w:cs="Calibri"/>
          <w:sz w:val="22"/>
          <w:szCs w:val="22"/>
        </w:rPr>
        <w:t>ld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EF69FD">
        <w:rPr>
          <w:rFonts w:asciiTheme="majorHAnsi" w:eastAsia="Calibri" w:hAnsiTheme="majorHAnsi" w:cs="Calibri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ch 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y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ou</w:t>
      </w:r>
      <w:r w:rsidRPr="00EF69FD">
        <w:rPr>
          <w:rFonts w:asciiTheme="majorHAnsi" w:eastAsia="Calibri" w:hAnsiTheme="majorHAnsi" w:cs="Calibri"/>
          <w:sz w:val="22"/>
          <w:szCs w:val="22"/>
        </w:rPr>
        <w:t>r r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um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ve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r 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l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r.</w:t>
      </w:r>
    </w:p>
    <w:p w14:paraId="28D4991D" w14:textId="77777777" w:rsidR="006E6849" w:rsidRPr="00EF69FD" w:rsidRDefault="006E6849">
      <w:pPr>
        <w:spacing w:before="3" w:line="240" w:lineRule="exact"/>
        <w:rPr>
          <w:rFonts w:asciiTheme="majorHAnsi" w:hAnsiTheme="majorHAnsi"/>
          <w:sz w:val="22"/>
          <w:szCs w:val="22"/>
        </w:rPr>
      </w:pPr>
    </w:p>
    <w:p w14:paraId="7F02A3A1" w14:textId="77777777" w:rsidR="006E6849" w:rsidRPr="00EF69FD" w:rsidRDefault="00EF69FD">
      <w:pPr>
        <w:ind w:left="100"/>
        <w:rPr>
          <w:rFonts w:asciiTheme="majorHAnsi" w:eastAsia="Calibri" w:hAnsiTheme="majorHAnsi" w:cs="Calibri"/>
          <w:sz w:val="22"/>
          <w:szCs w:val="22"/>
        </w:rPr>
      </w:pPr>
      <w:r w:rsidRPr="00EF69FD">
        <w:rPr>
          <w:rFonts w:asciiTheme="majorHAnsi" w:eastAsia="Calibri" w:hAnsiTheme="majorHAnsi" w:cs="Calibri"/>
          <w:b/>
          <w:spacing w:val="-1"/>
          <w:sz w:val="22"/>
          <w:szCs w:val="22"/>
        </w:rPr>
        <w:t>F</w:t>
      </w:r>
      <w:r w:rsidRPr="00EF69FD">
        <w:rPr>
          <w:rFonts w:asciiTheme="majorHAnsi" w:eastAsia="Calibri" w:hAnsiTheme="majorHAnsi" w:cs="Calibri"/>
          <w:b/>
          <w:sz w:val="22"/>
          <w:szCs w:val="22"/>
        </w:rPr>
        <w:t>OR</w:t>
      </w:r>
      <w:r w:rsidRPr="00EF69FD">
        <w:rPr>
          <w:rFonts w:asciiTheme="majorHAnsi" w:eastAsia="Calibri" w:hAnsiTheme="majorHAnsi" w:cs="Calibri"/>
          <w:b/>
          <w:spacing w:val="-1"/>
          <w:sz w:val="22"/>
          <w:szCs w:val="22"/>
        </w:rPr>
        <w:t>M</w:t>
      </w:r>
      <w:r w:rsidRPr="00EF69FD">
        <w:rPr>
          <w:rFonts w:asciiTheme="majorHAnsi" w:eastAsia="Calibri" w:hAnsiTheme="majorHAnsi" w:cs="Calibri"/>
          <w:b/>
          <w:spacing w:val="1"/>
          <w:sz w:val="22"/>
          <w:szCs w:val="22"/>
        </w:rPr>
        <w:t>AT</w:t>
      </w:r>
      <w:r w:rsidRPr="00EF69FD">
        <w:rPr>
          <w:rFonts w:asciiTheme="majorHAnsi" w:eastAsia="Calibri" w:hAnsiTheme="majorHAnsi" w:cs="Calibri"/>
          <w:b/>
          <w:sz w:val="22"/>
          <w:szCs w:val="22"/>
        </w:rPr>
        <w:t>:</w:t>
      </w:r>
      <w:r w:rsidRPr="00EF69FD">
        <w:rPr>
          <w:rFonts w:asciiTheme="majorHAnsi" w:eastAsia="Calibri" w:hAnsiTheme="majorHAnsi" w:cs="Calibri"/>
          <w:b/>
          <w:spacing w:val="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Eit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z w:val="22"/>
          <w:szCs w:val="22"/>
        </w:rPr>
        <w:t>er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l</w:t>
      </w:r>
      <w:r w:rsidRPr="00EF69FD">
        <w:rPr>
          <w:rFonts w:asciiTheme="majorHAnsi" w:eastAsia="Calibri" w:hAnsiTheme="majorHAnsi" w:cs="Calibri"/>
          <w:sz w:val="22"/>
          <w:szCs w:val="22"/>
        </w:rPr>
        <w:t>eft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ali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EF69FD">
        <w:rPr>
          <w:rFonts w:asciiTheme="majorHAnsi" w:eastAsia="Calibri" w:hAnsiTheme="majorHAnsi" w:cs="Calibri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r ce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ter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y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r 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z w:val="22"/>
          <w:szCs w:val="22"/>
        </w:rPr>
        <w:t>ext.</w:t>
      </w:r>
    </w:p>
    <w:p w14:paraId="234C5D3D" w14:textId="77777777" w:rsidR="006E6849" w:rsidRPr="00EF69FD" w:rsidRDefault="006E6849">
      <w:pPr>
        <w:spacing w:before="5" w:line="240" w:lineRule="exact"/>
        <w:rPr>
          <w:rFonts w:asciiTheme="majorHAnsi" w:hAnsiTheme="majorHAnsi"/>
          <w:sz w:val="22"/>
          <w:szCs w:val="22"/>
        </w:rPr>
      </w:pPr>
    </w:p>
    <w:p w14:paraId="43A1A97A" w14:textId="77777777" w:rsidR="006E6849" w:rsidRPr="00EF69FD" w:rsidRDefault="00EF69FD">
      <w:pPr>
        <w:ind w:left="100"/>
        <w:rPr>
          <w:rFonts w:asciiTheme="majorHAnsi" w:eastAsia="Calibri" w:hAnsiTheme="majorHAnsi" w:cs="Calibri"/>
          <w:sz w:val="22"/>
          <w:szCs w:val="22"/>
        </w:rPr>
      </w:pPr>
      <w:r w:rsidRPr="00EF69FD">
        <w:rPr>
          <w:rFonts w:asciiTheme="majorHAnsi" w:eastAsia="Calibri" w:hAnsiTheme="majorHAnsi" w:cs="Calibri"/>
          <w:b/>
          <w:spacing w:val="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b/>
          <w:sz w:val="22"/>
          <w:szCs w:val="22"/>
        </w:rPr>
        <w:t>U</w:t>
      </w:r>
      <w:r w:rsidRPr="00EF69FD">
        <w:rPr>
          <w:rFonts w:asciiTheme="majorHAnsi" w:eastAsia="Calibri" w:hAnsiTheme="majorHAnsi" w:cs="Calibri"/>
          <w:b/>
          <w:spacing w:val="-1"/>
          <w:sz w:val="22"/>
          <w:szCs w:val="22"/>
        </w:rPr>
        <w:t>MB</w:t>
      </w:r>
      <w:r w:rsidRPr="00EF69FD">
        <w:rPr>
          <w:rFonts w:asciiTheme="majorHAnsi" w:eastAsia="Calibri" w:hAnsiTheme="majorHAnsi" w:cs="Calibri"/>
          <w:b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b/>
          <w:spacing w:val="1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b/>
          <w:sz w:val="22"/>
          <w:szCs w:val="22"/>
        </w:rPr>
        <w:t>:</w:t>
      </w:r>
      <w:r w:rsidRPr="00EF69FD">
        <w:rPr>
          <w:rFonts w:asciiTheme="majorHAnsi" w:eastAsia="Calibri" w:hAnsiTheme="majorHAnsi" w:cs="Calibri"/>
          <w:b/>
          <w:spacing w:val="5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It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om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d</w:t>
      </w:r>
      <w:r w:rsidRPr="00EF69FD">
        <w:rPr>
          <w:rFonts w:asciiTheme="majorHAnsi" w:eastAsia="Calibri" w:hAnsiTheme="majorHAnsi" w:cs="Calibri"/>
          <w:sz w:val="22"/>
          <w:szCs w:val="22"/>
        </w:rPr>
        <w:t>ed t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z w:val="22"/>
          <w:szCs w:val="22"/>
        </w:rPr>
        <w:t>at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yo</w:t>
      </w:r>
      <w:r w:rsidRPr="00EF69FD">
        <w:rPr>
          <w:rFonts w:asciiTheme="majorHAnsi" w:eastAsia="Calibri" w:hAnsiTheme="majorHAnsi" w:cs="Calibri"/>
          <w:sz w:val="22"/>
          <w:szCs w:val="22"/>
        </w:rPr>
        <w:t>u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EF69FD">
        <w:rPr>
          <w:rFonts w:asciiTheme="majorHAnsi" w:eastAsia="Calibri" w:hAnsiTheme="majorHAnsi" w:cs="Calibri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u</w:t>
      </w:r>
      <w:r w:rsidRPr="00EF69FD">
        <w:rPr>
          <w:rFonts w:asciiTheme="majorHAnsi" w:eastAsia="Calibri" w:hAnsiTheme="majorHAnsi" w:cs="Calibri"/>
          <w:sz w:val="22"/>
          <w:szCs w:val="22"/>
        </w:rPr>
        <w:t>m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f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3</w:t>
      </w:r>
      <w:r w:rsidRPr="00EF69FD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EF69FD">
        <w:rPr>
          <w:rFonts w:asciiTheme="majorHAnsi" w:eastAsia="Calibri" w:hAnsiTheme="majorHAnsi" w:cs="Calibri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f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ss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al r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f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s.</w:t>
      </w:r>
    </w:p>
    <w:p w14:paraId="2BEF8FA1" w14:textId="77777777" w:rsidR="006E6849" w:rsidRPr="00EF69FD" w:rsidRDefault="006E6849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065D2F4" w14:textId="77777777" w:rsidR="006E6849" w:rsidRPr="00EF69FD" w:rsidRDefault="006E6849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D5AAEB5" w14:textId="77777777" w:rsidR="006E6849" w:rsidRPr="00EF69FD" w:rsidRDefault="006E6849">
      <w:pPr>
        <w:spacing w:before="4" w:line="260" w:lineRule="exact"/>
        <w:rPr>
          <w:rFonts w:asciiTheme="majorHAnsi" w:hAnsiTheme="majorHAnsi"/>
          <w:sz w:val="22"/>
          <w:szCs w:val="22"/>
        </w:rPr>
      </w:pPr>
    </w:p>
    <w:p w14:paraId="1AED4E51" w14:textId="77777777" w:rsidR="006E6849" w:rsidRPr="00EF69FD" w:rsidRDefault="00EF69FD">
      <w:pPr>
        <w:ind w:left="100"/>
        <w:rPr>
          <w:rFonts w:asciiTheme="majorHAnsi" w:eastAsia="Calibri" w:hAnsiTheme="majorHAnsi" w:cs="Calibri"/>
          <w:sz w:val="22"/>
          <w:szCs w:val="22"/>
        </w:rPr>
      </w:pPr>
      <w:r w:rsidRPr="00EF69FD">
        <w:rPr>
          <w:rFonts w:asciiTheme="majorHAnsi" w:eastAsia="Calibri" w:hAnsiTheme="majorHAnsi" w:cs="Calibri"/>
          <w:sz w:val="22"/>
          <w:szCs w:val="22"/>
        </w:rPr>
        <w:t>Con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z w:val="22"/>
          <w:szCs w:val="22"/>
        </w:rPr>
        <w:t>ent</w:t>
      </w:r>
    </w:p>
    <w:p w14:paraId="1CE236F2" w14:textId="77777777" w:rsidR="006E6849" w:rsidRPr="00EF69FD" w:rsidRDefault="00EF69FD">
      <w:pPr>
        <w:spacing w:before="56"/>
        <w:ind w:left="460"/>
        <w:rPr>
          <w:rFonts w:asciiTheme="majorHAnsi" w:eastAsia="Calibri" w:hAnsiTheme="majorHAnsi" w:cs="Calibri"/>
          <w:sz w:val="22"/>
          <w:szCs w:val="22"/>
        </w:rPr>
      </w:pPr>
      <w:r w:rsidRPr="00EF69FD">
        <w:rPr>
          <w:rFonts w:asciiTheme="majorHAnsi" w:eastAsia="Century Gothic" w:hAnsiTheme="majorHAnsi" w:cs="Century Gothic"/>
          <w:w w:val="76"/>
          <w:sz w:val="22"/>
          <w:szCs w:val="22"/>
        </w:rPr>
        <w:t xml:space="preserve">•    </w:t>
      </w:r>
      <w:r w:rsidRPr="00EF69FD">
        <w:rPr>
          <w:rFonts w:asciiTheme="majorHAnsi" w:eastAsia="Century Gothic" w:hAnsiTheme="majorHAnsi" w:cs="Century Gothic"/>
          <w:spacing w:val="28"/>
          <w:w w:val="76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f 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p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rs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n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EF69FD">
        <w:rPr>
          <w:rFonts w:asciiTheme="majorHAnsi" w:eastAsia="Calibri" w:hAnsiTheme="majorHAnsi" w:cs="Calibri"/>
          <w:sz w:val="22"/>
          <w:szCs w:val="22"/>
        </w:rPr>
        <w:t>si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g</w:t>
      </w:r>
      <w:r w:rsidRPr="00EF69FD">
        <w:rPr>
          <w:rFonts w:asciiTheme="majorHAnsi" w:eastAsia="Calibri" w:hAnsiTheme="majorHAnsi" w:cs="Calibri"/>
          <w:sz w:val="22"/>
          <w:szCs w:val="22"/>
        </w:rPr>
        <w:t>:</w:t>
      </w:r>
      <w:r w:rsidRPr="00EF69FD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M</w:t>
      </w:r>
      <w:r w:rsidRPr="00EF69FD">
        <w:rPr>
          <w:rFonts w:asciiTheme="majorHAnsi" w:eastAsia="Calibri" w:hAnsiTheme="majorHAnsi" w:cs="Calibri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.</w:t>
      </w:r>
      <w:r w:rsidRPr="00EF69FD">
        <w:rPr>
          <w:rFonts w:asciiTheme="majorHAnsi" w:eastAsia="Calibri" w:hAnsiTheme="majorHAnsi" w:cs="Calibri"/>
          <w:sz w:val="22"/>
          <w:szCs w:val="22"/>
        </w:rPr>
        <w:t>,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EF69FD">
        <w:rPr>
          <w:rFonts w:asciiTheme="majorHAnsi" w:eastAsia="Calibri" w:hAnsiTheme="majorHAnsi" w:cs="Calibri"/>
          <w:sz w:val="22"/>
          <w:szCs w:val="22"/>
        </w:rPr>
        <w:t>r.,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EF69FD">
        <w:rPr>
          <w:rFonts w:asciiTheme="majorHAnsi" w:eastAsia="Calibri" w:hAnsiTheme="majorHAnsi" w:cs="Calibri"/>
          <w:sz w:val="22"/>
          <w:szCs w:val="22"/>
        </w:rPr>
        <w:t>r.,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EF69FD">
        <w:rPr>
          <w:rFonts w:asciiTheme="majorHAnsi" w:eastAsia="Calibri" w:hAnsiTheme="majorHAnsi" w:cs="Calibri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f.</w:t>
      </w:r>
    </w:p>
    <w:p w14:paraId="2D629A43" w14:textId="77777777" w:rsidR="006E6849" w:rsidRPr="00EF69FD" w:rsidRDefault="00EF69FD">
      <w:pPr>
        <w:spacing w:before="4"/>
        <w:ind w:left="460"/>
        <w:rPr>
          <w:rFonts w:asciiTheme="majorHAnsi" w:eastAsia="Calibri" w:hAnsiTheme="majorHAnsi" w:cs="Calibri"/>
          <w:sz w:val="22"/>
          <w:szCs w:val="22"/>
        </w:rPr>
      </w:pPr>
      <w:r w:rsidRPr="00EF69FD">
        <w:rPr>
          <w:rFonts w:asciiTheme="majorHAnsi" w:eastAsia="Century Gothic" w:hAnsiTheme="majorHAnsi" w:cs="Century Gothic"/>
          <w:w w:val="76"/>
          <w:sz w:val="22"/>
          <w:szCs w:val="22"/>
        </w:rPr>
        <w:t xml:space="preserve">•    </w:t>
      </w:r>
      <w:r w:rsidRPr="00EF69FD">
        <w:rPr>
          <w:rFonts w:asciiTheme="majorHAnsi" w:eastAsia="Century Gothic" w:hAnsiTheme="majorHAnsi" w:cs="Century Gothic"/>
          <w:spacing w:val="28"/>
          <w:w w:val="76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Po</w:t>
      </w:r>
      <w:r w:rsidRPr="00EF69FD">
        <w:rPr>
          <w:rFonts w:asciiTheme="majorHAnsi" w:eastAsia="Calibri" w:hAnsiTheme="majorHAnsi" w:cs="Calibri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z w:val="22"/>
          <w:szCs w:val="22"/>
        </w:rPr>
        <w:t>ti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title</w:t>
      </w:r>
    </w:p>
    <w:p w14:paraId="3AC4C698" w14:textId="77777777" w:rsidR="006E6849" w:rsidRPr="00EF69FD" w:rsidRDefault="00EF69FD">
      <w:pPr>
        <w:spacing w:before="4"/>
        <w:ind w:left="460"/>
        <w:rPr>
          <w:rFonts w:asciiTheme="majorHAnsi" w:eastAsia="Calibri" w:hAnsiTheme="majorHAnsi" w:cs="Calibri"/>
          <w:sz w:val="22"/>
          <w:szCs w:val="22"/>
        </w:rPr>
      </w:pPr>
      <w:r w:rsidRPr="00EF69FD">
        <w:rPr>
          <w:rFonts w:asciiTheme="majorHAnsi" w:eastAsia="Century Gothic" w:hAnsiTheme="majorHAnsi" w:cs="Century Gothic"/>
          <w:w w:val="76"/>
          <w:sz w:val="22"/>
          <w:szCs w:val="22"/>
        </w:rPr>
        <w:t xml:space="preserve">•    </w:t>
      </w:r>
      <w:r w:rsidRPr="00EF69FD">
        <w:rPr>
          <w:rFonts w:asciiTheme="majorHAnsi" w:eastAsia="Century Gothic" w:hAnsiTheme="majorHAnsi" w:cs="Century Gothic"/>
          <w:spacing w:val="28"/>
          <w:w w:val="76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EF69FD">
        <w:rPr>
          <w:rFonts w:asciiTheme="majorHAnsi" w:eastAsia="Calibri" w:hAnsiTheme="majorHAnsi" w:cs="Calibri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/</w:t>
      </w:r>
      <w:r w:rsidRPr="00EF69FD">
        <w:rPr>
          <w:rFonts w:asciiTheme="majorHAnsi" w:eastAsia="Calibri" w:hAnsiTheme="majorHAnsi" w:cs="Calibri"/>
          <w:sz w:val="22"/>
          <w:szCs w:val="22"/>
        </w:rPr>
        <w:t>Or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EF69FD">
        <w:rPr>
          <w:rFonts w:asciiTheme="majorHAnsi" w:eastAsia="Calibri" w:hAnsiTheme="majorHAnsi" w:cs="Calibri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z</w:t>
      </w:r>
      <w:r w:rsidRPr="00EF69FD">
        <w:rPr>
          <w:rFonts w:asciiTheme="majorHAnsi" w:eastAsia="Calibri" w:hAnsiTheme="majorHAnsi" w:cs="Calibri"/>
          <w:sz w:val="22"/>
          <w:szCs w:val="22"/>
        </w:rPr>
        <w:t>ati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n</w:t>
      </w:r>
    </w:p>
    <w:p w14:paraId="2A038F49" w14:textId="77777777" w:rsidR="006E6849" w:rsidRPr="00EF69FD" w:rsidRDefault="00EF69FD">
      <w:pPr>
        <w:spacing w:before="4"/>
        <w:ind w:left="460"/>
        <w:rPr>
          <w:rFonts w:asciiTheme="majorHAnsi" w:eastAsia="Calibri" w:hAnsiTheme="majorHAnsi" w:cs="Calibri"/>
          <w:sz w:val="22"/>
          <w:szCs w:val="22"/>
        </w:rPr>
      </w:pPr>
      <w:r w:rsidRPr="00EF69FD">
        <w:rPr>
          <w:rFonts w:asciiTheme="majorHAnsi" w:eastAsia="Century Gothic" w:hAnsiTheme="majorHAnsi" w:cs="Century Gothic"/>
          <w:w w:val="76"/>
          <w:sz w:val="22"/>
          <w:szCs w:val="22"/>
        </w:rPr>
        <w:t xml:space="preserve">•    </w:t>
      </w:r>
      <w:r w:rsidRPr="00EF69FD">
        <w:rPr>
          <w:rFonts w:asciiTheme="majorHAnsi" w:eastAsia="Century Gothic" w:hAnsiTheme="majorHAnsi" w:cs="Century Gothic"/>
          <w:spacing w:val="28"/>
          <w:w w:val="76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Add</w:t>
      </w:r>
      <w:r w:rsidRPr="00EF69FD">
        <w:rPr>
          <w:rFonts w:asciiTheme="majorHAnsi" w:eastAsia="Calibri" w:hAnsiTheme="majorHAnsi" w:cs="Calibri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ss</w:t>
      </w:r>
    </w:p>
    <w:p w14:paraId="659CA3BB" w14:textId="77777777" w:rsidR="006E6849" w:rsidRPr="00EF69FD" w:rsidRDefault="00EF69FD">
      <w:pPr>
        <w:spacing w:before="2"/>
        <w:ind w:left="461"/>
        <w:rPr>
          <w:rFonts w:asciiTheme="majorHAnsi" w:eastAsia="Calibri" w:hAnsiTheme="majorHAnsi" w:cs="Calibri"/>
          <w:sz w:val="22"/>
          <w:szCs w:val="22"/>
        </w:rPr>
      </w:pPr>
      <w:r w:rsidRPr="00EF69FD">
        <w:rPr>
          <w:rFonts w:asciiTheme="majorHAnsi" w:eastAsia="Century Gothic" w:hAnsiTheme="majorHAnsi" w:cs="Century Gothic"/>
          <w:w w:val="76"/>
          <w:sz w:val="22"/>
          <w:szCs w:val="22"/>
        </w:rPr>
        <w:t xml:space="preserve">•    </w:t>
      </w:r>
      <w:r w:rsidRPr="00EF69FD">
        <w:rPr>
          <w:rFonts w:asciiTheme="majorHAnsi" w:eastAsia="Century Gothic" w:hAnsiTheme="majorHAnsi" w:cs="Century Gothic"/>
          <w:spacing w:val="28"/>
          <w:w w:val="76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Tele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ph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nu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b</w:t>
      </w:r>
      <w:r w:rsidRPr="00EF69FD">
        <w:rPr>
          <w:rFonts w:asciiTheme="majorHAnsi" w:eastAsia="Calibri" w:hAnsiTheme="majorHAnsi" w:cs="Calibri"/>
          <w:sz w:val="22"/>
          <w:szCs w:val="22"/>
        </w:rPr>
        <w:t>er</w:t>
      </w:r>
    </w:p>
    <w:p w14:paraId="45423053" w14:textId="77777777" w:rsidR="006E6849" w:rsidRPr="00EF69FD" w:rsidRDefault="00EF69FD">
      <w:pPr>
        <w:spacing w:before="4"/>
        <w:ind w:left="461"/>
        <w:rPr>
          <w:rFonts w:asciiTheme="majorHAnsi" w:eastAsia="Calibri" w:hAnsiTheme="majorHAnsi" w:cs="Calibri"/>
          <w:sz w:val="22"/>
          <w:szCs w:val="22"/>
        </w:rPr>
      </w:pPr>
      <w:r w:rsidRPr="00EF69FD">
        <w:rPr>
          <w:rFonts w:asciiTheme="majorHAnsi" w:eastAsia="Century Gothic" w:hAnsiTheme="majorHAnsi" w:cs="Century Gothic"/>
          <w:w w:val="76"/>
          <w:sz w:val="22"/>
          <w:szCs w:val="22"/>
        </w:rPr>
        <w:t xml:space="preserve">•    </w:t>
      </w:r>
      <w:r w:rsidRPr="00EF69FD">
        <w:rPr>
          <w:rFonts w:asciiTheme="majorHAnsi" w:eastAsia="Century Gothic" w:hAnsiTheme="majorHAnsi" w:cs="Century Gothic"/>
          <w:spacing w:val="28"/>
          <w:w w:val="76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E-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EF69FD">
        <w:rPr>
          <w:rFonts w:asciiTheme="majorHAnsi" w:eastAsia="Calibri" w:hAnsiTheme="majorHAnsi" w:cs="Calibri"/>
          <w:sz w:val="22"/>
          <w:szCs w:val="22"/>
        </w:rPr>
        <w:t>ail a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dd</w:t>
      </w:r>
      <w:r w:rsidRPr="00EF69FD">
        <w:rPr>
          <w:rFonts w:asciiTheme="majorHAnsi" w:eastAsia="Calibri" w:hAnsiTheme="majorHAnsi" w:cs="Calibri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ss</w:t>
      </w:r>
    </w:p>
    <w:p w14:paraId="1744AF81" w14:textId="77777777" w:rsidR="006E6849" w:rsidRPr="00EF69FD" w:rsidRDefault="006E6849">
      <w:pPr>
        <w:spacing w:before="5" w:line="180" w:lineRule="exact"/>
        <w:rPr>
          <w:rFonts w:asciiTheme="majorHAnsi" w:hAnsiTheme="majorHAnsi"/>
          <w:sz w:val="22"/>
          <w:szCs w:val="22"/>
        </w:rPr>
      </w:pPr>
    </w:p>
    <w:p w14:paraId="410DA90D" w14:textId="77777777" w:rsidR="006E6849" w:rsidRPr="00EF69FD" w:rsidRDefault="006E6849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41B329C" w14:textId="77777777" w:rsidR="006E6849" w:rsidRPr="00EF69FD" w:rsidRDefault="006E6849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271712C" w14:textId="77777777" w:rsidR="006E6849" w:rsidRPr="00EF69FD" w:rsidRDefault="00EF69FD">
      <w:pPr>
        <w:ind w:left="100"/>
        <w:rPr>
          <w:rFonts w:asciiTheme="majorHAnsi" w:eastAsia="Calibri" w:hAnsiTheme="majorHAnsi" w:cs="Calibri"/>
          <w:sz w:val="22"/>
          <w:szCs w:val="22"/>
        </w:rPr>
      </w:pP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W</w:t>
      </w:r>
      <w:r w:rsidRPr="00EF69FD">
        <w:rPr>
          <w:rFonts w:asciiTheme="majorHAnsi" w:eastAsia="Calibri" w:hAnsiTheme="majorHAnsi" w:cs="Calibri"/>
          <w:sz w:val="22"/>
          <w:szCs w:val="22"/>
        </w:rPr>
        <w:t>ho</w:t>
      </w:r>
      <w:r w:rsidRPr="00EF69FD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2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z w:val="22"/>
          <w:szCs w:val="22"/>
        </w:rPr>
        <w:t>sk</w:t>
      </w:r>
    </w:p>
    <w:p w14:paraId="350F9168" w14:textId="77777777" w:rsidR="006E6849" w:rsidRPr="00EF69FD" w:rsidRDefault="00EF69FD">
      <w:pPr>
        <w:spacing w:before="56"/>
        <w:ind w:left="460"/>
        <w:rPr>
          <w:rFonts w:asciiTheme="majorHAnsi" w:eastAsia="Calibri" w:hAnsiTheme="majorHAnsi" w:cs="Calibri"/>
          <w:sz w:val="22"/>
          <w:szCs w:val="22"/>
        </w:rPr>
      </w:pPr>
      <w:r w:rsidRPr="00EF69FD">
        <w:rPr>
          <w:rFonts w:asciiTheme="majorHAnsi" w:eastAsia="Century Gothic" w:hAnsiTheme="majorHAnsi" w:cs="Century Gothic"/>
          <w:w w:val="76"/>
          <w:sz w:val="22"/>
          <w:szCs w:val="22"/>
        </w:rPr>
        <w:t xml:space="preserve">•    </w:t>
      </w:r>
      <w:r w:rsidRPr="00EF69FD">
        <w:rPr>
          <w:rFonts w:asciiTheme="majorHAnsi" w:eastAsia="Century Gothic" w:hAnsiTheme="majorHAnsi" w:cs="Century Gothic"/>
          <w:spacing w:val="28"/>
          <w:w w:val="76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F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/</w:t>
      </w:r>
      <w:r w:rsidRPr="00EF69FD">
        <w:rPr>
          <w:rFonts w:asciiTheme="majorHAnsi" w:eastAsia="Calibri" w:hAnsiTheme="majorHAnsi" w:cs="Calibri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EF69FD">
        <w:rPr>
          <w:rFonts w:asciiTheme="majorHAnsi" w:eastAsia="Calibri" w:hAnsiTheme="majorHAnsi" w:cs="Calibri"/>
          <w:sz w:val="22"/>
          <w:szCs w:val="22"/>
        </w:rPr>
        <w:t>rr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ra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g t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ac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z w:val="22"/>
          <w:szCs w:val="22"/>
        </w:rPr>
        <w:t>s</w:t>
      </w:r>
    </w:p>
    <w:p w14:paraId="314A1641" w14:textId="77777777" w:rsidR="006E6849" w:rsidRPr="00EF69FD" w:rsidRDefault="00EF69FD">
      <w:pPr>
        <w:spacing w:before="4"/>
        <w:ind w:left="460"/>
        <w:rPr>
          <w:rFonts w:asciiTheme="majorHAnsi" w:eastAsia="Calibri" w:hAnsiTheme="majorHAnsi" w:cs="Calibri"/>
          <w:sz w:val="22"/>
          <w:szCs w:val="22"/>
        </w:rPr>
      </w:pPr>
      <w:r w:rsidRPr="00EF69FD">
        <w:rPr>
          <w:rFonts w:asciiTheme="majorHAnsi" w:eastAsia="Century Gothic" w:hAnsiTheme="majorHAnsi" w:cs="Century Gothic"/>
          <w:w w:val="76"/>
          <w:sz w:val="22"/>
          <w:szCs w:val="22"/>
        </w:rPr>
        <w:t xml:space="preserve">•    </w:t>
      </w:r>
      <w:r w:rsidRPr="00EF69FD">
        <w:rPr>
          <w:rFonts w:asciiTheme="majorHAnsi" w:eastAsia="Century Gothic" w:hAnsiTheme="majorHAnsi" w:cs="Century Gothic"/>
          <w:spacing w:val="28"/>
          <w:w w:val="76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F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/</w:t>
      </w:r>
      <w:r w:rsidRPr="00EF69FD">
        <w:rPr>
          <w:rFonts w:asciiTheme="majorHAnsi" w:eastAsia="Calibri" w:hAnsiTheme="majorHAnsi" w:cs="Calibri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EF69FD">
        <w:rPr>
          <w:rFonts w:asciiTheme="majorHAnsi" w:eastAsia="Calibri" w:hAnsiTheme="majorHAnsi" w:cs="Calibri"/>
          <w:sz w:val="22"/>
          <w:szCs w:val="22"/>
        </w:rPr>
        <w:t>rr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car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ee</w:t>
      </w:r>
      <w:r w:rsidRPr="00EF69FD">
        <w:rPr>
          <w:rFonts w:asciiTheme="majorHAnsi" w:eastAsia="Calibri" w:hAnsiTheme="majorHAnsi" w:cs="Calibri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-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z w:val="22"/>
          <w:szCs w:val="22"/>
        </w:rPr>
        <w:t>el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ted 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w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rk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up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EF69FD">
        <w:rPr>
          <w:rFonts w:asciiTheme="majorHAnsi" w:eastAsia="Calibri" w:hAnsiTheme="majorHAnsi" w:cs="Calibri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rs</w:t>
      </w:r>
    </w:p>
    <w:p w14:paraId="02447C6E" w14:textId="77777777" w:rsidR="006E6849" w:rsidRPr="00EF69FD" w:rsidRDefault="00EF69FD">
      <w:pPr>
        <w:spacing w:before="2"/>
        <w:ind w:left="460"/>
        <w:rPr>
          <w:rFonts w:asciiTheme="majorHAnsi" w:eastAsia="Calibri" w:hAnsiTheme="majorHAnsi" w:cs="Calibri"/>
          <w:sz w:val="22"/>
          <w:szCs w:val="22"/>
        </w:rPr>
      </w:pPr>
      <w:r w:rsidRPr="00EF69FD">
        <w:rPr>
          <w:rFonts w:asciiTheme="majorHAnsi" w:eastAsia="Century Gothic" w:hAnsiTheme="majorHAnsi" w:cs="Century Gothic"/>
          <w:w w:val="76"/>
          <w:sz w:val="22"/>
          <w:szCs w:val="22"/>
        </w:rPr>
        <w:t xml:space="preserve">•    </w:t>
      </w:r>
      <w:r w:rsidRPr="00EF69FD">
        <w:rPr>
          <w:rFonts w:asciiTheme="majorHAnsi" w:eastAsia="Century Gothic" w:hAnsiTheme="majorHAnsi" w:cs="Century Gothic"/>
          <w:spacing w:val="28"/>
          <w:w w:val="76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-Ca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pu</w:t>
      </w:r>
      <w:r w:rsidRPr="00EF69FD">
        <w:rPr>
          <w:rFonts w:asciiTheme="majorHAnsi" w:eastAsia="Calibri" w:hAnsiTheme="majorHAnsi" w:cs="Calibri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ud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ac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g s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up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EF69FD">
        <w:rPr>
          <w:rFonts w:asciiTheme="majorHAnsi" w:eastAsia="Calibri" w:hAnsiTheme="majorHAnsi" w:cs="Calibri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r</w:t>
      </w:r>
    </w:p>
    <w:p w14:paraId="18664003" w14:textId="77777777" w:rsidR="006E6849" w:rsidRPr="00EF69FD" w:rsidRDefault="00EF69FD">
      <w:pPr>
        <w:spacing w:before="4"/>
        <w:ind w:left="460"/>
        <w:rPr>
          <w:rFonts w:asciiTheme="majorHAnsi" w:eastAsia="Calibri" w:hAnsiTheme="majorHAnsi" w:cs="Calibri"/>
          <w:sz w:val="22"/>
          <w:szCs w:val="22"/>
        </w:rPr>
      </w:pPr>
      <w:r w:rsidRPr="00EF69FD">
        <w:rPr>
          <w:rFonts w:asciiTheme="majorHAnsi" w:eastAsia="Century Gothic" w:hAnsiTheme="majorHAnsi" w:cs="Century Gothic"/>
          <w:w w:val="76"/>
          <w:sz w:val="22"/>
          <w:szCs w:val="22"/>
        </w:rPr>
        <w:t xml:space="preserve">•    </w:t>
      </w:r>
      <w:r w:rsidRPr="00EF69FD">
        <w:rPr>
          <w:rFonts w:asciiTheme="majorHAnsi" w:eastAsia="Century Gothic" w:hAnsiTheme="majorHAnsi" w:cs="Century Gothic"/>
          <w:spacing w:val="28"/>
          <w:w w:val="76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EF69FD">
        <w:rPr>
          <w:rFonts w:asciiTheme="majorHAnsi" w:eastAsia="Calibri" w:hAnsiTheme="majorHAnsi" w:cs="Calibri"/>
          <w:sz w:val="22"/>
          <w:szCs w:val="22"/>
        </w:rPr>
        <w:t>ri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ci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EF69FD">
        <w:rPr>
          <w:rFonts w:asciiTheme="majorHAnsi" w:eastAsia="Calibri" w:hAnsiTheme="majorHAnsi" w:cs="Calibri"/>
          <w:sz w:val="22"/>
          <w:szCs w:val="22"/>
        </w:rPr>
        <w:t>als</w:t>
      </w:r>
    </w:p>
    <w:p w14:paraId="25B2617A" w14:textId="77777777" w:rsidR="006E6849" w:rsidRPr="00EF69FD" w:rsidRDefault="00EF69FD">
      <w:pPr>
        <w:spacing w:before="4"/>
        <w:ind w:left="460"/>
        <w:rPr>
          <w:rFonts w:asciiTheme="majorHAnsi" w:eastAsia="Calibri" w:hAnsiTheme="majorHAnsi" w:cs="Calibri"/>
          <w:sz w:val="22"/>
          <w:szCs w:val="22"/>
        </w:rPr>
      </w:pPr>
      <w:r w:rsidRPr="00EF69FD">
        <w:rPr>
          <w:rFonts w:asciiTheme="majorHAnsi" w:eastAsia="Century Gothic" w:hAnsiTheme="majorHAnsi" w:cs="Century Gothic"/>
          <w:w w:val="76"/>
          <w:sz w:val="22"/>
          <w:szCs w:val="22"/>
        </w:rPr>
        <w:t xml:space="preserve">•    </w:t>
      </w:r>
      <w:r w:rsidRPr="00EF69FD">
        <w:rPr>
          <w:rFonts w:asciiTheme="majorHAnsi" w:eastAsia="Century Gothic" w:hAnsiTheme="majorHAnsi" w:cs="Century Gothic"/>
          <w:spacing w:val="28"/>
          <w:w w:val="76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ta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sz w:val="22"/>
          <w:szCs w:val="22"/>
        </w:rPr>
        <w:t>ts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f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m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 xml:space="preserve"> v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l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un</w:t>
      </w:r>
      <w:r w:rsidRPr="00EF69FD">
        <w:rPr>
          <w:rFonts w:asciiTheme="majorHAnsi" w:eastAsia="Calibri" w:hAnsiTheme="majorHAnsi" w:cs="Calibri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 xml:space="preserve">r 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w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rk</w:t>
      </w:r>
    </w:p>
    <w:p w14:paraId="47523A25" w14:textId="77777777" w:rsidR="006E6849" w:rsidRPr="00EF69FD" w:rsidRDefault="00EF69FD">
      <w:pPr>
        <w:spacing w:before="4"/>
        <w:ind w:left="460"/>
        <w:rPr>
          <w:rFonts w:asciiTheme="majorHAnsi" w:eastAsia="Calibri" w:hAnsiTheme="majorHAnsi" w:cs="Calibri"/>
          <w:sz w:val="22"/>
          <w:szCs w:val="22"/>
        </w:rPr>
      </w:pPr>
      <w:r w:rsidRPr="00EF69FD">
        <w:rPr>
          <w:rFonts w:asciiTheme="majorHAnsi" w:eastAsia="Century Gothic" w:hAnsiTheme="majorHAnsi" w:cs="Century Gothic"/>
          <w:w w:val="76"/>
          <w:sz w:val="22"/>
          <w:szCs w:val="22"/>
        </w:rPr>
        <w:t xml:space="preserve">•    </w:t>
      </w:r>
      <w:r w:rsidRPr="00EF69FD">
        <w:rPr>
          <w:rFonts w:asciiTheme="majorHAnsi" w:eastAsia="Century Gothic" w:hAnsiTheme="majorHAnsi" w:cs="Century Gothic"/>
          <w:spacing w:val="28"/>
          <w:w w:val="76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ac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s</w:t>
      </w:r>
    </w:p>
    <w:p w14:paraId="388D7974" w14:textId="77777777" w:rsidR="006E6849" w:rsidRPr="00EF69FD" w:rsidRDefault="00EF69FD">
      <w:pPr>
        <w:spacing w:before="4"/>
        <w:ind w:left="460"/>
        <w:rPr>
          <w:rFonts w:asciiTheme="majorHAnsi" w:eastAsia="Calibri" w:hAnsiTheme="majorHAnsi" w:cs="Calibri"/>
          <w:sz w:val="22"/>
          <w:szCs w:val="22"/>
        </w:rPr>
      </w:pPr>
      <w:r w:rsidRPr="00EF69FD">
        <w:rPr>
          <w:rFonts w:asciiTheme="majorHAnsi" w:eastAsia="Century Gothic" w:hAnsiTheme="majorHAnsi" w:cs="Century Gothic"/>
          <w:w w:val="76"/>
          <w:sz w:val="22"/>
          <w:szCs w:val="22"/>
        </w:rPr>
        <w:t xml:space="preserve">•    </w:t>
      </w:r>
      <w:r w:rsidRPr="00EF69FD">
        <w:rPr>
          <w:rFonts w:asciiTheme="majorHAnsi" w:eastAsia="Century Gothic" w:hAnsiTheme="majorHAnsi" w:cs="Century Gothic"/>
          <w:spacing w:val="28"/>
          <w:w w:val="76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EF69FD">
        <w:rPr>
          <w:rFonts w:asciiTheme="majorHAnsi" w:eastAsia="Calibri" w:hAnsiTheme="majorHAnsi" w:cs="Calibri"/>
          <w:sz w:val="22"/>
          <w:szCs w:val="22"/>
        </w:rPr>
        <w:t>r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f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rs</w:t>
      </w:r>
    </w:p>
    <w:p w14:paraId="26793314" w14:textId="77777777" w:rsidR="006E6849" w:rsidRPr="00EF69FD" w:rsidRDefault="00EF69FD">
      <w:pPr>
        <w:spacing w:before="2"/>
        <w:ind w:left="460"/>
        <w:rPr>
          <w:rFonts w:asciiTheme="majorHAnsi" w:eastAsia="Calibri" w:hAnsiTheme="majorHAnsi" w:cs="Calibri"/>
          <w:sz w:val="22"/>
          <w:szCs w:val="22"/>
        </w:rPr>
      </w:pPr>
      <w:r w:rsidRPr="00EF69FD">
        <w:rPr>
          <w:rFonts w:asciiTheme="majorHAnsi" w:eastAsia="Century Gothic" w:hAnsiTheme="majorHAnsi" w:cs="Century Gothic"/>
          <w:w w:val="76"/>
          <w:sz w:val="22"/>
          <w:szCs w:val="22"/>
        </w:rPr>
        <w:t xml:space="preserve">•    </w:t>
      </w:r>
      <w:r w:rsidRPr="00EF69FD">
        <w:rPr>
          <w:rFonts w:asciiTheme="majorHAnsi" w:eastAsia="Century Gothic" w:hAnsiTheme="majorHAnsi" w:cs="Century Gothic"/>
          <w:spacing w:val="28"/>
          <w:w w:val="76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Me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z w:val="22"/>
          <w:szCs w:val="22"/>
        </w:rPr>
        <w:t>rs</w:t>
      </w:r>
    </w:p>
    <w:p w14:paraId="12A95B3D" w14:textId="77777777" w:rsidR="006E6849" w:rsidRPr="00EF69FD" w:rsidRDefault="00EF69FD">
      <w:pPr>
        <w:spacing w:before="4"/>
        <w:ind w:left="460"/>
        <w:rPr>
          <w:rFonts w:asciiTheme="majorHAnsi" w:eastAsia="Calibri" w:hAnsiTheme="majorHAnsi" w:cs="Calibri"/>
          <w:sz w:val="22"/>
          <w:szCs w:val="22"/>
        </w:rPr>
        <w:sectPr w:rsidR="006E6849" w:rsidRPr="00EF69FD">
          <w:pgSz w:w="12240" w:h="15840"/>
          <w:pgMar w:top="400" w:right="700" w:bottom="280" w:left="620" w:header="720" w:footer="720" w:gutter="0"/>
          <w:cols w:space="720"/>
        </w:sectPr>
      </w:pPr>
      <w:r w:rsidRPr="00EF69FD">
        <w:rPr>
          <w:rFonts w:asciiTheme="majorHAnsi" w:eastAsia="Century Gothic" w:hAnsiTheme="majorHAnsi" w:cs="Century Gothic"/>
          <w:w w:val="76"/>
          <w:sz w:val="22"/>
          <w:szCs w:val="22"/>
        </w:rPr>
        <w:t xml:space="preserve">•    </w:t>
      </w:r>
      <w:r w:rsidRPr="00EF69FD">
        <w:rPr>
          <w:rFonts w:asciiTheme="majorHAnsi" w:eastAsia="Century Gothic" w:hAnsiTheme="majorHAnsi" w:cs="Century Gothic"/>
          <w:spacing w:val="28"/>
          <w:w w:val="76"/>
          <w:sz w:val="22"/>
          <w:szCs w:val="22"/>
        </w:rPr>
        <w:t xml:space="preserve"> </w:t>
      </w:r>
      <w:r w:rsidRPr="00EF69FD">
        <w:rPr>
          <w:rFonts w:asciiTheme="majorHAnsi" w:eastAsia="Calibri" w:hAnsiTheme="majorHAnsi" w:cs="Calibri"/>
          <w:sz w:val="22"/>
          <w:szCs w:val="22"/>
        </w:rPr>
        <w:t>C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EF69FD">
        <w:rPr>
          <w:rFonts w:asciiTheme="majorHAnsi" w:eastAsia="Calibri" w:hAnsiTheme="majorHAnsi" w:cs="Calibri"/>
          <w:sz w:val="22"/>
          <w:szCs w:val="22"/>
        </w:rPr>
        <w:t>st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EF69FD">
        <w:rPr>
          <w:rFonts w:asciiTheme="majorHAnsi" w:eastAsia="Calibri" w:hAnsiTheme="majorHAnsi" w:cs="Calibri"/>
          <w:sz w:val="22"/>
          <w:szCs w:val="22"/>
        </w:rPr>
        <w:t>er</w:t>
      </w:r>
      <w:r w:rsidRPr="00EF69FD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EF69FD">
        <w:rPr>
          <w:rFonts w:asciiTheme="majorHAnsi" w:eastAsia="Calibri" w:hAnsiTheme="majorHAnsi" w:cs="Calibri"/>
          <w:spacing w:val="1"/>
          <w:sz w:val="22"/>
          <w:szCs w:val="22"/>
        </w:rPr>
        <w:t>/</w:t>
      </w:r>
      <w:r w:rsidRPr="00EF69FD">
        <w:rPr>
          <w:rFonts w:asciiTheme="majorHAnsi" w:eastAsia="Calibri" w:hAnsiTheme="majorHAnsi" w:cs="Calibri"/>
          <w:sz w:val="22"/>
          <w:szCs w:val="22"/>
        </w:rPr>
        <w:t>cl</w:t>
      </w:r>
      <w:r w:rsidRPr="00EF69FD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EF69FD">
        <w:rPr>
          <w:rFonts w:asciiTheme="majorHAnsi" w:eastAsia="Calibri" w:hAnsiTheme="majorHAnsi" w:cs="Calibri"/>
          <w:sz w:val="22"/>
          <w:szCs w:val="22"/>
        </w:rPr>
        <w:t>e</w:t>
      </w:r>
      <w:r w:rsidRPr="00EF69FD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EF69FD">
        <w:rPr>
          <w:rFonts w:asciiTheme="majorHAnsi" w:eastAsia="Calibri" w:hAnsiTheme="majorHAnsi" w:cs="Calibri"/>
          <w:sz w:val="22"/>
          <w:szCs w:val="22"/>
        </w:rPr>
        <w:t>ts</w:t>
      </w:r>
    </w:p>
    <w:p w14:paraId="061DE5E4" w14:textId="77777777" w:rsidR="006E6849" w:rsidRPr="00EF69FD" w:rsidRDefault="00EF69FD">
      <w:pPr>
        <w:spacing w:before="78"/>
        <w:ind w:left="4342" w:right="3223"/>
        <w:jc w:val="center"/>
        <w:rPr>
          <w:rFonts w:asciiTheme="majorHAnsi" w:hAnsiTheme="majorHAnsi"/>
          <w:sz w:val="22"/>
          <w:szCs w:val="22"/>
        </w:rPr>
      </w:pPr>
      <w:r w:rsidRPr="00EF69FD">
        <w:rPr>
          <w:rFonts w:asciiTheme="majorHAnsi" w:hAnsiTheme="majorHAnsi"/>
          <w:sz w:val="22"/>
          <w:szCs w:val="22"/>
        </w:rPr>
        <w:lastRenderedPageBreak/>
        <w:pict w14:anchorId="7E161EFC">
          <v:group id="_x0000_s1028" style="position:absolute;left:0;text-align:left;margin-left:36pt;margin-top:129.6pt;width:550.5pt;height:0;z-index:-1598;mso-position-horizontal-relative:page;mso-position-vertical-relative:page" coordorigin="720,2592" coordsize="11010,0">
            <v:shape id="_x0000_s1029" style="position:absolute;left:720;top:2592;width:11010;height:0" coordorigin="720,2592" coordsize="11010,0" path="m720,2592r11010,e" filled="f">
              <v:path arrowok="t"/>
            </v:shape>
            <w10:wrap anchorx="page" anchory="page"/>
          </v:group>
        </w:pict>
      </w:r>
      <w:r w:rsidRPr="00EF69FD">
        <w:rPr>
          <w:rFonts w:asciiTheme="majorHAnsi" w:hAnsiTheme="majorHAnsi"/>
          <w:sz w:val="22"/>
          <w:szCs w:val="22"/>
        </w:rPr>
        <w:pict w14:anchorId="31AF9F7C">
          <v:group id="_x0000_s1026" style="position:absolute;left:0;text-align:left;margin-left:34.55pt;margin-top:55.3pt;width:542.9pt;height:0;z-index:-1599;mso-position-horizontal-relative:page;mso-position-vertical-relative:page" coordorigin="691,1106" coordsize="10858,0">
            <v:shape id="_x0000_s1027" style="position:absolute;left:691;top:1106;width:10858;height:0" coordorigin="691,1106" coordsize="10858,0" path="m691,1106r10858,e" filled="f" strokeweight=".58pt">
              <v:path arrowok="t"/>
            </v:shape>
            <w10:wrap anchorx="page" anchory="page"/>
          </v:group>
        </w:pict>
      </w:r>
      <w:r w:rsidRPr="00EF69FD">
        <w:rPr>
          <w:rFonts w:asciiTheme="majorHAnsi" w:hAnsiTheme="majorHAnsi"/>
          <w:spacing w:val="1"/>
          <w:sz w:val="22"/>
          <w:szCs w:val="22"/>
        </w:rPr>
        <w:t>S</w:t>
      </w:r>
      <w:r w:rsidRPr="00EF69FD">
        <w:rPr>
          <w:rFonts w:asciiTheme="majorHAnsi" w:hAnsiTheme="majorHAnsi"/>
          <w:spacing w:val="-1"/>
          <w:sz w:val="22"/>
          <w:szCs w:val="22"/>
        </w:rPr>
        <w:t>a</w:t>
      </w:r>
      <w:r w:rsidRPr="00EF69FD">
        <w:rPr>
          <w:rFonts w:asciiTheme="majorHAnsi" w:hAnsiTheme="majorHAnsi"/>
          <w:sz w:val="22"/>
          <w:szCs w:val="22"/>
        </w:rPr>
        <w:t>mple</w:t>
      </w:r>
      <w:r w:rsidRPr="00EF69F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1"/>
          <w:sz w:val="22"/>
          <w:szCs w:val="22"/>
        </w:rPr>
        <w:t>R</w:t>
      </w:r>
      <w:r w:rsidRPr="00EF69FD">
        <w:rPr>
          <w:rFonts w:asciiTheme="majorHAnsi" w:hAnsiTheme="majorHAnsi"/>
          <w:spacing w:val="-1"/>
          <w:sz w:val="22"/>
          <w:szCs w:val="22"/>
        </w:rPr>
        <w:t>efere</w:t>
      </w:r>
      <w:r w:rsidRPr="00EF69FD">
        <w:rPr>
          <w:rFonts w:asciiTheme="majorHAnsi" w:hAnsiTheme="majorHAnsi"/>
          <w:spacing w:val="2"/>
          <w:sz w:val="22"/>
          <w:szCs w:val="22"/>
        </w:rPr>
        <w:t>n</w:t>
      </w:r>
      <w:r w:rsidRPr="00EF69FD">
        <w:rPr>
          <w:rFonts w:asciiTheme="majorHAnsi" w:hAnsiTheme="majorHAnsi"/>
          <w:spacing w:val="-1"/>
          <w:sz w:val="22"/>
          <w:szCs w:val="22"/>
        </w:rPr>
        <w:t>c</w:t>
      </w:r>
      <w:r w:rsidRPr="00EF69FD">
        <w:rPr>
          <w:rFonts w:asciiTheme="majorHAnsi" w:hAnsiTheme="majorHAnsi"/>
          <w:sz w:val="22"/>
          <w:szCs w:val="22"/>
        </w:rPr>
        <w:t>e</w:t>
      </w:r>
      <w:r w:rsidRPr="00EF69F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1"/>
          <w:sz w:val="22"/>
          <w:szCs w:val="22"/>
        </w:rPr>
        <w:t>Pa</w:t>
      </w:r>
      <w:r w:rsidRPr="00EF69FD">
        <w:rPr>
          <w:rFonts w:asciiTheme="majorHAnsi" w:hAnsiTheme="majorHAnsi"/>
          <w:sz w:val="22"/>
          <w:szCs w:val="22"/>
        </w:rPr>
        <w:t>ge</w:t>
      </w:r>
    </w:p>
    <w:p w14:paraId="44090E2E" w14:textId="77777777" w:rsidR="006E6849" w:rsidRPr="00EF69FD" w:rsidRDefault="006E6849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A71D6F3" w14:textId="77777777" w:rsidR="006E6849" w:rsidRPr="00EF69FD" w:rsidRDefault="006E6849">
      <w:pPr>
        <w:spacing w:before="7" w:line="240" w:lineRule="exact"/>
        <w:rPr>
          <w:rFonts w:asciiTheme="majorHAnsi" w:hAnsiTheme="majorHAnsi"/>
          <w:sz w:val="22"/>
          <w:szCs w:val="22"/>
        </w:rPr>
      </w:pPr>
    </w:p>
    <w:p w14:paraId="6C4FF2C1" w14:textId="77777777" w:rsidR="006E6849" w:rsidRPr="00EF69FD" w:rsidRDefault="00EF69FD">
      <w:pPr>
        <w:ind w:left="4316" w:right="3200"/>
        <w:jc w:val="center"/>
        <w:rPr>
          <w:rFonts w:asciiTheme="majorHAnsi" w:hAnsiTheme="majorHAnsi"/>
          <w:sz w:val="22"/>
          <w:szCs w:val="22"/>
        </w:rPr>
      </w:pPr>
      <w:r w:rsidRPr="00EF69FD">
        <w:rPr>
          <w:rFonts w:asciiTheme="majorHAnsi" w:hAnsiTheme="majorHAnsi"/>
          <w:b/>
          <w:spacing w:val="-1"/>
          <w:sz w:val="22"/>
          <w:szCs w:val="22"/>
        </w:rPr>
        <w:t>S</w:t>
      </w:r>
      <w:r w:rsidRPr="00EF69FD">
        <w:rPr>
          <w:rFonts w:asciiTheme="majorHAnsi" w:hAnsiTheme="majorHAnsi"/>
          <w:b/>
          <w:sz w:val="22"/>
          <w:szCs w:val="22"/>
        </w:rPr>
        <w:t>am</w:t>
      </w:r>
      <w:r w:rsidRPr="00EF69FD">
        <w:rPr>
          <w:rFonts w:asciiTheme="majorHAnsi" w:hAnsiTheme="majorHAnsi"/>
          <w:b/>
          <w:spacing w:val="-1"/>
          <w:sz w:val="22"/>
          <w:szCs w:val="22"/>
        </w:rPr>
        <w:t>u</w:t>
      </w:r>
      <w:r w:rsidRPr="00EF69FD">
        <w:rPr>
          <w:rFonts w:asciiTheme="majorHAnsi" w:hAnsiTheme="majorHAnsi"/>
          <w:b/>
          <w:spacing w:val="1"/>
          <w:sz w:val="22"/>
          <w:szCs w:val="22"/>
        </w:rPr>
        <w:t>e</w:t>
      </w:r>
      <w:r w:rsidRPr="00EF69FD">
        <w:rPr>
          <w:rFonts w:asciiTheme="majorHAnsi" w:hAnsiTheme="majorHAnsi"/>
          <w:b/>
          <w:sz w:val="22"/>
          <w:szCs w:val="22"/>
        </w:rPr>
        <w:t>l</w:t>
      </w:r>
      <w:r w:rsidRPr="00EF69FD">
        <w:rPr>
          <w:rFonts w:asciiTheme="majorHAnsi" w:hAnsiTheme="majorHAnsi"/>
          <w:b/>
          <w:spacing w:val="2"/>
          <w:sz w:val="22"/>
          <w:szCs w:val="22"/>
        </w:rPr>
        <w:t xml:space="preserve"> </w:t>
      </w:r>
      <w:r w:rsidRPr="00EF69FD">
        <w:rPr>
          <w:rFonts w:asciiTheme="majorHAnsi" w:hAnsiTheme="majorHAnsi"/>
          <w:b/>
          <w:spacing w:val="1"/>
          <w:sz w:val="22"/>
          <w:szCs w:val="22"/>
        </w:rPr>
        <w:t>K</w:t>
      </w:r>
      <w:r w:rsidRPr="00EF69FD">
        <w:rPr>
          <w:rFonts w:asciiTheme="majorHAnsi" w:hAnsiTheme="majorHAnsi"/>
          <w:b/>
          <w:spacing w:val="-1"/>
          <w:sz w:val="22"/>
          <w:szCs w:val="22"/>
        </w:rPr>
        <w:t>n</w:t>
      </w:r>
      <w:r w:rsidRPr="00EF69FD">
        <w:rPr>
          <w:rFonts w:asciiTheme="majorHAnsi" w:hAnsiTheme="majorHAnsi"/>
          <w:b/>
          <w:spacing w:val="1"/>
          <w:sz w:val="22"/>
          <w:szCs w:val="22"/>
        </w:rPr>
        <w:t>i</w:t>
      </w:r>
      <w:r w:rsidRPr="00EF69FD">
        <w:rPr>
          <w:rFonts w:asciiTheme="majorHAnsi" w:hAnsiTheme="majorHAnsi"/>
          <w:b/>
          <w:sz w:val="22"/>
          <w:szCs w:val="22"/>
        </w:rPr>
        <w:t>g</w:t>
      </w:r>
      <w:r w:rsidRPr="00EF69FD">
        <w:rPr>
          <w:rFonts w:asciiTheme="majorHAnsi" w:hAnsiTheme="majorHAnsi"/>
          <w:b/>
          <w:spacing w:val="-1"/>
          <w:sz w:val="22"/>
          <w:szCs w:val="22"/>
        </w:rPr>
        <w:t>ht</w:t>
      </w:r>
    </w:p>
    <w:p w14:paraId="5220C515" w14:textId="77777777" w:rsidR="006E6849" w:rsidRPr="00EF69FD" w:rsidRDefault="00EF69FD">
      <w:pPr>
        <w:spacing w:line="220" w:lineRule="exact"/>
        <w:ind w:left="3528" w:right="2408"/>
        <w:jc w:val="center"/>
        <w:rPr>
          <w:rFonts w:asciiTheme="majorHAnsi" w:hAnsiTheme="majorHAnsi"/>
          <w:sz w:val="22"/>
          <w:szCs w:val="22"/>
        </w:rPr>
      </w:pPr>
      <w:r w:rsidRPr="00EF69FD">
        <w:rPr>
          <w:rFonts w:asciiTheme="majorHAnsi" w:hAnsiTheme="majorHAnsi"/>
          <w:sz w:val="22"/>
          <w:szCs w:val="22"/>
        </w:rPr>
        <w:t>2121</w:t>
      </w:r>
      <w:r w:rsidRPr="00EF69F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1"/>
          <w:sz w:val="22"/>
          <w:szCs w:val="22"/>
        </w:rPr>
        <w:t>H</w:t>
      </w:r>
      <w:r w:rsidRPr="00EF69FD">
        <w:rPr>
          <w:rFonts w:asciiTheme="majorHAnsi" w:hAnsiTheme="majorHAnsi"/>
          <w:sz w:val="22"/>
          <w:szCs w:val="22"/>
        </w:rPr>
        <w:t>o</w:t>
      </w:r>
      <w:r w:rsidRPr="00EF69FD">
        <w:rPr>
          <w:rFonts w:asciiTheme="majorHAnsi" w:hAnsiTheme="majorHAnsi"/>
          <w:spacing w:val="-4"/>
          <w:sz w:val="22"/>
          <w:szCs w:val="22"/>
        </w:rPr>
        <w:t>m</w:t>
      </w:r>
      <w:r w:rsidRPr="00EF69FD">
        <w:rPr>
          <w:rFonts w:asciiTheme="majorHAnsi" w:hAnsiTheme="majorHAnsi"/>
          <w:sz w:val="22"/>
          <w:szCs w:val="22"/>
        </w:rPr>
        <w:t>e</w:t>
      </w:r>
      <w:r w:rsidRPr="00EF69FD">
        <w:rPr>
          <w:rFonts w:asciiTheme="majorHAnsi" w:hAnsiTheme="majorHAnsi"/>
          <w:spacing w:val="-1"/>
          <w:sz w:val="22"/>
          <w:szCs w:val="22"/>
        </w:rPr>
        <w:t>t</w:t>
      </w:r>
      <w:r w:rsidRPr="00EF69FD">
        <w:rPr>
          <w:rFonts w:asciiTheme="majorHAnsi" w:hAnsiTheme="majorHAnsi"/>
          <w:sz w:val="22"/>
          <w:szCs w:val="22"/>
        </w:rPr>
        <w:t>o</w:t>
      </w:r>
      <w:r w:rsidRPr="00EF69FD">
        <w:rPr>
          <w:rFonts w:asciiTheme="majorHAnsi" w:hAnsiTheme="majorHAnsi"/>
          <w:spacing w:val="-1"/>
          <w:sz w:val="22"/>
          <w:szCs w:val="22"/>
        </w:rPr>
        <w:t>w</w:t>
      </w:r>
      <w:r w:rsidRPr="00EF69FD">
        <w:rPr>
          <w:rFonts w:asciiTheme="majorHAnsi" w:hAnsiTheme="majorHAnsi"/>
          <w:sz w:val="22"/>
          <w:szCs w:val="22"/>
        </w:rPr>
        <w:t xml:space="preserve">n </w:t>
      </w:r>
      <w:r w:rsidRPr="00EF69FD">
        <w:rPr>
          <w:rFonts w:asciiTheme="majorHAnsi" w:hAnsiTheme="majorHAnsi"/>
          <w:spacing w:val="1"/>
          <w:sz w:val="22"/>
          <w:szCs w:val="22"/>
        </w:rPr>
        <w:t>A</w:t>
      </w:r>
      <w:r w:rsidRPr="00EF69FD">
        <w:rPr>
          <w:rFonts w:asciiTheme="majorHAnsi" w:hAnsiTheme="majorHAnsi"/>
          <w:spacing w:val="-2"/>
          <w:sz w:val="22"/>
          <w:szCs w:val="22"/>
        </w:rPr>
        <w:t>v</w:t>
      </w:r>
      <w:r w:rsidRPr="00EF69FD">
        <w:rPr>
          <w:rFonts w:asciiTheme="majorHAnsi" w:hAnsiTheme="majorHAnsi"/>
          <w:sz w:val="22"/>
          <w:szCs w:val="22"/>
        </w:rPr>
        <w:t>enue</w:t>
      </w:r>
      <w:r w:rsidRPr="00EF69F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EF69FD">
        <w:rPr>
          <w:rFonts w:asciiTheme="majorHAnsi" w:hAnsiTheme="majorHAnsi"/>
          <w:sz w:val="22"/>
          <w:szCs w:val="22"/>
        </w:rPr>
        <w:t>•</w:t>
      </w:r>
      <w:r w:rsidRPr="00EF69F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-1"/>
          <w:sz w:val="22"/>
          <w:szCs w:val="22"/>
        </w:rPr>
        <w:t>D</w:t>
      </w:r>
      <w:r w:rsidRPr="00EF69FD">
        <w:rPr>
          <w:rFonts w:asciiTheme="majorHAnsi" w:hAnsiTheme="majorHAnsi"/>
          <w:sz w:val="22"/>
          <w:szCs w:val="22"/>
        </w:rPr>
        <w:t>e</w:t>
      </w:r>
      <w:r w:rsidRPr="00EF69F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3"/>
          <w:sz w:val="22"/>
          <w:szCs w:val="22"/>
        </w:rPr>
        <w:t>P</w:t>
      </w:r>
      <w:r w:rsidRPr="00EF69FD">
        <w:rPr>
          <w:rFonts w:asciiTheme="majorHAnsi" w:hAnsiTheme="majorHAnsi"/>
          <w:sz w:val="22"/>
          <w:szCs w:val="22"/>
        </w:rPr>
        <w:t>e</w:t>
      </w:r>
      <w:r w:rsidRPr="00EF69FD">
        <w:rPr>
          <w:rFonts w:asciiTheme="majorHAnsi" w:hAnsiTheme="majorHAnsi"/>
          <w:spacing w:val="-1"/>
          <w:sz w:val="22"/>
          <w:szCs w:val="22"/>
        </w:rPr>
        <w:t>r</w:t>
      </w:r>
      <w:r w:rsidRPr="00EF69FD">
        <w:rPr>
          <w:rFonts w:asciiTheme="majorHAnsi" w:hAnsiTheme="majorHAnsi"/>
          <w:sz w:val="22"/>
          <w:szCs w:val="22"/>
        </w:rPr>
        <w:t>e, WI</w:t>
      </w:r>
      <w:r w:rsidRPr="00EF69FD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EF69FD">
        <w:rPr>
          <w:rFonts w:asciiTheme="majorHAnsi" w:hAnsiTheme="majorHAnsi"/>
          <w:sz w:val="22"/>
          <w:szCs w:val="22"/>
        </w:rPr>
        <w:t>555</w:t>
      </w:r>
      <w:r w:rsidRPr="00EF69FD">
        <w:rPr>
          <w:rFonts w:asciiTheme="majorHAnsi" w:hAnsiTheme="majorHAnsi"/>
          <w:spacing w:val="-2"/>
          <w:sz w:val="22"/>
          <w:szCs w:val="22"/>
        </w:rPr>
        <w:t>5</w:t>
      </w:r>
      <w:r w:rsidRPr="00EF69FD">
        <w:rPr>
          <w:rFonts w:asciiTheme="majorHAnsi" w:hAnsiTheme="majorHAnsi"/>
          <w:sz w:val="22"/>
          <w:szCs w:val="22"/>
        </w:rPr>
        <w:t>5</w:t>
      </w:r>
    </w:p>
    <w:p w14:paraId="4E3590EB" w14:textId="77777777" w:rsidR="006E6849" w:rsidRPr="00EF69FD" w:rsidRDefault="00EF69FD">
      <w:pPr>
        <w:spacing w:line="220" w:lineRule="exact"/>
        <w:ind w:left="2388" w:right="1267"/>
        <w:jc w:val="center"/>
        <w:rPr>
          <w:rFonts w:asciiTheme="majorHAnsi" w:hAnsiTheme="majorHAnsi"/>
          <w:sz w:val="22"/>
          <w:szCs w:val="22"/>
        </w:rPr>
      </w:pPr>
      <w:r w:rsidRPr="00EF69FD">
        <w:rPr>
          <w:rFonts w:asciiTheme="majorHAnsi" w:hAnsiTheme="majorHAnsi"/>
          <w:spacing w:val="-1"/>
          <w:position w:val="-1"/>
          <w:sz w:val="22"/>
          <w:szCs w:val="22"/>
        </w:rPr>
        <w:t>(</w:t>
      </w:r>
      <w:r w:rsidRPr="00EF69FD">
        <w:rPr>
          <w:rFonts w:asciiTheme="majorHAnsi" w:hAnsiTheme="majorHAnsi"/>
          <w:position w:val="-1"/>
          <w:sz w:val="22"/>
          <w:szCs w:val="22"/>
        </w:rPr>
        <w:t>920) 337</w:t>
      </w:r>
      <w:r w:rsidRPr="00EF69FD">
        <w:rPr>
          <w:rFonts w:asciiTheme="majorHAnsi" w:hAnsiTheme="majorHAnsi"/>
          <w:spacing w:val="-3"/>
          <w:position w:val="-1"/>
          <w:sz w:val="22"/>
          <w:szCs w:val="22"/>
        </w:rPr>
        <w:t>-</w:t>
      </w:r>
      <w:r w:rsidRPr="00EF69FD">
        <w:rPr>
          <w:rFonts w:asciiTheme="majorHAnsi" w:hAnsiTheme="majorHAnsi"/>
          <w:position w:val="-1"/>
          <w:sz w:val="22"/>
          <w:szCs w:val="22"/>
        </w:rPr>
        <w:t>5555</w:t>
      </w:r>
      <w:r w:rsidRPr="00EF69FD">
        <w:rPr>
          <w:rFonts w:asciiTheme="majorHAnsi" w:hAnsiTheme="majorHAnsi"/>
          <w:spacing w:val="-2"/>
          <w:position w:val="-1"/>
          <w:sz w:val="22"/>
          <w:szCs w:val="22"/>
        </w:rPr>
        <w:t xml:space="preserve"> </w:t>
      </w:r>
      <w:r w:rsidRPr="00EF69FD">
        <w:rPr>
          <w:rFonts w:asciiTheme="majorHAnsi" w:hAnsiTheme="majorHAnsi"/>
          <w:position w:val="-1"/>
          <w:sz w:val="22"/>
          <w:szCs w:val="22"/>
        </w:rPr>
        <w:t>•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-1"/>
          <w:position w:val="-1"/>
          <w:sz w:val="22"/>
          <w:szCs w:val="22"/>
        </w:rPr>
        <w:t>s</w:t>
      </w:r>
      <w:r w:rsidRPr="00EF69FD">
        <w:rPr>
          <w:rFonts w:asciiTheme="majorHAnsi" w:hAnsiTheme="majorHAnsi"/>
          <w:position w:val="-1"/>
          <w:sz w:val="22"/>
          <w:szCs w:val="22"/>
        </w:rPr>
        <w:t>a</w:t>
      </w:r>
      <w:r w:rsidRPr="00EF69FD">
        <w:rPr>
          <w:rFonts w:asciiTheme="majorHAnsi" w:hAnsiTheme="majorHAnsi"/>
          <w:spacing w:val="-4"/>
          <w:position w:val="-1"/>
          <w:sz w:val="22"/>
          <w:szCs w:val="22"/>
        </w:rPr>
        <w:t>m</w:t>
      </w:r>
      <w:hyperlink r:id="rId16">
        <w:r w:rsidRPr="00EF69FD">
          <w:rPr>
            <w:rFonts w:asciiTheme="majorHAnsi" w:hAnsiTheme="majorHAnsi"/>
            <w:position w:val="-1"/>
            <w:sz w:val="22"/>
            <w:szCs w:val="22"/>
          </w:rPr>
          <w:t>.kn</w:t>
        </w:r>
        <w:r w:rsidRPr="00EF69FD">
          <w:rPr>
            <w:rFonts w:asciiTheme="majorHAnsi" w:hAnsiTheme="majorHAnsi"/>
            <w:spacing w:val="-1"/>
            <w:position w:val="-1"/>
            <w:sz w:val="22"/>
            <w:szCs w:val="22"/>
          </w:rPr>
          <w:t>i</w:t>
        </w:r>
        <w:r w:rsidRPr="00EF69FD">
          <w:rPr>
            <w:rFonts w:asciiTheme="majorHAnsi" w:hAnsiTheme="majorHAnsi"/>
            <w:position w:val="-1"/>
            <w:sz w:val="22"/>
            <w:szCs w:val="22"/>
          </w:rPr>
          <w:t>gh</w:t>
        </w:r>
        <w:r w:rsidRPr="00EF69FD">
          <w:rPr>
            <w:rFonts w:asciiTheme="majorHAnsi" w:hAnsiTheme="majorHAnsi"/>
            <w:spacing w:val="-1"/>
            <w:position w:val="-1"/>
            <w:sz w:val="22"/>
            <w:szCs w:val="22"/>
          </w:rPr>
          <w:t>t</w:t>
        </w:r>
        <w:r w:rsidRPr="00EF69FD">
          <w:rPr>
            <w:rFonts w:asciiTheme="majorHAnsi" w:hAnsiTheme="majorHAnsi"/>
            <w:position w:val="-1"/>
            <w:sz w:val="22"/>
            <w:szCs w:val="22"/>
          </w:rPr>
          <w:t>@</w:t>
        </w:r>
        <w:r w:rsidRPr="00EF69FD">
          <w:rPr>
            <w:rFonts w:asciiTheme="majorHAnsi" w:hAnsiTheme="majorHAnsi"/>
            <w:spacing w:val="-1"/>
            <w:position w:val="-1"/>
            <w:sz w:val="22"/>
            <w:szCs w:val="22"/>
          </w:rPr>
          <w:t>s</w:t>
        </w:r>
        <w:r w:rsidRPr="00EF69FD">
          <w:rPr>
            <w:rFonts w:asciiTheme="majorHAnsi" w:hAnsiTheme="majorHAnsi"/>
            <w:position w:val="-1"/>
            <w:sz w:val="22"/>
            <w:szCs w:val="22"/>
          </w:rPr>
          <w:t>nc.e</w:t>
        </w:r>
        <w:r w:rsidRPr="00EF69FD">
          <w:rPr>
            <w:rFonts w:asciiTheme="majorHAnsi" w:hAnsiTheme="majorHAnsi"/>
            <w:spacing w:val="-2"/>
            <w:position w:val="-1"/>
            <w:sz w:val="22"/>
            <w:szCs w:val="22"/>
          </w:rPr>
          <w:t>d</w:t>
        </w:r>
        <w:r w:rsidRPr="00EF69FD">
          <w:rPr>
            <w:rFonts w:asciiTheme="majorHAnsi" w:hAnsiTheme="majorHAnsi"/>
            <w:position w:val="-1"/>
            <w:sz w:val="22"/>
            <w:szCs w:val="22"/>
          </w:rPr>
          <w:t>u</w:t>
        </w:r>
      </w:hyperlink>
      <w:r w:rsidRPr="00EF69FD">
        <w:rPr>
          <w:rFonts w:asciiTheme="majorHAnsi" w:hAnsiTheme="majorHAnsi"/>
          <w:position w:val="-1"/>
          <w:sz w:val="22"/>
          <w:szCs w:val="22"/>
        </w:rPr>
        <w:t xml:space="preserve"> •</w:t>
      </w:r>
      <w:r w:rsidRPr="00EF69FD">
        <w:rPr>
          <w:rFonts w:asciiTheme="majorHAnsi" w:hAnsiTheme="majorHAnsi"/>
          <w:spacing w:val="1"/>
          <w:position w:val="-1"/>
          <w:sz w:val="22"/>
          <w:szCs w:val="22"/>
        </w:rPr>
        <w:t xml:space="preserve"> </w:t>
      </w:r>
      <w:hyperlink r:id="rId17">
        <w:r w:rsidRPr="00EF69FD">
          <w:rPr>
            <w:rFonts w:asciiTheme="majorHAnsi" w:hAnsiTheme="majorHAnsi"/>
            <w:spacing w:val="-1"/>
            <w:position w:val="-1"/>
            <w:sz w:val="22"/>
            <w:szCs w:val="22"/>
          </w:rPr>
          <w:t>www</w:t>
        </w:r>
        <w:r w:rsidRPr="00EF69FD">
          <w:rPr>
            <w:rFonts w:asciiTheme="majorHAnsi" w:hAnsiTheme="majorHAnsi"/>
            <w:position w:val="-1"/>
            <w:sz w:val="22"/>
            <w:szCs w:val="22"/>
          </w:rPr>
          <w:t>.</w:t>
        </w:r>
        <w:r w:rsidRPr="00EF69FD">
          <w:rPr>
            <w:rFonts w:asciiTheme="majorHAnsi" w:hAnsiTheme="majorHAnsi"/>
            <w:spacing w:val="-1"/>
            <w:position w:val="-1"/>
            <w:sz w:val="22"/>
            <w:szCs w:val="22"/>
          </w:rPr>
          <w:t>li</w:t>
        </w:r>
        <w:r w:rsidRPr="00EF69FD">
          <w:rPr>
            <w:rFonts w:asciiTheme="majorHAnsi" w:hAnsiTheme="majorHAnsi"/>
            <w:position w:val="-1"/>
            <w:sz w:val="22"/>
            <w:szCs w:val="22"/>
          </w:rPr>
          <w:t>nked</w:t>
        </w:r>
        <w:r w:rsidRPr="00EF69FD">
          <w:rPr>
            <w:rFonts w:asciiTheme="majorHAnsi" w:hAnsiTheme="majorHAnsi"/>
            <w:spacing w:val="-1"/>
            <w:position w:val="-1"/>
            <w:sz w:val="22"/>
            <w:szCs w:val="22"/>
          </w:rPr>
          <w:t>i</w:t>
        </w:r>
        <w:r w:rsidRPr="00EF69FD">
          <w:rPr>
            <w:rFonts w:asciiTheme="majorHAnsi" w:hAnsiTheme="majorHAnsi"/>
            <w:position w:val="-1"/>
            <w:sz w:val="22"/>
            <w:szCs w:val="22"/>
          </w:rPr>
          <w:t>n.c</w:t>
        </w:r>
        <w:r w:rsidRPr="00EF69FD">
          <w:rPr>
            <w:rFonts w:asciiTheme="majorHAnsi" w:hAnsiTheme="majorHAnsi"/>
            <w:spacing w:val="-2"/>
            <w:position w:val="-1"/>
            <w:sz w:val="22"/>
            <w:szCs w:val="22"/>
          </w:rPr>
          <w:t>o</w:t>
        </w:r>
        <w:r w:rsidRPr="00EF69FD">
          <w:rPr>
            <w:rFonts w:asciiTheme="majorHAnsi" w:hAnsiTheme="majorHAnsi"/>
            <w:spacing w:val="-4"/>
            <w:position w:val="-1"/>
            <w:sz w:val="22"/>
            <w:szCs w:val="22"/>
          </w:rPr>
          <w:t>m</w:t>
        </w:r>
        <w:r w:rsidRPr="00EF69FD">
          <w:rPr>
            <w:rFonts w:asciiTheme="majorHAnsi" w:hAnsiTheme="majorHAnsi"/>
            <w:spacing w:val="1"/>
            <w:position w:val="-1"/>
            <w:sz w:val="22"/>
            <w:szCs w:val="22"/>
          </w:rPr>
          <w:t>/</w:t>
        </w:r>
        <w:r w:rsidRPr="00EF69FD">
          <w:rPr>
            <w:rFonts w:asciiTheme="majorHAnsi" w:hAnsiTheme="majorHAnsi"/>
            <w:spacing w:val="-1"/>
            <w:position w:val="-1"/>
            <w:sz w:val="22"/>
            <w:szCs w:val="22"/>
          </w:rPr>
          <w:t>i</w:t>
        </w:r>
        <w:r w:rsidRPr="00EF69FD">
          <w:rPr>
            <w:rFonts w:asciiTheme="majorHAnsi" w:hAnsiTheme="majorHAnsi"/>
            <w:position w:val="-1"/>
            <w:sz w:val="22"/>
            <w:szCs w:val="22"/>
          </w:rPr>
          <w:t>n</w:t>
        </w:r>
        <w:r w:rsidRPr="00EF69FD">
          <w:rPr>
            <w:rFonts w:asciiTheme="majorHAnsi" w:hAnsiTheme="majorHAnsi"/>
            <w:spacing w:val="-1"/>
            <w:position w:val="-1"/>
            <w:sz w:val="22"/>
            <w:szCs w:val="22"/>
          </w:rPr>
          <w:t>/s</w:t>
        </w:r>
        <w:r w:rsidRPr="00EF69FD">
          <w:rPr>
            <w:rFonts w:asciiTheme="majorHAnsi" w:hAnsiTheme="majorHAnsi"/>
            <w:spacing w:val="2"/>
            <w:position w:val="-1"/>
            <w:sz w:val="22"/>
            <w:szCs w:val="22"/>
          </w:rPr>
          <w:t>a</w:t>
        </w:r>
        <w:r w:rsidRPr="00EF69FD">
          <w:rPr>
            <w:rFonts w:asciiTheme="majorHAnsi" w:hAnsiTheme="majorHAnsi"/>
            <w:spacing w:val="-4"/>
            <w:position w:val="-1"/>
            <w:sz w:val="22"/>
            <w:szCs w:val="22"/>
          </w:rPr>
          <w:t>m</w:t>
        </w:r>
        <w:r w:rsidRPr="00EF69FD">
          <w:rPr>
            <w:rFonts w:asciiTheme="majorHAnsi" w:hAnsiTheme="majorHAnsi"/>
            <w:position w:val="-1"/>
            <w:sz w:val="22"/>
            <w:szCs w:val="22"/>
          </w:rPr>
          <w:t>kn</w:t>
        </w:r>
        <w:r w:rsidRPr="00EF69FD">
          <w:rPr>
            <w:rFonts w:asciiTheme="majorHAnsi" w:hAnsiTheme="majorHAnsi"/>
            <w:spacing w:val="-1"/>
            <w:position w:val="-1"/>
            <w:sz w:val="22"/>
            <w:szCs w:val="22"/>
          </w:rPr>
          <w:t>i</w:t>
        </w:r>
        <w:r w:rsidRPr="00EF69FD">
          <w:rPr>
            <w:rFonts w:asciiTheme="majorHAnsi" w:hAnsiTheme="majorHAnsi"/>
            <w:position w:val="-1"/>
            <w:sz w:val="22"/>
            <w:szCs w:val="22"/>
          </w:rPr>
          <w:t>ght</w:t>
        </w:r>
      </w:hyperlink>
    </w:p>
    <w:p w14:paraId="78055C7D" w14:textId="77777777" w:rsidR="006E6849" w:rsidRPr="00EF69FD" w:rsidRDefault="006E6849">
      <w:pPr>
        <w:spacing w:before="1" w:line="120" w:lineRule="exact"/>
        <w:rPr>
          <w:rFonts w:asciiTheme="majorHAnsi" w:hAnsiTheme="majorHAnsi"/>
          <w:sz w:val="22"/>
          <w:szCs w:val="22"/>
        </w:rPr>
      </w:pPr>
    </w:p>
    <w:p w14:paraId="00BA0E71" w14:textId="77777777" w:rsidR="006E6849" w:rsidRPr="00EF69FD" w:rsidRDefault="006E6849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CC8AF3B" w14:textId="77777777" w:rsidR="006E6849" w:rsidRPr="00EF69FD" w:rsidRDefault="006E6849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9F774C1" w14:textId="77777777" w:rsidR="006E6849" w:rsidRPr="00EF69FD" w:rsidRDefault="00EF69FD">
      <w:pPr>
        <w:spacing w:before="29"/>
        <w:ind w:left="120"/>
        <w:rPr>
          <w:rFonts w:asciiTheme="majorHAnsi" w:hAnsiTheme="majorHAnsi"/>
          <w:sz w:val="22"/>
          <w:szCs w:val="22"/>
        </w:rPr>
      </w:pPr>
      <w:r w:rsidRPr="00EF69FD">
        <w:rPr>
          <w:rFonts w:asciiTheme="majorHAnsi" w:hAnsiTheme="majorHAnsi"/>
          <w:b/>
          <w:sz w:val="22"/>
          <w:szCs w:val="22"/>
        </w:rPr>
        <w:t>R</w:t>
      </w:r>
      <w:r w:rsidRPr="00EF69FD">
        <w:rPr>
          <w:rFonts w:asciiTheme="majorHAnsi" w:hAnsiTheme="majorHAnsi"/>
          <w:b/>
          <w:spacing w:val="1"/>
          <w:sz w:val="22"/>
          <w:szCs w:val="22"/>
        </w:rPr>
        <w:t>E</w:t>
      </w:r>
      <w:r w:rsidRPr="00EF69FD">
        <w:rPr>
          <w:rFonts w:asciiTheme="majorHAnsi" w:hAnsiTheme="majorHAnsi"/>
          <w:b/>
          <w:spacing w:val="-3"/>
          <w:sz w:val="22"/>
          <w:szCs w:val="22"/>
        </w:rPr>
        <w:t>F</w:t>
      </w:r>
      <w:r w:rsidRPr="00EF69FD">
        <w:rPr>
          <w:rFonts w:asciiTheme="majorHAnsi" w:hAnsiTheme="majorHAnsi"/>
          <w:b/>
          <w:spacing w:val="1"/>
          <w:sz w:val="22"/>
          <w:szCs w:val="22"/>
        </w:rPr>
        <w:t>E</w:t>
      </w:r>
      <w:r w:rsidRPr="00EF69FD">
        <w:rPr>
          <w:rFonts w:asciiTheme="majorHAnsi" w:hAnsiTheme="majorHAnsi"/>
          <w:b/>
          <w:sz w:val="22"/>
          <w:szCs w:val="22"/>
        </w:rPr>
        <w:t>R</w:t>
      </w:r>
      <w:r w:rsidRPr="00EF69FD">
        <w:rPr>
          <w:rFonts w:asciiTheme="majorHAnsi" w:hAnsiTheme="majorHAnsi"/>
          <w:b/>
          <w:spacing w:val="1"/>
          <w:sz w:val="22"/>
          <w:szCs w:val="22"/>
        </w:rPr>
        <w:t>E</w:t>
      </w:r>
      <w:r w:rsidRPr="00EF69FD">
        <w:rPr>
          <w:rFonts w:asciiTheme="majorHAnsi" w:hAnsiTheme="majorHAnsi"/>
          <w:b/>
          <w:sz w:val="22"/>
          <w:szCs w:val="22"/>
        </w:rPr>
        <w:t>NC</w:t>
      </w:r>
      <w:r w:rsidRPr="00EF69FD">
        <w:rPr>
          <w:rFonts w:asciiTheme="majorHAnsi" w:hAnsiTheme="majorHAnsi"/>
          <w:b/>
          <w:spacing w:val="1"/>
          <w:sz w:val="22"/>
          <w:szCs w:val="22"/>
        </w:rPr>
        <w:t>E</w:t>
      </w:r>
      <w:r w:rsidRPr="00EF69FD">
        <w:rPr>
          <w:rFonts w:asciiTheme="majorHAnsi" w:hAnsiTheme="majorHAnsi"/>
          <w:b/>
          <w:sz w:val="22"/>
          <w:szCs w:val="22"/>
        </w:rPr>
        <w:t>S</w:t>
      </w:r>
    </w:p>
    <w:p w14:paraId="6546DAF7" w14:textId="77777777" w:rsidR="006E6849" w:rsidRPr="00EF69FD" w:rsidRDefault="006E6849">
      <w:pPr>
        <w:spacing w:before="12" w:line="240" w:lineRule="exact"/>
        <w:rPr>
          <w:rFonts w:asciiTheme="majorHAnsi" w:hAnsiTheme="majorHAnsi"/>
          <w:sz w:val="22"/>
          <w:szCs w:val="22"/>
        </w:rPr>
      </w:pPr>
    </w:p>
    <w:p w14:paraId="6A4B212D" w14:textId="77777777" w:rsidR="006E6849" w:rsidRPr="00EF69FD" w:rsidRDefault="00EF69FD">
      <w:pPr>
        <w:ind w:left="120"/>
        <w:rPr>
          <w:rFonts w:asciiTheme="majorHAnsi" w:hAnsiTheme="majorHAnsi"/>
          <w:sz w:val="22"/>
          <w:szCs w:val="22"/>
        </w:rPr>
      </w:pPr>
      <w:r w:rsidRPr="00EF69FD">
        <w:rPr>
          <w:rFonts w:asciiTheme="majorHAnsi" w:hAnsiTheme="majorHAnsi"/>
          <w:b/>
          <w:sz w:val="22"/>
          <w:szCs w:val="22"/>
        </w:rPr>
        <w:t>D</w:t>
      </w:r>
      <w:r w:rsidRPr="00EF69FD">
        <w:rPr>
          <w:rFonts w:asciiTheme="majorHAnsi" w:hAnsiTheme="majorHAnsi"/>
          <w:b/>
          <w:spacing w:val="-1"/>
          <w:sz w:val="22"/>
          <w:szCs w:val="22"/>
        </w:rPr>
        <w:t>r</w:t>
      </w:r>
      <w:r w:rsidRPr="00EF69FD">
        <w:rPr>
          <w:rFonts w:asciiTheme="majorHAnsi" w:hAnsiTheme="majorHAnsi"/>
          <w:b/>
          <w:sz w:val="22"/>
          <w:szCs w:val="22"/>
        </w:rPr>
        <w:t>. A</w:t>
      </w:r>
      <w:r w:rsidRPr="00EF69FD">
        <w:rPr>
          <w:rFonts w:asciiTheme="majorHAnsi" w:hAnsiTheme="majorHAnsi"/>
          <w:b/>
          <w:spacing w:val="1"/>
          <w:sz w:val="22"/>
          <w:szCs w:val="22"/>
        </w:rPr>
        <w:t>b</w:t>
      </w:r>
      <w:r w:rsidRPr="00EF69FD">
        <w:rPr>
          <w:rFonts w:asciiTheme="majorHAnsi" w:hAnsiTheme="majorHAnsi"/>
          <w:b/>
          <w:sz w:val="22"/>
          <w:szCs w:val="22"/>
        </w:rPr>
        <w:t xml:space="preserve">igail </w:t>
      </w:r>
      <w:r w:rsidRPr="00EF69FD">
        <w:rPr>
          <w:rFonts w:asciiTheme="majorHAnsi" w:hAnsiTheme="majorHAnsi"/>
          <w:b/>
          <w:spacing w:val="1"/>
          <w:sz w:val="22"/>
          <w:szCs w:val="22"/>
        </w:rPr>
        <w:t>Tu</w:t>
      </w:r>
      <w:r w:rsidRPr="00EF69FD">
        <w:rPr>
          <w:rFonts w:asciiTheme="majorHAnsi" w:hAnsiTheme="majorHAnsi"/>
          <w:b/>
          <w:spacing w:val="-1"/>
          <w:sz w:val="22"/>
          <w:szCs w:val="22"/>
        </w:rPr>
        <w:t>r</w:t>
      </w:r>
      <w:r w:rsidRPr="00EF69FD">
        <w:rPr>
          <w:rFonts w:asciiTheme="majorHAnsi" w:hAnsiTheme="majorHAnsi"/>
          <w:b/>
          <w:spacing w:val="1"/>
          <w:sz w:val="22"/>
          <w:szCs w:val="22"/>
        </w:rPr>
        <w:t>n</w:t>
      </w:r>
      <w:r w:rsidRPr="00EF69FD">
        <w:rPr>
          <w:rFonts w:asciiTheme="majorHAnsi" w:hAnsiTheme="majorHAnsi"/>
          <w:b/>
          <w:spacing w:val="-1"/>
          <w:sz w:val="22"/>
          <w:szCs w:val="22"/>
        </w:rPr>
        <w:t>er</w:t>
      </w:r>
    </w:p>
    <w:p w14:paraId="5F44A751" w14:textId="77777777" w:rsidR="006E6849" w:rsidRPr="00EF69FD" w:rsidRDefault="00EF69FD">
      <w:pPr>
        <w:spacing w:line="260" w:lineRule="exact"/>
        <w:ind w:left="120"/>
        <w:rPr>
          <w:rFonts w:asciiTheme="majorHAnsi" w:hAnsiTheme="majorHAnsi"/>
          <w:sz w:val="22"/>
          <w:szCs w:val="22"/>
        </w:rPr>
      </w:pPr>
      <w:r w:rsidRPr="00EF69FD">
        <w:rPr>
          <w:rFonts w:asciiTheme="majorHAnsi" w:hAnsiTheme="majorHAnsi"/>
          <w:sz w:val="22"/>
          <w:szCs w:val="22"/>
        </w:rPr>
        <w:t>Hi</w:t>
      </w:r>
      <w:r w:rsidRPr="00EF69FD">
        <w:rPr>
          <w:rFonts w:asciiTheme="majorHAnsi" w:hAnsiTheme="majorHAnsi"/>
          <w:spacing w:val="-2"/>
          <w:sz w:val="22"/>
          <w:szCs w:val="22"/>
        </w:rPr>
        <w:t>g</w:t>
      </w:r>
      <w:r w:rsidRPr="00EF69FD">
        <w:rPr>
          <w:rFonts w:asciiTheme="majorHAnsi" w:hAnsiTheme="majorHAnsi"/>
          <w:sz w:val="22"/>
          <w:szCs w:val="22"/>
        </w:rPr>
        <w:t xml:space="preserve">h </w:t>
      </w:r>
      <w:r w:rsidRPr="00EF69FD">
        <w:rPr>
          <w:rFonts w:asciiTheme="majorHAnsi" w:hAnsiTheme="majorHAnsi"/>
          <w:spacing w:val="1"/>
          <w:sz w:val="22"/>
          <w:szCs w:val="22"/>
        </w:rPr>
        <w:t>S</w:t>
      </w:r>
      <w:r w:rsidRPr="00EF69FD">
        <w:rPr>
          <w:rFonts w:asciiTheme="majorHAnsi" w:hAnsiTheme="majorHAnsi"/>
          <w:spacing w:val="-1"/>
          <w:sz w:val="22"/>
          <w:szCs w:val="22"/>
        </w:rPr>
        <w:t>c</w:t>
      </w:r>
      <w:r w:rsidRPr="00EF69FD">
        <w:rPr>
          <w:rFonts w:asciiTheme="majorHAnsi" w:hAnsiTheme="majorHAnsi"/>
          <w:sz w:val="22"/>
          <w:szCs w:val="22"/>
        </w:rPr>
        <w:t xml:space="preserve">hool </w:t>
      </w:r>
      <w:r w:rsidRPr="00EF69FD">
        <w:rPr>
          <w:rFonts w:asciiTheme="majorHAnsi" w:hAnsiTheme="majorHAnsi"/>
          <w:spacing w:val="1"/>
          <w:sz w:val="22"/>
          <w:szCs w:val="22"/>
        </w:rPr>
        <w:t>P</w:t>
      </w:r>
      <w:r w:rsidRPr="00EF69FD">
        <w:rPr>
          <w:rFonts w:asciiTheme="majorHAnsi" w:hAnsiTheme="majorHAnsi"/>
          <w:spacing w:val="-1"/>
          <w:sz w:val="22"/>
          <w:szCs w:val="22"/>
        </w:rPr>
        <w:t>r</w:t>
      </w:r>
      <w:r w:rsidRPr="00EF69FD">
        <w:rPr>
          <w:rFonts w:asciiTheme="majorHAnsi" w:hAnsiTheme="majorHAnsi"/>
          <w:sz w:val="22"/>
          <w:szCs w:val="22"/>
        </w:rPr>
        <w:t>in</w:t>
      </w:r>
      <w:r w:rsidRPr="00EF69FD">
        <w:rPr>
          <w:rFonts w:asciiTheme="majorHAnsi" w:hAnsiTheme="majorHAnsi"/>
          <w:spacing w:val="-1"/>
          <w:sz w:val="22"/>
          <w:szCs w:val="22"/>
        </w:rPr>
        <w:t>c</w:t>
      </w:r>
      <w:r w:rsidRPr="00EF69FD">
        <w:rPr>
          <w:rFonts w:asciiTheme="majorHAnsi" w:hAnsiTheme="majorHAnsi"/>
          <w:sz w:val="22"/>
          <w:szCs w:val="22"/>
        </w:rPr>
        <w:t>ip</w:t>
      </w:r>
      <w:r w:rsidRPr="00EF69FD">
        <w:rPr>
          <w:rFonts w:asciiTheme="majorHAnsi" w:hAnsiTheme="majorHAnsi"/>
          <w:spacing w:val="-1"/>
          <w:sz w:val="22"/>
          <w:szCs w:val="22"/>
        </w:rPr>
        <w:t>a</w:t>
      </w:r>
      <w:r w:rsidRPr="00EF69FD">
        <w:rPr>
          <w:rFonts w:asciiTheme="majorHAnsi" w:hAnsiTheme="majorHAnsi"/>
          <w:sz w:val="22"/>
          <w:szCs w:val="22"/>
        </w:rPr>
        <w:t>l</w:t>
      </w:r>
    </w:p>
    <w:p w14:paraId="67D3C4CF" w14:textId="77777777" w:rsidR="006E6849" w:rsidRPr="00EF69FD" w:rsidRDefault="00EF69FD">
      <w:pPr>
        <w:ind w:left="120"/>
        <w:rPr>
          <w:rFonts w:asciiTheme="majorHAnsi" w:hAnsiTheme="majorHAnsi"/>
          <w:sz w:val="22"/>
          <w:szCs w:val="22"/>
        </w:rPr>
      </w:pPr>
      <w:r w:rsidRPr="00EF69FD">
        <w:rPr>
          <w:rFonts w:asciiTheme="majorHAnsi" w:hAnsiTheme="majorHAnsi"/>
          <w:sz w:val="22"/>
          <w:szCs w:val="22"/>
        </w:rPr>
        <w:t>G</w:t>
      </w:r>
      <w:r w:rsidRPr="00EF69FD">
        <w:rPr>
          <w:rFonts w:asciiTheme="majorHAnsi" w:hAnsiTheme="majorHAnsi"/>
          <w:spacing w:val="-1"/>
          <w:sz w:val="22"/>
          <w:szCs w:val="22"/>
        </w:rPr>
        <w:t>ree</w:t>
      </w:r>
      <w:r w:rsidRPr="00EF69FD">
        <w:rPr>
          <w:rFonts w:asciiTheme="majorHAnsi" w:hAnsiTheme="majorHAnsi"/>
          <w:sz w:val="22"/>
          <w:szCs w:val="22"/>
        </w:rPr>
        <w:t>n</w:t>
      </w:r>
      <w:r w:rsidRPr="00EF69FD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-2"/>
          <w:sz w:val="22"/>
          <w:szCs w:val="22"/>
        </w:rPr>
        <w:t>B</w:t>
      </w:r>
      <w:r w:rsidRPr="00EF69FD">
        <w:rPr>
          <w:rFonts w:asciiTheme="majorHAnsi" w:hAnsiTheme="majorHAnsi"/>
          <w:spacing w:val="4"/>
          <w:sz w:val="22"/>
          <w:szCs w:val="22"/>
        </w:rPr>
        <w:t>a</w:t>
      </w:r>
      <w:r w:rsidRPr="00EF69FD">
        <w:rPr>
          <w:rFonts w:asciiTheme="majorHAnsi" w:hAnsiTheme="majorHAnsi"/>
          <w:sz w:val="22"/>
          <w:szCs w:val="22"/>
        </w:rPr>
        <w:t>y</w:t>
      </w:r>
      <w:r w:rsidRPr="00EF69FD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1"/>
          <w:sz w:val="22"/>
          <w:szCs w:val="22"/>
        </w:rPr>
        <w:t>S</w:t>
      </w:r>
      <w:r w:rsidRPr="00EF69FD">
        <w:rPr>
          <w:rFonts w:asciiTheme="majorHAnsi" w:hAnsiTheme="majorHAnsi"/>
          <w:sz w:val="22"/>
          <w:szCs w:val="22"/>
        </w:rPr>
        <w:t>outhw</w:t>
      </w:r>
      <w:r w:rsidRPr="00EF69FD">
        <w:rPr>
          <w:rFonts w:asciiTheme="majorHAnsi" w:hAnsiTheme="majorHAnsi"/>
          <w:spacing w:val="-1"/>
          <w:sz w:val="22"/>
          <w:szCs w:val="22"/>
        </w:rPr>
        <w:t>e</w:t>
      </w:r>
      <w:r w:rsidRPr="00EF69FD">
        <w:rPr>
          <w:rFonts w:asciiTheme="majorHAnsi" w:hAnsiTheme="majorHAnsi"/>
          <w:sz w:val="22"/>
          <w:szCs w:val="22"/>
        </w:rPr>
        <w:t>st H</w:t>
      </w:r>
      <w:r w:rsidRPr="00EF69FD">
        <w:rPr>
          <w:rFonts w:asciiTheme="majorHAnsi" w:hAnsiTheme="majorHAnsi"/>
          <w:spacing w:val="3"/>
          <w:sz w:val="22"/>
          <w:szCs w:val="22"/>
        </w:rPr>
        <w:t>i</w:t>
      </w:r>
      <w:r w:rsidRPr="00EF69FD">
        <w:rPr>
          <w:rFonts w:asciiTheme="majorHAnsi" w:hAnsiTheme="majorHAnsi"/>
          <w:spacing w:val="-2"/>
          <w:sz w:val="22"/>
          <w:szCs w:val="22"/>
        </w:rPr>
        <w:t>g</w:t>
      </w:r>
      <w:r w:rsidRPr="00EF69FD">
        <w:rPr>
          <w:rFonts w:asciiTheme="majorHAnsi" w:hAnsiTheme="majorHAnsi"/>
          <w:sz w:val="22"/>
          <w:szCs w:val="22"/>
        </w:rPr>
        <w:t xml:space="preserve">h </w:t>
      </w:r>
      <w:r w:rsidRPr="00EF69FD">
        <w:rPr>
          <w:rFonts w:asciiTheme="majorHAnsi" w:hAnsiTheme="majorHAnsi"/>
          <w:spacing w:val="1"/>
          <w:sz w:val="22"/>
          <w:szCs w:val="22"/>
        </w:rPr>
        <w:t>S</w:t>
      </w:r>
      <w:r w:rsidRPr="00EF69FD">
        <w:rPr>
          <w:rFonts w:asciiTheme="majorHAnsi" w:hAnsiTheme="majorHAnsi"/>
          <w:spacing w:val="-1"/>
          <w:sz w:val="22"/>
          <w:szCs w:val="22"/>
        </w:rPr>
        <w:t>c</w:t>
      </w:r>
      <w:r w:rsidRPr="00EF69FD">
        <w:rPr>
          <w:rFonts w:asciiTheme="majorHAnsi" w:hAnsiTheme="majorHAnsi"/>
          <w:sz w:val="22"/>
          <w:szCs w:val="22"/>
        </w:rPr>
        <w:t>hool</w:t>
      </w:r>
    </w:p>
    <w:p w14:paraId="4232391A" w14:textId="77777777" w:rsidR="006E6849" w:rsidRPr="00EF69FD" w:rsidRDefault="00EF69FD">
      <w:pPr>
        <w:ind w:left="120" w:right="7642"/>
        <w:rPr>
          <w:rFonts w:asciiTheme="majorHAnsi" w:hAnsiTheme="majorHAnsi"/>
          <w:sz w:val="22"/>
          <w:szCs w:val="22"/>
        </w:rPr>
      </w:pPr>
      <w:r w:rsidRPr="00EF69FD">
        <w:rPr>
          <w:rFonts w:asciiTheme="majorHAnsi" w:hAnsiTheme="majorHAnsi"/>
          <w:sz w:val="22"/>
          <w:szCs w:val="22"/>
        </w:rPr>
        <w:t xml:space="preserve">1331 </w:t>
      </w:r>
      <w:r w:rsidRPr="00EF69FD">
        <w:rPr>
          <w:rFonts w:asciiTheme="majorHAnsi" w:hAnsiTheme="majorHAnsi"/>
          <w:spacing w:val="1"/>
          <w:sz w:val="22"/>
          <w:szCs w:val="22"/>
        </w:rPr>
        <w:t>P</w:t>
      </w:r>
      <w:r w:rsidRPr="00EF69FD">
        <w:rPr>
          <w:rFonts w:asciiTheme="majorHAnsi" w:hAnsiTheme="majorHAnsi"/>
          <w:spacing w:val="-1"/>
          <w:sz w:val="22"/>
          <w:szCs w:val="22"/>
        </w:rPr>
        <w:t>ac</w:t>
      </w:r>
      <w:r w:rsidRPr="00EF69FD">
        <w:rPr>
          <w:rFonts w:asciiTheme="majorHAnsi" w:hAnsiTheme="majorHAnsi"/>
          <w:sz w:val="22"/>
          <w:szCs w:val="22"/>
        </w:rPr>
        <w:t>k</w:t>
      </w:r>
      <w:r w:rsidRPr="00EF69FD">
        <w:rPr>
          <w:rFonts w:asciiTheme="majorHAnsi" w:hAnsiTheme="majorHAnsi"/>
          <w:spacing w:val="-1"/>
          <w:sz w:val="22"/>
          <w:szCs w:val="22"/>
        </w:rPr>
        <w:t>er</w:t>
      </w:r>
      <w:r w:rsidRPr="00EF69FD">
        <w:rPr>
          <w:rFonts w:asciiTheme="majorHAnsi" w:hAnsiTheme="majorHAnsi"/>
          <w:sz w:val="22"/>
          <w:szCs w:val="22"/>
        </w:rPr>
        <w:t>l</w:t>
      </w:r>
      <w:r w:rsidRPr="00EF69FD">
        <w:rPr>
          <w:rFonts w:asciiTheme="majorHAnsi" w:hAnsiTheme="majorHAnsi"/>
          <w:spacing w:val="-1"/>
          <w:sz w:val="22"/>
          <w:szCs w:val="22"/>
        </w:rPr>
        <w:t>a</w:t>
      </w:r>
      <w:r w:rsidRPr="00EF69FD">
        <w:rPr>
          <w:rFonts w:asciiTheme="majorHAnsi" w:hAnsiTheme="majorHAnsi"/>
          <w:sz w:val="22"/>
          <w:szCs w:val="22"/>
        </w:rPr>
        <w:t>nd</w:t>
      </w:r>
      <w:r w:rsidRPr="00EF69FD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EF69FD">
        <w:rPr>
          <w:rFonts w:asciiTheme="majorHAnsi" w:hAnsiTheme="majorHAnsi"/>
          <w:sz w:val="22"/>
          <w:szCs w:val="22"/>
        </w:rPr>
        <w:t>Dr G</w:t>
      </w:r>
      <w:r w:rsidRPr="00EF69FD">
        <w:rPr>
          <w:rFonts w:asciiTheme="majorHAnsi" w:hAnsiTheme="majorHAnsi"/>
          <w:spacing w:val="-1"/>
          <w:sz w:val="22"/>
          <w:szCs w:val="22"/>
        </w:rPr>
        <w:t>ree</w:t>
      </w:r>
      <w:r w:rsidRPr="00EF69FD">
        <w:rPr>
          <w:rFonts w:asciiTheme="majorHAnsi" w:hAnsiTheme="majorHAnsi"/>
          <w:sz w:val="22"/>
          <w:szCs w:val="22"/>
        </w:rPr>
        <w:t>n</w:t>
      </w:r>
      <w:r w:rsidRPr="00EF69FD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-2"/>
          <w:sz w:val="22"/>
          <w:szCs w:val="22"/>
        </w:rPr>
        <w:t>B</w:t>
      </w:r>
      <w:r w:rsidRPr="00EF69FD">
        <w:rPr>
          <w:rFonts w:asciiTheme="majorHAnsi" w:hAnsiTheme="majorHAnsi"/>
          <w:spacing w:val="4"/>
          <w:sz w:val="22"/>
          <w:szCs w:val="22"/>
        </w:rPr>
        <w:t>a</w:t>
      </w:r>
      <w:r w:rsidRPr="00EF69FD">
        <w:rPr>
          <w:rFonts w:asciiTheme="majorHAnsi" w:hAnsiTheme="majorHAnsi"/>
          <w:spacing w:val="-5"/>
          <w:sz w:val="22"/>
          <w:szCs w:val="22"/>
        </w:rPr>
        <w:t>y</w:t>
      </w:r>
      <w:r w:rsidRPr="00EF69FD">
        <w:rPr>
          <w:rFonts w:asciiTheme="majorHAnsi" w:hAnsiTheme="majorHAnsi"/>
          <w:sz w:val="22"/>
          <w:szCs w:val="22"/>
        </w:rPr>
        <w:t xml:space="preserve">, </w:t>
      </w:r>
      <w:r w:rsidRPr="00EF69FD">
        <w:rPr>
          <w:rFonts w:asciiTheme="majorHAnsi" w:hAnsiTheme="majorHAnsi"/>
          <w:spacing w:val="4"/>
          <w:sz w:val="22"/>
          <w:szCs w:val="22"/>
        </w:rPr>
        <w:t>W</w:t>
      </w:r>
      <w:r w:rsidRPr="00EF69FD">
        <w:rPr>
          <w:rFonts w:asciiTheme="majorHAnsi" w:hAnsiTheme="majorHAnsi"/>
          <w:sz w:val="22"/>
          <w:szCs w:val="22"/>
        </w:rPr>
        <w:t>I</w:t>
      </w:r>
      <w:r w:rsidRPr="00EF69FD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EF69FD">
        <w:rPr>
          <w:rFonts w:asciiTheme="majorHAnsi" w:hAnsiTheme="majorHAnsi"/>
          <w:sz w:val="22"/>
          <w:szCs w:val="22"/>
        </w:rPr>
        <w:t xml:space="preserve">54304 </w:t>
      </w:r>
      <w:r w:rsidRPr="00EF69FD">
        <w:rPr>
          <w:rFonts w:asciiTheme="majorHAnsi" w:hAnsiTheme="majorHAnsi"/>
          <w:spacing w:val="-1"/>
          <w:sz w:val="22"/>
          <w:szCs w:val="22"/>
        </w:rPr>
        <w:t>(</w:t>
      </w:r>
      <w:r w:rsidRPr="00EF69FD">
        <w:rPr>
          <w:rFonts w:asciiTheme="majorHAnsi" w:hAnsiTheme="majorHAnsi"/>
          <w:sz w:val="22"/>
          <w:szCs w:val="22"/>
        </w:rPr>
        <w:t>920)</w:t>
      </w:r>
      <w:r w:rsidRPr="00EF69F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EF69FD">
        <w:rPr>
          <w:rFonts w:asciiTheme="majorHAnsi" w:hAnsiTheme="majorHAnsi"/>
          <w:sz w:val="22"/>
          <w:szCs w:val="22"/>
        </w:rPr>
        <w:t>555</w:t>
      </w:r>
      <w:r w:rsidRPr="00EF69FD">
        <w:rPr>
          <w:rFonts w:asciiTheme="majorHAnsi" w:hAnsiTheme="majorHAnsi"/>
          <w:spacing w:val="-1"/>
          <w:sz w:val="22"/>
          <w:szCs w:val="22"/>
        </w:rPr>
        <w:t>-</w:t>
      </w:r>
      <w:r w:rsidRPr="00EF69FD">
        <w:rPr>
          <w:rFonts w:asciiTheme="majorHAnsi" w:hAnsiTheme="majorHAnsi"/>
          <w:sz w:val="22"/>
          <w:szCs w:val="22"/>
        </w:rPr>
        <w:t>5555</w:t>
      </w:r>
    </w:p>
    <w:p w14:paraId="1BC5769C" w14:textId="77777777" w:rsidR="006E6849" w:rsidRPr="00EF69FD" w:rsidRDefault="00EF69FD">
      <w:pPr>
        <w:ind w:left="120"/>
        <w:rPr>
          <w:rFonts w:asciiTheme="majorHAnsi" w:hAnsiTheme="majorHAnsi"/>
          <w:sz w:val="22"/>
          <w:szCs w:val="22"/>
        </w:rPr>
      </w:pPr>
      <w:r w:rsidRPr="00EF69FD">
        <w:rPr>
          <w:rFonts w:asciiTheme="majorHAnsi" w:hAnsiTheme="majorHAnsi"/>
          <w:spacing w:val="-1"/>
          <w:sz w:val="22"/>
          <w:szCs w:val="22"/>
        </w:rPr>
        <w:t>a</w:t>
      </w:r>
      <w:r w:rsidRPr="00EF69FD">
        <w:rPr>
          <w:rFonts w:asciiTheme="majorHAnsi" w:hAnsiTheme="majorHAnsi"/>
          <w:sz w:val="22"/>
          <w:szCs w:val="22"/>
        </w:rPr>
        <w:t>big</w:t>
      </w:r>
      <w:r w:rsidRPr="00EF69FD">
        <w:rPr>
          <w:rFonts w:asciiTheme="majorHAnsi" w:hAnsiTheme="majorHAnsi"/>
          <w:spacing w:val="-1"/>
          <w:sz w:val="22"/>
          <w:szCs w:val="22"/>
        </w:rPr>
        <w:t>a</w:t>
      </w:r>
      <w:hyperlink r:id="rId18">
        <w:r w:rsidRPr="00EF69FD">
          <w:rPr>
            <w:rFonts w:asciiTheme="majorHAnsi" w:hAnsiTheme="majorHAnsi"/>
            <w:sz w:val="22"/>
            <w:szCs w:val="22"/>
          </w:rPr>
          <w:t>il.tu</w:t>
        </w:r>
        <w:r w:rsidRPr="00EF69FD">
          <w:rPr>
            <w:rFonts w:asciiTheme="majorHAnsi" w:hAnsiTheme="majorHAnsi"/>
            <w:spacing w:val="-1"/>
            <w:sz w:val="22"/>
            <w:szCs w:val="22"/>
          </w:rPr>
          <w:t>r</w:t>
        </w:r>
        <w:r w:rsidRPr="00EF69FD">
          <w:rPr>
            <w:rFonts w:asciiTheme="majorHAnsi" w:hAnsiTheme="majorHAnsi"/>
            <w:sz w:val="22"/>
            <w:szCs w:val="22"/>
          </w:rPr>
          <w:t>n</w:t>
        </w:r>
        <w:r w:rsidRPr="00EF69FD">
          <w:rPr>
            <w:rFonts w:asciiTheme="majorHAnsi" w:hAnsiTheme="majorHAnsi"/>
            <w:spacing w:val="-1"/>
            <w:sz w:val="22"/>
            <w:szCs w:val="22"/>
          </w:rPr>
          <w:t>er</w:t>
        </w:r>
        <w:r w:rsidRPr="00EF69FD">
          <w:rPr>
            <w:rFonts w:asciiTheme="majorHAnsi" w:hAnsiTheme="majorHAnsi"/>
            <w:spacing w:val="2"/>
            <w:sz w:val="22"/>
            <w:szCs w:val="22"/>
          </w:rPr>
          <w:t>@</w:t>
        </w:r>
        <w:r w:rsidRPr="00EF69FD">
          <w:rPr>
            <w:rFonts w:asciiTheme="majorHAnsi" w:hAnsiTheme="majorHAnsi"/>
            <w:spacing w:val="-2"/>
            <w:sz w:val="22"/>
            <w:szCs w:val="22"/>
          </w:rPr>
          <w:t>g</w:t>
        </w:r>
        <w:r w:rsidRPr="00EF69FD">
          <w:rPr>
            <w:rFonts w:asciiTheme="majorHAnsi" w:hAnsiTheme="majorHAnsi"/>
            <w:sz w:val="22"/>
            <w:szCs w:val="22"/>
          </w:rPr>
          <w:t>b</w:t>
        </w:r>
        <w:r w:rsidRPr="00EF69FD">
          <w:rPr>
            <w:rFonts w:asciiTheme="majorHAnsi" w:hAnsiTheme="majorHAnsi"/>
            <w:spacing w:val="-1"/>
            <w:sz w:val="22"/>
            <w:szCs w:val="22"/>
          </w:rPr>
          <w:t>a</w:t>
        </w:r>
        <w:r w:rsidRPr="00EF69FD">
          <w:rPr>
            <w:rFonts w:asciiTheme="majorHAnsi" w:hAnsiTheme="majorHAnsi"/>
            <w:sz w:val="22"/>
            <w:szCs w:val="22"/>
          </w:rPr>
          <w:t>sd.k</w:t>
        </w:r>
        <w:r w:rsidRPr="00EF69FD">
          <w:rPr>
            <w:rFonts w:asciiTheme="majorHAnsi" w:hAnsiTheme="majorHAnsi"/>
            <w:spacing w:val="2"/>
            <w:sz w:val="22"/>
            <w:szCs w:val="22"/>
          </w:rPr>
          <w:t>1</w:t>
        </w:r>
        <w:r w:rsidRPr="00EF69FD">
          <w:rPr>
            <w:rFonts w:asciiTheme="majorHAnsi" w:hAnsiTheme="majorHAnsi"/>
            <w:sz w:val="22"/>
            <w:szCs w:val="22"/>
          </w:rPr>
          <w:t>2.wi.</w:t>
        </w:r>
        <w:r w:rsidRPr="00EF69FD">
          <w:rPr>
            <w:rFonts w:asciiTheme="majorHAnsi" w:hAnsiTheme="majorHAnsi"/>
            <w:spacing w:val="-1"/>
            <w:sz w:val="22"/>
            <w:szCs w:val="22"/>
          </w:rPr>
          <w:t>e</w:t>
        </w:r>
        <w:r w:rsidRPr="00EF69FD">
          <w:rPr>
            <w:rFonts w:asciiTheme="majorHAnsi" w:hAnsiTheme="majorHAnsi"/>
            <w:sz w:val="22"/>
            <w:szCs w:val="22"/>
          </w:rPr>
          <w:t>du</w:t>
        </w:r>
      </w:hyperlink>
    </w:p>
    <w:p w14:paraId="01640230" w14:textId="77777777" w:rsidR="006E6849" w:rsidRPr="00EF69FD" w:rsidRDefault="006E6849">
      <w:pPr>
        <w:spacing w:before="1" w:line="280" w:lineRule="exact"/>
        <w:rPr>
          <w:rFonts w:asciiTheme="majorHAnsi" w:hAnsiTheme="majorHAnsi"/>
          <w:sz w:val="22"/>
          <w:szCs w:val="22"/>
        </w:rPr>
      </w:pPr>
    </w:p>
    <w:p w14:paraId="74B491CC" w14:textId="77777777" w:rsidR="006E6849" w:rsidRPr="00EF69FD" w:rsidRDefault="00EF69FD">
      <w:pPr>
        <w:ind w:left="120"/>
        <w:rPr>
          <w:rFonts w:asciiTheme="majorHAnsi" w:hAnsiTheme="majorHAnsi"/>
          <w:sz w:val="22"/>
          <w:szCs w:val="22"/>
        </w:rPr>
      </w:pPr>
      <w:r w:rsidRPr="00EF69FD">
        <w:rPr>
          <w:rFonts w:asciiTheme="majorHAnsi" w:hAnsiTheme="majorHAnsi"/>
          <w:b/>
          <w:spacing w:val="-1"/>
          <w:sz w:val="22"/>
          <w:szCs w:val="22"/>
        </w:rPr>
        <w:t>Mr</w:t>
      </w:r>
      <w:r w:rsidRPr="00EF69FD">
        <w:rPr>
          <w:rFonts w:asciiTheme="majorHAnsi" w:hAnsiTheme="majorHAnsi"/>
          <w:b/>
          <w:sz w:val="22"/>
          <w:szCs w:val="22"/>
        </w:rPr>
        <w:t xml:space="preserve">. </w:t>
      </w:r>
      <w:r w:rsidRPr="00EF69FD">
        <w:rPr>
          <w:rFonts w:asciiTheme="majorHAnsi" w:hAnsiTheme="majorHAnsi"/>
          <w:b/>
          <w:spacing w:val="-1"/>
          <w:sz w:val="22"/>
          <w:szCs w:val="22"/>
        </w:rPr>
        <w:t>M</w:t>
      </w:r>
      <w:r w:rsidRPr="00EF69FD">
        <w:rPr>
          <w:rFonts w:asciiTheme="majorHAnsi" w:hAnsiTheme="majorHAnsi"/>
          <w:b/>
          <w:spacing w:val="2"/>
          <w:sz w:val="22"/>
          <w:szCs w:val="22"/>
        </w:rPr>
        <w:t>a</w:t>
      </w:r>
      <w:r w:rsidRPr="00EF69FD">
        <w:rPr>
          <w:rFonts w:asciiTheme="majorHAnsi" w:hAnsiTheme="majorHAnsi"/>
          <w:b/>
          <w:spacing w:val="-1"/>
          <w:sz w:val="22"/>
          <w:szCs w:val="22"/>
        </w:rPr>
        <w:t>rt</w:t>
      </w:r>
      <w:r w:rsidRPr="00EF69FD">
        <w:rPr>
          <w:rFonts w:asciiTheme="majorHAnsi" w:hAnsiTheme="majorHAnsi"/>
          <w:b/>
          <w:sz w:val="22"/>
          <w:szCs w:val="22"/>
        </w:rPr>
        <w:t>in</w:t>
      </w:r>
      <w:r w:rsidRPr="00EF69FD">
        <w:rPr>
          <w:rFonts w:asciiTheme="majorHAnsi" w:hAnsiTheme="majorHAnsi"/>
          <w:b/>
          <w:spacing w:val="1"/>
          <w:sz w:val="22"/>
          <w:szCs w:val="22"/>
        </w:rPr>
        <w:t xml:space="preserve"> S</w:t>
      </w:r>
      <w:r w:rsidRPr="00EF69FD">
        <w:rPr>
          <w:rFonts w:asciiTheme="majorHAnsi" w:hAnsiTheme="majorHAnsi"/>
          <w:b/>
          <w:sz w:val="22"/>
          <w:szCs w:val="22"/>
        </w:rPr>
        <w:t>alva</w:t>
      </w:r>
      <w:r w:rsidRPr="00EF69FD">
        <w:rPr>
          <w:rFonts w:asciiTheme="majorHAnsi" w:hAnsiTheme="majorHAnsi"/>
          <w:b/>
          <w:spacing w:val="1"/>
          <w:sz w:val="22"/>
          <w:szCs w:val="22"/>
        </w:rPr>
        <w:t>d</w:t>
      </w:r>
      <w:r w:rsidRPr="00EF69FD">
        <w:rPr>
          <w:rFonts w:asciiTheme="majorHAnsi" w:hAnsiTheme="majorHAnsi"/>
          <w:b/>
          <w:sz w:val="22"/>
          <w:szCs w:val="22"/>
        </w:rPr>
        <w:t>or</w:t>
      </w:r>
    </w:p>
    <w:p w14:paraId="4E4A3F50" w14:textId="77777777" w:rsidR="006E6849" w:rsidRPr="00EF69FD" w:rsidRDefault="00EF69FD">
      <w:pPr>
        <w:spacing w:line="260" w:lineRule="exact"/>
        <w:ind w:left="120"/>
        <w:rPr>
          <w:rFonts w:asciiTheme="majorHAnsi" w:hAnsiTheme="majorHAnsi"/>
          <w:sz w:val="22"/>
          <w:szCs w:val="22"/>
        </w:rPr>
      </w:pPr>
      <w:r w:rsidRPr="00EF69FD">
        <w:rPr>
          <w:rFonts w:asciiTheme="majorHAnsi" w:hAnsiTheme="majorHAnsi"/>
          <w:spacing w:val="1"/>
          <w:sz w:val="22"/>
          <w:szCs w:val="22"/>
        </w:rPr>
        <w:t>C</w:t>
      </w:r>
      <w:r w:rsidRPr="00EF69FD">
        <w:rPr>
          <w:rFonts w:asciiTheme="majorHAnsi" w:hAnsiTheme="majorHAnsi"/>
          <w:sz w:val="22"/>
          <w:szCs w:val="22"/>
        </w:rPr>
        <w:t>oop</w:t>
      </w:r>
      <w:r w:rsidRPr="00EF69FD">
        <w:rPr>
          <w:rFonts w:asciiTheme="majorHAnsi" w:hAnsiTheme="majorHAnsi"/>
          <w:spacing w:val="-1"/>
          <w:sz w:val="22"/>
          <w:szCs w:val="22"/>
        </w:rPr>
        <w:t>era</w:t>
      </w:r>
      <w:r w:rsidRPr="00EF69FD">
        <w:rPr>
          <w:rFonts w:asciiTheme="majorHAnsi" w:hAnsiTheme="majorHAnsi"/>
          <w:sz w:val="22"/>
          <w:szCs w:val="22"/>
        </w:rPr>
        <w:t>ting</w:t>
      </w:r>
      <w:r w:rsidRPr="00EF69F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2"/>
          <w:sz w:val="22"/>
          <w:szCs w:val="22"/>
        </w:rPr>
        <w:t>T</w:t>
      </w:r>
      <w:r w:rsidRPr="00EF69FD">
        <w:rPr>
          <w:rFonts w:asciiTheme="majorHAnsi" w:hAnsiTheme="majorHAnsi"/>
          <w:spacing w:val="-1"/>
          <w:sz w:val="22"/>
          <w:szCs w:val="22"/>
        </w:rPr>
        <w:t>e</w:t>
      </w:r>
      <w:r w:rsidRPr="00EF69FD">
        <w:rPr>
          <w:rFonts w:asciiTheme="majorHAnsi" w:hAnsiTheme="majorHAnsi"/>
          <w:spacing w:val="1"/>
          <w:sz w:val="22"/>
          <w:szCs w:val="22"/>
        </w:rPr>
        <w:t>a</w:t>
      </w:r>
      <w:r w:rsidRPr="00EF69FD">
        <w:rPr>
          <w:rFonts w:asciiTheme="majorHAnsi" w:hAnsiTheme="majorHAnsi"/>
          <w:spacing w:val="-1"/>
          <w:sz w:val="22"/>
          <w:szCs w:val="22"/>
        </w:rPr>
        <w:t>c</w:t>
      </w:r>
      <w:r w:rsidRPr="00EF69FD">
        <w:rPr>
          <w:rFonts w:asciiTheme="majorHAnsi" w:hAnsiTheme="majorHAnsi"/>
          <w:sz w:val="22"/>
          <w:szCs w:val="22"/>
        </w:rPr>
        <w:t>h</w:t>
      </w:r>
      <w:r w:rsidRPr="00EF69FD">
        <w:rPr>
          <w:rFonts w:asciiTheme="majorHAnsi" w:hAnsiTheme="majorHAnsi"/>
          <w:spacing w:val="-1"/>
          <w:sz w:val="22"/>
          <w:szCs w:val="22"/>
        </w:rPr>
        <w:t>er</w:t>
      </w:r>
      <w:r w:rsidRPr="00EF69FD">
        <w:rPr>
          <w:rFonts w:asciiTheme="majorHAnsi" w:hAnsiTheme="majorHAnsi"/>
          <w:sz w:val="22"/>
          <w:szCs w:val="22"/>
        </w:rPr>
        <w:t xml:space="preserve">, </w:t>
      </w:r>
      <w:r w:rsidRPr="00EF69FD">
        <w:rPr>
          <w:rFonts w:asciiTheme="majorHAnsi" w:hAnsiTheme="majorHAnsi"/>
          <w:spacing w:val="1"/>
          <w:sz w:val="22"/>
          <w:szCs w:val="22"/>
        </w:rPr>
        <w:t>C</w:t>
      </w:r>
      <w:r w:rsidRPr="00EF69FD">
        <w:rPr>
          <w:rFonts w:asciiTheme="majorHAnsi" w:hAnsiTheme="majorHAnsi"/>
          <w:spacing w:val="2"/>
          <w:sz w:val="22"/>
          <w:szCs w:val="22"/>
        </w:rPr>
        <w:t>o</w:t>
      </w:r>
      <w:r w:rsidRPr="00EF69FD">
        <w:rPr>
          <w:rFonts w:asciiTheme="majorHAnsi" w:hAnsiTheme="majorHAnsi"/>
          <w:sz w:val="22"/>
          <w:szCs w:val="22"/>
        </w:rPr>
        <w:t>n</w:t>
      </w:r>
      <w:r w:rsidRPr="00EF69FD">
        <w:rPr>
          <w:rFonts w:asciiTheme="majorHAnsi" w:hAnsiTheme="majorHAnsi"/>
          <w:spacing w:val="-1"/>
          <w:sz w:val="22"/>
          <w:szCs w:val="22"/>
        </w:rPr>
        <w:t>ce</w:t>
      </w:r>
      <w:r w:rsidRPr="00EF69FD">
        <w:rPr>
          <w:rFonts w:asciiTheme="majorHAnsi" w:hAnsiTheme="majorHAnsi"/>
          <w:sz w:val="22"/>
          <w:szCs w:val="22"/>
        </w:rPr>
        <w:t>ptu</w:t>
      </w:r>
      <w:r w:rsidRPr="00EF69FD">
        <w:rPr>
          <w:rFonts w:asciiTheme="majorHAnsi" w:hAnsiTheme="majorHAnsi"/>
          <w:spacing w:val="-1"/>
          <w:sz w:val="22"/>
          <w:szCs w:val="22"/>
        </w:rPr>
        <w:t>a</w:t>
      </w:r>
      <w:r w:rsidRPr="00EF69FD">
        <w:rPr>
          <w:rFonts w:asciiTheme="majorHAnsi" w:hAnsiTheme="majorHAnsi"/>
          <w:sz w:val="22"/>
          <w:szCs w:val="22"/>
        </w:rPr>
        <w:t xml:space="preserve">l </w:t>
      </w:r>
      <w:r w:rsidRPr="00EF69FD">
        <w:rPr>
          <w:rFonts w:asciiTheme="majorHAnsi" w:hAnsiTheme="majorHAnsi"/>
          <w:spacing w:val="1"/>
          <w:sz w:val="22"/>
          <w:szCs w:val="22"/>
        </w:rPr>
        <w:t>C</w:t>
      </w:r>
      <w:r w:rsidRPr="00EF69FD">
        <w:rPr>
          <w:rFonts w:asciiTheme="majorHAnsi" w:hAnsiTheme="majorHAnsi"/>
          <w:sz w:val="22"/>
          <w:szCs w:val="22"/>
        </w:rPr>
        <w:t>h</w:t>
      </w:r>
      <w:r w:rsidRPr="00EF69FD">
        <w:rPr>
          <w:rFonts w:asciiTheme="majorHAnsi" w:hAnsiTheme="majorHAnsi"/>
          <w:spacing w:val="-1"/>
          <w:sz w:val="22"/>
          <w:szCs w:val="22"/>
        </w:rPr>
        <w:t>e</w:t>
      </w:r>
      <w:r w:rsidRPr="00EF69FD">
        <w:rPr>
          <w:rFonts w:asciiTheme="majorHAnsi" w:hAnsiTheme="majorHAnsi"/>
          <w:sz w:val="22"/>
          <w:szCs w:val="22"/>
        </w:rPr>
        <w:t>mist</w:t>
      </w:r>
      <w:r w:rsidRPr="00EF69FD">
        <w:rPr>
          <w:rFonts w:asciiTheme="majorHAnsi" w:hAnsiTheme="majorHAnsi"/>
          <w:spacing w:val="2"/>
          <w:sz w:val="22"/>
          <w:szCs w:val="22"/>
        </w:rPr>
        <w:t>r</w:t>
      </w:r>
      <w:r w:rsidRPr="00EF69FD">
        <w:rPr>
          <w:rFonts w:asciiTheme="majorHAnsi" w:hAnsiTheme="majorHAnsi"/>
          <w:sz w:val="22"/>
          <w:szCs w:val="22"/>
        </w:rPr>
        <w:t>y</w:t>
      </w:r>
    </w:p>
    <w:p w14:paraId="116BBD5A" w14:textId="77777777" w:rsidR="006E6849" w:rsidRPr="00EF69FD" w:rsidRDefault="00EF69FD">
      <w:pPr>
        <w:ind w:left="120"/>
        <w:rPr>
          <w:rFonts w:asciiTheme="majorHAnsi" w:hAnsiTheme="majorHAnsi"/>
          <w:sz w:val="22"/>
          <w:szCs w:val="22"/>
        </w:rPr>
      </w:pPr>
      <w:r w:rsidRPr="00EF69FD">
        <w:rPr>
          <w:rFonts w:asciiTheme="majorHAnsi" w:hAnsiTheme="majorHAnsi"/>
          <w:sz w:val="22"/>
          <w:szCs w:val="22"/>
        </w:rPr>
        <w:t>G</w:t>
      </w:r>
      <w:r w:rsidRPr="00EF69FD">
        <w:rPr>
          <w:rFonts w:asciiTheme="majorHAnsi" w:hAnsiTheme="majorHAnsi"/>
          <w:spacing w:val="-1"/>
          <w:sz w:val="22"/>
          <w:szCs w:val="22"/>
        </w:rPr>
        <w:t>ree</w:t>
      </w:r>
      <w:r w:rsidRPr="00EF69FD">
        <w:rPr>
          <w:rFonts w:asciiTheme="majorHAnsi" w:hAnsiTheme="majorHAnsi"/>
          <w:sz w:val="22"/>
          <w:szCs w:val="22"/>
        </w:rPr>
        <w:t>n</w:t>
      </w:r>
      <w:r w:rsidRPr="00EF69FD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-2"/>
          <w:sz w:val="22"/>
          <w:szCs w:val="22"/>
        </w:rPr>
        <w:t>B</w:t>
      </w:r>
      <w:r w:rsidRPr="00EF69FD">
        <w:rPr>
          <w:rFonts w:asciiTheme="majorHAnsi" w:hAnsiTheme="majorHAnsi"/>
          <w:spacing w:val="4"/>
          <w:sz w:val="22"/>
          <w:szCs w:val="22"/>
        </w:rPr>
        <w:t>a</w:t>
      </w:r>
      <w:r w:rsidRPr="00EF69FD">
        <w:rPr>
          <w:rFonts w:asciiTheme="majorHAnsi" w:hAnsiTheme="majorHAnsi"/>
          <w:sz w:val="22"/>
          <w:szCs w:val="22"/>
        </w:rPr>
        <w:t>y</w:t>
      </w:r>
      <w:r w:rsidRPr="00EF69FD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1"/>
          <w:sz w:val="22"/>
          <w:szCs w:val="22"/>
        </w:rPr>
        <w:t>S</w:t>
      </w:r>
      <w:r w:rsidRPr="00EF69FD">
        <w:rPr>
          <w:rFonts w:asciiTheme="majorHAnsi" w:hAnsiTheme="majorHAnsi"/>
          <w:sz w:val="22"/>
          <w:szCs w:val="22"/>
        </w:rPr>
        <w:t>outhw</w:t>
      </w:r>
      <w:r w:rsidRPr="00EF69FD">
        <w:rPr>
          <w:rFonts w:asciiTheme="majorHAnsi" w:hAnsiTheme="majorHAnsi"/>
          <w:spacing w:val="-1"/>
          <w:sz w:val="22"/>
          <w:szCs w:val="22"/>
        </w:rPr>
        <w:t>e</w:t>
      </w:r>
      <w:r w:rsidRPr="00EF69FD">
        <w:rPr>
          <w:rFonts w:asciiTheme="majorHAnsi" w:hAnsiTheme="majorHAnsi"/>
          <w:sz w:val="22"/>
          <w:szCs w:val="22"/>
        </w:rPr>
        <w:t>st H</w:t>
      </w:r>
      <w:r w:rsidRPr="00EF69FD">
        <w:rPr>
          <w:rFonts w:asciiTheme="majorHAnsi" w:hAnsiTheme="majorHAnsi"/>
          <w:spacing w:val="3"/>
          <w:sz w:val="22"/>
          <w:szCs w:val="22"/>
        </w:rPr>
        <w:t>i</w:t>
      </w:r>
      <w:r w:rsidRPr="00EF69FD">
        <w:rPr>
          <w:rFonts w:asciiTheme="majorHAnsi" w:hAnsiTheme="majorHAnsi"/>
          <w:spacing w:val="-2"/>
          <w:sz w:val="22"/>
          <w:szCs w:val="22"/>
        </w:rPr>
        <w:t>g</w:t>
      </w:r>
      <w:r w:rsidRPr="00EF69FD">
        <w:rPr>
          <w:rFonts w:asciiTheme="majorHAnsi" w:hAnsiTheme="majorHAnsi"/>
          <w:sz w:val="22"/>
          <w:szCs w:val="22"/>
        </w:rPr>
        <w:t xml:space="preserve">h </w:t>
      </w:r>
      <w:r w:rsidRPr="00EF69FD">
        <w:rPr>
          <w:rFonts w:asciiTheme="majorHAnsi" w:hAnsiTheme="majorHAnsi"/>
          <w:spacing w:val="1"/>
          <w:sz w:val="22"/>
          <w:szCs w:val="22"/>
        </w:rPr>
        <w:t>S</w:t>
      </w:r>
      <w:r w:rsidRPr="00EF69FD">
        <w:rPr>
          <w:rFonts w:asciiTheme="majorHAnsi" w:hAnsiTheme="majorHAnsi"/>
          <w:spacing w:val="-1"/>
          <w:sz w:val="22"/>
          <w:szCs w:val="22"/>
        </w:rPr>
        <w:t>c</w:t>
      </w:r>
      <w:r w:rsidRPr="00EF69FD">
        <w:rPr>
          <w:rFonts w:asciiTheme="majorHAnsi" w:hAnsiTheme="majorHAnsi"/>
          <w:sz w:val="22"/>
          <w:szCs w:val="22"/>
        </w:rPr>
        <w:t>hool</w:t>
      </w:r>
    </w:p>
    <w:p w14:paraId="6D4BDEA3" w14:textId="77777777" w:rsidR="006E6849" w:rsidRPr="00EF69FD" w:rsidRDefault="00EF69FD">
      <w:pPr>
        <w:ind w:left="120" w:right="7642"/>
        <w:rPr>
          <w:rFonts w:asciiTheme="majorHAnsi" w:hAnsiTheme="majorHAnsi"/>
          <w:sz w:val="22"/>
          <w:szCs w:val="22"/>
        </w:rPr>
      </w:pPr>
      <w:r w:rsidRPr="00EF69FD">
        <w:rPr>
          <w:rFonts w:asciiTheme="majorHAnsi" w:hAnsiTheme="majorHAnsi"/>
          <w:sz w:val="22"/>
          <w:szCs w:val="22"/>
        </w:rPr>
        <w:t xml:space="preserve">1331 </w:t>
      </w:r>
      <w:r w:rsidRPr="00EF69FD">
        <w:rPr>
          <w:rFonts w:asciiTheme="majorHAnsi" w:hAnsiTheme="majorHAnsi"/>
          <w:spacing w:val="1"/>
          <w:sz w:val="22"/>
          <w:szCs w:val="22"/>
        </w:rPr>
        <w:t>P</w:t>
      </w:r>
      <w:r w:rsidRPr="00EF69FD">
        <w:rPr>
          <w:rFonts w:asciiTheme="majorHAnsi" w:hAnsiTheme="majorHAnsi"/>
          <w:spacing w:val="-1"/>
          <w:sz w:val="22"/>
          <w:szCs w:val="22"/>
        </w:rPr>
        <w:t>ac</w:t>
      </w:r>
      <w:r w:rsidRPr="00EF69FD">
        <w:rPr>
          <w:rFonts w:asciiTheme="majorHAnsi" w:hAnsiTheme="majorHAnsi"/>
          <w:sz w:val="22"/>
          <w:szCs w:val="22"/>
        </w:rPr>
        <w:t>k</w:t>
      </w:r>
      <w:r w:rsidRPr="00EF69FD">
        <w:rPr>
          <w:rFonts w:asciiTheme="majorHAnsi" w:hAnsiTheme="majorHAnsi"/>
          <w:spacing w:val="-1"/>
          <w:sz w:val="22"/>
          <w:szCs w:val="22"/>
        </w:rPr>
        <w:t>er</w:t>
      </w:r>
      <w:r w:rsidRPr="00EF69FD">
        <w:rPr>
          <w:rFonts w:asciiTheme="majorHAnsi" w:hAnsiTheme="majorHAnsi"/>
          <w:sz w:val="22"/>
          <w:szCs w:val="22"/>
        </w:rPr>
        <w:t>l</w:t>
      </w:r>
      <w:r w:rsidRPr="00EF69FD">
        <w:rPr>
          <w:rFonts w:asciiTheme="majorHAnsi" w:hAnsiTheme="majorHAnsi"/>
          <w:spacing w:val="-1"/>
          <w:sz w:val="22"/>
          <w:szCs w:val="22"/>
        </w:rPr>
        <w:t>a</w:t>
      </w:r>
      <w:r w:rsidRPr="00EF69FD">
        <w:rPr>
          <w:rFonts w:asciiTheme="majorHAnsi" w:hAnsiTheme="majorHAnsi"/>
          <w:sz w:val="22"/>
          <w:szCs w:val="22"/>
        </w:rPr>
        <w:t>nd</w:t>
      </w:r>
      <w:r w:rsidRPr="00EF69FD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EF69FD">
        <w:rPr>
          <w:rFonts w:asciiTheme="majorHAnsi" w:hAnsiTheme="majorHAnsi"/>
          <w:sz w:val="22"/>
          <w:szCs w:val="22"/>
        </w:rPr>
        <w:t>Dr G</w:t>
      </w:r>
      <w:r w:rsidRPr="00EF69FD">
        <w:rPr>
          <w:rFonts w:asciiTheme="majorHAnsi" w:hAnsiTheme="majorHAnsi"/>
          <w:spacing w:val="-1"/>
          <w:sz w:val="22"/>
          <w:szCs w:val="22"/>
        </w:rPr>
        <w:t>ree</w:t>
      </w:r>
      <w:r w:rsidRPr="00EF69FD">
        <w:rPr>
          <w:rFonts w:asciiTheme="majorHAnsi" w:hAnsiTheme="majorHAnsi"/>
          <w:sz w:val="22"/>
          <w:szCs w:val="22"/>
        </w:rPr>
        <w:t>n</w:t>
      </w:r>
      <w:r w:rsidRPr="00EF69FD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-2"/>
          <w:sz w:val="22"/>
          <w:szCs w:val="22"/>
        </w:rPr>
        <w:t>B</w:t>
      </w:r>
      <w:r w:rsidRPr="00EF69FD">
        <w:rPr>
          <w:rFonts w:asciiTheme="majorHAnsi" w:hAnsiTheme="majorHAnsi"/>
          <w:spacing w:val="4"/>
          <w:sz w:val="22"/>
          <w:szCs w:val="22"/>
        </w:rPr>
        <w:t>a</w:t>
      </w:r>
      <w:r w:rsidRPr="00EF69FD">
        <w:rPr>
          <w:rFonts w:asciiTheme="majorHAnsi" w:hAnsiTheme="majorHAnsi"/>
          <w:spacing w:val="-5"/>
          <w:sz w:val="22"/>
          <w:szCs w:val="22"/>
        </w:rPr>
        <w:t>y</w:t>
      </w:r>
      <w:r w:rsidRPr="00EF69FD">
        <w:rPr>
          <w:rFonts w:asciiTheme="majorHAnsi" w:hAnsiTheme="majorHAnsi"/>
          <w:sz w:val="22"/>
          <w:szCs w:val="22"/>
        </w:rPr>
        <w:t xml:space="preserve">, </w:t>
      </w:r>
      <w:r w:rsidRPr="00EF69FD">
        <w:rPr>
          <w:rFonts w:asciiTheme="majorHAnsi" w:hAnsiTheme="majorHAnsi"/>
          <w:spacing w:val="4"/>
          <w:sz w:val="22"/>
          <w:szCs w:val="22"/>
        </w:rPr>
        <w:t>W</w:t>
      </w:r>
      <w:r w:rsidRPr="00EF69FD">
        <w:rPr>
          <w:rFonts w:asciiTheme="majorHAnsi" w:hAnsiTheme="majorHAnsi"/>
          <w:sz w:val="22"/>
          <w:szCs w:val="22"/>
        </w:rPr>
        <w:t>I</w:t>
      </w:r>
      <w:r w:rsidRPr="00EF69FD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EF69FD">
        <w:rPr>
          <w:rFonts w:asciiTheme="majorHAnsi" w:hAnsiTheme="majorHAnsi"/>
          <w:sz w:val="22"/>
          <w:szCs w:val="22"/>
        </w:rPr>
        <w:t xml:space="preserve">54304 </w:t>
      </w:r>
      <w:r w:rsidRPr="00EF69FD">
        <w:rPr>
          <w:rFonts w:asciiTheme="majorHAnsi" w:hAnsiTheme="majorHAnsi"/>
          <w:spacing w:val="-1"/>
          <w:sz w:val="22"/>
          <w:szCs w:val="22"/>
        </w:rPr>
        <w:t>(</w:t>
      </w:r>
      <w:r w:rsidRPr="00EF69FD">
        <w:rPr>
          <w:rFonts w:asciiTheme="majorHAnsi" w:hAnsiTheme="majorHAnsi"/>
          <w:sz w:val="22"/>
          <w:szCs w:val="22"/>
        </w:rPr>
        <w:t>920)</w:t>
      </w:r>
      <w:r w:rsidRPr="00EF69F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EF69FD">
        <w:rPr>
          <w:rFonts w:asciiTheme="majorHAnsi" w:hAnsiTheme="majorHAnsi"/>
          <w:sz w:val="22"/>
          <w:szCs w:val="22"/>
        </w:rPr>
        <w:t>555</w:t>
      </w:r>
      <w:r w:rsidRPr="00EF69FD">
        <w:rPr>
          <w:rFonts w:asciiTheme="majorHAnsi" w:hAnsiTheme="majorHAnsi"/>
          <w:spacing w:val="-1"/>
          <w:sz w:val="22"/>
          <w:szCs w:val="22"/>
        </w:rPr>
        <w:t>-</w:t>
      </w:r>
      <w:r w:rsidRPr="00EF69FD">
        <w:rPr>
          <w:rFonts w:asciiTheme="majorHAnsi" w:hAnsiTheme="majorHAnsi"/>
          <w:sz w:val="22"/>
          <w:szCs w:val="22"/>
        </w:rPr>
        <w:t>5555</w:t>
      </w:r>
    </w:p>
    <w:p w14:paraId="12A91538" w14:textId="77777777" w:rsidR="006E6849" w:rsidRPr="00EF69FD" w:rsidRDefault="00EF69FD">
      <w:pPr>
        <w:ind w:left="120"/>
        <w:rPr>
          <w:rFonts w:asciiTheme="majorHAnsi" w:hAnsiTheme="majorHAnsi"/>
          <w:sz w:val="22"/>
          <w:szCs w:val="22"/>
        </w:rPr>
      </w:pPr>
      <w:r w:rsidRPr="00EF69FD">
        <w:rPr>
          <w:rFonts w:asciiTheme="majorHAnsi" w:hAnsiTheme="majorHAnsi"/>
          <w:sz w:val="22"/>
          <w:szCs w:val="22"/>
        </w:rPr>
        <w:t>m</w:t>
      </w:r>
      <w:r w:rsidRPr="00EF69FD">
        <w:rPr>
          <w:rFonts w:asciiTheme="majorHAnsi" w:hAnsiTheme="majorHAnsi"/>
          <w:spacing w:val="-1"/>
          <w:sz w:val="22"/>
          <w:szCs w:val="22"/>
        </w:rPr>
        <w:t>ar</w:t>
      </w:r>
      <w:hyperlink r:id="rId19">
        <w:r w:rsidRPr="00EF69FD">
          <w:rPr>
            <w:rFonts w:asciiTheme="majorHAnsi" w:hAnsiTheme="majorHAnsi"/>
            <w:sz w:val="22"/>
            <w:szCs w:val="22"/>
          </w:rPr>
          <w:t>tin.s</w:t>
        </w:r>
        <w:r w:rsidRPr="00EF69FD">
          <w:rPr>
            <w:rFonts w:asciiTheme="majorHAnsi" w:hAnsiTheme="majorHAnsi"/>
            <w:spacing w:val="-1"/>
            <w:sz w:val="22"/>
            <w:szCs w:val="22"/>
          </w:rPr>
          <w:t>a</w:t>
        </w:r>
        <w:r w:rsidRPr="00EF69FD">
          <w:rPr>
            <w:rFonts w:asciiTheme="majorHAnsi" w:hAnsiTheme="majorHAnsi"/>
            <w:sz w:val="22"/>
            <w:szCs w:val="22"/>
          </w:rPr>
          <w:t>lv</w:t>
        </w:r>
        <w:r w:rsidRPr="00EF69FD">
          <w:rPr>
            <w:rFonts w:asciiTheme="majorHAnsi" w:hAnsiTheme="majorHAnsi"/>
            <w:spacing w:val="-1"/>
            <w:sz w:val="22"/>
            <w:szCs w:val="22"/>
          </w:rPr>
          <w:t>a</w:t>
        </w:r>
        <w:r w:rsidRPr="00EF69FD">
          <w:rPr>
            <w:rFonts w:asciiTheme="majorHAnsi" w:hAnsiTheme="majorHAnsi"/>
            <w:sz w:val="22"/>
            <w:szCs w:val="22"/>
          </w:rPr>
          <w:t>do</w:t>
        </w:r>
        <w:r w:rsidRPr="00EF69FD">
          <w:rPr>
            <w:rFonts w:asciiTheme="majorHAnsi" w:hAnsiTheme="majorHAnsi"/>
            <w:spacing w:val="-1"/>
            <w:sz w:val="22"/>
            <w:szCs w:val="22"/>
          </w:rPr>
          <w:t>r</w:t>
        </w:r>
        <w:r w:rsidRPr="00EF69FD">
          <w:rPr>
            <w:rFonts w:asciiTheme="majorHAnsi" w:hAnsiTheme="majorHAnsi"/>
            <w:spacing w:val="2"/>
            <w:sz w:val="22"/>
            <w:szCs w:val="22"/>
          </w:rPr>
          <w:t>@</w:t>
        </w:r>
        <w:r w:rsidRPr="00EF69FD">
          <w:rPr>
            <w:rFonts w:asciiTheme="majorHAnsi" w:hAnsiTheme="majorHAnsi"/>
            <w:spacing w:val="-2"/>
            <w:sz w:val="22"/>
            <w:szCs w:val="22"/>
          </w:rPr>
          <w:t>g</w:t>
        </w:r>
        <w:r w:rsidRPr="00EF69FD">
          <w:rPr>
            <w:rFonts w:asciiTheme="majorHAnsi" w:hAnsiTheme="majorHAnsi"/>
            <w:sz w:val="22"/>
            <w:szCs w:val="22"/>
          </w:rPr>
          <w:t>b</w:t>
        </w:r>
        <w:r w:rsidRPr="00EF69FD">
          <w:rPr>
            <w:rFonts w:asciiTheme="majorHAnsi" w:hAnsiTheme="majorHAnsi"/>
            <w:spacing w:val="-1"/>
            <w:sz w:val="22"/>
            <w:szCs w:val="22"/>
          </w:rPr>
          <w:t>a</w:t>
        </w:r>
        <w:r w:rsidRPr="00EF69FD">
          <w:rPr>
            <w:rFonts w:asciiTheme="majorHAnsi" w:hAnsiTheme="majorHAnsi"/>
            <w:sz w:val="22"/>
            <w:szCs w:val="22"/>
          </w:rPr>
          <w:t>sd</w:t>
        </w:r>
        <w:r w:rsidRPr="00EF69FD">
          <w:rPr>
            <w:rFonts w:asciiTheme="majorHAnsi" w:hAnsiTheme="majorHAnsi"/>
            <w:spacing w:val="2"/>
            <w:sz w:val="22"/>
            <w:szCs w:val="22"/>
          </w:rPr>
          <w:t>.</w:t>
        </w:r>
        <w:r w:rsidRPr="00EF69FD">
          <w:rPr>
            <w:rFonts w:asciiTheme="majorHAnsi" w:hAnsiTheme="majorHAnsi"/>
            <w:sz w:val="22"/>
            <w:szCs w:val="22"/>
          </w:rPr>
          <w:t>k12.wi.</w:t>
        </w:r>
        <w:r w:rsidRPr="00EF69FD">
          <w:rPr>
            <w:rFonts w:asciiTheme="majorHAnsi" w:hAnsiTheme="majorHAnsi"/>
            <w:spacing w:val="-1"/>
            <w:sz w:val="22"/>
            <w:szCs w:val="22"/>
          </w:rPr>
          <w:t>e</w:t>
        </w:r>
        <w:r w:rsidRPr="00EF69FD">
          <w:rPr>
            <w:rFonts w:asciiTheme="majorHAnsi" w:hAnsiTheme="majorHAnsi"/>
            <w:sz w:val="22"/>
            <w:szCs w:val="22"/>
          </w:rPr>
          <w:t>du</w:t>
        </w:r>
      </w:hyperlink>
    </w:p>
    <w:p w14:paraId="7B9FBE83" w14:textId="77777777" w:rsidR="006E6849" w:rsidRPr="00EF69FD" w:rsidRDefault="006E6849">
      <w:pPr>
        <w:spacing w:before="19" w:line="240" w:lineRule="exact"/>
        <w:rPr>
          <w:rFonts w:asciiTheme="majorHAnsi" w:hAnsiTheme="majorHAnsi"/>
          <w:sz w:val="22"/>
          <w:szCs w:val="22"/>
        </w:rPr>
      </w:pPr>
    </w:p>
    <w:p w14:paraId="3A5C9822" w14:textId="77777777" w:rsidR="006E6849" w:rsidRPr="00EF69FD" w:rsidRDefault="00EF69FD">
      <w:pPr>
        <w:spacing w:line="260" w:lineRule="exact"/>
        <w:ind w:left="120"/>
        <w:rPr>
          <w:rFonts w:asciiTheme="majorHAnsi" w:hAnsiTheme="majorHAnsi"/>
          <w:sz w:val="22"/>
          <w:szCs w:val="22"/>
        </w:rPr>
      </w:pPr>
      <w:r w:rsidRPr="00EF69FD">
        <w:rPr>
          <w:rFonts w:asciiTheme="majorHAnsi" w:hAnsiTheme="majorHAnsi"/>
          <w:b/>
          <w:spacing w:val="-1"/>
          <w:position w:val="-1"/>
          <w:sz w:val="22"/>
          <w:szCs w:val="22"/>
        </w:rPr>
        <w:t>M</w:t>
      </w:r>
      <w:r w:rsidRPr="00EF69FD">
        <w:rPr>
          <w:rFonts w:asciiTheme="majorHAnsi" w:hAnsiTheme="majorHAnsi"/>
          <w:b/>
          <w:position w:val="-1"/>
          <w:sz w:val="22"/>
          <w:szCs w:val="22"/>
        </w:rPr>
        <w:t>s. D</w:t>
      </w:r>
      <w:r w:rsidRPr="00EF69FD">
        <w:rPr>
          <w:rFonts w:asciiTheme="majorHAnsi" w:hAnsiTheme="majorHAnsi"/>
          <w:b/>
          <w:spacing w:val="-1"/>
          <w:position w:val="-1"/>
          <w:sz w:val="22"/>
          <w:szCs w:val="22"/>
        </w:rPr>
        <w:t>e</w:t>
      </w:r>
      <w:r w:rsidRPr="00EF69FD">
        <w:rPr>
          <w:rFonts w:asciiTheme="majorHAnsi" w:hAnsiTheme="majorHAnsi"/>
          <w:b/>
          <w:position w:val="-1"/>
          <w:sz w:val="22"/>
          <w:szCs w:val="22"/>
        </w:rPr>
        <w:t>i</w:t>
      </w:r>
      <w:r w:rsidRPr="00EF69FD">
        <w:rPr>
          <w:rFonts w:asciiTheme="majorHAnsi" w:hAnsiTheme="majorHAnsi"/>
          <w:b/>
          <w:spacing w:val="1"/>
          <w:position w:val="-1"/>
          <w:sz w:val="22"/>
          <w:szCs w:val="22"/>
        </w:rPr>
        <w:t>d</w:t>
      </w:r>
      <w:r w:rsidRPr="00EF69FD">
        <w:rPr>
          <w:rFonts w:asciiTheme="majorHAnsi" w:hAnsiTheme="majorHAnsi"/>
          <w:b/>
          <w:spacing w:val="-1"/>
          <w:position w:val="-1"/>
          <w:sz w:val="22"/>
          <w:szCs w:val="22"/>
        </w:rPr>
        <w:t>r</w:t>
      </w:r>
      <w:r w:rsidRPr="00EF69FD">
        <w:rPr>
          <w:rFonts w:asciiTheme="majorHAnsi" w:hAnsiTheme="majorHAnsi"/>
          <w:b/>
          <w:position w:val="-1"/>
          <w:sz w:val="22"/>
          <w:szCs w:val="22"/>
        </w:rPr>
        <w:t>a Colli</w:t>
      </w:r>
      <w:r w:rsidRPr="00EF69FD">
        <w:rPr>
          <w:rFonts w:asciiTheme="majorHAnsi" w:hAnsiTheme="majorHAnsi"/>
          <w:b/>
          <w:spacing w:val="1"/>
          <w:position w:val="-1"/>
          <w:sz w:val="22"/>
          <w:szCs w:val="22"/>
        </w:rPr>
        <w:t>n</w:t>
      </w:r>
      <w:r w:rsidRPr="00EF69FD">
        <w:rPr>
          <w:rFonts w:asciiTheme="majorHAnsi" w:hAnsiTheme="majorHAnsi"/>
          <w:b/>
          <w:position w:val="-1"/>
          <w:sz w:val="22"/>
          <w:szCs w:val="22"/>
        </w:rPr>
        <w:t>s</w:t>
      </w:r>
    </w:p>
    <w:p w14:paraId="0D45239A" w14:textId="77777777" w:rsidR="006E6849" w:rsidRPr="00EF69FD" w:rsidRDefault="00EF69FD">
      <w:pPr>
        <w:spacing w:line="280" w:lineRule="exact"/>
        <w:ind w:left="120"/>
        <w:rPr>
          <w:rFonts w:asciiTheme="majorHAnsi" w:hAnsiTheme="majorHAnsi"/>
          <w:sz w:val="22"/>
          <w:szCs w:val="22"/>
        </w:rPr>
      </w:pPr>
      <w:r w:rsidRPr="00EF69FD">
        <w:rPr>
          <w:rFonts w:asciiTheme="majorHAnsi" w:hAnsiTheme="majorHAnsi"/>
          <w:spacing w:val="1"/>
          <w:sz w:val="22"/>
          <w:szCs w:val="22"/>
        </w:rPr>
        <w:t>C</w:t>
      </w:r>
      <w:r w:rsidRPr="00EF69FD">
        <w:rPr>
          <w:rFonts w:asciiTheme="majorHAnsi" w:hAnsiTheme="majorHAnsi"/>
          <w:sz w:val="22"/>
          <w:szCs w:val="22"/>
        </w:rPr>
        <w:t>oop</w:t>
      </w:r>
      <w:r w:rsidRPr="00EF69FD">
        <w:rPr>
          <w:rFonts w:asciiTheme="majorHAnsi" w:hAnsiTheme="majorHAnsi"/>
          <w:spacing w:val="-1"/>
          <w:sz w:val="22"/>
          <w:szCs w:val="22"/>
        </w:rPr>
        <w:t>era</w:t>
      </w:r>
      <w:r w:rsidRPr="00EF69FD">
        <w:rPr>
          <w:rFonts w:asciiTheme="majorHAnsi" w:hAnsiTheme="majorHAnsi"/>
          <w:sz w:val="22"/>
          <w:szCs w:val="22"/>
        </w:rPr>
        <w:t>ting</w:t>
      </w:r>
      <w:r w:rsidRPr="00EF69F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2"/>
          <w:sz w:val="22"/>
          <w:szCs w:val="22"/>
        </w:rPr>
        <w:t>T</w:t>
      </w:r>
      <w:r w:rsidRPr="00EF69FD">
        <w:rPr>
          <w:rFonts w:asciiTheme="majorHAnsi" w:hAnsiTheme="majorHAnsi"/>
          <w:spacing w:val="-1"/>
          <w:sz w:val="22"/>
          <w:szCs w:val="22"/>
        </w:rPr>
        <w:t>e</w:t>
      </w:r>
      <w:r w:rsidRPr="00EF69FD">
        <w:rPr>
          <w:rFonts w:asciiTheme="majorHAnsi" w:hAnsiTheme="majorHAnsi"/>
          <w:spacing w:val="1"/>
          <w:sz w:val="22"/>
          <w:szCs w:val="22"/>
        </w:rPr>
        <w:t>a</w:t>
      </w:r>
      <w:r w:rsidRPr="00EF69FD">
        <w:rPr>
          <w:rFonts w:asciiTheme="majorHAnsi" w:hAnsiTheme="majorHAnsi"/>
          <w:spacing w:val="-1"/>
          <w:sz w:val="22"/>
          <w:szCs w:val="22"/>
        </w:rPr>
        <w:t>c</w:t>
      </w:r>
      <w:r w:rsidRPr="00EF69FD">
        <w:rPr>
          <w:rFonts w:asciiTheme="majorHAnsi" w:hAnsiTheme="majorHAnsi"/>
          <w:sz w:val="22"/>
          <w:szCs w:val="22"/>
        </w:rPr>
        <w:t>h</w:t>
      </w:r>
      <w:r w:rsidRPr="00EF69FD">
        <w:rPr>
          <w:rFonts w:asciiTheme="majorHAnsi" w:hAnsiTheme="majorHAnsi"/>
          <w:spacing w:val="-1"/>
          <w:sz w:val="22"/>
          <w:szCs w:val="22"/>
        </w:rPr>
        <w:t>er</w:t>
      </w:r>
      <w:r w:rsidRPr="00EF69FD">
        <w:rPr>
          <w:rFonts w:asciiTheme="majorHAnsi" w:hAnsiTheme="majorHAnsi"/>
          <w:sz w:val="22"/>
          <w:szCs w:val="22"/>
        </w:rPr>
        <w:t>, 8</w:t>
      </w:r>
      <w:r w:rsidRPr="00EF69FD">
        <w:rPr>
          <w:rFonts w:asciiTheme="majorHAnsi" w:hAnsiTheme="majorHAnsi"/>
          <w:spacing w:val="1"/>
          <w:position w:val="11"/>
          <w:sz w:val="22"/>
          <w:szCs w:val="22"/>
        </w:rPr>
        <w:t>t</w:t>
      </w:r>
      <w:r w:rsidRPr="00EF69FD">
        <w:rPr>
          <w:rFonts w:asciiTheme="majorHAnsi" w:hAnsiTheme="majorHAnsi"/>
          <w:position w:val="11"/>
          <w:sz w:val="22"/>
          <w:szCs w:val="22"/>
        </w:rPr>
        <w:t>h</w:t>
      </w:r>
      <w:r w:rsidRPr="00EF69FD">
        <w:rPr>
          <w:rFonts w:asciiTheme="majorHAnsi" w:hAnsiTheme="majorHAnsi"/>
          <w:spacing w:val="21"/>
          <w:position w:val="11"/>
          <w:sz w:val="22"/>
          <w:szCs w:val="22"/>
        </w:rPr>
        <w:t xml:space="preserve"> </w:t>
      </w:r>
      <w:r w:rsidRPr="00EF69FD">
        <w:rPr>
          <w:rFonts w:asciiTheme="majorHAnsi" w:hAnsiTheme="majorHAnsi"/>
          <w:sz w:val="22"/>
          <w:szCs w:val="22"/>
        </w:rPr>
        <w:t>G</w:t>
      </w:r>
      <w:r w:rsidRPr="00EF69FD">
        <w:rPr>
          <w:rFonts w:asciiTheme="majorHAnsi" w:hAnsiTheme="majorHAnsi"/>
          <w:spacing w:val="-1"/>
          <w:sz w:val="22"/>
          <w:szCs w:val="22"/>
        </w:rPr>
        <w:t>ra</w:t>
      </w:r>
      <w:r w:rsidRPr="00EF69FD">
        <w:rPr>
          <w:rFonts w:asciiTheme="majorHAnsi" w:hAnsiTheme="majorHAnsi"/>
          <w:sz w:val="22"/>
          <w:szCs w:val="22"/>
        </w:rPr>
        <w:t>de</w:t>
      </w:r>
      <w:r w:rsidRPr="00EF69F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1"/>
          <w:sz w:val="22"/>
          <w:szCs w:val="22"/>
        </w:rPr>
        <w:t>S</w:t>
      </w:r>
      <w:r w:rsidRPr="00EF69FD">
        <w:rPr>
          <w:rFonts w:asciiTheme="majorHAnsi" w:hAnsiTheme="majorHAnsi"/>
          <w:spacing w:val="-1"/>
          <w:sz w:val="22"/>
          <w:szCs w:val="22"/>
        </w:rPr>
        <w:t>c</w:t>
      </w:r>
      <w:r w:rsidRPr="00EF69FD">
        <w:rPr>
          <w:rFonts w:asciiTheme="majorHAnsi" w:hAnsiTheme="majorHAnsi"/>
          <w:sz w:val="22"/>
          <w:szCs w:val="22"/>
        </w:rPr>
        <w:t>i</w:t>
      </w:r>
      <w:r w:rsidRPr="00EF69FD">
        <w:rPr>
          <w:rFonts w:asciiTheme="majorHAnsi" w:hAnsiTheme="majorHAnsi"/>
          <w:spacing w:val="-1"/>
          <w:sz w:val="22"/>
          <w:szCs w:val="22"/>
        </w:rPr>
        <w:t>e</w:t>
      </w:r>
      <w:r w:rsidRPr="00EF69FD">
        <w:rPr>
          <w:rFonts w:asciiTheme="majorHAnsi" w:hAnsiTheme="majorHAnsi"/>
          <w:spacing w:val="2"/>
          <w:sz w:val="22"/>
          <w:szCs w:val="22"/>
        </w:rPr>
        <w:t>n</w:t>
      </w:r>
      <w:r w:rsidRPr="00EF69FD">
        <w:rPr>
          <w:rFonts w:asciiTheme="majorHAnsi" w:hAnsiTheme="majorHAnsi"/>
          <w:spacing w:val="-1"/>
          <w:sz w:val="22"/>
          <w:szCs w:val="22"/>
        </w:rPr>
        <w:t>ce</w:t>
      </w:r>
    </w:p>
    <w:p w14:paraId="307376DB" w14:textId="77777777" w:rsidR="006E6849" w:rsidRPr="00EF69FD" w:rsidRDefault="00EF69FD">
      <w:pPr>
        <w:ind w:left="120"/>
        <w:rPr>
          <w:rFonts w:asciiTheme="majorHAnsi" w:hAnsiTheme="majorHAnsi"/>
          <w:sz w:val="22"/>
          <w:szCs w:val="22"/>
        </w:rPr>
      </w:pPr>
      <w:r w:rsidRPr="00EF69FD">
        <w:rPr>
          <w:rFonts w:asciiTheme="majorHAnsi" w:hAnsiTheme="majorHAnsi"/>
          <w:spacing w:val="1"/>
          <w:sz w:val="22"/>
          <w:szCs w:val="22"/>
        </w:rPr>
        <w:t>W</w:t>
      </w:r>
      <w:r w:rsidRPr="00EF69FD">
        <w:rPr>
          <w:rFonts w:asciiTheme="majorHAnsi" w:hAnsiTheme="majorHAnsi"/>
          <w:spacing w:val="-1"/>
          <w:sz w:val="22"/>
          <w:szCs w:val="22"/>
        </w:rPr>
        <w:t>e</w:t>
      </w:r>
      <w:r w:rsidRPr="00EF69FD">
        <w:rPr>
          <w:rFonts w:asciiTheme="majorHAnsi" w:hAnsiTheme="majorHAnsi"/>
          <w:sz w:val="22"/>
          <w:szCs w:val="22"/>
        </w:rPr>
        <w:t>st De</w:t>
      </w:r>
      <w:r w:rsidRPr="00EF69F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1"/>
          <w:sz w:val="22"/>
          <w:szCs w:val="22"/>
        </w:rPr>
        <w:t>P</w:t>
      </w:r>
      <w:r w:rsidRPr="00EF69FD">
        <w:rPr>
          <w:rFonts w:asciiTheme="majorHAnsi" w:hAnsiTheme="majorHAnsi"/>
          <w:spacing w:val="-1"/>
          <w:sz w:val="22"/>
          <w:szCs w:val="22"/>
        </w:rPr>
        <w:t>er</w:t>
      </w:r>
      <w:r w:rsidRPr="00EF69FD">
        <w:rPr>
          <w:rFonts w:asciiTheme="majorHAnsi" w:hAnsiTheme="majorHAnsi"/>
          <w:sz w:val="22"/>
          <w:szCs w:val="22"/>
        </w:rPr>
        <w:t>e</w:t>
      </w:r>
      <w:r w:rsidRPr="00EF69F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EF69FD">
        <w:rPr>
          <w:rFonts w:asciiTheme="majorHAnsi" w:hAnsiTheme="majorHAnsi"/>
          <w:sz w:val="22"/>
          <w:szCs w:val="22"/>
        </w:rPr>
        <w:t>Middle</w:t>
      </w:r>
      <w:r w:rsidRPr="00EF69F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1"/>
          <w:sz w:val="22"/>
          <w:szCs w:val="22"/>
        </w:rPr>
        <w:t>Sc</w:t>
      </w:r>
      <w:r w:rsidRPr="00EF69FD">
        <w:rPr>
          <w:rFonts w:asciiTheme="majorHAnsi" w:hAnsiTheme="majorHAnsi"/>
          <w:sz w:val="22"/>
          <w:szCs w:val="22"/>
        </w:rPr>
        <w:t>hool</w:t>
      </w:r>
    </w:p>
    <w:p w14:paraId="58A373F8" w14:textId="77777777" w:rsidR="006E6849" w:rsidRPr="00EF69FD" w:rsidRDefault="00EF69FD">
      <w:pPr>
        <w:ind w:left="120"/>
        <w:rPr>
          <w:rFonts w:asciiTheme="majorHAnsi" w:hAnsiTheme="majorHAnsi"/>
          <w:sz w:val="22"/>
          <w:szCs w:val="22"/>
        </w:rPr>
      </w:pPr>
      <w:r w:rsidRPr="00EF69FD">
        <w:rPr>
          <w:rFonts w:asciiTheme="majorHAnsi" w:hAnsiTheme="majorHAnsi"/>
          <w:sz w:val="22"/>
          <w:szCs w:val="22"/>
        </w:rPr>
        <w:t>1177 S</w:t>
      </w:r>
      <w:r w:rsidRPr="00EF69FD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EF69FD">
        <w:rPr>
          <w:rFonts w:asciiTheme="majorHAnsi" w:hAnsiTheme="majorHAnsi"/>
          <w:sz w:val="22"/>
          <w:szCs w:val="22"/>
        </w:rPr>
        <w:t xml:space="preserve">9th </w:t>
      </w:r>
      <w:r w:rsidRPr="00EF69FD">
        <w:rPr>
          <w:rFonts w:asciiTheme="majorHAnsi" w:hAnsiTheme="majorHAnsi"/>
          <w:spacing w:val="1"/>
          <w:sz w:val="22"/>
          <w:szCs w:val="22"/>
        </w:rPr>
        <w:t>S</w:t>
      </w:r>
      <w:r w:rsidRPr="00EF69FD">
        <w:rPr>
          <w:rFonts w:asciiTheme="majorHAnsi" w:hAnsiTheme="majorHAnsi"/>
          <w:sz w:val="22"/>
          <w:szCs w:val="22"/>
        </w:rPr>
        <w:t>t</w:t>
      </w:r>
    </w:p>
    <w:p w14:paraId="11A4C4B8" w14:textId="77777777" w:rsidR="006E6849" w:rsidRPr="00EF69FD" w:rsidRDefault="00EF69FD">
      <w:pPr>
        <w:ind w:left="120" w:right="7138"/>
        <w:rPr>
          <w:rFonts w:asciiTheme="majorHAnsi" w:hAnsiTheme="majorHAnsi"/>
          <w:sz w:val="22"/>
          <w:szCs w:val="22"/>
        </w:rPr>
      </w:pPr>
      <w:r w:rsidRPr="00EF69FD">
        <w:rPr>
          <w:rFonts w:asciiTheme="majorHAnsi" w:hAnsiTheme="majorHAnsi"/>
          <w:sz w:val="22"/>
          <w:szCs w:val="22"/>
        </w:rPr>
        <w:t>De</w:t>
      </w:r>
      <w:r w:rsidRPr="00EF69F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1"/>
          <w:sz w:val="22"/>
          <w:szCs w:val="22"/>
        </w:rPr>
        <w:t>P</w:t>
      </w:r>
      <w:r w:rsidRPr="00EF69FD">
        <w:rPr>
          <w:rFonts w:asciiTheme="majorHAnsi" w:hAnsiTheme="majorHAnsi"/>
          <w:spacing w:val="-1"/>
          <w:sz w:val="22"/>
          <w:szCs w:val="22"/>
        </w:rPr>
        <w:t>ere</w:t>
      </w:r>
      <w:r w:rsidRPr="00EF69FD">
        <w:rPr>
          <w:rFonts w:asciiTheme="majorHAnsi" w:hAnsiTheme="majorHAnsi"/>
          <w:sz w:val="22"/>
          <w:szCs w:val="22"/>
        </w:rPr>
        <w:t xml:space="preserve">, </w:t>
      </w:r>
      <w:r w:rsidRPr="00EF69FD">
        <w:rPr>
          <w:rFonts w:asciiTheme="majorHAnsi" w:hAnsiTheme="majorHAnsi"/>
          <w:spacing w:val="4"/>
          <w:sz w:val="22"/>
          <w:szCs w:val="22"/>
        </w:rPr>
        <w:t>W</w:t>
      </w:r>
      <w:r w:rsidRPr="00EF69FD">
        <w:rPr>
          <w:rFonts w:asciiTheme="majorHAnsi" w:hAnsiTheme="majorHAnsi"/>
          <w:sz w:val="22"/>
          <w:szCs w:val="22"/>
        </w:rPr>
        <w:t>I</w:t>
      </w:r>
      <w:r w:rsidRPr="00EF69FD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EF69FD">
        <w:rPr>
          <w:rFonts w:asciiTheme="majorHAnsi" w:hAnsiTheme="majorHAnsi"/>
          <w:sz w:val="22"/>
          <w:szCs w:val="22"/>
        </w:rPr>
        <w:t xml:space="preserve">54115 </w:t>
      </w:r>
      <w:r w:rsidRPr="00EF69FD">
        <w:rPr>
          <w:rFonts w:asciiTheme="majorHAnsi" w:hAnsiTheme="majorHAnsi"/>
          <w:spacing w:val="-1"/>
          <w:sz w:val="22"/>
          <w:szCs w:val="22"/>
        </w:rPr>
        <w:t>(</w:t>
      </w:r>
      <w:r w:rsidRPr="00EF69FD">
        <w:rPr>
          <w:rFonts w:asciiTheme="majorHAnsi" w:hAnsiTheme="majorHAnsi"/>
          <w:sz w:val="22"/>
          <w:szCs w:val="22"/>
        </w:rPr>
        <w:t>920)</w:t>
      </w:r>
      <w:r w:rsidRPr="00EF69F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EF69FD">
        <w:rPr>
          <w:rFonts w:asciiTheme="majorHAnsi" w:hAnsiTheme="majorHAnsi"/>
          <w:sz w:val="22"/>
          <w:szCs w:val="22"/>
        </w:rPr>
        <w:t>337</w:t>
      </w:r>
      <w:r w:rsidRPr="00EF69FD">
        <w:rPr>
          <w:rFonts w:asciiTheme="majorHAnsi" w:hAnsiTheme="majorHAnsi"/>
          <w:spacing w:val="-1"/>
          <w:sz w:val="22"/>
          <w:szCs w:val="22"/>
        </w:rPr>
        <w:t>-</w:t>
      </w:r>
      <w:r w:rsidRPr="00EF69FD">
        <w:rPr>
          <w:rFonts w:asciiTheme="majorHAnsi" w:hAnsiTheme="majorHAnsi"/>
          <w:sz w:val="22"/>
          <w:szCs w:val="22"/>
        </w:rPr>
        <w:t>5555 d</w:t>
      </w:r>
      <w:r w:rsidRPr="00EF69FD">
        <w:rPr>
          <w:rFonts w:asciiTheme="majorHAnsi" w:hAnsiTheme="majorHAnsi"/>
          <w:spacing w:val="-1"/>
          <w:sz w:val="22"/>
          <w:szCs w:val="22"/>
        </w:rPr>
        <w:t>e</w:t>
      </w:r>
      <w:r w:rsidRPr="00EF69FD">
        <w:rPr>
          <w:rFonts w:asciiTheme="majorHAnsi" w:hAnsiTheme="majorHAnsi"/>
          <w:sz w:val="22"/>
          <w:szCs w:val="22"/>
        </w:rPr>
        <w:t>id</w:t>
      </w:r>
      <w:r w:rsidRPr="00EF69FD">
        <w:rPr>
          <w:rFonts w:asciiTheme="majorHAnsi" w:hAnsiTheme="majorHAnsi"/>
          <w:spacing w:val="-1"/>
          <w:sz w:val="22"/>
          <w:szCs w:val="22"/>
        </w:rPr>
        <w:t>ra</w:t>
      </w:r>
      <w:hyperlink r:id="rId20">
        <w:r w:rsidRPr="00EF69FD">
          <w:rPr>
            <w:rFonts w:asciiTheme="majorHAnsi" w:hAnsiTheme="majorHAnsi"/>
            <w:sz w:val="22"/>
            <w:szCs w:val="22"/>
          </w:rPr>
          <w:t>.</w:t>
        </w:r>
        <w:r w:rsidRPr="00EF69FD">
          <w:rPr>
            <w:rFonts w:asciiTheme="majorHAnsi" w:hAnsiTheme="majorHAnsi"/>
            <w:spacing w:val="-1"/>
            <w:sz w:val="22"/>
            <w:szCs w:val="22"/>
          </w:rPr>
          <w:t>c</w:t>
        </w:r>
        <w:r w:rsidRPr="00EF69FD">
          <w:rPr>
            <w:rFonts w:asciiTheme="majorHAnsi" w:hAnsiTheme="majorHAnsi"/>
            <w:sz w:val="22"/>
            <w:szCs w:val="22"/>
          </w:rPr>
          <w:t>ollins@wdpsd.</w:t>
        </w:r>
        <w:r w:rsidRPr="00EF69FD">
          <w:rPr>
            <w:rFonts w:asciiTheme="majorHAnsi" w:hAnsiTheme="majorHAnsi"/>
            <w:spacing w:val="-1"/>
            <w:sz w:val="22"/>
            <w:szCs w:val="22"/>
          </w:rPr>
          <w:t>c</w:t>
        </w:r>
        <w:r w:rsidRPr="00EF69FD">
          <w:rPr>
            <w:rFonts w:asciiTheme="majorHAnsi" w:hAnsiTheme="majorHAnsi"/>
            <w:spacing w:val="2"/>
            <w:sz w:val="22"/>
            <w:szCs w:val="22"/>
          </w:rPr>
          <w:t>o</w:t>
        </w:r>
        <w:r w:rsidRPr="00EF69FD">
          <w:rPr>
            <w:rFonts w:asciiTheme="majorHAnsi" w:hAnsiTheme="majorHAnsi"/>
            <w:sz w:val="22"/>
            <w:szCs w:val="22"/>
          </w:rPr>
          <w:t>m</w:t>
        </w:r>
      </w:hyperlink>
    </w:p>
    <w:p w14:paraId="791B6F3A" w14:textId="77777777" w:rsidR="006E6849" w:rsidRPr="00EF69FD" w:rsidRDefault="006E6849">
      <w:pPr>
        <w:spacing w:before="17" w:line="240" w:lineRule="exact"/>
        <w:rPr>
          <w:rFonts w:asciiTheme="majorHAnsi" w:hAnsiTheme="majorHAnsi"/>
          <w:sz w:val="22"/>
          <w:szCs w:val="22"/>
        </w:rPr>
      </w:pPr>
    </w:p>
    <w:p w14:paraId="2C87009A" w14:textId="77777777" w:rsidR="006E6849" w:rsidRPr="00EF69FD" w:rsidRDefault="00EF69FD">
      <w:pPr>
        <w:ind w:left="120"/>
        <w:rPr>
          <w:rFonts w:asciiTheme="majorHAnsi" w:hAnsiTheme="majorHAnsi"/>
          <w:sz w:val="22"/>
          <w:szCs w:val="22"/>
        </w:rPr>
      </w:pPr>
      <w:r w:rsidRPr="00EF69FD">
        <w:rPr>
          <w:rFonts w:asciiTheme="majorHAnsi" w:hAnsiTheme="majorHAnsi"/>
          <w:b/>
          <w:spacing w:val="-1"/>
          <w:sz w:val="22"/>
          <w:szCs w:val="22"/>
        </w:rPr>
        <w:t>Mr</w:t>
      </w:r>
      <w:r w:rsidRPr="00EF69FD">
        <w:rPr>
          <w:rFonts w:asciiTheme="majorHAnsi" w:hAnsiTheme="majorHAnsi"/>
          <w:b/>
          <w:sz w:val="22"/>
          <w:szCs w:val="22"/>
        </w:rPr>
        <w:t>. David</w:t>
      </w:r>
      <w:r w:rsidRPr="00EF69FD">
        <w:rPr>
          <w:rFonts w:asciiTheme="majorHAnsi" w:hAnsiTheme="majorHAnsi"/>
          <w:b/>
          <w:spacing w:val="1"/>
          <w:sz w:val="22"/>
          <w:szCs w:val="22"/>
        </w:rPr>
        <w:t xml:space="preserve"> S</w:t>
      </w:r>
      <w:r w:rsidRPr="00EF69FD">
        <w:rPr>
          <w:rFonts w:asciiTheme="majorHAnsi" w:hAnsiTheme="majorHAnsi"/>
          <w:b/>
          <w:spacing w:val="-3"/>
          <w:sz w:val="22"/>
          <w:szCs w:val="22"/>
        </w:rPr>
        <w:t>m</w:t>
      </w:r>
      <w:r w:rsidRPr="00EF69FD">
        <w:rPr>
          <w:rFonts w:asciiTheme="majorHAnsi" w:hAnsiTheme="majorHAnsi"/>
          <w:b/>
          <w:sz w:val="22"/>
          <w:szCs w:val="22"/>
        </w:rPr>
        <w:t>i</w:t>
      </w:r>
      <w:r w:rsidRPr="00EF69FD">
        <w:rPr>
          <w:rFonts w:asciiTheme="majorHAnsi" w:hAnsiTheme="majorHAnsi"/>
          <w:b/>
          <w:spacing w:val="-1"/>
          <w:sz w:val="22"/>
          <w:szCs w:val="22"/>
        </w:rPr>
        <w:t>t</w:t>
      </w:r>
      <w:r w:rsidRPr="00EF69FD">
        <w:rPr>
          <w:rFonts w:asciiTheme="majorHAnsi" w:hAnsiTheme="majorHAnsi"/>
          <w:b/>
          <w:sz w:val="22"/>
          <w:szCs w:val="22"/>
        </w:rPr>
        <w:t>h</w:t>
      </w:r>
    </w:p>
    <w:p w14:paraId="522EE996" w14:textId="77777777" w:rsidR="006E6849" w:rsidRPr="00EF69FD" w:rsidRDefault="00EF69FD">
      <w:pPr>
        <w:spacing w:line="260" w:lineRule="exact"/>
        <w:ind w:left="120"/>
        <w:rPr>
          <w:rFonts w:asciiTheme="majorHAnsi" w:hAnsiTheme="majorHAnsi"/>
          <w:sz w:val="22"/>
          <w:szCs w:val="22"/>
        </w:rPr>
      </w:pPr>
      <w:r w:rsidRPr="00EF69FD">
        <w:rPr>
          <w:rFonts w:asciiTheme="majorHAnsi" w:hAnsiTheme="majorHAnsi"/>
          <w:spacing w:val="1"/>
          <w:sz w:val="22"/>
          <w:szCs w:val="22"/>
        </w:rPr>
        <w:t>S</w:t>
      </w:r>
      <w:r w:rsidRPr="00EF69FD">
        <w:rPr>
          <w:rFonts w:asciiTheme="majorHAnsi" w:hAnsiTheme="majorHAnsi"/>
          <w:sz w:val="22"/>
          <w:szCs w:val="22"/>
        </w:rPr>
        <w:t>NC</w:t>
      </w:r>
      <w:r w:rsidRPr="00EF69FD">
        <w:rPr>
          <w:rFonts w:asciiTheme="majorHAnsi" w:hAnsiTheme="majorHAnsi"/>
          <w:spacing w:val="1"/>
          <w:sz w:val="22"/>
          <w:szCs w:val="22"/>
        </w:rPr>
        <w:t xml:space="preserve"> S</w:t>
      </w:r>
      <w:r w:rsidRPr="00EF69FD">
        <w:rPr>
          <w:rFonts w:asciiTheme="majorHAnsi" w:hAnsiTheme="majorHAnsi"/>
          <w:sz w:val="22"/>
          <w:szCs w:val="22"/>
        </w:rPr>
        <w:t>tud</w:t>
      </w:r>
      <w:r w:rsidRPr="00EF69FD">
        <w:rPr>
          <w:rFonts w:asciiTheme="majorHAnsi" w:hAnsiTheme="majorHAnsi"/>
          <w:spacing w:val="-1"/>
          <w:sz w:val="22"/>
          <w:szCs w:val="22"/>
        </w:rPr>
        <w:t>e</w:t>
      </w:r>
      <w:r w:rsidRPr="00EF69FD">
        <w:rPr>
          <w:rFonts w:asciiTheme="majorHAnsi" w:hAnsiTheme="majorHAnsi"/>
          <w:sz w:val="22"/>
          <w:szCs w:val="22"/>
        </w:rPr>
        <w:t>nt T</w:t>
      </w:r>
      <w:r w:rsidRPr="00EF69FD">
        <w:rPr>
          <w:rFonts w:asciiTheme="majorHAnsi" w:hAnsiTheme="majorHAnsi"/>
          <w:spacing w:val="-1"/>
          <w:sz w:val="22"/>
          <w:szCs w:val="22"/>
        </w:rPr>
        <w:t>eac</w:t>
      </w:r>
      <w:r w:rsidRPr="00EF69FD">
        <w:rPr>
          <w:rFonts w:asciiTheme="majorHAnsi" w:hAnsiTheme="majorHAnsi"/>
          <w:sz w:val="22"/>
          <w:szCs w:val="22"/>
        </w:rPr>
        <w:t>hing</w:t>
      </w:r>
      <w:r w:rsidRPr="00EF69FD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3"/>
          <w:sz w:val="22"/>
          <w:szCs w:val="22"/>
        </w:rPr>
        <w:t>S</w:t>
      </w:r>
      <w:r w:rsidRPr="00EF69FD">
        <w:rPr>
          <w:rFonts w:asciiTheme="majorHAnsi" w:hAnsiTheme="majorHAnsi"/>
          <w:sz w:val="22"/>
          <w:szCs w:val="22"/>
        </w:rPr>
        <w:t>up</w:t>
      </w:r>
      <w:r w:rsidRPr="00EF69FD">
        <w:rPr>
          <w:rFonts w:asciiTheme="majorHAnsi" w:hAnsiTheme="majorHAnsi"/>
          <w:spacing w:val="-1"/>
          <w:sz w:val="22"/>
          <w:szCs w:val="22"/>
        </w:rPr>
        <w:t>er</w:t>
      </w:r>
      <w:r w:rsidRPr="00EF69FD">
        <w:rPr>
          <w:rFonts w:asciiTheme="majorHAnsi" w:hAnsiTheme="majorHAnsi"/>
          <w:sz w:val="22"/>
          <w:szCs w:val="22"/>
        </w:rPr>
        <w:t>visor</w:t>
      </w:r>
    </w:p>
    <w:p w14:paraId="6CC410EE" w14:textId="77777777" w:rsidR="006E6849" w:rsidRPr="00EF69FD" w:rsidRDefault="00EF69FD">
      <w:pPr>
        <w:ind w:left="120"/>
        <w:rPr>
          <w:rFonts w:asciiTheme="majorHAnsi" w:hAnsiTheme="majorHAnsi"/>
          <w:sz w:val="22"/>
          <w:szCs w:val="22"/>
        </w:rPr>
      </w:pPr>
      <w:r w:rsidRPr="00EF69FD">
        <w:rPr>
          <w:rFonts w:asciiTheme="majorHAnsi" w:hAnsiTheme="majorHAnsi"/>
          <w:spacing w:val="1"/>
          <w:sz w:val="22"/>
          <w:szCs w:val="22"/>
        </w:rPr>
        <w:t>S</w:t>
      </w:r>
      <w:r w:rsidRPr="00EF69FD">
        <w:rPr>
          <w:rFonts w:asciiTheme="majorHAnsi" w:hAnsiTheme="majorHAnsi"/>
          <w:sz w:val="22"/>
          <w:szCs w:val="22"/>
        </w:rPr>
        <w:t>t. No</w:t>
      </w:r>
      <w:r w:rsidRPr="00EF69FD">
        <w:rPr>
          <w:rFonts w:asciiTheme="majorHAnsi" w:hAnsiTheme="majorHAnsi"/>
          <w:spacing w:val="-1"/>
          <w:sz w:val="22"/>
          <w:szCs w:val="22"/>
        </w:rPr>
        <w:t>r</w:t>
      </w:r>
      <w:r w:rsidRPr="00EF69FD">
        <w:rPr>
          <w:rFonts w:asciiTheme="majorHAnsi" w:hAnsiTheme="majorHAnsi"/>
          <w:sz w:val="22"/>
          <w:szCs w:val="22"/>
        </w:rPr>
        <w:t>b</w:t>
      </w:r>
      <w:r w:rsidRPr="00EF69FD">
        <w:rPr>
          <w:rFonts w:asciiTheme="majorHAnsi" w:hAnsiTheme="majorHAnsi"/>
          <w:spacing w:val="-1"/>
          <w:sz w:val="22"/>
          <w:szCs w:val="22"/>
        </w:rPr>
        <w:t>er</w:t>
      </w:r>
      <w:r w:rsidRPr="00EF69FD">
        <w:rPr>
          <w:rFonts w:asciiTheme="majorHAnsi" w:hAnsiTheme="majorHAnsi"/>
          <w:sz w:val="22"/>
          <w:szCs w:val="22"/>
        </w:rPr>
        <w:t xml:space="preserve">t </w:t>
      </w:r>
      <w:r w:rsidRPr="00EF69FD">
        <w:rPr>
          <w:rFonts w:asciiTheme="majorHAnsi" w:hAnsiTheme="majorHAnsi"/>
          <w:spacing w:val="1"/>
          <w:sz w:val="22"/>
          <w:szCs w:val="22"/>
        </w:rPr>
        <w:t>C</w:t>
      </w:r>
      <w:r w:rsidRPr="00EF69FD">
        <w:rPr>
          <w:rFonts w:asciiTheme="majorHAnsi" w:hAnsiTheme="majorHAnsi"/>
          <w:sz w:val="22"/>
          <w:szCs w:val="22"/>
        </w:rPr>
        <w:t>oll</w:t>
      </w:r>
      <w:r w:rsidRPr="00EF69FD">
        <w:rPr>
          <w:rFonts w:asciiTheme="majorHAnsi" w:hAnsiTheme="majorHAnsi"/>
          <w:spacing w:val="-1"/>
          <w:sz w:val="22"/>
          <w:szCs w:val="22"/>
        </w:rPr>
        <w:t>e</w:t>
      </w:r>
      <w:r w:rsidRPr="00EF69FD">
        <w:rPr>
          <w:rFonts w:asciiTheme="majorHAnsi" w:hAnsiTheme="majorHAnsi"/>
          <w:spacing w:val="-2"/>
          <w:sz w:val="22"/>
          <w:szCs w:val="22"/>
        </w:rPr>
        <w:t>g</w:t>
      </w:r>
      <w:r w:rsidRPr="00EF69FD">
        <w:rPr>
          <w:rFonts w:asciiTheme="majorHAnsi" w:hAnsiTheme="majorHAnsi"/>
          <w:sz w:val="22"/>
          <w:szCs w:val="22"/>
        </w:rPr>
        <w:t>e</w:t>
      </w:r>
    </w:p>
    <w:p w14:paraId="38CA7AD0" w14:textId="77777777" w:rsidR="006E6849" w:rsidRPr="00EF69FD" w:rsidRDefault="00EF69FD">
      <w:pPr>
        <w:ind w:left="120"/>
        <w:rPr>
          <w:rFonts w:asciiTheme="majorHAnsi" w:hAnsiTheme="majorHAnsi"/>
          <w:sz w:val="22"/>
          <w:szCs w:val="22"/>
        </w:rPr>
      </w:pPr>
      <w:r w:rsidRPr="00EF69FD">
        <w:rPr>
          <w:rFonts w:asciiTheme="majorHAnsi" w:hAnsiTheme="majorHAnsi"/>
          <w:sz w:val="22"/>
          <w:szCs w:val="22"/>
        </w:rPr>
        <w:t>100 G</w:t>
      </w:r>
      <w:r w:rsidRPr="00EF69FD">
        <w:rPr>
          <w:rFonts w:asciiTheme="majorHAnsi" w:hAnsiTheme="majorHAnsi"/>
          <w:spacing w:val="-1"/>
          <w:sz w:val="22"/>
          <w:szCs w:val="22"/>
        </w:rPr>
        <w:t>ra</w:t>
      </w:r>
      <w:r w:rsidRPr="00EF69FD">
        <w:rPr>
          <w:rFonts w:asciiTheme="majorHAnsi" w:hAnsiTheme="majorHAnsi"/>
          <w:sz w:val="22"/>
          <w:szCs w:val="22"/>
        </w:rPr>
        <w:t xml:space="preserve">nt </w:t>
      </w:r>
      <w:r w:rsidRPr="00EF69FD">
        <w:rPr>
          <w:rFonts w:asciiTheme="majorHAnsi" w:hAnsiTheme="majorHAnsi"/>
          <w:spacing w:val="1"/>
          <w:sz w:val="22"/>
          <w:szCs w:val="22"/>
        </w:rPr>
        <w:t>S</w:t>
      </w:r>
      <w:r w:rsidRPr="00EF69FD">
        <w:rPr>
          <w:rFonts w:asciiTheme="majorHAnsi" w:hAnsiTheme="majorHAnsi"/>
          <w:sz w:val="22"/>
          <w:szCs w:val="22"/>
        </w:rPr>
        <w:t>t</w:t>
      </w:r>
      <w:r w:rsidRPr="00EF69FD">
        <w:rPr>
          <w:rFonts w:asciiTheme="majorHAnsi" w:hAnsiTheme="majorHAnsi"/>
          <w:spacing w:val="-1"/>
          <w:sz w:val="22"/>
          <w:szCs w:val="22"/>
        </w:rPr>
        <w:t>ree</w:t>
      </w:r>
      <w:r w:rsidRPr="00EF69FD">
        <w:rPr>
          <w:rFonts w:asciiTheme="majorHAnsi" w:hAnsiTheme="majorHAnsi"/>
          <w:sz w:val="22"/>
          <w:szCs w:val="22"/>
        </w:rPr>
        <w:t>t</w:t>
      </w:r>
    </w:p>
    <w:p w14:paraId="4AD65D3F" w14:textId="77777777" w:rsidR="006E6849" w:rsidRPr="00EF69FD" w:rsidRDefault="00EF69FD">
      <w:pPr>
        <w:ind w:left="120" w:right="7198"/>
        <w:rPr>
          <w:rFonts w:asciiTheme="majorHAnsi" w:hAnsiTheme="majorHAnsi"/>
          <w:sz w:val="22"/>
          <w:szCs w:val="22"/>
        </w:rPr>
      </w:pPr>
      <w:r w:rsidRPr="00EF69FD">
        <w:rPr>
          <w:rFonts w:asciiTheme="majorHAnsi" w:hAnsiTheme="majorHAnsi"/>
          <w:sz w:val="22"/>
          <w:szCs w:val="22"/>
        </w:rPr>
        <w:t>De</w:t>
      </w:r>
      <w:r w:rsidRPr="00EF69F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EF69FD">
        <w:rPr>
          <w:rFonts w:asciiTheme="majorHAnsi" w:hAnsiTheme="majorHAnsi"/>
          <w:spacing w:val="1"/>
          <w:sz w:val="22"/>
          <w:szCs w:val="22"/>
        </w:rPr>
        <w:t>P</w:t>
      </w:r>
      <w:r w:rsidRPr="00EF69FD">
        <w:rPr>
          <w:rFonts w:asciiTheme="majorHAnsi" w:hAnsiTheme="majorHAnsi"/>
          <w:spacing w:val="-1"/>
          <w:sz w:val="22"/>
          <w:szCs w:val="22"/>
        </w:rPr>
        <w:t>ere</w:t>
      </w:r>
      <w:r w:rsidRPr="00EF69FD">
        <w:rPr>
          <w:rFonts w:asciiTheme="majorHAnsi" w:hAnsiTheme="majorHAnsi"/>
          <w:sz w:val="22"/>
          <w:szCs w:val="22"/>
        </w:rPr>
        <w:t xml:space="preserve">, </w:t>
      </w:r>
      <w:r w:rsidRPr="00EF69FD">
        <w:rPr>
          <w:rFonts w:asciiTheme="majorHAnsi" w:hAnsiTheme="majorHAnsi"/>
          <w:spacing w:val="1"/>
          <w:sz w:val="22"/>
          <w:szCs w:val="22"/>
        </w:rPr>
        <w:t>W</w:t>
      </w:r>
      <w:r w:rsidRPr="00EF69FD">
        <w:rPr>
          <w:rFonts w:asciiTheme="majorHAnsi" w:hAnsiTheme="majorHAnsi"/>
          <w:sz w:val="22"/>
          <w:szCs w:val="22"/>
        </w:rPr>
        <w:t>is</w:t>
      </w:r>
      <w:r w:rsidRPr="00EF69FD">
        <w:rPr>
          <w:rFonts w:asciiTheme="majorHAnsi" w:hAnsiTheme="majorHAnsi"/>
          <w:spacing w:val="-1"/>
          <w:sz w:val="22"/>
          <w:szCs w:val="22"/>
        </w:rPr>
        <w:t>c</w:t>
      </w:r>
      <w:r w:rsidRPr="00EF69FD">
        <w:rPr>
          <w:rFonts w:asciiTheme="majorHAnsi" w:hAnsiTheme="majorHAnsi"/>
          <w:sz w:val="22"/>
          <w:szCs w:val="22"/>
        </w:rPr>
        <w:t>onsin 541</w:t>
      </w:r>
      <w:r w:rsidRPr="00EF69FD">
        <w:rPr>
          <w:rFonts w:asciiTheme="majorHAnsi" w:hAnsiTheme="majorHAnsi"/>
          <w:spacing w:val="2"/>
          <w:sz w:val="22"/>
          <w:szCs w:val="22"/>
        </w:rPr>
        <w:t>1</w:t>
      </w:r>
      <w:r w:rsidRPr="00EF69FD">
        <w:rPr>
          <w:rFonts w:asciiTheme="majorHAnsi" w:hAnsiTheme="majorHAnsi"/>
          <w:sz w:val="22"/>
          <w:szCs w:val="22"/>
        </w:rPr>
        <w:t xml:space="preserve">5 </w:t>
      </w:r>
      <w:r w:rsidRPr="00EF69FD">
        <w:rPr>
          <w:rFonts w:asciiTheme="majorHAnsi" w:hAnsiTheme="majorHAnsi"/>
          <w:spacing w:val="-1"/>
          <w:sz w:val="22"/>
          <w:szCs w:val="22"/>
        </w:rPr>
        <w:t>(</w:t>
      </w:r>
      <w:r w:rsidRPr="00EF69FD">
        <w:rPr>
          <w:rFonts w:asciiTheme="majorHAnsi" w:hAnsiTheme="majorHAnsi"/>
          <w:sz w:val="22"/>
          <w:szCs w:val="22"/>
        </w:rPr>
        <w:t>414)</w:t>
      </w:r>
      <w:r w:rsidRPr="00EF69FD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EF69FD">
        <w:rPr>
          <w:rFonts w:asciiTheme="majorHAnsi" w:hAnsiTheme="majorHAnsi"/>
          <w:sz w:val="22"/>
          <w:szCs w:val="22"/>
        </w:rPr>
        <w:t>525</w:t>
      </w:r>
      <w:r w:rsidRPr="00EF69FD">
        <w:rPr>
          <w:rFonts w:asciiTheme="majorHAnsi" w:hAnsiTheme="majorHAnsi"/>
          <w:spacing w:val="-1"/>
          <w:sz w:val="22"/>
          <w:szCs w:val="22"/>
        </w:rPr>
        <w:t>-</w:t>
      </w:r>
      <w:r w:rsidRPr="00EF69FD">
        <w:rPr>
          <w:rFonts w:asciiTheme="majorHAnsi" w:hAnsiTheme="majorHAnsi"/>
          <w:sz w:val="22"/>
          <w:szCs w:val="22"/>
        </w:rPr>
        <w:t>5555 d</w:t>
      </w:r>
      <w:r w:rsidRPr="00EF69FD">
        <w:rPr>
          <w:rFonts w:asciiTheme="majorHAnsi" w:hAnsiTheme="majorHAnsi"/>
          <w:spacing w:val="-1"/>
          <w:sz w:val="22"/>
          <w:szCs w:val="22"/>
        </w:rPr>
        <w:t>a</w:t>
      </w:r>
      <w:hyperlink r:id="rId21">
        <w:r w:rsidRPr="00EF69FD">
          <w:rPr>
            <w:rFonts w:asciiTheme="majorHAnsi" w:hAnsiTheme="majorHAnsi"/>
            <w:sz w:val="22"/>
            <w:szCs w:val="22"/>
          </w:rPr>
          <w:t>vid.smith@sn</w:t>
        </w:r>
        <w:r w:rsidRPr="00EF69FD">
          <w:rPr>
            <w:rFonts w:asciiTheme="majorHAnsi" w:hAnsiTheme="majorHAnsi"/>
            <w:spacing w:val="-1"/>
            <w:sz w:val="22"/>
            <w:szCs w:val="22"/>
          </w:rPr>
          <w:t>c</w:t>
        </w:r>
        <w:r w:rsidRPr="00EF69FD">
          <w:rPr>
            <w:rFonts w:asciiTheme="majorHAnsi" w:hAnsiTheme="majorHAnsi"/>
            <w:sz w:val="22"/>
            <w:szCs w:val="22"/>
          </w:rPr>
          <w:t>.</w:t>
        </w:r>
        <w:r w:rsidRPr="00EF69FD">
          <w:rPr>
            <w:rFonts w:asciiTheme="majorHAnsi" w:hAnsiTheme="majorHAnsi"/>
            <w:spacing w:val="-1"/>
            <w:sz w:val="22"/>
            <w:szCs w:val="22"/>
          </w:rPr>
          <w:t>e</w:t>
        </w:r>
        <w:r w:rsidRPr="00EF69FD">
          <w:rPr>
            <w:rFonts w:asciiTheme="majorHAnsi" w:hAnsiTheme="majorHAnsi"/>
            <w:sz w:val="22"/>
            <w:szCs w:val="22"/>
          </w:rPr>
          <w:t>du</w:t>
        </w:r>
      </w:hyperlink>
    </w:p>
    <w:sectPr w:rsidR="006E6849" w:rsidRPr="00EF69FD">
      <w:pgSz w:w="12240" w:h="15840"/>
      <w:pgMar w:top="720" w:right="1720" w:bottom="280" w:left="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46A7AA1"/>
    <w:multiLevelType w:val="multilevel"/>
    <w:tmpl w:val="7140393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6849"/>
    <w:rsid w:val="006E6849"/>
    <w:rsid w:val="00EF6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1"/>
    <o:shapelayout v:ext="edit">
      <o:idmap v:ext="edit" data="1"/>
    </o:shapelayout>
  </w:shapeDefaults>
  <w:decimalSymbol w:val=","/>
  <w:listSeparator w:val=";"/>
  <w14:docId w14:val="44246F94"/>
  <w15:docId w15:val="{D4ED7E1B-459D-4D8F-A063-AF71B6935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inkedin.com/in/natalielynnknight" TargetMode="External"/><Relationship Id="rId13" Type="http://schemas.openxmlformats.org/officeDocument/2006/relationships/hyperlink" Target="mailto:knight@snc.edu" TargetMode="External"/><Relationship Id="rId18" Type="http://schemas.openxmlformats.org/officeDocument/2006/relationships/hyperlink" Target="mailto:turner@gbasd.k12.wi.edu" TargetMode="External"/><Relationship Id="rId3" Type="http://schemas.openxmlformats.org/officeDocument/2006/relationships/settings" Target="settings.xml"/><Relationship Id="rId21" Type="http://schemas.openxmlformats.org/officeDocument/2006/relationships/hyperlink" Target="mailto:smith@snc.edu" TargetMode="External"/><Relationship Id="rId7" Type="http://schemas.openxmlformats.org/officeDocument/2006/relationships/hyperlink" Target="mailto:knignl@mail.snc.edu" TargetMode="External"/><Relationship Id="rId12" Type="http://schemas.openxmlformats.org/officeDocument/2006/relationships/hyperlink" Target="http://www.linkedin.com/in/samknight" TargetMode="External"/><Relationship Id="rId17" Type="http://schemas.openxmlformats.org/officeDocument/2006/relationships/hyperlink" Target="http://www.linkedin.com/in/samknight" TargetMode="External"/><Relationship Id="rId2" Type="http://schemas.openxmlformats.org/officeDocument/2006/relationships/styles" Target="styles.xml"/><Relationship Id="rId16" Type="http://schemas.openxmlformats.org/officeDocument/2006/relationships/hyperlink" Target="mailto:knight@snc.edu" TargetMode="External"/><Relationship Id="rId20" Type="http://schemas.openxmlformats.org/officeDocument/2006/relationships/hyperlink" Target="mailto:collins@wdpsd.com" TargetMode="External"/><Relationship Id="rId1" Type="http://schemas.openxmlformats.org/officeDocument/2006/relationships/numbering" Target="numbering.xml"/><Relationship Id="rId6" Type="http://schemas.openxmlformats.org/officeDocument/2006/relationships/hyperlink" Target="mailto:knignl@mail.snc.edu" TargetMode="External"/><Relationship Id="rId11" Type="http://schemas.openxmlformats.org/officeDocument/2006/relationships/hyperlink" Target="mailto:knight@snc.edu" TargetMode="External"/><Relationship Id="rId5" Type="http://schemas.openxmlformats.org/officeDocument/2006/relationships/hyperlink" Target="mailto:knignl@mail.snc.edu" TargetMode="External"/><Relationship Id="rId15" Type="http://schemas.openxmlformats.org/officeDocument/2006/relationships/hyperlink" Target="mailto:knight@snc.edu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services.education.wisc.edu/wecan/" TargetMode="External"/><Relationship Id="rId19" Type="http://schemas.openxmlformats.org/officeDocument/2006/relationships/hyperlink" Target="mailto:salvador@gbasd.k12.wi.ed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app.purplebriefcase.com/pb/account/login?s=SNC" TargetMode="External"/><Relationship Id="rId14" Type="http://schemas.openxmlformats.org/officeDocument/2006/relationships/hyperlink" Target="http://www.linkedin.com/in/samknight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15</Pages>
  <Words>4332</Words>
  <Characters>24697</Characters>
  <Application>Microsoft Office Word</Application>
  <DocSecurity>0</DocSecurity>
  <Lines>205</Lines>
  <Paragraphs>57</Paragraphs>
  <ScaleCrop>false</ScaleCrop>
  <Company/>
  <LinksUpToDate>false</LinksUpToDate>
  <CharactersWithSpaces>28972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2021-03-22T14:47:00Z</dcterms:created>
  <dcterms:modified xsi:type="dcterms:W3CDTF">2021-03-22T15:41:00Z</dcterms:modified>
</cp:coreProperties>
</file>